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CFA02" w14:textId="77777777" w:rsidR="00124350" w:rsidRDefault="00124350"/>
    <w:p w14:paraId="34798063" w14:textId="77777777" w:rsidR="00613A67" w:rsidRDefault="00613A67" w:rsidP="00613A67"/>
    <w:p w14:paraId="23D49EEA" w14:textId="77777777" w:rsidR="003B45B1" w:rsidRPr="00400204" w:rsidRDefault="003B45B1" w:rsidP="003B45B1">
      <w:pPr>
        <w:jc w:val="right"/>
        <w:rPr>
          <w:rFonts w:ascii="Arial" w:hAnsi="Arial" w:cs="Arial"/>
          <w:sz w:val="18"/>
          <w:szCs w:val="18"/>
        </w:rPr>
      </w:pPr>
      <w:r w:rsidRPr="00400204">
        <w:rPr>
          <w:rFonts w:ascii="Arial" w:hAnsi="Arial" w:cs="Arial"/>
          <w:sz w:val="18"/>
          <w:szCs w:val="18"/>
        </w:rPr>
        <w:t>Obrazec št: 1</w:t>
      </w:r>
    </w:p>
    <w:p w14:paraId="2EE1301B" w14:textId="77777777" w:rsidR="003B45B1" w:rsidRPr="00400204" w:rsidRDefault="003B45B1" w:rsidP="003B45B1"/>
    <w:p w14:paraId="0FFF3F06"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Ponudba</w:t>
      </w:r>
    </w:p>
    <w:p w14:paraId="4E217A08" w14:textId="77777777" w:rsidR="003B45B1" w:rsidRPr="00400204" w:rsidRDefault="003B45B1" w:rsidP="003B45B1">
      <w:pPr>
        <w:spacing w:after="120"/>
        <w:rPr>
          <w:rFonts w:ascii="Arial" w:hAnsi="Arial" w:cs="Arial"/>
        </w:rPr>
      </w:pPr>
    </w:p>
    <w:p w14:paraId="75536F3A" w14:textId="700F61A0" w:rsidR="00124350" w:rsidRPr="00400204" w:rsidRDefault="003B45B1">
      <w:pPr>
        <w:spacing w:before="225" w:after="225"/>
        <w:jc w:val="both"/>
      </w:pPr>
      <w:r w:rsidRPr="00400204">
        <w:rPr>
          <w:rFonts w:ascii="Arial" w:hAnsi="Arial" w:cs="Arial"/>
          <w:color w:val="000000"/>
          <w:sz w:val="18"/>
          <w:szCs w:val="18"/>
        </w:rPr>
        <w:t>Na osnovi povabila za naročilo »</w:t>
      </w:r>
      <w:r w:rsidR="00EB3E72"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color w:val="000000"/>
          <w:sz w:val="18"/>
          <w:szCs w:val="18"/>
        </w:rPr>
        <w:t>« dajemo ponudbo, kot sledi:</w:t>
      </w:r>
    </w:p>
    <w:p w14:paraId="1CDEFA9C" w14:textId="77777777" w:rsidR="00124350" w:rsidRPr="00400204" w:rsidRDefault="003B45B1">
      <w:pPr>
        <w:spacing w:before="225" w:after="225"/>
        <w:jc w:val="both"/>
      </w:pPr>
      <w:r w:rsidRPr="00400204">
        <w:rPr>
          <w:rFonts w:ascii="Arial" w:hAnsi="Arial" w:cs="Arial"/>
          <w:b/>
          <w:bCs/>
          <w:color w:val="000000"/>
          <w:sz w:val="18"/>
          <w:szCs w:val="18"/>
        </w:rPr>
        <w:t>I. Ponudba številka:</w:t>
      </w:r>
      <w:r w:rsidRPr="00400204">
        <w:rPr>
          <w:rFonts w:ascii="Arial" w:hAnsi="Arial" w:cs="Arial"/>
          <w:color w:val="000000"/>
          <w:sz w:val="18"/>
          <w:szCs w:val="18"/>
        </w:rPr>
        <w:t> </w:t>
      </w:r>
      <w:r w:rsidRPr="0040020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24350" w:rsidRPr="00400204" w14:paraId="22A96A9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40F3F0" w14:textId="77777777" w:rsidR="00124350" w:rsidRPr="00400204" w:rsidRDefault="003B45B1">
            <w:pPr>
              <w:jc w:val="right"/>
            </w:pPr>
            <w:r w:rsidRPr="0040020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AF9AF" w14:textId="77777777" w:rsidR="00124350" w:rsidRPr="00400204" w:rsidRDefault="003B45B1">
            <w:r w:rsidRPr="00400204">
              <w:rPr>
                <w:rFonts w:ascii="Arial" w:hAnsi="Arial" w:cs="Arial"/>
                <w:color w:val="000000"/>
                <w:position w:val="-2"/>
                <w:sz w:val="18"/>
                <w:szCs w:val="18"/>
              </w:rPr>
              <w:t> </w:t>
            </w:r>
          </w:p>
        </w:tc>
      </w:tr>
      <w:tr w:rsidR="00124350" w:rsidRPr="00400204" w14:paraId="3CC904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6B0FA6" w14:textId="77777777" w:rsidR="00124350" w:rsidRPr="00400204" w:rsidRDefault="003B45B1">
            <w:pPr>
              <w:jc w:val="right"/>
            </w:pPr>
            <w:r w:rsidRPr="0040020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4499E" w14:textId="77777777" w:rsidR="00124350" w:rsidRPr="00400204" w:rsidRDefault="003B45B1">
            <w:r w:rsidRPr="00400204">
              <w:rPr>
                <w:rFonts w:ascii="Arial" w:hAnsi="Arial" w:cs="Arial"/>
                <w:color w:val="000000"/>
                <w:position w:val="-2"/>
                <w:sz w:val="18"/>
                <w:szCs w:val="18"/>
              </w:rPr>
              <w:t> </w:t>
            </w:r>
          </w:p>
        </w:tc>
      </w:tr>
    </w:tbl>
    <w:p w14:paraId="06D07E61" w14:textId="77777777" w:rsidR="00124350" w:rsidRPr="00400204" w:rsidRDefault="003B45B1">
      <w:pPr>
        <w:spacing w:before="225" w:after="225"/>
        <w:jc w:val="both"/>
      </w:pPr>
      <w:r w:rsidRPr="00400204">
        <w:rPr>
          <w:rFonts w:ascii="Arial" w:hAnsi="Arial" w:cs="Arial"/>
          <w:color w:val="000000"/>
          <w:sz w:val="18"/>
          <w:szCs w:val="18"/>
        </w:rPr>
        <w:t>Ponudbo oddajamo (ustrezno označite):</w:t>
      </w:r>
    </w:p>
    <w:p w14:paraId="078D1261" w14:textId="77777777" w:rsidR="00124350" w:rsidRPr="00400204" w:rsidRDefault="003B45B1">
      <w:pPr>
        <w:spacing w:before="225" w:after="225"/>
        <w:jc w:val="both"/>
      </w:pPr>
      <w:r w:rsidRPr="00400204">
        <w:fldChar w:fldCharType="begin">
          <w:ffData>
            <w:name w:val="cbox16295e66f9ddb5"/>
            <w:enabled/>
            <w:calcOnExit w:val="0"/>
            <w:checkBox>
              <w:sizeAuto/>
              <w:default w:val="0"/>
            </w:checkBox>
          </w:ffData>
        </w:fldChar>
      </w:r>
      <w:bookmarkStart w:id="0" w:name="cbox16295e66f9ddb5"/>
      <w:r w:rsidRPr="00400204">
        <w:instrText xml:space="preserve"> FORMCHECKBOX </w:instrText>
      </w:r>
      <w:r w:rsidR="00000000">
        <w:fldChar w:fldCharType="separate"/>
      </w:r>
      <w:r w:rsidRPr="00400204">
        <w:fldChar w:fldCharType="end"/>
      </w:r>
      <w:bookmarkEnd w:id="0"/>
      <w:r w:rsidRPr="00400204">
        <w:rPr>
          <w:rFonts w:ascii="Arial" w:hAnsi="Arial" w:cs="Arial"/>
          <w:color w:val="000000"/>
          <w:sz w:val="18"/>
          <w:szCs w:val="18"/>
        </w:rPr>
        <w:t> samostojno</w:t>
      </w:r>
    </w:p>
    <w:p w14:paraId="4A06BD1F" w14:textId="77777777" w:rsidR="00124350" w:rsidRPr="00400204" w:rsidRDefault="003B45B1">
      <w:pPr>
        <w:spacing w:before="225" w:after="225"/>
        <w:jc w:val="both"/>
      </w:pPr>
      <w:r w:rsidRPr="00400204">
        <w:fldChar w:fldCharType="begin">
          <w:ffData>
            <w:name w:val="cbox16295e66f9e0d6"/>
            <w:enabled/>
            <w:calcOnExit w:val="0"/>
            <w:checkBox>
              <w:sizeAuto/>
              <w:default w:val="0"/>
            </w:checkBox>
          </w:ffData>
        </w:fldChar>
      </w:r>
      <w:bookmarkStart w:id="1" w:name="cbox16295e66f9e0d6"/>
      <w:r w:rsidRPr="00400204">
        <w:instrText xml:space="preserve"> FORMCHECKBOX </w:instrText>
      </w:r>
      <w:r w:rsidR="00000000">
        <w:fldChar w:fldCharType="separate"/>
      </w:r>
      <w:r w:rsidRPr="00400204">
        <w:fldChar w:fldCharType="end"/>
      </w:r>
      <w:bookmarkEnd w:id="1"/>
      <w:r w:rsidRPr="00400204">
        <w:rPr>
          <w:rFonts w:ascii="Arial" w:hAnsi="Arial" w:cs="Arial"/>
          <w:color w:val="000000"/>
          <w:sz w:val="18"/>
          <w:szCs w:val="18"/>
        </w:rPr>
        <w:t> z naslednjimi partnerji (navedite samo firme): ___________________________________</w:t>
      </w:r>
    </w:p>
    <w:p w14:paraId="7F923CB4" w14:textId="77777777" w:rsidR="00124350" w:rsidRPr="00400204" w:rsidRDefault="003B45B1">
      <w:pPr>
        <w:spacing w:before="225" w:after="225"/>
        <w:jc w:val="both"/>
      </w:pPr>
      <w:r w:rsidRPr="00400204">
        <w:fldChar w:fldCharType="begin">
          <w:ffData>
            <w:name w:val="cbox16295e66f9e401"/>
            <w:enabled/>
            <w:calcOnExit w:val="0"/>
            <w:checkBox>
              <w:sizeAuto/>
              <w:default w:val="0"/>
            </w:checkBox>
          </w:ffData>
        </w:fldChar>
      </w:r>
      <w:bookmarkStart w:id="2" w:name="cbox16295e66f9e401"/>
      <w:r w:rsidRPr="00400204">
        <w:instrText xml:space="preserve"> FORMCHECKBOX </w:instrText>
      </w:r>
      <w:r w:rsidR="00000000">
        <w:fldChar w:fldCharType="separate"/>
      </w:r>
      <w:r w:rsidRPr="00400204">
        <w:fldChar w:fldCharType="end"/>
      </w:r>
      <w:bookmarkEnd w:id="2"/>
      <w:r w:rsidRPr="00400204">
        <w:rPr>
          <w:rFonts w:ascii="Arial" w:hAnsi="Arial" w:cs="Arial"/>
          <w:color w:val="000000"/>
          <w:sz w:val="18"/>
          <w:szCs w:val="18"/>
        </w:rPr>
        <w:t> z naslednjimi podizvajalci (navedite samo firme): ________________________________</w:t>
      </w:r>
    </w:p>
    <w:p w14:paraId="282FBB8E" w14:textId="77777777" w:rsidR="00124350" w:rsidRPr="00400204" w:rsidRDefault="003B45B1">
      <w:pPr>
        <w:spacing w:before="225" w:after="225"/>
        <w:jc w:val="both"/>
      </w:pPr>
      <w:r w:rsidRPr="00400204">
        <w:fldChar w:fldCharType="begin">
          <w:ffData>
            <w:name w:val="cbox16295e66f9e71d"/>
            <w:enabled/>
            <w:calcOnExit w:val="0"/>
            <w:checkBox>
              <w:sizeAuto/>
              <w:default w:val="0"/>
            </w:checkBox>
          </w:ffData>
        </w:fldChar>
      </w:r>
      <w:bookmarkStart w:id="3" w:name="cbox16295e66f9e71d"/>
      <w:r w:rsidRPr="00400204">
        <w:instrText xml:space="preserve"> FORMCHECKBOX </w:instrText>
      </w:r>
      <w:r w:rsidR="00000000">
        <w:fldChar w:fldCharType="separate"/>
      </w:r>
      <w:r w:rsidRPr="00400204">
        <w:fldChar w:fldCharType="end"/>
      </w:r>
      <w:bookmarkEnd w:id="3"/>
      <w:r w:rsidRPr="00400204">
        <w:rPr>
          <w:rFonts w:ascii="Arial" w:hAnsi="Arial" w:cs="Arial"/>
          <w:color w:val="000000"/>
          <w:sz w:val="18"/>
          <w:szCs w:val="18"/>
        </w:rPr>
        <w:t>  z uporabo zmogljivosti naslednjih subjektov (navedite samo firme): _____________________________</w:t>
      </w:r>
    </w:p>
    <w:p w14:paraId="5213EFCC" w14:textId="697A2750" w:rsidR="002B4929"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Zavezujemo se, da bomo vsa dela izvršili skladno z zahtevami naročnika, najkasneje v roku določenem v razpisni dokumentaciji.</w:t>
      </w:r>
    </w:p>
    <w:p w14:paraId="0E4323FF" w14:textId="16C6CE42" w:rsidR="002B4929" w:rsidRPr="00400204" w:rsidRDefault="004017D3">
      <w:pPr>
        <w:spacing w:before="225" w:after="225"/>
        <w:jc w:val="both"/>
        <w:rPr>
          <w:rFonts w:ascii="Arial" w:hAnsi="Arial" w:cs="Arial"/>
          <w:b/>
          <w:bCs/>
          <w:color w:val="000000"/>
          <w:sz w:val="18"/>
          <w:szCs w:val="18"/>
        </w:rPr>
      </w:pPr>
      <w:r w:rsidRPr="00400204">
        <w:rPr>
          <w:rFonts w:ascii="Arial" w:hAnsi="Arial" w:cs="Arial"/>
          <w:b/>
          <w:bCs/>
          <w:color w:val="000000"/>
          <w:sz w:val="18"/>
          <w:szCs w:val="18"/>
        </w:rPr>
        <w:t>II. Ponudbena cena</w:t>
      </w:r>
    </w:p>
    <w:p w14:paraId="63E36702" w14:textId="4E61D43E" w:rsidR="004017D3" w:rsidRPr="00400204" w:rsidRDefault="004017D3">
      <w:pPr>
        <w:spacing w:before="225" w:after="225"/>
        <w:jc w:val="both"/>
        <w:rPr>
          <w:rFonts w:ascii="Arial" w:hAnsi="Arial" w:cs="Arial"/>
          <w:color w:val="000000"/>
          <w:sz w:val="18"/>
          <w:szCs w:val="18"/>
        </w:rPr>
      </w:pPr>
      <w:r w:rsidRPr="00400204">
        <w:rPr>
          <w:rFonts w:ascii="Arial" w:hAnsi="Arial" w:cs="Arial"/>
          <w:color w:val="000000"/>
          <w:sz w:val="18"/>
          <w:szCs w:val="18"/>
        </w:rPr>
        <w:t>(cena je podana glede na predvidene količine in ni zavezujoča, temveč zgolj informativna. Obračun se bo izvajal na osnovi potrjenega letnega plana in po dejansko opra</w:t>
      </w:r>
      <w:r w:rsidR="002C1B21" w:rsidRPr="00400204">
        <w:rPr>
          <w:rFonts w:ascii="Arial" w:hAnsi="Arial" w:cs="Arial"/>
          <w:color w:val="000000"/>
          <w:sz w:val="18"/>
          <w:szCs w:val="18"/>
        </w:rPr>
        <w:t>v</w:t>
      </w:r>
      <w:r w:rsidRPr="00400204">
        <w:rPr>
          <w:rFonts w:ascii="Arial" w:hAnsi="Arial" w:cs="Arial"/>
          <w:color w:val="000000"/>
          <w:sz w:val="18"/>
          <w:szCs w:val="18"/>
        </w:rPr>
        <w:t>lj</w:t>
      </w:r>
      <w:r w:rsidR="002C1B21" w:rsidRPr="00400204">
        <w:rPr>
          <w:rFonts w:ascii="Arial" w:hAnsi="Arial" w:cs="Arial"/>
          <w:color w:val="000000"/>
          <w:sz w:val="18"/>
          <w:szCs w:val="18"/>
        </w:rPr>
        <w:t>e</w:t>
      </w:r>
      <w:r w:rsidRPr="00400204">
        <w:rPr>
          <w:rFonts w:ascii="Arial" w:hAnsi="Arial" w:cs="Arial"/>
          <w:color w:val="000000"/>
          <w:sz w:val="18"/>
          <w:szCs w:val="18"/>
        </w:rPr>
        <w:t>nih storitv</w:t>
      </w:r>
      <w:r w:rsidR="002C1B21" w:rsidRPr="00400204">
        <w:rPr>
          <w:rFonts w:ascii="Arial" w:hAnsi="Arial" w:cs="Arial"/>
          <w:color w:val="000000"/>
          <w:sz w:val="18"/>
          <w:szCs w:val="18"/>
        </w:rPr>
        <w:t>ah.)</w:t>
      </w:r>
    </w:p>
    <w:tbl>
      <w:tblPr>
        <w:tblStyle w:val="TableGrid"/>
        <w:tblW w:w="0" w:type="auto"/>
        <w:tblLook w:val="04A0" w:firstRow="1" w:lastRow="0" w:firstColumn="1" w:lastColumn="0" w:noHBand="0" w:noVBand="1"/>
      </w:tblPr>
      <w:tblGrid>
        <w:gridCol w:w="2272"/>
        <w:gridCol w:w="2266"/>
        <w:gridCol w:w="2255"/>
        <w:gridCol w:w="2267"/>
      </w:tblGrid>
      <w:tr w:rsidR="0063585E" w:rsidRPr="00400204" w14:paraId="306E15F4" w14:textId="77777777" w:rsidTr="00FC7E74">
        <w:tc>
          <w:tcPr>
            <w:tcW w:w="9210" w:type="dxa"/>
            <w:gridSpan w:val="4"/>
            <w:shd w:val="clear" w:color="auto" w:fill="BFBFBF" w:themeFill="background1" w:themeFillShade="BF"/>
          </w:tcPr>
          <w:p w14:paraId="50A3A141" w14:textId="1D9A66F6" w:rsidR="0063585E" w:rsidRPr="00400204" w:rsidRDefault="0063585E" w:rsidP="0063585E">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ZA OBDOBJE ENEGA LETA</w:t>
            </w:r>
          </w:p>
        </w:tc>
      </w:tr>
      <w:tr w:rsidR="0063585E" w:rsidRPr="00400204" w14:paraId="0D1F4E87" w14:textId="77777777" w:rsidTr="00FC7E74">
        <w:tc>
          <w:tcPr>
            <w:tcW w:w="2302" w:type="dxa"/>
            <w:shd w:val="clear" w:color="auto" w:fill="BFBFBF" w:themeFill="background1" w:themeFillShade="BF"/>
          </w:tcPr>
          <w:p w14:paraId="0A4CF53B" w14:textId="6ECA0F10"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Postavka</w:t>
            </w:r>
          </w:p>
        </w:tc>
        <w:tc>
          <w:tcPr>
            <w:tcW w:w="2302" w:type="dxa"/>
            <w:shd w:val="clear" w:color="auto" w:fill="BFBFBF" w:themeFill="background1" w:themeFillShade="BF"/>
          </w:tcPr>
          <w:p w14:paraId="456885C4" w14:textId="55FF3E85"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Vrednost brez DDV</w:t>
            </w:r>
          </w:p>
        </w:tc>
        <w:tc>
          <w:tcPr>
            <w:tcW w:w="2303" w:type="dxa"/>
            <w:shd w:val="clear" w:color="auto" w:fill="BFBFBF" w:themeFill="background1" w:themeFillShade="BF"/>
          </w:tcPr>
          <w:p w14:paraId="55E085EC" w14:textId="61C11C2F"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DDV</w:t>
            </w:r>
          </w:p>
        </w:tc>
        <w:tc>
          <w:tcPr>
            <w:tcW w:w="2303" w:type="dxa"/>
            <w:shd w:val="clear" w:color="auto" w:fill="BFBFBF" w:themeFill="background1" w:themeFillShade="BF"/>
          </w:tcPr>
          <w:p w14:paraId="217E80C8" w14:textId="2A286379" w:rsidR="0063585E" w:rsidRPr="00400204" w:rsidRDefault="00C04E60" w:rsidP="002E2C3C">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Vrednost z DDV</w:t>
            </w:r>
          </w:p>
        </w:tc>
      </w:tr>
      <w:tr w:rsidR="0063585E" w:rsidRPr="00400204" w14:paraId="58199E68" w14:textId="77777777" w:rsidTr="0063585E">
        <w:tc>
          <w:tcPr>
            <w:tcW w:w="2302" w:type="dxa"/>
          </w:tcPr>
          <w:p w14:paraId="05144AAB" w14:textId="79741C51" w:rsidR="0063585E" w:rsidRPr="00400204" w:rsidRDefault="00C04E60">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vzdrževanja cest v Občini Sveti Jurij ob Ščavnici</w:t>
            </w:r>
          </w:p>
        </w:tc>
        <w:tc>
          <w:tcPr>
            <w:tcW w:w="2302" w:type="dxa"/>
          </w:tcPr>
          <w:p w14:paraId="76812961" w14:textId="77777777" w:rsidR="0063585E" w:rsidRPr="00400204" w:rsidRDefault="0063585E">
            <w:pPr>
              <w:spacing w:before="225" w:after="225"/>
              <w:jc w:val="both"/>
              <w:rPr>
                <w:rFonts w:ascii="Arial" w:hAnsi="Arial" w:cs="Arial"/>
                <w:color w:val="000000"/>
                <w:sz w:val="18"/>
                <w:szCs w:val="18"/>
              </w:rPr>
            </w:pPr>
          </w:p>
        </w:tc>
        <w:tc>
          <w:tcPr>
            <w:tcW w:w="2303" w:type="dxa"/>
          </w:tcPr>
          <w:p w14:paraId="541D7555" w14:textId="77777777" w:rsidR="0063585E" w:rsidRPr="00400204" w:rsidRDefault="0063585E">
            <w:pPr>
              <w:spacing w:before="225" w:after="225"/>
              <w:jc w:val="both"/>
              <w:rPr>
                <w:rFonts w:ascii="Arial" w:hAnsi="Arial" w:cs="Arial"/>
                <w:color w:val="000000"/>
                <w:sz w:val="18"/>
                <w:szCs w:val="18"/>
              </w:rPr>
            </w:pPr>
          </w:p>
        </w:tc>
        <w:tc>
          <w:tcPr>
            <w:tcW w:w="2303" w:type="dxa"/>
          </w:tcPr>
          <w:p w14:paraId="092B2AE7" w14:textId="77777777" w:rsidR="0063585E" w:rsidRPr="00400204" w:rsidRDefault="0063585E">
            <w:pPr>
              <w:spacing w:before="225" w:after="225"/>
              <w:jc w:val="both"/>
              <w:rPr>
                <w:rFonts w:ascii="Arial" w:hAnsi="Arial" w:cs="Arial"/>
                <w:color w:val="000000"/>
                <w:sz w:val="18"/>
                <w:szCs w:val="18"/>
              </w:rPr>
            </w:pPr>
          </w:p>
        </w:tc>
      </w:tr>
      <w:tr w:rsidR="0063585E" w:rsidRPr="00400204" w14:paraId="1BA600C2" w14:textId="77777777" w:rsidTr="0063585E">
        <w:tc>
          <w:tcPr>
            <w:tcW w:w="2302" w:type="dxa"/>
          </w:tcPr>
          <w:p w14:paraId="69DEE85A" w14:textId="55974827" w:rsidR="0063585E" w:rsidRPr="00400204" w:rsidRDefault="00C04E60">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izvajanja zimske službe v Občini Sveti Jurij ob Ščavnici</w:t>
            </w:r>
          </w:p>
        </w:tc>
        <w:tc>
          <w:tcPr>
            <w:tcW w:w="2302" w:type="dxa"/>
          </w:tcPr>
          <w:p w14:paraId="2784A61B" w14:textId="77777777" w:rsidR="0063585E" w:rsidRPr="00400204" w:rsidRDefault="0063585E">
            <w:pPr>
              <w:spacing w:before="225" w:after="225"/>
              <w:jc w:val="both"/>
              <w:rPr>
                <w:rFonts w:ascii="Arial" w:hAnsi="Arial" w:cs="Arial"/>
                <w:color w:val="000000"/>
                <w:sz w:val="18"/>
                <w:szCs w:val="18"/>
              </w:rPr>
            </w:pPr>
          </w:p>
        </w:tc>
        <w:tc>
          <w:tcPr>
            <w:tcW w:w="2303" w:type="dxa"/>
          </w:tcPr>
          <w:p w14:paraId="26E51262" w14:textId="77777777" w:rsidR="0063585E" w:rsidRPr="00400204" w:rsidRDefault="0063585E">
            <w:pPr>
              <w:spacing w:before="225" w:after="225"/>
              <w:jc w:val="both"/>
              <w:rPr>
                <w:rFonts w:ascii="Arial" w:hAnsi="Arial" w:cs="Arial"/>
                <w:color w:val="000000"/>
                <w:sz w:val="18"/>
                <w:szCs w:val="18"/>
              </w:rPr>
            </w:pPr>
          </w:p>
        </w:tc>
        <w:tc>
          <w:tcPr>
            <w:tcW w:w="2303" w:type="dxa"/>
          </w:tcPr>
          <w:p w14:paraId="3CFEF266" w14:textId="77777777" w:rsidR="0063585E" w:rsidRPr="00400204" w:rsidRDefault="0063585E">
            <w:pPr>
              <w:spacing w:before="225" w:after="225"/>
              <w:jc w:val="both"/>
              <w:rPr>
                <w:rFonts w:ascii="Arial" w:hAnsi="Arial" w:cs="Arial"/>
                <w:color w:val="000000"/>
                <w:sz w:val="18"/>
                <w:szCs w:val="18"/>
              </w:rPr>
            </w:pPr>
          </w:p>
        </w:tc>
      </w:tr>
      <w:tr w:rsidR="0063585E" w:rsidRPr="00400204" w14:paraId="7F8379E7" w14:textId="77777777" w:rsidTr="00FC7E74">
        <w:tc>
          <w:tcPr>
            <w:tcW w:w="2302" w:type="dxa"/>
            <w:shd w:val="clear" w:color="auto" w:fill="BFBFBF" w:themeFill="background1" w:themeFillShade="BF"/>
          </w:tcPr>
          <w:p w14:paraId="4A77D3D0" w14:textId="63CA5E92" w:rsidR="0063585E" w:rsidRPr="00400204" w:rsidRDefault="006F2F92">
            <w:pPr>
              <w:spacing w:before="225" w:after="225"/>
              <w:jc w:val="both"/>
              <w:rPr>
                <w:rFonts w:ascii="Arial" w:hAnsi="Arial" w:cs="Arial"/>
                <w:b/>
                <w:bCs/>
                <w:color w:val="000000"/>
                <w:sz w:val="18"/>
                <w:szCs w:val="18"/>
              </w:rPr>
            </w:pPr>
            <w:r w:rsidRPr="00400204">
              <w:rPr>
                <w:rFonts w:ascii="Arial" w:hAnsi="Arial" w:cs="Arial"/>
                <w:b/>
                <w:bCs/>
                <w:color w:val="000000"/>
                <w:sz w:val="18"/>
                <w:szCs w:val="18"/>
              </w:rPr>
              <w:lastRenderedPageBreak/>
              <w:t>Skupaj</w:t>
            </w:r>
          </w:p>
        </w:tc>
        <w:tc>
          <w:tcPr>
            <w:tcW w:w="2302" w:type="dxa"/>
            <w:shd w:val="clear" w:color="auto" w:fill="BFBFBF" w:themeFill="background1" w:themeFillShade="BF"/>
          </w:tcPr>
          <w:p w14:paraId="7205BB62" w14:textId="77777777" w:rsidR="0063585E" w:rsidRPr="00400204" w:rsidRDefault="0063585E">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60F2A339" w14:textId="77777777" w:rsidR="0063585E" w:rsidRPr="00400204" w:rsidRDefault="0063585E">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576CAF07" w14:textId="77777777" w:rsidR="0063585E" w:rsidRPr="00400204" w:rsidRDefault="0063585E">
            <w:pPr>
              <w:spacing w:before="225" w:after="225"/>
              <w:jc w:val="both"/>
              <w:rPr>
                <w:rFonts w:ascii="Arial" w:hAnsi="Arial" w:cs="Arial"/>
                <w:color w:val="000000"/>
                <w:sz w:val="18"/>
                <w:szCs w:val="18"/>
              </w:rPr>
            </w:pPr>
          </w:p>
        </w:tc>
      </w:tr>
      <w:tr w:rsidR="006F2F92" w:rsidRPr="00400204" w14:paraId="4631F22C" w14:textId="77777777" w:rsidTr="00FC7E74">
        <w:tc>
          <w:tcPr>
            <w:tcW w:w="9210" w:type="dxa"/>
            <w:gridSpan w:val="4"/>
            <w:shd w:val="clear" w:color="auto" w:fill="BFBFBF" w:themeFill="background1" w:themeFillShade="BF"/>
          </w:tcPr>
          <w:p w14:paraId="4A70030D" w14:textId="573FCD56" w:rsidR="006F2F92" w:rsidRPr="00400204" w:rsidRDefault="006F2F92" w:rsidP="006F2F92">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 xml:space="preserve">ZA OBDOBJE </w:t>
            </w:r>
            <w:r w:rsidR="004F05B3">
              <w:rPr>
                <w:rFonts w:ascii="Arial" w:hAnsi="Arial" w:cs="Arial"/>
                <w:b/>
                <w:bCs/>
                <w:color w:val="000000"/>
                <w:sz w:val="18"/>
                <w:szCs w:val="18"/>
              </w:rPr>
              <w:t>ŠESTIH</w:t>
            </w:r>
            <w:r w:rsidRPr="00400204">
              <w:rPr>
                <w:rFonts w:ascii="Arial" w:hAnsi="Arial" w:cs="Arial"/>
                <w:b/>
                <w:bCs/>
                <w:color w:val="000000"/>
                <w:sz w:val="18"/>
                <w:szCs w:val="18"/>
              </w:rPr>
              <w:t xml:space="preserve"> LET</w:t>
            </w:r>
          </w:p>
        </w:tc>
      </w:tr>
      <w:tr w:rsidR="0063585E" w:rsidRPr="00400204" w14:paraId="5E6E5813" w14:textId="77777777" w:rsidTr="0063585E">
        <w:tc>
          <w:tcPr>
            <w:tcW w:w="2302" w:type="dxa"/>
          </w:tcPr>
          <w:p w14:paraId="052463C5" w14:textId="0B90606B" w:rsidR="0063585E" w:rsidRPr="00400204" w:rsidRDefault="006F2F92">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vzdrževanja cest v Občini Sveti Jurij ob Ščavnici</w:t>
            </w:r>
          </w:p>
        </w:tc>
        <w:tc>
          <w:tcPr>
            <w:tcW w:w="2302" w:type="dxa"/>
          </w:tcPr>
          <w:p w14:paraId="6014319D" w14:textId="77777777" w:rsidR="0063585E" w:rsidRPr="00400204" w:rsidRDefault="0063585E">
            <w:pPr>
              <w:spacing w:before="225" w:after="225"/>
              <w:jc w:val="both"/>
              <w:rPr>
                <w:rFonts w:ascii="Arial" w:hAnsi="Arial" w:cs="Arial"/>
                <w:color w:val="000000"/>
                <w:sz w:val="18"/>
                <w:szCs w:val="18"/>
              </w:rPr>
            </w:pPr>
          </w:p>
        </w:tc>
        <w:tc>
          <w:tcPr>
            <w:tcW w:w="2303" w:type="dxa"/>
          </w:tcPr>
          <w:p w14:paraId="01C044F5" w14:textId="77777777" w:rsidR="0063585E" w:rsidRPr="00400204" w:rsidRDefault="0063585E">
            <w:pPr>
              <w:spacing w:before="225" w:after="225"/>
              <w:jc w:val="both"/>
              <w:rPr>
                <w:rFonts w:ascii="Arial" w:hAnsi="Arial" w:cs="Arial"/>
                <w:color w:val="000000"/>
                <w:sz w:val="18"/>
                <w:szCs w:val="18"/>
              </w:rPr>
            </w:pPr>
          </w:p>
        </w:tc>
        <w:tc>
          <w:tcPr>
            <w:tcW w:w="2303" w:type="dxa"/>
          </w:tcPr>
          <w:p w14:paraId="48221437" w14:textId="77777777" w:rsidR="0063585E" w:rsidRPr="00400204" w:rsidRDefault="0063585E">
            <w:pPr>
              <w:spacing w:before="225" w:after="225"/>
              <w:jc w:val="both"/>
              <w:rPr>
                <w:rFonts w:ascii="Arial" w:hAnsi="Arial" w:cs="Arial"/>
                <w:color w:val="000000"/>
                <w:sz w:val="18"/>
                <w:szCs w:val="18"/>
              </w:rPr>
            </w:pPr>
          </w:p>
        </w:tc>
      </w:tr>
      <w:tr w:rsidR="0063585E" w:rsidRPr="00400204" w14:paraId="5E9A6360" w14:textId="77777777" w:rsidTr="0063585E">
        <w:tc>
          <w:tcPr>
            <w:tcW w:w="2302" w:type="dxa"/>
          </w:tcPr>
          <w:p w14:paraId="4A35B66E" w14:textId="11F1674C" w:rsidR="0063585E" w:rsidRPr="00400204" w:rsidRDefault="002E2C3C">
            <w:pPr>
              <w:spacing w:before="225" w:after="225"/>
              <w:jc w:val="both"/>
              <w:rPr>
                <w:rFonts w:ascii="Arial" w:hAnsi="Arial" w:cs="Arial"/>
                <w:color w:val="000000"/>
                <w:sz w:val="18"/>
                <w:szCs w:val="18"/>
              </w:rPr>
            </w:pPr>
            <w:r w:rsidRPr="00400204">
              <w:rPr>
                <w:rFonts w:ascii="Arial" w:hAnsi="Arial" w:cs="Arial"/>
                <w:color w:val="000000"/>
                <w:sz w:val="18"/>
                <w:szCs w:val="18"/>
              </w:rPr>
              <w:t>Izbira izvajalca obvezne gospodarske javne službe izvajanja zimske službe v Občini Sveti Jurij ob Ščavnici</w:t>
            </w:r>
          </w:p>
        </w:tc>
        <w:tc>
          <w:tcPr>
            <w:tcW w:w="2302" w:type="dxa"/>
          </w:tcPr>
          <w:p w14:paraId="09A47886" w14:textId="77777777" w:rsidR="0063585E" w:rsidRPr="00400204" w:rsidRDefault="0063585E">
            <w:pPr>
              <w:spacing w:before="225" w:after="225"/>
              <w:jc w:val="both"/>
              <w:rPr>
                <w:rFonts w:ascii="Arial" w:hAnsi="Arial" w:cs="Arial"/>
                <w:color w:val="000000"/>
                <w:sz w:val="18"/>
                <w:szCs w:val="18"/>
              </w:rPr>
            </w:pPr>
          </w:p>
        </w:tc>
        <w:tc>
          <w:tcPr>
            <w:tcW w:w="2303" w:type="dxa"/>
          </w:tcPr>
          <w:p w14:paraId="05B06900" w14:textId="77777777" w:rsidR="0063585E" w:rsidRPr="00400204" w:rsidRDefault="0063585E">
            <w:pPr>
              <w:spacing w:before="225" w:after="225"/>
              <w:jc w:val="both"/>
              <w:rPr>
                <w:rFonts w:ascii="Arial" w:hAnsi="Arial" w:cs="Arial"/>
                <w:color w:val="000000"/>
                <w:sz w:val="18"/>
                <w:szCs w:val="18"/>
              </w:rPr>
            </w:pPr>
          </w:p>
        </w:tc>
        <w:tc>
          <w:tcPr>
            <w:tcW w:w="2303" w:type="dxa"/>
          </w:tcPr>
          <w:p w14:paraId="5BB8E0F1" w14:textId="77777777" w:rsidR="0063585E" w:rsidRPr="00400204" w:rsidRDefault="0063585E">
            <w:pPr>
              <w:spacing w:before="225" w:after="225"/>
              <w:jc w:val="both"/>
              <w:rPr>
                <w:rFonts w:ascii="Arial" w:hAnsi="Arial" w:cs="Arial"/>
                <w:color w:val="000000"/>
                <w:sz w:val="18"/>
                <w:szCs w:val="18"/>
              </w:rPr>
            </w:pPr>
          </w:p>
        </w:tc>
      </w:tr>
      <w:tr w:rsidR="006F2F92" w:rsidRPr="00400204" w14:paraId="2C9EFAA1" w14:textId="77777777" w:rsidTr="00FC7E74">
        <w:tc>
          <w:tcPr>
            <w:tcW w:w="2302" w:type="dxa"/>
            <w:shd w:val="clear" w:color="auto" w:fill="BFBFBF" w:themeFill="background1" w:themeFillShade="BF"/>
          </w:tcPr>
          <w:p w14:paraId="65D02993" w14:textId="4E7A6417" w:rsidR="006F2F92" w:rsidRPr="00400204" w:rsidRDefault="00FC7E74">
            <w:pPr>
              <w:spacing w:before="225" w:after="225"/>
              <w:jc w:val="both"/>
              <w:rPr>
                <w:rFonts w:ascii="Arial" w:hAnsi="Arial" w:cs="Arial"/>
                <w:b/>
                <w:bCs/>
                <w:color w:val="000000"/>
                <w:sz w:val="18"/>
                <w:szCs w:val="18"/>
              </w:rPr>
            </w:pPr>
            <w:r w:rsidRPr="00400204">
              <w:rPr>
                <w:rFonts w:ascii="Arial" w:hAnsi="Arial" w:cs="Arial"/>
                <w:b/>
                <w:bCs/>
                <w:color w:val="000000"/>
                <w:sz w:val="18"/>
                <w:szCs w:val="18"/>
              </w:rPr>
              <w:t>Skupaj</w:t>
            </w:r>
          </w:p>
        </w:tc>
        <w:tc>
          <w:tcPr>
            <w:tcW w:w="2302" w:type="dxa"/>
            <w:shd w:val="clear" w:color="auto" w:fill="BFBFBF" w:themeFill="background1" w:themeFillShade="BF"/>
          </w:tcPr>
          <w:p w14:paraId="7DD7CC15" w14:textId="77777777" w:rsidR="006F2F92" w:rsidRPr="00400204" w:rsidRDefault="006F2F92">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5ABD401B" w14:textId="77777777" w:rsidR="006F2F92" w:rsidRPr="00400204" w:rsidRDefault="006F2F92">
            <w:pPr>
              <w:spacing w:before="225" w:after="225"/>
              <w:jc w:val="both"/>
              <w:rPr>
                <w:rFonts w:ascii="Arial" w:hAnsi="Arial" w:cs="Arial"/>
                <w:color w:val="000000"/>
                <w:sz w:val="18"/>
                <w:szCs w:val="18"/>
              </w:rPr>
            </w:pPr>
          </w:p>
        </w:tc>
        <w:tc>
          <w:tcPr>
            <w:tcW w:w="2303" w:type="dxa"/>
            <w:shd w:val="clear" w:color="auto" w:fill="BFBFBF" w:themeFill="background1" w:themeFillShade="BF"/>
          </w:tcPr>
          <w:p w14:paraId="29513D07" w14:textId="77777777" w:rsidR="006F2F92" w:rsidRPr="00400204" w:rsidRDefault="006F2F92">
            <w:pPr>
              <w:spacing w:before="225" w:after="225"/>
              <w:jc w:val="both"/>
              <w:rPr>
                <w:rFonts w:ascii="Arial" w:hAnsi="Arial" w:cs="Arial"/>
                <w:color w:val="000000"/>
                <w:sz w:val="18"/>
                <w:szCs w:val="18"/>
              </w:rPr>
            </w:pPr>
          </w:p>
        </w:tc>
      </w:tr>
    </w:tbl>
    <w:p w14:paraId="1A182897" w14:textId="40216777" w:rsidR="0063585E" w:rsidRPr="00400204" w:rsidRDefault="000D3411">
      <w:pPr>
        <w:spacing w:before="225" w:after="225"/>
        <w:jc w:val="both"/>
        <w:rPr>
          <w:rFonts w:ascii="Arial" w:hAnsi="Arial" w:cs="Arial"/>
          <w:color w:val="000000"/>
          <w:sz w:val="18"/>
          <w:szCs w:val="18"/>
        </w:rPr>
      </w:pPr>
      <w:r w:rsidRPr="00400204">
        <w:rPr>
          <w:rFonts w:ascii="Arial" w:hAnsi="Arial" w:cs="Arial"/>
          <w:color w:val="000000"/>
          <w:sz w:val="18"/>
          <w:szCs w:val="18"/>
        </w:rPr>
        <w:t>Zavezujemo se, da bomo vsa dela izvršili skladno z zahtevami naročnika, najkasneje do ___________.</w:t>
      </w:r>
    </w:p>
    <w:p w14:paraId="3B024F4B" w14:textId="5C8B1067" w:rsidR="002B4929" w:rsidRPr="00400204" w:rsidRDefault="002B4929" w:rsidP="002B4929">
      <w:pPr>
        <w:spacing w:before="225" w:after="225"/>
        <w:jc w:val="both"/>
        <w:rPr>
          <w:rFonts w:ascii="Arial" w:hAnsi="Arial" w:cs="Arial"/>
          <w:color w:val="000000"/>
          <w:sz w:val="18"/>
          <w:szCs w:val="18"/>
        </w:rPr>
      </w:pPr>
      <w:r w:rsidRPr="00400204">
        <w:rPr>
          <w:rFonts w:ascii="Arial" w:hAnsi="Arial" w:cs="Arial"/>
          <w:b/>
          <w:bCs/>
          <w:color w:val="000000"/>
          <w:sz w:val="18"/>
          <w:szCs w:val="18"/>
        </w:rPr>
        <w:t>I</w:t>
      </w:r>
      <w:r w:rsidR="000D3411" w:rsidRPr="00400204">
        <w:rPr>
          <w:rFonts w:ascii="Arial" w:hAnsi="Arial" w:cs="Arial"/>
          <w:b/>
          <w:bCs/>
          <w:color w:val="000000"/>
          <w:sz w:val="18"/>
          <w:szCs w:val="18"/>
        </w:rPr>
        <w:t>I</w:t>
      </w:r>
      <w:r w:rsidRPr="00400204">
        <w:rPr>
          <w:rFonts w:ascii="Arial" w:hAnsi="Arial" w:cs="Arial"/>
          <w:b/>
          <w:bCs/>
          <w:color w:val="000000"/>
          <w:sz w:val="18"/>
          <w:szCs w:val="18"/>
        </w:rPr>
        <w:t>I. Rok veljavnosti ponudbe:</w:t>
      </w:r>
      <w:r w:rsidRPr="00400204">
        <w:rPr>
          <w:rFonts w:ascii="Arial" w:hAnsi="Arial" w:cs="Arial"/>
          <w:color w:val="000000"/>
          <w:sz w:val="18"/>
          <w:szCs w:val="18"/>
        </w:rPr>
        <w:t>  </w:t>
      </w:r>
    </w:p>
    <w:p w14:paraId="66902629" w14:textId="6B085DC5" w:rsidR="002B4929" w:rsidRPr="00400204" w:rsidRDefault="002B4929" w:rsidP="002B4929">
      <w:pPr>
        <w:spacing w:before="225" w:after="225"/>
        <w:jc w:val="both"/>
      </w:pPr>
      <w:r w:rsidRPr="00400204">
        <w:rPr>
          <w:rFonts w:ascii="Arial" w:hAnsi="Arial" w:cs="Arial"/>
          <w:color w:val="000000"/>
          <w:sz w:val="18"/>
          <w:szCs w:val="18"/>
        </w:rPr>
        <w:t>Ponudba velja najmanj 90 dni od roka za predložitev ponudb.</w:t>
      </w:r>
    </w:p>
    <w:p w14:paraId="4314D7F9" w14:textId="62A8CC7B" w:rsidR="002B4929" w:rsidRPr="00400204" w:rsidRDefault="002B4929" w:rsidP="002B4929">
      <w:pPr>
        <w:spacing w:before="225" w:after="225"/>
        <w:jc w:val="both"/>
        <w:rPr>
          <w:rFonts w:ascii="Arial" w:hAnsi="Arial" w:cs="Arial"/>
          <w:color w:val="000000"/>
          <w:sz w:val="18"/>
          <w:szCs w:val="18"/>
        </w:rPr>
      </w:pPr>
      <w:r w:rsidRPr="00400204">
        <w:rPr>
          <w:rFonts w:ascii="Arial" w:hAnsi="Arial" w:cs="Arial"/>
          <w:color w:val="000000"/>
          <w:sz w:val="18"/>
          <w:szCs w:val="18"/>
        </w:rPr>
        <w:t>Ponudba mora biti veljavna najmanj do navedenega roka. Prekratka veljavnost ponudbe pomeni razlog za zavrnitev ponudbe.</w:t>
      </w:r>
    </w:p>
    <w:p w14:paraId="00B97B88" w14:textId="2CF5A864" w:rsidR="002B4929" w:rsidRPr="00400204" w:rsidRDefault="000D3411" w:rsidP="002B4929">
      <w:pPr>
        <w:spacing w:before="225" w:after="225"/>
        <w:jc w:val="both"/>
        <w:rPr>
          <w:rFonts w:ascii="Arial" w:hAnsi="Arial" w:cs="Arial"/>
          <w:b/>
          <w:bCs/>
          <w:sz w:val="18"/>
          <w:szCs w:val="18"/>
        </w:rPr>
      </w:pPr>
      <w:r w:rsidRPr="00400204">
        <w:rPr>
          <w:rFonts w:ascii="Arial" w:hAnsi="Arial" w:cs="Arial"/>
          <w:b/>
          <w:bCs/>
          <w:sz w:val="18"/>
          <w:szCs w:val="18"/>
        </w:rPr>
        <w:t xml:space="preserve">IV. </w:t>
      </w:r>
      <w:r w:rsidR="00587414" w:rsidRPr="00400204">
        <w:rPr>
          <w:rFonts w:ascii="Arial" w:hAnsi="Arial" w:cs="Arial"/>
          <w:b/>
          <w:bCs/>
          <w:sz w:val="18"/>
          <w:szCs w:val="18"/>
        </w:rPr>
        <w:t>Podatki o plačilu</w:t>
      </w:r>
    </w:p>
    <w:p w14:paraId="6749D88C" w14:textId="6963879E" w:rsidR="00587414" w:rsidRPr="00400204" w:rsidRDefault="00587414" w:rsidP="002B4929">
      <w:pPr>
        <w:spacing w:before="225" w:after="225"/>
        <w:jc w:val="both"/>
        <w:rPr>
          <w:rFonts w:ascii="Arial" w:hAnsi="Arial" w:cs="Arial"/>
          <w:sz w:val="18"/>
          <w:szCs w:val="18"/>
        </w:rPr>
      </w:pPr>
      <w:r w:rsidRPr="00400204">
        <w:rPr>
          <w:rFonts w:ascii="Arial" w:hAnsi="Arial" w:cs="Arial"/>
          <w:sz w:val="18"/>
          <w:szCs w:val="18"/>
        </w:rPr>
        <w:t>Plačila se opravijo na podlagi izdanih računov. Rok plačila je 30 dni od datuma prejema računa. Če naročnik izpodbija del zneska, je dolžan plačati nesporni del zneska. Roki plačil podizvajalcem so enaki kot za izvajalca.</w:t>
      </w:r>
    </w:p>
    <w:p w14:paraId="2A56B24F" w14:textId="64EBEB0A" w:rsidR="005C258E" w:rsidRPr="00400204" w:rsidRDefault="005C258E" w:rsidP="002B4929">
      <w:pPr>
        <w:spacing w:before="225" w:after="225"/>
        <w:jc w:val="both"/>
        <w:rPr>
          <w:rFonts w:ascii="Arial" w:hAnsi="Arial" w:cs="Arial"/>
          <w:sz w:val="18"/>
          <w:szCs w:val="18"/>
        </w:rPr>
      </w:pPr>
      <w:r w:rsidRPr="00400204">
        <w:rPr>
          <w:rFonts w:ascii="Arial" w:hAnsi="Arial" w:cs="Arial"/>
          <w:sz w:val="18"/>
          <w:szCs w:val="18"/>
        </w:rPr>
        <w:t>Izvajalec izstavi račun v elektronski obliki (eRačun) preko spletnega portala UJPnet. Kot uradni prejem računa se šteje datum vnosa rač</w:t>
      </w:r>
      <w:r w:rsidR="00112EC0" w:rsidRPr="00400204">
        <w:rPr>
          <w:rFonts w:ascii="Arial" w:hAnsi="Arial" w:cs="Arial"/>
          <w:sz w:val="18"/>
          <w:szCs w:val="18"/>
        </w:rPr>
        <w:t>una v sistem UJPnet.</w:t>
      </w:r>
    </w:p>
    <w:p w14:paraId="49A4CB0E" w14:textId="4E54E6C7" w:rsidR="00112EC0" w:rsidRPr="00400204" w:rsidRDefault="00112EC0" w:rsidP="002B4929">
      <w:pPr>
        <w:spacing w:before="225" w:after="225"/>
        <w:jc w:val="both"/>
        <w:rPr>
          <w:rFonts w:ascii="Arial" w:hAnsi="Arial" w:cs="Arial"/>
          <w:sz w:val="18"/>
          <w:szCs w:val="18"/>
        </w:rPr>
      </w:pPr>
      <w:r w:rsidRPr="00400204">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p>
    <w:p w14:paraId="53C75BBD" w14:textId="6ED08237" w:rsidR="00124350" w:rsidRPr="00400204" w:rsidRDefault="00112EC0">
      <w:pPr>
        <w:spacing w:before="225" w:after="225"/>
        <w:jc w:val="both"/>
      </w:pPr>
      <w:r w:rsidRPr="00400204">
        <w:rPr>
          <w:rFonts w:ascii="Arial" w:hAnsi="Arial" w:cs="Arial"/>
          <w:b/>
          <w:bCs/>
          <w:color w:val="000000"/>
          <w:sz w:val="18"/>
          <w:szCs w:val="18"/>
        </w:rPr>
        <w:t>V</w:t>
      </w:r>
      <w:r w:rsidR="003B45B1" w:rsidRPr="00400204">
        <w:rPr>
          <w:rFonts w:ascii="Arial" w:hAnsi="Arial" w:cs="Arial"/>
          <w:b/>
          <w:bCs/>
          <w:color w:val="000000"/>
          <w:sz w:val="18"/>
          <w:szCs w:val="18"/>
        </w:rPr>
        <w:t>.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124350" w:rsidRPr="00400204" w14:paraId="2D1B5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7464A" w14:textId="77777777" w:rsidR="00124350" w:rsidRPr="00400204" w:rsidRDefault="003B45B1">
            <w:pPr>
              <w:jc w:val="right"/>
            </w:pPr>
            <w:r w:rsidRPr="0040020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05C8C" w14:textId="77777777" w:rsidR="00124350" w:rsidRPr="00400204" w:rsidRDefault="003B45B1">
            <w:r w:rsidRPr="00400204">
              <w:rPr>
                <w:rFonts w:ascii="Arial" w:hAnsi="Arial" w:cs="Arial"/>
                <w:color w:val="000000"/>
                <w:position w:val="-2"/>
                <w:sz w:val="18"/>
                <w:szCs w:val="18"/>
              </w:rPr>
              <w:t> </w:t>
            </w:r>
          </w:p>
        </w:tc>
      </w:tr>
      <w:tr w:rsidR="00124350" w:rsidRPr="00400204" w14:paraId="155C16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8260" w14:textId="77777777" w:rsidR="00124350" w:rsidRPr="00400204" w:rsidRDefault="003B45B1">
            <w:pPr>
              <w:jc w:val="right"/>
            </w:pPr>
            <w:r w:rsidRPr="0040020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86734" w14:textId="77777777" w:rsidR="00124350" w:rsidRPr="00400204" w:rsidRDefault="003B45B1">
            <w:r w:rsidRPr="00400204">
              <w:rPr>
                <w:rFonts w:ascii="Arial" w:hAnsi="Arial" w:cs="Arial"/>
                <w:color w:val="000000"/>
                <w:position w:val="-2"/>
                <w:sz w:val="18"/>
                <w:szCs w:val="18"/>
              </w:rPr>
              <w:t> </w:t>
            </w:r>
          </w:p>
        </w:tc>
      </w:tr>
      <w:tr w:rsidR="00124350" w:rsidRPr="00400204" w14:paraId="2502B5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E83E32" w14:textId="77777777" w:rsidR="00124350" w:rsidRPr="00400204" w:rsidRDefault="003B45B1">
            <w:pPr>
              <w:jc w:val="right"/>
            </w:pPr>
            <w:r w:rsidRPr="0040020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AB33" w14:textId="77777777" w:rsidR="00124350" w:rsidRPr="00400204" w:rsidRDefault="003B45B1">
            <w:r w:rsidRPr="00400204">
              <w:rPr>
                <w:rFonts w:ascii="Arial" w:hAnsi="Arial" w:cs="Arial"/>
                <w:color w:val="000000"/>
                <w:position w:val="-2"/>
                <w:sz w:val="18"/>
                <w:szCs w:val="18"/>
              </w:rPr>
              <w:t> </w:t>
            </w:r>
          </w:p>
        </w:tc>
      </w:tr>
      <w:tr w:rsidR="00124350" w:rsidRPr="00400204" w14:paraId="668790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0226C9" w14:textId="77777777" w:rsidR="00124350" w:rsidRPr="00400204" w:rsidRDefault="003B45B1">
            <w:pPr>
              <w:jc w:val="right"/>
            </w:pPr>
            <w:r w:rsidRPr="0040020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6F026" w14:textId="77777777" w:rsidR="00124350" w:rsidRPr="00400204" w:rsidRDefault="003B45B1">
            <w:r w:rsidRPr="00400204">
              <w:rPr>
                <w:rFonts w:ascii="Arial" w:hAnsi="Arial" w:cs="Arial"/>
                <w:color w:val="000000"/>
                <w:position w:val="-2"/>
                <w:sz w:val="18"/>
                <w:szCs w:val="18"/>
              </w:rPr>
              <w:t> </w:t>
            </w:r>
          </w:p>
        </w:tc>
      </w:tr>
      <w:tr w:rsidR="00124350" w:rsidRPr="00400204" w14:paraId="5AB7591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BEC51A" w14:textId="77777777" w:rsidR="00124350" w:rsidRPr="00400204" w:rsidRDefault="003B45B1">
            <w:pPr>
              <w:jc w:val="right"/>
            </w:pPr>
            <w:r w:rsidRPr="0040020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C7168" w14:textId="77777777" w:rsidR="00124350" w:rsidRPr="00400204" w:rsidRDefault="003B45B1">
            <w:r w:rsidRPr="00400204">
              <w:rPr>
                <w:rFonts w:ascii="Arial" w:hAnsi="Arial" w:cs="Arial"/>
                <w:color w:val="000000"/>
                <w:position w:val="-2"/>
                <w:sz w:val="18"/>
                <w:szCs w:val="18"/>
              </w:rPr>
              <w:t> </w:t>
            </w:r>
          </w:p>
        </w:tc>
      </w:tr>
      <w:tr w:rsidR="00124350" w:rsidRPr="00400204" w14:paraId="04DF62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E22EBC" w14:textId="77777777" w:rsidR="00124350" w:rsidRPr="00400204" w:rsidRDefault="003B45B1">
            <w:pPr>
              <w:jc w:val="right"/>
            </w:pPr>
            <w:r w:rsidRPr="0040020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7B889" w14:textId="77777777" w:rsidR="00124350" w:rsidRPr="00400204" w:rsidRDefault="003B45B1">
            <w:r w:rsidRPr="00400204">
              <w:rPr>
                <w:rFonts w:ascii="Arial" w:hAnsi="Arial" w:cs="Arial"/>
                <w:color w:val="000000"/>
                <w:position w:val="-2"/>
                <w:sz w:val="18"/>
                <w:szCs w:val="18"/>
              </w:rPr>
              <w:t> </w:t>
            </w:r>
          </w:p>
        </w:tc>
      </w:tr>
      <w:tr w:rsidR="00124350" w:rsidRPr="00400204" w14:paraId="07BB6E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D640C2" w14:textId="77777777" w:rsidR="00124350" w:rsidRPr="00400204" w:rsidRDefault="003B45B1">
            <w:pPr>
              <w:jc w:val="right"/>
            </w:pPr>
            <w:r w:rsidRPr="00400204">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EF64B" w14:textId="77777777" w:rsidR="00124350" w:rsidRPr="00400204" w:rsidRDefault="003B45B1">
            <w:r w:rsidRPr="00400204">
              <w:rPr>
                <w:rFonts w:ascii="Arial" w:hAnsi="Arial" w:cs="Arial"/>
                <w:color w:val="000000"/>
                <w:position w:val="-2"/>
                <w:sz w:val="18"/>
                <w:szCs w:val="18"/>
              </w:rPr>
              <w:t> </w:t>
            </w:r>
          </w:p>
        </w:tc>
      </w:tr>
      <w:tr w:rsidR="00124350" w:rsidRPr="00400204" w14:paraId="509D82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84EA4E" w14:textId="77777777" w:rsidR="00124350" w:rsidRPr="00400204" w:rsidRDefault="003B45B1">
            <w:pPr>
              <w:jc w:val="right"/>
            </w:pPr>
            <w:r w:rsidRPr="0040020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D7EFD" w14:textId="77777777" w:rsidR="00124350" w:rsidRPr="00400204" w:rsidRDefault="003B45B1">
            <w:r w:rsidRPr="00400204">
              <w:rPr>
                <w:rFonts w:ascii="Arial" w:hAnsi="Arial" w:cs="Arial"/>
                <w:color w:val="000000"/>
                <w:position w:val="-2"/>
                <w:sz w:val="18"/>
                <w:szCs w:val="18"/>
              </w:rPr>
              <w:t> </w:t>
            </w:r>
          </w:p>
        </w:tc>
      </w:tr>
      <w:tr w:rsidR="00124350" w:rsidRPr="00400204" w14:paraId="5365C9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F0873" w14:textId="77777777" w:rsidR="00124350" w:rsidRPr="00400204" w:rsidRDefault="003B45B1">
            <w:pPr>
              <w:jc w:val="right"/>
            </w:pPr>
            <w:r w:rsidRPr="00400204">
              <w:rPr>
                <w:rFonts w:ascii="Arial" w:hAnsi="Arial" w:cs="Arial"/>
                <w:b/>
                <w:bCs/>
                <w:color w:val="000000"/>
                <w:position w:val="-2"/>
                <w:sz w:val="18"/>
                <w:szCs w:val="18"/>
                <w:shd w:val="clear" w:color="auto" w:fill="CCCCCC"/>
              </w:rPr>
              <w:t>RAZVRSTITEV DRUŽBE PO ZGD:</w:t>
            </w:r>
            <w:r w:rsidRPr="0040020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3FCCA" w14:textId="77777777" w:rsidR="00124350" w:rsidRPr="00400204" w:rsidRDefault="003B45B1">
            <w:r w:rsidRPr="00400204">
              <w:rPr>
                <w:rFonts w:ascii="Arial" w:hAnsi="Arial" w:cs="Arial"/>
                <w:color w:val="000000"/>
                <w:position w:val="-2"/>
                <w:sz w:val="18"/>
                <w:szCs w:val="18"/>
              </w:rPr>
              <w:t> </w:t>
            </w:r>
          </w:p>
        </w:tc>
      </w:tr>
      <w:tr w:rsidR="00124350" w:rsidRPr="00400204" w14:paraId="6557AD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FC723" w14:textId="0E8794BE" w:rsidR="00124350" w:rsidRPr="00400204" w:rsidRDefault="003B45B1">
            <w:pPr>
              <w:jc w:val="right"/>
            </w:pPr>
            <w:r w:rsidRPr="00400204">
              <w:rPr>
                <w:rFonts w:ascii="Arial" w:hAnsi="Arial" w:cs="Arial"/>
                <w:b/>
                <w:bCs/>
                <w:color w:val="000000"/>
                <w:position w:val="-2"/>
                <w:sz w:val="18"/>
                <w:szCs w:val="18"/>
                <w:shd w:val="clear" w:color="auto" w:fill="CCCCCC"/>
              </w:rPr>
              <w:t>ČLANI UPRAVNEGA IN VODSTVENEGA ORGANA </w:t>
            </w:r>
            <w:r w:rsidRPr="00400204">
              <w:rPr>
                <w:rFonts w:ascii="Arial" w:hAnsi="Arial" w:cs="Arial"/>
                <w:color w:val="000000"/>
                <w:position w:val="-2"/>
                <w:sz w:val="18"/>
                <w:szCs w:val="18"/>
                <w:shd w:val="clear" w:color="auto" w:fill="CCCCCC"/>
              </w:rPr>
              <w:t>(npr. zakoniti zastopniki, člani uprave, ipd.)</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72D75" w14:textId="77777777" w:rsidR="00124350" w:rsidRPr="00400204" w:rsidRDefault="003B45B1">
            <w:r w:rsidRPr="00400204">
              <w:rPr>
                <w:rFonts w:ascii="Arial" w:hAnsi="Arial" w:cs="Arial"/>
                <w:color w:val="000000"/>
                <w:position w:val="-2"/>
                <w:sz w:val="18"/>
                <w:szCs w:val="18"/>
              </w:rPr>
              <w:t> </w:t>
            </w:r>
          </w:p>
        </w:tc>
      </w:tr>
      <w:tr w:rsidR="00124350" w:rsidRPr="00400204" w14:paraId="47AC4B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ACFF4F" w14:textId="16FD4D34" w:rsidR="00124350" w:rsidRPr="00400204" w:rsidRDefault="003B45B1">
            <w:pPr>
              <w:jc w:val="right"/>
            </w:pPr>
            <w:r w:rsidRPr="00400204">
              <w:rPr>
                <w:rFonts w:ascii="Arial" w:hAnsi="Arial" w:cs="Arial"/>
                <w:b/>
                <w:bCs/>
                <w:color w:val="000000"/>
                <w:position w:val="-2"/>
                <w:sz w:val="18"/>
                <w:szCs w:val="18"/>
                <w:shd w:val="clear" w:color="auto" w:fill="CCCCCC"/>
              </w:rPr>
              <w:t>ČLANI NADZORNEGA ORGANA </w:t>
            </w:r>
            <w:r w:rsidRPr="00400204">
              <w:rPr>
                <w:rFonts w:ascii="Arial" w:hAnsi="Arial" w:cs="Arial"/>
                <w:color w:val="000000"/>
                <w:position w:val="-2"/>
                <w:sz w:val="18"/>
                <w:szCs w:val="18"/>
                <w:shd w:val="clear" w:color="auto" w:fill="CCCCCC"/>
              </w:rPr>
              <w:t>(če ga gospodarski subjekt ima)</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B6346" w14:textId="77777777" w:rsidR="00124350" w:rsidRPr="00400204" w:rsidRDefault="003B45B1">
            <w:r w:rsidRPr="00400204">
              <w:rPr>
                <w:rFonts w:ascii="Arial" w:hAnsi="Arial" w:cs="Arial"/>
                <w:color w:val="000000"/>
                <w:position w:val="-2"/>
                <w:sz w:val="18"/>
                <w:szCs w:val="18"/>
              </w:rPr>
              <w:t> </w:t>
            </w:r>
          </w:p>
        </w:tc>
      </w:tr>
      <w:tr w:rsidR="00124350" w:rsidRPr="00400204" w14:paraId="286D04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E1C323" w14:textId="735174DE" w:rsidR="00124350" w:rsidRPr="00400204" w:rsidRDefault="003B45B1">
            <w:pPr>
              <w:jc w:val="right"/>
            </w:pPr>
            <w:r w:rsidRPr="00400204">
              <w:rPr>
                <w:rFonts w:ascii="Arial" w:hAnsi="Arial" w:cs="Arial"/>
                <w:b/>
                <w:bCs/>
                <w:color w:val="000000"/>
                <w:position w:val="-2"/>
                <w:sz w:val="18"/>
                <w:szCs w:val="18"/>
                <w:shd w:val="clear" w:color="auto" w:fill="CCCCCC"/>
              </w:rPr>
              <w:t>POOBLAŠČENCI ZA ZASTOPANJE, ODLOČANJE ALI NADZOR </w:t>
            </w:r>
            <w:r w:rsidRPr="00400204">
              <w:rPr>
                <w:rFonts w:ascii="Arial" w:hAnsi="Arial" w:cs="Arial"/>
                <w:color w:val="000000"/>
                <w:position w:val="-2"/>
                <w:sz w:val="18"/>
                <w:szCs w:val="18"/>
                <w:shd w:val="clear" w:color="auto" w:fill="CCCCCC"/>
              </w:rPr>
              <w:t>(npr. prokuristi)</w:t>
            </w:r>
            <w:r w:rsidR="009556EC" w:rsidRPr="00400204">
              <w:rPr>
                <w:rFonts w:ascii="Arial" w:hAnsi="Arial" w:cs="Arial"/>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7E1C4" w14:textId="77777777" w:rsidR="00124350" w:rsidRPr="00400204" w:rsidRDefault="003B45B1">
            <w:r w:rsidRPr="00400204">
              <w:rPr>
                <w:rFonts w:ascii="Arial" w:hAnsi="Arial" w:cs="Arial"/>
                <w:color w:val="000000"/>
                <w:position w:val="-2"/>
                <w:sz w:val="18"/>
                <w:szCs w:val="18"/>
              </w:rPr>
              <w:t> </w:t>
            </w:r>
          </w:p>
        </w:tc>
      </w:tr>
      <w:tr w:rsidR="00124350" w:rsidRPr="00400204" w14:paraId="54E30B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415DA1" w14:textId="77777777" w:rsidR="00124350" w:rsidRPr="00400204" w:rsidRDefault="003B45B1">
            <w:pPr>
              <w:jc w:val="right"/>
            </w:pPr>
            <w:r w:rsidRPr="00400204">
              <w:rPr>
                <w:rFonts w:ascii="Arial" w:hAnsi="Arial" w:cs="Arial"/>
                <w:b/>
                <w:bCs/>
                <w:color w:val="000000"/>
                <w:position w:val="-2"/>
                <w:sz w:val="18"/>
                <w:szCs w:val="18"/>
                <w:shd w:val="clear" w:color="auto" w:fill="CCCCCC"/>
              </w:rPr>
              <w:t>POOBLAŠČENA OSEBA ZA VROČANJE:</w:t>
            </w:r>
            <w:r w:rsidRPr="00400204">
              <w:rPr>
                <w:rFonts w:ascii="Arial" w:hAnsi="Arial" w:cs="Arial"/>
                <w:i/>
                <w:iCs/>
                <w:color w:val="000000"/>
                <w:position w:val="-2"/>
                <w:sz w:val="18"/>
                <w:szCs w:val="18"/>
                <w:shd w:val="clear" w:color="auto" w:fill="CCCCCC"/>
              </w:rPr>
              <w:br/>
              <w:t>Ime in priimek, ulica in hišna številka, kraj v Republiki Sloveniji </w:t>
            </w:r>
            <w:r w:rsidRPr="0040020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1F3CE" w14:textId="77777777" w:rsidR="00124350" w:rsidRPr="00400204" w:rsidRDefault="003B45B1">
            <w:r w:rsidRPr="00400204">
              <w:rPr>
                <w:rFonts w:ascii="Arial" w:hAnsi="Arial" w:cs="Arial"/>
                <w:color w:val="000000"/>
                <w:position w:val="-2"/>
                <w:sz w:val="18"/>
                <w:szCs w:val="18"/>
              </w:rPr>
              <w:t> </w:t>
            </w:r>
          </w:p>
        </w:tc>
      </w:tr>
    </w:tbl>
    <w:p w14:paraId="25434CD4" w14:textId="6DD8CE6E" w:rsidR="00124350" w:rsidRPr="00400204" w:rsidRDefault="00124350"/>
    <w:p w14:paraId="3174468D" w14:textId="57B82BE6" w:rsidR="00CD3F66" w:rsidRPr="00400204" w:rsidRDefault="00CD3F66" w:rsidP="00CD3F66">
      <w:pPr>
        <w:rPr>
          <w:rFonts w:ascii="Arial" w:hAnsi="Arial" w:cs="Arial"/>
          <w:sz w:val="18"/>
          <w:szCs w:val="18"/>
        </w:rPr>
      </w:pPr>
      <w:r w:rsidRPr="00400204">
        <w:rPr>
          <w:rFonts w:ascii="Arial" w:hAnsi="Arial" w:cs="Arial"/>
          <w:sz w:val="18"/>
          <w:szCs w:val="18"/>
        </w:rPr>
        <w:t>* za navedene osebe je potrebno predložiti pooblastila za preverjanje podatkov v Kazenski evidenci</w:t>
      </w:r>
    </w:p>
    <w:tbl>
      <w:tblPr>
        <w:tblStyle w:val="NormalTablePHPDOCX"/>
        <w:tblW w:w="8364" w:type="dxa"/>
        <w:tblInd w:w="108" w:type="dxa"/>
        <w:tblLook w:val="04A0" w:firstRow="1" w:lastRow="0" w:firstColumn="1" w:lastColumn="0" w:noHBand="0" w:noVBand="1"/>
      </w:tblPr>
      <w:tblGrid>
        <w:gridCol w:w="8364"/>
      </w:tblGrid>
      <w:tr w:rsidR="004F71EA" w:rsidRPr="00400204" w14:paraId="0393A902" w14:textId="77777777" w:rsidTr="004F71EA">
        <w:tc>
          <w:tcPr>
            <w:tcW w:w="8364" w:type="dxa"/>
            <w:tcMar>
              <w:top w:w="75" w:type="dxa"/>
              <w:bottom w:w="75" w:type="dxa"/>
            </w:tcMar>
            <w:vAlign w:val="center"/>
          </w:tcPr>
          <w:p w14:paraId="6B2C40F9" w14:textId="686602E2" w:rsidR="004F71EA" w:rsidRPr="00400204" w:rsidRDefault="004F71EA">
            <w:r w:rsidRPr="00400204">
              <w:rPr>
                <w:rFonts w:ascii="Arial" w:hAnsi="Arial" w:cs="Arial"/>
                <w:color w:val="000000"/>
                <w:position w:val="-2"/>
                <w:sz w:val="18"/>
                <w:szCs w:val="18"/>
              </w:rPr>
              <w:t>Kraj in datum:</w:t>
            </w:r>
            <w:r w:rsidR="00671715" w:rsidRPr="00400204">
              <w:rPr>
                <w:rFonts w:ascii="Arial" w:hAnsi="Arial" w:cs="Arial"/>
                <w:color w:val="000000"/>
                <w:position w:val="-2"/>
                <w:sz w:val="18"/>
                <w:szCs w:val="18"/>
              </w:rPr>
              <w:t xml:space="preserve">                                                                                Ime in priimek: __________________</w:t>
            </w:r>
          </w:p>
        </w:tc>
      </w:tr>
      <w:tr w:rsidR="004F71EA" w:rsidRPr="00400204" w14:paraId="2D80AF84" w14:textId="77777777" w:rsidTr="004F71EA">
        <w:tc>
          <w:tcPr>
            <w:tcW w:w="8364" w:type="dxa"/>
            <w:tcMar>
              <w:top w:w="75" w:type="dxa"/>
              <w:bottom w:w="75" w:type="dxa"/>
            </w:tcMar>
            <w:vAlign w:val="center"/>
          </w:tcPr>
          <w:p w14:paraId="72F090E2" w14:textId="49E7BF28" w:rsidR="004F71EA" w:rsidRPr="00400204" w:rsidRDefault="00671715" w:rsidP="00671715">
            <w:pPr>
              <w:jc w:val="right"/>
              <w:rPr>
                <w:rFonts w:ascii="Arial" w:hAnsi="Arial" w:cs="Arial"/>
                <w:color w:val="000000"/>
                <w:position w:val="-2"/>
                <w:sz w:val="18"/>
                <w:szCs w:val="18"/>
              </w:rPr>
            </w:pPr>
            <w:r w:rsidRPr="00400204">
              <w:rPr>
                <w:rFonts w:ascii="Arial" w:hAnsi="Arial" w:cs="Arial"/>
                <w:color w:val="000000"/>
                <w:position w:val="-2"/>
                <w:sz w:val="18"/>
                <w:szCs w:val="18"/>
              </w:rPr>
              <w:t>(žig in podpis)</w:t>
            </w:r>
            <w:r w:rsidR="004F71EA" w:rsidRPr="00400204">
              <w:rPr>
                <w:rFonts w:ascii="Arial" w:hAnsi="Arial" w:cs="Arial"/>
                <w:color w:val="000000"/>
                <w:position w:val="-2"/>
                <w:sz w:val="18"/>
                <w:szCs w:val="18"/>
              </w:rPr>
              <w:t> </w:t>
            </w:r>
          </w:p>
          <w:p w14:paraId="65788D68" w14:textId="77777777" w:rsidR="004F71EA" w:rsidRPr="00400204" w:rsidRDefault="004F71EA"/>
          <w:p w14:paraId="0E590EEA" w14:textId="77777777" w:rsidR="004F71EA" w:rsidRPr="00400204" w:rsidRDefault="004F71EA"/>
          <w:p w14:paraId="0B7CAE90" w14:textId="77777777" w:rsidR="004F71EA" w:rsidRPr="00400204" w:rsidRDefault="004F71EA"/>
          <w:p w14:paraId="7055821F" w14:textId="77777777" w:rsidR="004F71EA" w:rsidRPr="00400204" w:rsidRDefault="004F71EA"/>
          <w:p w14:paraId="5F737D60" w14:textId="77777777" w:rsidR="004F71EA" w:rsidRPr="00400204" w:rsidRDefault="004F71EA"/>
          <w:p w14:paraId="788BFC66" w14:textId="77777777" w:rsidR="004F71EA" w:rsidRPr="00400204" w:rsidRDefault="004F71EA"/>
          <w:p w14:paraId="26C9BD86" w14:textId="77777777" w:rsidR="004F71EA" w:rsidRPr="00400204" w:rsidRDefault="004F71EA"/>
          <w:p w14:paraId="3DE162F3" w14:textId="77777777" w:rsidR="004F71EA" w:rsidRPr="00400204" w:rsidRDefault="004F71EA"/>
          <w:p w14:paraId="666A4A8A" w14:textId="77777777" w:rsidR="004F71EA" w:rsidRPr="00400204" w:rsidRDefault="004F71EA"/>
          <w:p w14:paraId="0E3D250C" w14:textId="77777777" w:rsidR="004F71EA" w:rsidRPr="00400204" w:rsidRDefault="004F71EA"/>
          <w:p w14:paraId="042AED15" w14:textId="77777777" w:rsidR="004F71EA" w:rsidRPr="00400204" w:rsidRDefault="004F71EA"/>
          <w:p w14:paraId="122079B8" w14:textId="77777777" w:rsidR="004F71EA" w:rsidRPr="00400204" w:rsidRDefault="004F71EA"/>
          <w:p w14:paraId="6FBBC168" w14:textId="77777777" w:rsidR="004F71EA" w:rsidRPr="00400204" w:rsidRDefault="004F71EA"/>
          <w:p w14:paraId="068C7967" w14:textId="77777777" w:rsidR="004F71EA" w:rsidRPr="00400204" w:rsidRDefault="004F71EA"/>
          <w:p w14:paraId="4889C678" w14:textId="77777777" w:rsidR="004F71EA" w:rsidRPr="00400204" w:rsidRDefault="004F71EA">
            <w:pPr>
              <w:rPr>
                <w:rFonts w:ascii="Arial" w:hAnsi="Arial" w:cs="Arial"/>
                <w:sz w:val="18"/>
                <w:szCs w:val="18"/>
              </w:rPr>
            </w:pPr>
            <w:r w:rsidRPr="00400204">
              <w:rPr>
                <w:rFonts w:ascii="Arial" w:hAnsi="Arial" w:cs="Arial"/>
                <w:sz w:val="18"/>
                <w:szCs w:val="18"/>
              </w:rPr>
              <w:t>Priloga:</w:t>
            </w:r>
          </w:p>
          <w:p w14:paraId="6CA2BE01" w14:textId="77777777" w:rsidR="004F71EA" w:rsidRPr="00400204" w:rsidRDefault="004F71EA">
            <w:pPr>
              <w:rPr>
                <w:rFonts w:ascii="Arial" w:hAnsi="Arial" w:cs="Arial"/>
                <w:sz w:val="18"/>
                <w:szCs w:val="18"/>
              </w:rPr>
            </w:pPr>
          </w:p>
          <w:p w14:paraId="52C75D09" w14:textId="56E11EEF" w:rsidR="004F71EA" w:rsidRPr="00400204" w:rsidRDefault="004F71EA" w:rsidP="00922A83">
            <w:pPr>
              <w:pStyle w:val="ListParagraph"/>
              <w:numPr>
                <w:ilvl w:val="0"/>
                <w:numId w:val="9"/>
              </w:numPr>
            </w:pPr>
            <w:r w:rsidRPr="00400204">
              <w:rPr>
                <w:rFonts w:ascii="Arial" w:hAnsi="Arial" w:cs="Arial"/>
                <w:sz w:val="18"/>
                <w:szCs w:val="18"/>
              </w:rPr>
              <w:t>Popis storitev s ponudbenim predračunom in cenik režijskih stroškov</w:t>
            </w:r>
          </w:p>
        </w:tc>
      </w:tr>
    </w:tbl>
    <w:p w14:paraId="3CDA26EE" w14:textId="77777777" w:rsidR="00124350" w:rsidRPr="00400204" w:rsidRDefault="00124350">
      <w:pPr>
        <w:sectPr w:rsidR="00124350" w:rsidRPr="00400204" w:rsidSect="003B45B1">
          <w:headerReference w:type="default" r:id="rId8"/>
          <w:footerReference w:type="default" r:id="rId9"/>
          <w:pgSz w:w="11906" w:h="16838"/>
          <w:pgMar w:top="1418" w:right="1418" w:bottom="1418" w:left="1418" w:header="567" w:footer="596" w:gutter="0"/>
          <w:cols w:space="708"/>
          <w:docGrid w:linePitch="360"/>
        </w:sectPr>
      </w:pPr>
    </w:p>
    <w:p w14:paraId="617B71A3" w14:textId="677AC013" w:rsidR="002A474E" w:rsidRPr="00400204" w:rsidRDefault="002A474E" w:rsidP="002A474E">
      <w:pPr>
        <w:tabs>
          <w:tab w:val="left" w:pos="3090"/>
        </w:tabs>
        <w:rPr>
          <w:rFonts w:ascii="Arial" w:hAnsi="Arial" w:cs="Arial"/>
          <w:sz w:val="18"/>
          <w:szCs w:val="18"/>
        </w:rPr>
      </w:pPr>
    </w:p>
    <w:p w14:paraId="0E18F22B" w14:textId="45F68749" w:rsidR="003B45B1" w:rsidRPr="00400204" w:rsidRDefault="002A474E" w:rsidP="002A474E">
      <w:pPr>
        <w:jc w:val="right"/>
        <w:rPr>
          <w:rFonts w:ascii="Arial" w:hAnsi="Arial" w:cs="Arial"/>
          <w:sz w:val="18"/>
          <w:szCs w:val="18"/>
        </w:rPr>
      </w:pPr>
      <w:r w:rsidRPr="00400204">
        <w:rPr>
          <w:rFonts w:ascii="Arial" w:hAnsi="Arial" w:cs="Arial"/>
          <w:sz w:val="18"/>
          <w:szCs w:val="18"/>
        </w:rPr>
        <w:t>Ob</w:t>
      </w:r>
      <w:r w:rsidR="003B45B1" w:rsidRPr="00400204">
        <w:rPr>
          <w:rFonts w:ascii="Arial" w:hAnsi="Arial" w:cs="Arial"/>
          <w:sz w:val="18"/>
          <w:szCs w:val="18"/>
        </w:rPr>
        <w:t xml:space="preserve">razec št: </w:t>
      </w:r>
      <w:r w:rsidR="000A083B" w:rsidRPr="00400204">
        <w:rPr>
          <w:rFonts w:ascii="Arial" w:hAnsi="Arial" w:cs="Arial"/>
          <w:sz w:val="18"/>
          <w:szCs w:val="18"/>
        </w:rPr>
        <w:t>2</w:t>
      </w:r>
    </w:p>
    <w:p w14:paraId="0D13DC5A" w14:textId="77777777" w:rsidR="002A474E" w:rsidRPr="00400204" w:rsidRDefault="002A474E" w:rsidP="002A474E">
      <w:pPr>
        <w:jc w:val="right"/>
        <w:rPr>
          <w:rFonts w:ascii="Arial" w:hAnsi="Arial" w:cs="Arial"/>
          <w:sz w:val="18"/>
          <w:szCs w:val="18"/>
        </w:rPr>
      </w:pPr>
    </w:p>
    <w:p w14:paraId="6E0F1E14"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Krovna izjava</w:t>
      </w:r>
    </w:p>
    <w:p w14:paraId="5501E9E3" w14:textId="77777777" w:rsidR="003B45B1" w:rsidRPr="00400204" w:rsidRDefault="003B45B1" w:rsidP="003B45B1">
      <w:pPr>
        <w:spacing w:after="120"/>
        <w:rPr>
          <w:rFonts w:ascii="Arial" w:hAnsi="Arial" w:cs="Arial"/>
        </w:rPr>
      </w:pPr>
    </w:p>
    <w:p w14:paraId="457696C9" w14:textId="35F22426" w:rsidR="00124350" w:rsidRPr="00400204" w:rsidRDefault="003B45B1">
      <w:pPr>
        <w:spacing w:before="225" w:after="225"/>
        <w:jc w:val="both"/>
      </w:pPr>
      <w:r w:rsidRPr="00400204">
        <w:rPr>
          <w:rFonts w:ascii="Arial" w:hAnsi="Arial" w:cs="Arial"/>
          <w:color w:val="000000"/>
          <w:sz w:val="18"/>
          <w:szCs w:val="18"/>
        </w:rPr>
        <w:t>V zvezi z javnim naročilom »</w:t>
      </w:r>
      <w:bookmarkStart w:id="4" w:name="_Hlk107987487"/>
      <w:r w:rsidR="000A083B" w:rsidRPr="00400204">
        <w:rPr>
          <w:rFonts w:ascii="Arial" w:hAnsi="Arial" w:cs="Arial"/>
          <w:b/>
          <w:bCs/>
          <w:color w:val="000000"/>
          <w:sz w:val="18"/>
          <w:szCs w:val="18"/>
        </w:rPr>
        <w:t>Izbira izvajalca obvezne gospodarske javne službe vzdrževanja cest in izvajanja zimske službe v Občini Sveti Jurij ob Ščavnici</w:t>
      </w:r>
      <w:bookmarkEnd w:id="4"/>
      <w:r w:rsidRPr="00400204">
        <w:rPr>
          <w:rFonts w:ascii="Arial" w:hAnsi="Arial" w:cs="Arial"/>
          <w:color w:val="000000"/>
          <w:sz w:val="18"/>
          <w:szCs w:val="18"/>
        </w:rPr>
        <w:t>«,</w:t>
      </w:r>
    </w:p>
    <w:p w14:paraId="71837761" w14:textId="77777777" w:rsidR="00124350" w:rsidRPr="00400204" w:rsidRDefault="003B45B1">
      <w:pPr>
        <w:spacing w:before="225" w:after="225"/>
        <w:jc w:val="both"/>
      </w:pPr>
      <w:r w:rsidRPr="00400204">
        <w:rPr>
          <w:rFonts w:ascii="Arial" w:hAnsi="Arial" w:cs="Arial"/>
          <w:color w:val="000000"/>
          <w:sz w:val="18"/>
          <w:szCs w:val="18"/>
          <w:u w:val="single"/>
        </w:rPr>
        <w:t>____________________________________</w:t>
      </w:r>
      <w:r w:rsidRPr="00400204">
        <w:rPr>
          <w:rFonts w:ascii="Arial" w:hAnsi="Arial" w:cs="Arial"/>
          <w:color w:val="000000"/>
          <w:sz w:val="18"/>
          <w:szCs w:val="18"/>
        </w:rPr>
        <w:t>,</w:t>
      </w:r>
    </w:p>
    <w:p w14:paraId="5B87C6B0" w14:textId="77777777" w:rsidR="00124350" w:rsidRPr="00400204" w:rsidRDefault="003B45B1">
      <w:pPr>
        <w:spacing w:before="225" w:after="225"/>
        <w:jc w:val="both"/>
      </w:pPr>
      <w:r w:rsidRPr="00400204">
        <w:rPr>
          <w:rFonts w:ascii="Arial" w:hAnsi="Arial" w:cs="Arial"/>
          <w:i/>
          <w:iCs/>
          <w:color w:val="000000"/>
          <w:sz w:val="18"/>
          <w:szCs w:val="18"/>
        </w:rPr>
        <w:t>(naziv ponudnika, partnerja v skupni ponudbi)</w:t>
      </w:r>
    </w:p>
    <w:p w14:paraId="02DE30EC" w14:textId="77777777" w:rsidR="00124350" w:rsidRPr="00400204" w:rsidRDefault="003B45B1">
      <w:pPr>
        <w:spacing w:before="225" w:after="225"/>
        <w:jc w:val="both"/>
      </w:pPr>
      <w:r w:rsidRPr="00400204">
        <w:rPr>
          <w:rFonts w:ascii="Arial" w:hAnsi="Arial" w:cs="Arial"/>
          <w:color w:val="000000"/>
          <w:sz w:val="18"/>
          <w:szCs w:val="18"/>
        </w:rPr>
        <w:t>s polno odgovornostjo izjavljamo, da:</w:t>
      </w:r>
    </w:p>
    <w:tbl>
      <w:tblPr>
        <w:tblStyle w:val="NormalTablePHPDOCX"/>
        <w:tblW w:w="0" w:type="auto"/>
        <w:tblInd w:w="108" w:type="dxa"/>
        <w:shd w:val="clear" w:color="auto" w:fill="CCCCCC"/>
        <w:tblLook w:val="04A0" w:firstRow="1" w:lastRow="0" w:firstColumn="1" w:lastColumn="0" w:noHBand="0" w:noVBand="1"/>
      </w:tblPr>
      <w:tblGrid>
        <w:gridCol w:w="8962"/>
      </w:tblGrid>
      <w:tr w:rsidR="00124350" w:rsidRPr="00400204" w14:paraId="3C4D868A" w14:textId="77777777">
        <w:tc>
          <w:tcPr>
            <w:tcW w:w="0" w:type="auto"/>
            <w:tcMar>
              <w:top w:w="0" w:type="auto"/>
              <w:bottom w:w="0" w:type="auto"/>
            </w:tcMar>
          </w:tcPr>
          <w:p w14:paraId="21077F3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vse kopije dokumentov, ki so priloženi ponudbi, ustrezajo originalom;</w:t>
            </w:r>
          </w:p>
          <w:p w14:paraId="37A729C9"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FACA3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A2CF47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9ABCB4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EA15BC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F4A88C8"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96E2FEF"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javno naročilo izvajali s strokovno usposobljenimi delavci oziroma kadrom;</w:t>
            </w:r>
          </w:p>
          <w:p w14:paraId="63319E0B"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 primeru zamenjave priglašenih podizvajalcev ali priglašenih kadrov pred njihovo menjavo pridobili pisno soglasje naročnika;</w:t>
            </w:r>
          </w:p>
          <w:p w14:paraId="0188EB0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 primeru uvedbe novih podizvajalcev, ki niso priglašeni v ponudbi, predhodno pridobili pisno soglasje naročnika;</w:t>
            </w:r>
          </w:p>
          <w:p w14:paraId="7CAC6B7D"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novi podizvajalci, ki niso navedeni v ponudbi, izpolnjevali vse naročnikove pogoje, ki jih morajo izpolnjevati podizvajalci;</w:t>
            </w:r>
          </w:p>
          <w:p w14:paraId="7DA48A5A"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5C9250"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bodo vsi zamenjani kadri ob morebitni menjavi izpolnjevali kadrovske pogoje, ki jih je določil naročnik v razpisni dokumentaciji;</w:t>
            </w:r>
          </w:p>
          <w:p w14:paraId="7665C50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9447FB3"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predložili vsa zahtevana zavarovanja posla;</w:t>
            </w:r>
          </w:p>
          <w:p w14:paraId="13E3CE1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ob izdelavi ponudbe pregledali vso razpoložljivo razpisno dokumentacijo;</w:t>
            </w:r>
          </w:p>
          <w:p w14:paraId="25654C6D"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v celoti seznanjeni z vso relevantno zakonodajo, ki se upošteva pri oddaji tega javnega naročila;</w:t>
            </w:r>
          </w:p>
          <w:p w14:paraId="3A31BACE"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v celoti seznanjeni z obsegom in zahtevnostjo javnega naročila;</w:t>
            </w:r>
          </w:p>
          <w:p w14:paraId="20D83612"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bomo vse prevzete obveznosti izpolnili v predpisani količini, kvaliteti in rokih, kot to izhaja iz razpisne dokumentacije za oddajo tega javnega naročila;</w:t>
            </w:r>
          </w:p>
          <w:p w14:paraId="219F2416"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smo pri sestavi ponudbe upoštevali obveznosti do svojih morebitnih podizvajalcev;</w:t>
            </w:r>
          </w:p>
          <w:p w14:paraId="713827C5"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za nas ne obstaja absolutna prepoved poslovanja z naročnikom, kot izhaja iz 35. člena ZIntPK;</w:t>
            </w:r>
          </w:p>
          <w:p w14:paraId="125AB139" w14:textId="77777777" w:rsidR="00124350" w:rsidRPr="00400204" w:rsidRDefault="003B45B1" w:rsidP="00922A83">
            <w:pPr>
              <w:numPr>
                <w:ilvl w:val="0"/>
                <w:numId w:val="10"/>
              </w:numPr>
              <w:jc w:val="both"/>
              <w:rPr>
                <w:rFonts w:ascii="Arial" w:hAnsi="Arial" w:cs="Arial"/>
                <w:color w:val="000000"/>
                <w:sz w:val="18"/>
                <w:szCs w:val="18"/>
              </w:rPr>
            </w:pPr>
            <w:r w:rsidRPr="00400204">
              <w:rPr>
                <w:rFonts w:ascii="Arial" w:hAnsi="Arial" w:cs="Arial"/>
                <w:color w:val="000000"/>
                <w:sz w:val="18"/>
                <w:szCs w:val="18"/>
              </w:rPr>
              <w:t>so navedeni podatki v ponudbi in prilogah resnični in verodostojni.</w:t>
            </w:r>
          </w:p>
        </w:tc>
      </w:tr>
    </w:tbl>
    <w:p w14:paraId="07085A9C" w14:textId="77777777" w:rsidR="007F1827" w:rsidRPr="00400204" w:rsidRDefault="007F1827">
      <w:pPr>
        <w:spacing w:before="225" w:after="225"/>
        <w:jc w:val="both"/>
        <w:rPr>
          <w:rFonts w:ascii="Arial" w:hAnsi="Arial" w:cs="Arial"/>
          <w:color w:val="000000"/>
          <w:sz w:val="18"/>
          <w:szCs w:val="18"/>
        </w:rPr>
      </w:pPr>
    </w:p>
    <w:p w14:paraId="770627E5" w14:textId="77777777" w:rsidR="002B4929" w:rsidRPr="00400204" w:rsidRDefault="002B4929">
      <w:pPr>
        <w:spacing w:before="225" w:after="225"/>
        <w:jc w:val="both"/>
        <w:rPr>
          <w:rFonts w:ascii="Arial" w:hAnsi="Arial" w:cs="Arial"/>
          <w:color w:val="000000"/>
          <w:sz w:val="18"/>
          <w:szCs w:val="18"/>
        </w:rPr>
      </w:pPr>
    </w:p>
    <w:p w14:paraId="052F23C5" w14:textId="0EA8A672" w:rsidR="00124350" w:rsidRPr="00400204" w:rsidRDefault="003B45B1">
      <w:pPr>
        <w:spacing w:before="225" w:after="225"/>
        <w:jc w:val="both"/>
      </w:pPr>
      <w:r w:rsidRPr="0040020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24350" w:rsidRPr="00400204" w14:paraId="3E1D1E8C" w14:textId="77777777">
        <w:tc>
          <w:tcPr>
            <w:tcW w:w="0" w:type="auto"/>
            <w:tcMar>
              <w:top w:w="0" w:type="auto"/>
              <w:bottom w:w="0" w:type="auto"/>
            </w:tcMar>
          </w:tcPr>
          <w:p w14:paraId="7C7BE28D"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imamo dovoljenje za opravljanje dejavnosti, ki je predmet javnega naročila,</w:t>
            </w:r>
          </w:p>
          <w:p w14:paraId="37AF3EF3"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smo vpisani v sodni, poklicni oziroma poslovni register v državi sedeža,</w:t>
            </w:r>
          </w:p>
          <w:p w14:paraId="590EB057"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38FDF0F"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16D1A0A"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8CD870"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357FC42"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7532F6"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30F00A"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z drugimi gospodarskimi subjekti nismo sklenili dogovora, katerega cilj ali učinek je preprečevati, omejevati ali izkrivljati konkurenco,</w:t>
            </w:r>
          </w:p>
          <w:p w14:paraId="3875A652"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nismo bili s pravnomočno sodbo v katerikoli državi obsojeni za prestopek v zvezi s poklicnim ravnanjem,</w:t>
            </w:r>
          </w:p>
          <w:p w14:paraId="147A66D7"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pri dajanju informacij v tem ali predhodnih postopkih, nismo namerno podali zavajajoče razlage ali teh informacij nismo zagotovili,</w:t>
            </w:r>
          </w:p>
          <w:p w14:paraId="36C811C9"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45F1108" w14:textId="77777777" w:rsidR="00124350" w:rsidRPr="00400204" w:rsidRDefault="003B45B1" w:rsidP="00922A83">
            <w:pPr>
              <w:numPr>
                <w:ilvl w:val="0"/>
                <w:numId w:val="11"/>
              </w:numPr>
              <w:jc w:val="both"/>
              <w:rPr>
                <w:rFonts w:ascii="Arial" w:hAnsi="Arial" w:cs="Arial"/>
                <w:color w:val="000000"/>
                <w:sz w:val="18"/>
                <w:szCs w:val="18"/>
              </w:rPr>
            </w:pPr>
            <w:r w:rsidRPr="00400204">
              <w:rPr>
                <w:rFonts w:ascii="Arial" w:hAnsi="Arial" w:cs="Arial"/>
                <w:color w:val="000000"/>
                <w:sz w:val="18"/>
                <w:szCs w:val="18"/>
              </w:rPr>
              <w:t>izpolnjujemo vse ostale pogoje za izvedbo naročila, ki jih določa razpisna dokumentacija.</w:t>
            </w:r>
          </w:p>
        </w:tc>
      </w:tr>
    </w:tbl>
    <w:p w14:paraId="7E29B500" w14:textId="77777777" w:rsidR="00124350" w:rsidRPr="00400204" w:rsidRDefault="003B45B1">
      <w:pPr>
        <w:spacing w:before="225" w:after="225"/>
        <w:jc w:val="both"/>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111C088" w14:textId="26EA323E" w:rsidR="00124350" w:rsidRPr="00400204" w:rsidRDefault="003B45B1">
      <w:pPr>
        <w:spacing w:before="225" w:after="225"/>
        <w:jc w:val="both"/>
      </w:pPr>
      <w:r w:rsidRPr="00400204">
        <w:rPr>
          <w:rFonts w:ascii="Arial" w:hAnsi="Arial" w:cs="Arial"/>
          <w:color w:val="000000"/>
          <w:sz w:val="18"/>
          <w:szCs w:val="18"/>
        </w:rPr>
        <w:t>Spodaj podpisani dajem/o uradno soglasje, da </w:t>
      </w:r>
      <w:r w:rsidR="000B4B43" w:rsidRPr="00400204">
        <w:rPr>
          <w:rFonts w:ascii="Arial" w:hAnsi="Arial" w:cs="Arial"/>
          <w:b/>
          <w:bCs/>
          <w:color w:val="000000"/>
          <w:sz w:val="18"/>
          <w:szCs w:val="18"/>
        </w:rPr>
        <w:t>OBČIN</w:t>
      </w:r>
      <w:r w:rsidR="009C2364" w:rsidRPr="00400204">
        <w:rPr>
          <w:rFonts w:ascii="Arial" w:hAnsi="Arial" w:cs="Arial"/>
          <w:b/>
          <w:bCs/>
          <w:color w:val="000000"/>
          <w:sz w:val="18"/>
          <w:szCs w:val="18"/>
        </w:rPr>
        <w:t>A</w:t>
      </w:r>
      <w:r w:rsidR="000B4B43" w:rsidRPr="00400204">
        <w:rPr>
          <w:rFonts w:ascii="Arial" w:hAnsi="Arial" w:cs="Arial"/>
          <w:b/>
          <w:bCs/>
          <w:color w:val="000000"/>
          <w:sz w:val="18"/>
          <w:szCs w:val="18"/>
        </w:rPr>
        <w:t xml:space="preserve"> SVETI JURIJ OB ŠČAVNICI</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Ulica Bratka Krefta</w:t>
      </w:r>
      <w:r w:rsidR="00667246"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14</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9244</w:t>
      </w:r>
      <w:r w:rsidRPr="00400204">
        <w:rPr>
          <w:rFonts w:ascii="Arial" w:hAnsi="Arial" w:cs="Arial"/>
          <w:b/>
          <w:bCs/>
          <w:color w:val="000000"/>
          <w:sz w:val="18"/>
          <w:szCs w:val="18"/>
        </w:rPr>
        <w:t xml:space="preserve"> </w:t>
      </w:r>
      <w:r w:rsidR="000B4B43" w:rsidRPr="00400204">
        <w:rPr>
          <w:rFonts w:ascii="Arial" w:hAnsi="Arial" w:cs="Arial"/>
          <w:b/>
          <w:bCs/>
          <w:color w:val="000000"/>
          <w:sz w:val="18"/>
          <w:szCs w:val="18"/>
        </w:rPr>
        <w:t>Sv. Jurij ob Ščavnici</w:t>
      </w:r>
      <w:r w:rsidRPr="00400204">
        <w:rPr>
          <w:rFonts w:ascii="Arial" w:hAnsi="Arial" w:cs="Arial"/>
          <w:color w:val="000000"/>
          <w:sz w:val="18"/>
          <w:szCs w:val="18"/>
        </w:rPr>
        <w:t>  v zvezi z oddajo javnega naročila za namene </w:t>
      </w:r>
      <w:r w:rsidR="005D4827"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b/>
          <w:bCs/>
          <w:color w:val="000000"/>
          <w:sz w:val="18"/>
          <w:szCs w:val="18"/>
        </w:rPr>
        <w:t>, objavljen</w:t>
      </w:r>
      <w:r w:rsidR="00667246" w:rsidRPr="00400204">
        <w:rPr>
          <w:rFonts w:ascii="Arial" w:hAnsi="Arial" w:cs="Arial"/>
          <w:b/>
          <w:bCs/>
          <w:color w:val="000000"/>
          <w:sz w:val="18"/>
          <w:szCs w:val="18"/>
        </w:rPr>
        <w:t>em</w:t>
      </w:r>
      <w:r w:rsidRPr="00400204">
        <w:rPr>
          <w:rFonts w:ascii="Arial" w:hAnsi="Arial" w:cs="Arial"/>
          <w:b/>
          <w:bCs/>
          <w:color w:val="000000"/>
          <w:sz w:val="18"/>
          <w:szCs w:val="18"/>
        </w:rPr>
        <w:t xml:space="preserve"> na Portalu javnih naročil pod številko _____________ </w:t>
      </w:r>
      <w:r w:rsidRPr="00400204">
        <w:rPr>
          <w:rFonts w:ascii="Arial" w:hAnsi="Arial" w:cs="Arial"/>
          <w:color w:val="000000"/>
          <w:sz w:val="18"/>
          <w:szCs w:val="18"/>
        </w:rPr>
        <w:t>pridobi podatke za preveritev ponudbe v skladu 89. členom ZJN-3 v enotnem informacijskem sistemu – eDosje iz devetega odstavka 77. člena ZJN-3.</w:t>
      </w:r>
    </w:p>
    <w:p w14:paraId="4113DAE0"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3000043D" w14:textId="77777777">
        <w:tc>
          <w:tcPr>
            <w:tcW w:w="2500" w:type="pct"/>
            <w:tcMar>
              <w:top w:w="75" w:type="dxa"/>
              <w:bottom w:w="75" w:type="dxa"/>
            </w:tcMar>
            <w:vAlign w:val="center"/>
          </w:tcPr>
          <w:p w14:paraId="31C0A96E"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4730A392"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67286BCB" w14:textId="77777777">
        <w:tc>
          <w:tcPr>
            <w:tcW w:w="2500" w:type="pct"/>
            <w:tcMar>
              <w:top w:w="75" w:type="dxa"/>
              <w:bottom w:w="75" w:type="dxa"/>
            </w:tcMar>
            <w:vAlign w:val="center"/>
          </w:tcPr>
          <w:p w14:paraId="0BAF56BB"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609EEABF" w14:textId="77777777" w:rsidR="00124350" w:rsidRPr="00400204" w:rsidRDefault="00124350"/>
          <w:p w14:paraId="4BA07EAC" w14:textId="77777777" w:rsidR="00124350" w:rsidRPr="00400204" w:rsidRDefault="003B45B1">
            <w:pPr>
              <w:jc w:val="center"/>
            </w:pPr>
            <w:r w:rsidRPr="00400204">
              <w:rPr>
                <w:rFonts w:ascii="Arial" w:hAnsi="Arial" w:cs="Arial"/>
                <w:color w:val="A9A9A9"/>
                <w:position w:val="-2"/>
                <w:sz w:val="18"/>
                <w:szCs w:val="18"/>
              </w:rPr>
              <w:t>(žig in podpis)</w:t>
            </w:r>
          </w:p>
        </w:tc>
      </w:tr>
    </w:tbl>
    <w:p w14:paraId="755B4511" w14:textId="6A97E04C" w:rsidR="00124350" w:rsidRPr="00400204" w:rsidRDefault="003B45B1" w:rsidP="002B4929">
      <w:pPr>
        <w:spacing w:before="225" w:after="225"/>
        <w:jc w:val="both"/>
        <w:sectPr w:rsidR="00124350" w:rsidRPr="00400204" w:rsidSect="003B45B1">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r w:rsidRPr="00400204">
        <w:rPr>
          <w:rFonts w:ascii="Arial" w:hAnsi="Arial" w:cs="Arial"/>
          <w:color w:val="000000"/>
          <w:sz w:val="18"/>
          <w:szCs w:val="18"/>
        </w:rPr>
        <w:t> </w:t>
      </w:r>
    </w:p>
    <w:p w14:paraId="49758613" w14:textId="6E33A2D5"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5A5272" w:rsidRPr="00400204">
        <w:rPr>
          <w:rFonts w:ascii="Arial" w:hAnsi="Arial" w:cs="Arial"/>
          <w:sz w:val="18"/>
          <w:szCs w:val="18"/>
        </w:rPr>
        <w:t>3</w:t>
      </w:r>
    </w:p>
    <w:p w14:paraId="3CA56C22" w14:textId="77777777" w:rsidR="003B45B1" w:rsidRPr="00400204" w:rsidRDefault="003B45B1" w:rsidP="003B45B1"/>
    <w:p w14:paraId="3132170A" w14:textId="191B50E5" w:rsidR="003B45B1" w:rsidRPr="00400204" w:rsidRDefault="005A5272"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Seznam kadrov</w:t>
      </w:r>
    </w:p>
    <w:p w14:paraId="69AAA76F" w14:textId="77777777" w:rsidR="003B45B1" w:rsidRPr="00400204" w:rsidRDefault="003B45B1" w:rsidP="003B45B1">
      <w:pPr>
        <w:spacing w:after="120"/>
        <w:rPr>
          <w:rFonts w:ascii="Arial" w:hAnsi="Arial" w:cs="Arial"/>
        </w:rPr>
      </w:pPr>
    </w:p>
    <w:p w14:paraId="413F0E8C" w14:textId="05DF6721" w:rsidR="00124350" w:rsidRPr="00400204" w:rsidRDefault="006B454D" w:rsidP="00046C4B">
      <w:pPr>
        <w:spacing w:before="225" w:after="225"/>
        <w:jc w:val="both"/>
        <w:rPr>
          <w:rFonts w:ascii="Arial" w:hAnsi="Arial" w:cs="Arial"/>
          <w:color w:val="000000"/>
          <w:sz w:val="18"/>
          <w:szCs w:val="18"/>
        </w:rPr>
      </w:pPr>
      <w:r w:rsidRPr="00400204">
        <w:rPr>
          <w:rFonts w:ascii="Arial" w:hAnsi="Arial" w:cs="Arial"/>
          <w:color w:val="000000"/>
          <w:sz w:val="18"/>
          <w:szCs w:val="18"/>
        </w:rPr>
        <w:t>Izjavljamo, da bomo pri izvedbi naročila sodelovali z naslednjimi kadri, ki izpolnjujejo naročnikove zahteve:</w:t>
      </w:r>
    </w:p>
    <w:tbl>
      <w:tblPr>
        <w:tblStyle w:val="TableGrid"/>
        <w:tblW w:w="0" w:type="auto"/>
        <w:tblLook w:val="04A0" w:firstRow="1" w:lastRow="0" w:firstColumn="1" w:lastColumn="0" w:noHBand="0" w:noVBand="1"/>
      </w:tblPr>
      <w:tblGrid>
        <w:gridCol w:w="1500"/>
        <w:gridCol w:w="1510"/>
        <w:gridCol w:w="1516"/>
        <w:gridCol w:w="1512"/>
        <w:gridCol w:w="1517"/>
        <w:gridCol w:w="1505"/>
      </w:tblGrid>
      <w:tr w:rsidR="006B454D" w:rsidRPr="00400204" w14:paraId="4C8BCD7E" w14:textId="77777777" w:rsidTr="00A05464">
        <w:tc>
          <w:tcPr>
            <w:tcW w:w="1535" w:type="dxa"/>
            <w:shd w:val="clear" w:color="auto" w:fill="BFBFBF" w:themeFill="background1" w:themeFillShade="BF"/>
          </w:tcPr>
          <w:p w14:paraId="2E1A0777" w14:textId="4D1B7C85"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Zap. št.</w:t>
            </w:r>
          </w:p>
        </w:tc>
        <w:tc>
          <w:tcPr>
            <w:tcW w:w="1535" w:type="dxa"/>
            <w:shd w:val="clear" w:color="auto" w:fill="BFBFBF" w:themeFill="background1" w:themeFillShade="BF"/>
          </w:tcPr>
          <w:p w14:paraId="379D2564" w14:textId="544F6FA2"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Ime in priimek</w:t>
            </w:r>
          </w:p>
        </w:tc>
        <w:tc>
          <w:tcPr>
            <w:tcW w:w="1535" w:type="dxa"/>
            <w:shd w:val="clear" w:color="auto" w:fill="BFBFBF" w:themeFill="background1" w:themeFillShade="BF"/>
          </w:tcPr>
          <w:p w14:paraId="22B039E8" w14:textId="562A6BA8"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Zaposlen pri</w:t>
            </w:r>
          </w:p>
        </w:tc>
        <w:tc>
          <w:tcPr>
            <w:tcW w:w="1535" w:type="dxa"/>
            <w:shd w:val="clear" w:color="auto" w:fill="BFBFBF" w:themeFill="background1" w:themeFillShade="BF"/>
          </w:tcPr>
          <w:p w14:paraId="5DAA452F" w14:textId="54ADCE4C"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Vloga pri izvedbi naročila</w:t>
            </w:r>
          </w:p>
        </w:tc>
        <w:tc>
          <w:tcPr>
            <w:tcW w:w="1535" w:type="dxa"/>
            <w:shd w:val="clear" w:color="auto" w:fill="BFBFBF" w:themeFill="background1" w:themeFillShade="BF"/>
          </w:tcPr>
          <w:p w14:paraId="682CF5FC" w14:textId="108DB9CB"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Izobrazba</w:t>
            </w:r>
          </w:p>
        </w:tc>
        <w:tc>
          <w:tcPr>
            <w:tcW w:w="1535" w:type="dxa"/>
            <w:shd w:val="clear" w:color="auto" w:fill="BFBFBF" w:themeFill="background1" w:themeFillShade="BF"/>
          </w:tcPr>
          <w:p w14:paraId="1FE5C38D" w14:textId="2C3C9AEB" w:rsidR="006B454D" w:rsidRPr="00400204" w:rsidRDefault="009B5A7A" w:rsidP="009B5A7A">
            <w:pPr>
              <w:spacing w:before="225" w:after="225"/>
              <w:jc w:val="center"/>
              <w:rPr>
                <w:rFonts w:ascii="Arial" w:hAnsi="Arial" w:cs="Arial"/>
                <w:b/>
                <w:bCs/>
                <w:sz w:val="18"/>
                <w:szCs w:val="18"/>
              </w:rPr>
            </w:pPr>
            <w:r w:rsidRPr="00400204">
              <w:rPr>
                <w:rFonts w:ascii="Arial" w:hAnsi="Arial" w:cs="Arial"/>
                <w:b/>
                <w:bCs/>
                <w:sz w:val="18"/>
                <w:szCs w:val="18"/>
              </w:rPr>
              <w:t>N</w:t>
            </w:r>
            <w:r w:rsidR="00285BDA" w:rsidRPr="00400204">
              <w:rPr>
                <w:rFonts w:ascii="Arial" w:hAnsi="Arial" w:cs="Arial"/>
                <w:b/>
                <w:bCs/>
                <w:sz w:val="18"/>
                <w:szCs w:val="18"/>
              </w:rPr>
              <w:t>P</w:t>
            </w:r>
            <w:r w:rsidRPr="00400204">
              <w:rPr>
                <w:rFonts w:ascii="Arial" w:hAnsi="Arial" w:cs="Arial"/>
                <w:b/>
                <w:bCs/>
                <w:sz w:val="18"/>
                <w:szCs w:val="18"/>
              </w:rPr>
              <w:t>K</w:t>
            </w:r>
          </w:p>
        </w:tc>
      </w:tr>
      <w:tr w:rsidR="006B454D" w:rsidRPr="00400204" w14:paraId="7FCB74AF" w14:textId="77777777" w:rsidTr="006B454D">
        <w:tc>
          <w:tcPr>
            <w:tcW w:w="1535" w:type="dxa"/>
          </w:tcPr>
          <w:p w14:paraId="2A572960" w14:textId="0CE1D810"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1.</w:t>
            </w:r>
          </w:p>
        </w:tc>
        <w:tc>
          <w:tcPr>
            <w:tcW w:w="1535" w:type="dxa"/>
          </w:tcPr>
          <w:p w14:paraId="6CDB101A" w14:textId="77777777" w:rsidR="006B454D" w:rsidRPr="00400204" w:rsidRDefault="006B454D" w:rsidP="00046C4B">
            <w:pPr>
              <w:spacing w:before="225" w:after="225"/>
              <w:jc w:val="both"/>
            </w:pPr>
          </w:p>
        </w:tc>
        <w:tc>
          <w:tcPr>
            <w:tcW w:w="1535" w:type="dxa"/>
          </w:tcPr>
          <w:p w14:paraId="2B05B98C" w14:textId="77777777" w:rsidR="006B454D" w:rsidRPr="00400204" w:rsidRDefault="006B454D" w:rsidP="00046C4B">
            <w:pPr>
              <w:spacing w:before="225" w:after="225"/>
              <w:jc w:val="both"/>
            </w:pPr>
          </w:p>
        </w:tc>
        <w:tc>
          <w:tcPr>
            <w:tcW w:w="1535" w:type="dxa"/>
          </w:tcPr>
          <w:p w14:paraId="15ABEC54" w14:textId="77777777" w:rsidR="006B454D" w:rsidRPr="00400204" w:rsidRDefault="006B454D" w:rsidP="00046C4B">
            <w:pPr>
              <w:spacing w:before="225" w:after="225"/>
              <w:jc w:val="both"/>
            </w:pPr>
          </w:p>
        </w:tc>
        <w:tc>
          <w:tcPr>
            <w:tcW w:w="1535" w:type="dxa"/>
          </w:tcPr>
          <w:p w14:paraId="7F961C64" w14:textId="77777777" w:rsidR="006B454D" w:rsidRPr="00400204" w:rsidRDefault="006B454D" w:rsidP="00046C4B">
            <w:pPr>
              <w:spacing w:before="225" w:after="225"/>
              <w:jc w:val="both"/>
            </w:pPr>
          </w:p>
        </w:tc>
        <w:tc>
          <w:tcPr>
            <w:tcW w:w="1535" w:type="dxa"/>
          </w:tcPr>
          <w:p w14:paraId="3CCC2C47" w14:textId="5268EB3A"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091F90C6" w14:textId="77777777" w:rsidTr="006B454D">
        <w:tc>
          <w:tcPr>
            <w:tcW w:w="1535" w:type="dxa"/>
          </w:tcPr>
          <w:p w14:paraId="3B48560F" w14:textId="2DAA65DA"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2.</w:t>
            </w:r>
          </w:p>
        </w:tc>
        <w:tc>
          <w:tcPr>
            <w:tcW w:w="1535" w:type="dxa"/>
          </w:tcPr>
          <w:p w14:paraId="611A5A49" w14:textId="77777777" w:rsidR="006B454D" w:rsidRPr="00400204" w:rsidRDefault="006B454D" w:rsidP="00046C4B">
            <w:pPr>
              <w:spacing w:before="225" w:after="225"/>
              <w:jc w:val="both"/>
            </w:pPr>
          </w:p>
        </w:tc>
        <w:tc>
          <w:tcPr>
            <w:tcW w:w="1535" w:type="dxa"/>
          </w:tcPr>
          <w:p w14:paraId="4B067E62" w14:textId="77777777" w:rsidR="006B454D" w:rsidRPr="00400204" w:rsidRDefault="006B454D" w:rsidP="00046C4B">
            <w:pPr>
              <w:spacing w:before="225" w:after="225"/>
              <w:jc w:val="both"/>
            </w:pPr>
          </w:p>
        </w:tc>
        <w:tc>
          <w:tcPr>
            <w:tcW w:w="1535" w:type="dxa"/>
          </w:tcPr>
          <w:p w14:paraId="532B439A" w14:textId="77777777" w:rsidR="006B454D" w:rsidRPr="00400204" w:rsidRDefault="006B454D" w:rsidP="00046C4B">
            <w:pPr>
              <w:spacing w:before="225" w:after="225"/>
              <w:jc w:val="both"/>
            </w:pPr>
          </w:p>
        </w:tc>
        <w:tc>
          <w:tcPr>
            <w:tcW w:w="1535" w:type="dxa"/>
          </w:tcPr>
          <w:p w14:paraId="3DCD4828" w14:textId="77777777" w:rsidR="006B454D" w:rsidRPr="00400204" w:rsidRDefault="006B454D" w:rsidP="00046C4B">
            <w:pPr>
              <w:spacing w:before="225" w:after="225"/>
              <w:jc w:val="both"/>
            </w:pPr>
          </w:p>
        </w:tc>
        <w:tc>
          <w:tcPr>
            <w:tcW w:w="1535" w:type="dxa"/>
          </w:tcPr>
          <w:p w14:paraId="0755FEE0" w14:textId="53550D99"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56363436" w14:textId="77777777" w:rsidTr="006B454D">
        <w:tc>
          <w:tcPr>
            <w:tcW w:w="1535" w:type="dxa"/>
          </w:tcPr>
          <w:p w14:paraId="1B01B4A7" w14:textId="3BF2687F"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3.</w:t>
            </w:r>
          </w:p>
        </w:tc>
        <w:tc>
          <w:tcPr>
            <w:tcW w:w="1535" w:type="dxa"/>
          </w:tcPr>
          <w:p w14:paraId="2B7C3167" w14:textId="77777777" w:rsidR="006B454D" w:rsidRPr="00400204" w:rsidRDefault="006B454D" w:rsidP="00046C4B">
            <w:pPr>
              <w:spacing w:before="225" w:after="225"/>
              <w:jc w:val="both"/>
            </w:pPr>
          </w:p>
        </w:tc>
        <w:tc>
          <w:tcPr>
            <w:tcW w:w="1535" w:type="dxa"/>
          </w:tcPr>
          <w:p w14:paraId="568001E0" w14:textId="77777777" w:rsidR="006B454D" w:rsidRPr="00400204" w:rsidRDefault="006B454D" w:rsidP="00046C4B">
            <w:pPr>
              <w:spacing w:before="225" w:after="225"/>
              <w:jc w:val="both"/>
            </w:pPr>
          </w:p>
        </w:tc>
        <w:tc>
          <w:tcPr>
            <w:tcW w:w="1535" w:type="dxa"/>
          </w:tcPr>
          <w:p w14:paraId="07D4D6D4" w14:textId="77777777" w:rsidR="006B454D" w:rsidRPr="00400204" w:rsidRDefault="006B454D" w:rsidP="00046C4B">
            <w:pPr>
              <w:spacing w:before="225" w:after="225"/>
              <w:jc w:val="both"/>
            </w:pPr>
          </w:p>
        </w:tc>
        <w:tc>
          <w:tcPr>
            <w:tcW w:w="1535" w:type="dxa"/>
          </w:tcPr>
          <w:p w14:paraId="0B423E70" w14:textId="77777777" w:rsidR="006B454D" w:rsidRPr="00400204" w:rsidRDefault="006B454D" w:rsidP="00046C4B">
            <w:pPr>
              <w:spacing w:before="225" w:after="225"/>
              <w:jc w:val="both"/>
            </w:pPr>
          </w:p>
        </w:tc>
        <w:tc>
          <w:tcPr>
            <w:tcW w:w="1535" w:type="dxa"/>
          </w:tcPr>
          <w:p w14:paraId="076203BE" w14:textId="00F77590"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215B41F7" w14:textId="77777777" w:rsidTr="006B454D">
        <w:tc>
          <w:tcPr>
            <w:tcW w:w="1535" w:type="dxa"/>
          </w:tcPr>
          <w:p w14:paraId="787DF18D" w14:textId="5273A00B"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4.</w:t>
            </w:r>
          </w:p>
        </w:tc>
        <w:tc>
          <w:tcPr>
            <w:tcW w:w="1535" w:type="dxa"/>
          </w:tcPr>
          <w:p w14:paraId="12A8AAAF" w14:textId="77777777" w:rsidR="006B454D" w:rsidRPr="00400204" w:rsidRDefault="006B454D" w:rsidP="00046C4B">
            <w:pPr>
              <w:spacing w:before="225" w:after="225"/>
              <w:jc w:val="both"/>
            </w:pPr>
          </w:p>
        </w:tc>
        <w:tc>
          <w:tcPr>
            <w:tcW w:w="1535" w:type="dxa"/>
          </w:tcPr>
          <w:p w14:paraId="6BA8A3CF" w14:textId="77777777" w:rsidR="006B454D" w:rsidRPr="00400204" w:rsidRDefault="006B454D" w:rsidP="00046C4B">
            <w:pPr>
              <w:spacing w:before="225" w:after="225"/>
              <w:jc w:val="both"/>
            </w:pPr>
          </w:p>
        </w:tc>
        <w:tc>
          <w:tcPr>
            <w:tcW w:w="1535" w:type="dxa"/>
          </w:tcPr>
          <w:p w14:paraId="3FA12ACB" w14:textId="77777777" w:rsidR="006B454D" w:rsidRPr="00400204" w:rsidRDefault="006B454D" w:rsidP="00046C4B">
            <w:pPr>
              <w:spacing w:before="225" w:after="225"/>
              <w:jc w:val="both"/>
            </w:pPr>
          </w:p>
        </w:tc>
        <w:tc>
          <w:tcPr>
            <w:tcW w:w="1535" w:type="dxa"/>
          </w:tcPr>
          <w:p w14:paraId="24F38B7C" w14:textId="77777777" w:rsidR="006B454D" w:rsidRPr="00400204" w:rsidRDefault="006B454D" w:rsidP="00046C4B">
            <w:pPr>
              <w:spacing w:before="225" w:after="225"/>
              <w:jc w:val="both"/>
            </w:pPr>
          </w:p>
        </w:tc>
        <w:tc>
          <w:tcPr>
            <w:tcW w:w="1535" w:type="dxa"/>
          </w:tcPr>
          <w:p w14:paraId="2E3AD071" w14:textId="3065B3A9"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0AB8C20C" w14:textId="77777777" w:rsidTr="006B454D">
        <w:tc>
          <w:tcPr>
            <w:tcW w:w="1535" w:type="dxa"/>
          </w:tcPr>
          <w:p w14:paraId="44FE5C13" w14:textId="0F257293"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5.</w:t>
            </w:r>
          </w:p>
        </w:tc>
        <w:tc>
          <w:tcPr>
            <w:tcW w:w="1535" w:type="dxa"/>
          </w:tcPr>
          <w:p w14:paraId="6D1F1958" w14:textId="77777777" w:rsidR="006B454D" w:rsidRPr="00400204" w:rsidRDefault="006B454D" w:rsidP="00046C4B">
            <w:pPr>
              <w:spacing w:before="225" w:after="225"/>
              <w:jc w:val="both"/>
            </w:pPr>
          </w:p>
        </w:tc>
        <w:tc>
          <w:tcPr>
            <w:tcW w:w="1535" w:type="dxa"/>
          </w:tcPr>
          <w:p w14:paraId="5D1C3A01" w14:textId="77777777" w:rsidR="006B454D" w:rsidRPr="00400204" w:rsidRDefault="006B454D" w:rsidP="00046C4B">
            <w:pPr>
              <w:spacing w:before="225" w:after="225"/>
              <w:jc w:val="both"/>
            </w:pPr>
          </w:p>
        </w:tc>
        <w:tc>
          <w:tcPr>
            <w:tcW w:w="1535" w:type="dxa"/>
          </w:tcPr>
          <w:p w14:paraId="1EEA2E14" w14:textId="77777777" w:rsidR="006B454D" w:rsidRPr="00400204" w:rsidRDefault="006B454D" w:rsidP="00046C4B">
            <w:pPr>
              <w:spacing w:before="225" w:after="225"/>
              <w:jc w:val="both"/>
            </w:pPr>
          </w:p>
        </w:tc>
        <w:tc>
          <w:tcPr>
            <w:tcW w:w="1535" w:type="dxa"/>
          </w:tcPr>
          <w:p w14:paraId="18F67675" w14:textId="77777777" w:rsidR="006B454D" w:rsidRPr="00400204" w:rsidRDefault="006B454D" w:rsidP="00046C4B">
            <w:pPr>
              <w:spacing w:before="225" w:after="225"/>
              <w:jc w:val="both"/>
            </w:pPr>
          </w:p>
        </w:tc>
        <w:tc>
          <w:tcPr>
            <w:tcW w:w="1535" w:type="dxa"/>
          </w:tcPr>
          <w:p w14:paraId="422B1B07" w14:textId="48AA2387"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38AB2330" w14:textId="77777777" w:rsidTr="006B454D">
        <w:tc>
          <w:tcPr>
            <w:tcW w:w="1535" w:type="dxa"/>
          </w:tcPr>
          <w:p w14:paraId="6CF90C6A" w14:textId="367717B8"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6.</w:t>
            </w:r>
          </w:p>
        </w:tc>
        <w:tc>
          <w:tcPr>
            <w:tcW w:w="1535" w:type="dxa"/>
          </w:tcPr>
          <w:p w14:paraId="295E3858" w14:textId="77777777" w:rsidR="006B454D" w:rsidRPr="00400204" w:rsidRDefault="006B454D" w:rsidP="00046C4B">
            <w:pPr>
              <w:spacing w:before="225" w:after="225"/>
              <w:jc w:val="both"/>
            </w:pPr>
          </w:p>
        </w:tc>
        <w:tc>
          <w:tcPr>
            <w:tcW w:w="1535" w:type="dxa"/>
          </w:tcPr>
          <w:p w14:paraId="1EA448EF" w14:textId="77777777" w:rsidR="006B454D" w:rsidRPr="00400204" w:rsidRDefault="006B454D" w:rsidP="00046C4B">
            <w:pPr>
              <w:spacing w:before="225" w:after="225"/>
              <w:jc w:val="both"/>
            </w:pPr>
          </w:p>
        </w:tc>
        <w:tc>
          <w:tcPr>
            <w:tcW w:w="1535" w:type="dxa"/>
          </w:tcPr>
          <w:p w14:paraId="1F8EBECF" w14:textId="77777777" w:rsidR="006B454D" w:rsidRPr="00400204" w:rsidRDefault="006B454D" w:rsidP="00046C4B">
            <w:pPr>
              <w:spacing w:before="225" w:after="225"/>
              <w:jc w:val="both"/>
            </w:pPr>
          </w:p>
        </w:tc>
        <w:tc>
          <w:tcPr>
            <w:tcW w:w="1535" w:type="dxa"/>
          </w:tcPr>
          <w:p w14:paraId="423AD7B4" w14:textId="77777777" w:rsidR="006B454D" w:rsidRPr="00400204" w:rsidRDefault="006B454D" w:rsidP="00046C4B">
            <w:pPr>
              <w:spacing w:before="225" w:after="225"/>
              <w:jc w:val="both"/>
            </w:pPr>
          </w:p>
        </w:tc>
        <w:tc>
          <w:tcPr>
            <w:tcW w:w="1535" w:type="dxa"/>
          </w:tcPr>
          <w:p w14:paraId="6671D953" w14:textId="4221BBCF"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6B454D" w:rsidRPr="00400204" w14:paraId="66F7EDEF" w14:textId="77777777" w:rsidTr="006B454D">
        <w:tc>
          <w:tcPr>
            <w:tcW w:w="1535" w:type="dxa"/>
          </w:tcPr>
          <w:p w14:paraId="1871C0B5" w14:textId="52DB84EA" w:rsidR="006B454D"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7.</w:t>
            </w:r>
          </w:p>
        </w:tc>
        <w:tc>
          <w:tcPr>
            <w:tcW w:w="1535" w:type="dxa"/>
          </w:tcPr>
          <w:p w14:paraId="5EFA922E" w14:textId="77777777" w:rsidR="006B454D" w:rsidRPr="00400204" w:rsidRDefault="006B454D" w:rsidP="00046C4B">
            <w:pPr>
              <w:spacing w:before="225" w:after="225"/>
              <w:jc w:val="both"/>
            </w:pPr>
          </w:p>
        </w:tc>
        <w:tc>
          <w:tcPr>
            <w:tcW w:w="1535" w:type="dxa"/>
          </w:tcPr>
          <w:p w14:paraId="4DC6D1EA" w14:textId="77777777" w:rsidR="006B454D" w:rsidRPr="00400204" w:rsidRDefault="006B454D" w:rsidP="00046C4B">
            <w:pPr>
              <w:spacing w:before="225" w:after="225"/>
              <w:jc w:val="both"/>
            </w:pPr>
          </w:p>
        </w:tc>
        <w:tc>
          <w:tcPr>
            <w:tcW w:w="1535" w:type="dxa"/>
          </w:tcPr>
          <w:p w14:paraId="5F6FEABA" w14:textId="77777777" w:rsidR="006B454D" w:rsidRPr="00400204" w:rsidRDefault="006B454D" w:rsidP="00046C4B">
            <w:pPr>
              <w:spacing w:before="225" w:after="225"/>
              <w:jc w:val="both"/>
            </w:pPr>
          </w:p>
        </w:tc>
        <w:tc>
          <w:tcPr>
            <w:tcW w:w="1535" w:type="dxa"/>
          </w:tcPr>
          <w:p w14:paraId="638CD0E9" w14:textId="77777777" w:rsidR="006B454D" w:rsidRPr="00400204" w:rsidRDefault="006B454D" w:rsidP="00046C4B">
            <w:pPr>
              <w:spacing w:before="225" w:after="225"/>
              <w:jc w:val="both"/>
            </w:pPr>
          </w:p>
        </w:tc>
        <w:tc>
          <w:tcPr>
            <w:tcW w:w="1535" w:type="dxa"/>
          </w:tcPr>
          <w:p w14:paraId="2C3777B4" w14:textId="232EDA8E" w:rsidR="006B454D"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6F1866BC" w14:textId="77777777" w:rsidTr="006B454D">
        <w:tc>
          <w:tcPr>
            <w:tcW w:w="1535" w:type="dxa"/>
          </w:tcPr>
          <w:p w14:paraId="63732A43" w14:textId="2136C3C4"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8.</w:t>
            </w:r>
          </w:p>
        </w:tc>
        <w:tc>
          <w:tcPr>
            <w:tcW w:w="1535" w:type="dxa"/>
          </w:tcPr>
          <w:p w14:paraId="54292EDF" w14:textId="77777777" w:rsidR="00DC1D41" w:rsidRPr="00400204" w:rsidRDefault="00DC1D41" w:rsidP="00046C4B">
            <w:pPr>
              <w:spacing w:before="225" w:after="225"/>
              <w:jc w:val="both"/>
            </w:pPr>
          </w:p>
        </w:tc>
        <w:tc>
          <w:tcPr>
            <w:tcW w:w="1535" w:type="dxa"/>
          </w:tcPr>
          <w:p w14:paraId="4AF7F561" w14:textId="77777777" w:rsidR="00DC1D41" w:rsidRPr="00400204" w:rsidRDefault="00DC1D41" w:rsidP="00046C4B">
            <w:pPr>
              <w:spacing w:before="225" w:after="225"/>
              <w:jc w:val="both"/>
            </w:pPr>
          </w:p>
        </w:tc>
        <w:tc>
          <w:tcPr>
            <w:tcW w:w="1535" w:type="dxa"/>
          </w:tcPr>
          <w:p w14:paraId="258D784F" w14:textId="77777777" w:rsidR="00DC1D41" w:rsidRPr="00400204" w:rsidRDefault="00DC1D41" w:rsidP="00046C4B">
            <w:pPr>
              <w:spacing w:before="225" w:after="225"/>
              <w:jc w:val="both"/>
            </w:pPr>
          </w:p>
        </w:tc>
        <w:tc>
          <w:tcPr>
            <w:tcW w:w="1535" w:type="dxa"/>
          </w:tcPr>
          <w:p w14:paraId="3F4D4205" w14:textId="77777777" w:rsidR="00DC1D41" w:rsidRPr="00400204" w:rsidRDefault="00DC1D41" w:rsidP="00046C4B">
            <w:pPr>
              <w:spacing w:before="225" w:after="225"/>
              <w:jc w:val="both"/>
            </w:pPr>
          </w:p>
        </w:tc>
        <w:tc>
          <w:tcPr>
            <w:tcW w:w="1535" w:type="dxa"/>
          </w:tcPr>
          <w:p w14:paraId="11EA930F" w14:textId="578331B5"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1D1A28D5" w14:textId="77777777" w:rsidTr="006B454D">
        <w:tc>
          <w:tcPr>
            <w:tcW w:w="1535" w:type="dxa"/>
          </w:tcPr>
          <w:p w14:paraId="4054DF7F" w14:textId="385EFAE2"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9.</w:t>
            </w:r>
          </w:p>
        </w:tc>
        <w:tc>
          <w:tcPr>
            <w:tcW w:w="1535" w:type="dxa"/>
          </w:tcPr>
          <w:p w14:paraId="130EDA44" w14:textId="77777777" w:rsidR="00DC1D41" w:rsidRPr="00400204" w:rsidRDefault="00DC1D41" w:rsidP="00046C4B">
            <w:pPr>
              <w:spacing w:before="225" w:after="225"/>
              <w:jc w:val="both"/>
            </w:pPr>
          </w:p>
        </w:tc>
        <w:tc>
          <w:tcPr>
            <w:tcW w:w="1535" w:type="dxa"/>
          </w:tcPr>
          <w:p w14:paraId="3BD80EFD" w14:textId="77777777" w:rsidR="00DC1D41" w:rsidRPr="00400204" w:rsidRDefault="00DC1D41" w:rsidP="00046C4B">
            <w:pPr>
              <w:spacing w:before="225" w:after="225"/>
              <w:jc w:val="both"/>
            </w:pPr>
          </w:p>
        </w:tc>
        <w:tc>
          <w:tcPr>
            <w:tcW w:w="1535" w:type="dxa"/>
          </w:tcPr>
          <w:p w14:paraId="6AC3C0CC" w14:textId="77777777" w:rsidR="00DC1D41" w:rsidRPr="00400204" w:rsidRDefault="00DC1D41" w:rsidP="00046C4B">
            <w:pPr>
              <w:spacing w:before="225" w:after="225"/>
              <w:jc w:val="both"/>
            </w:pPr>
          </w:p>
        </w:tc>
        <w:tc>
          <w:tcPr>
            <w:tcW w:w="1535" w:type="dxa"/>
          </w:tcPr>
          <w:p w14:paraId="72C8377C" w14:textId="77777777" w:rsidR="00DC1D41" w:rsidRPr="00400204" w:rsidRDefault="00DC1D41" w:rsidP="00046C4B">
            <w:pPr>
              <w:spacing w:before="225" w:after="225"/>
              <w:jc w:val="both"/>
            </w:pPr>
          </w:p>
        </w:tc>
        <w:tc>
          <w:tcPr>
            <w:tcW w:w="1535" w:type="dxa"/>
          </w:tcPr>
          <w:p w14:paraId="06058709" w14:textId="5F16C877"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r w:rsidR="00DC1D41" w:rsidRPr="00400204" w14:paraId="0575F576" w14:textId="77777777" w:rsidTr="006B454D">
        <w:tc>
          <w:tcPr>
            <w:tcW w:w="1535" w:type="dxa"/>
          </w:tcPr>
          <w:p w14:paraId="1ADE138B" w14:textId="39B9AE8F" w:rsidR="00DC1D41" w:rsidRPr="00400204" w:rsidRDefault="00DC1D41" w:rsidP="00DC1D41">
            <w:pPr>
              <w:spacing w:before="225" w:after="225"/>
              <w:jc w:val="center"/>
              <w:rPr>
                <w:rFonts w:ascii="Arial" w:hAnsi="Arial" w:cs="Arial"/>
                <w:sz w:val="18"/>
                <w:szCs w:val="18"/>
              </w:rPr>
            </w:pPr>
            <w:r w:rsidRPr="00400204">
              <w:rPr>
                <w:rFonts w:ascii="Arial" w:hAnsi="Arial" w:cs="Arial"/>
                <w:sz w:val="18"/>
                <w:szCs w:val="18"/>
              </w:rPr>
              <w:t>10.</w:t>
            </w:r>
          </w:p>
        </w:tc>
        <w:tc>
          <w:tcPr>
            <w:tcW w:w="1535" w:type="dxa"/>
          </w:tcPr>
          <w:p w14:paraId="54A08573" w14:textId="77777777" w:rsidR="00DC1D41" w:rsidRPr="00400204" w:rsidRDefault="00DC1D41" w:rsidP="00046C4B">
            <w:pPr>
              <w:spacing w:before="225" w:after="225"/>
              <w:jc w:val="both"/>
            </w:pPr>
          </w:p>
        </w:tc>
        <w:tc>
          <w:tcPr>
            <w:tcW w:w="1535" w:type="dxa"/>
          </w:tcPr>
          <w:p w14:paraId="2D2C7155" w14:textId="77777777" w:rsidR="00DC1D41" w:rsidRPr="00400204" w:rsidRDefault="00DC1D41" w:rsidP="00046C4B">
            <w:pPr>
              <w:spacing w:before="225" w:after="225"/>
              <w:jc w:val="both"/>
            </w:pPr>
          </w:p>
        </w:tc>
        <w:tc>
          <w:tcPr>
            <w:tcW w:w="1535" w:type="dxa"/>
          </w:tcPr>
          <w:p w14:paraId="1D049A94" w14:textId="77777777" w:rsidR="00DC1D41" w:rsidRPr="00400204" w:rsidRDefault="00DC1D41" w:rsidP="00046C4B">
            <w:pPr>
              <w:spacing w:before="225" w:after="225"/>
              <w:jc w:val="both"/>
            </w:pPr>
          </w:p>
        </w:tc>
        <w:tc>
          <w:tcPr>
            <w:tcW w:w="1535" w:type="dxa"/>
          </w:tcPr>
          <w:p w14:paraId="54AAEB4B" w14:textId="77777777" w:rsidR="00DC1D41" w:rsidRPr="00400204" w:rsidRDefault="00DC1D41" w:rsidP="00046C4B">
            <w:pPr>
              <w:spacing w:before="225" w:after="225"/>
              <w:jc w:val="both"/>
            </w:pPr>
          </w:p>
        </w:tc>
        <w:tc>
          <w:tcPr>
            <w:tcW w:w="1535" w:type="dxa"/>
          </w:tcPr>
          <w:p w14:paraId="3C1179AF" w14:textId="081563A9" w:rsidR="00DC1D41" w:rsidRPr="00400204" w:rsidRDefault="00DC1D41" w:rsidP="00A05464">
            <w:pPr>
              <w:spacing w:before="225" w:after="225"/>
              <w:jc w:val="center"/>
              <w:rPr>
                <w:rFonts w:ascii="Arial" w:hAnsi="Arial" w:cs="Arial"/>
                <w:sz w:val="18"/>
                <w:szCs w:val="18"/>
              </w:rPr>
            </w:pPr>
            <w:r w:rsidRPr="00400204">
              <w:rPr>
                <w:rFonts w:ascii="Arial" w:hAnsi="Arial" w:cs="Arial"/>
                <w:sz w:val="18"/>
                <w:szCs w:val="18"/>
              </w:rPr>
              <w:t>Da/Ne</w:t>
            </w:r>
          </w:p>
        </w:tc>
      </w:tr>
    </w:tbl>
    <w:p w14:paraId="66841555" w14:textId="77777777" w:rsidR="006B454D" w:rsidRPr="00400204" w:rsidRDefault="006B454D" w:rsidP="00046C4B">
      <w:pPr>
        <w:spacing w:before="225" w:after="225"/>
        <w:jc w:val="both"/>
      </w:pPr>
    </w:p>
    <w:tbl>
      <w:tblPr>
        <w:tblStyle w:val="NormalTablePHPDOCX"/>
        <w:tblW w:w="8745" w:type="dxa"/>
        <w:tblInd w:w="108" w:type="dxa"/>
        <w:tblLook w:val="04A0" w:firstRow="1" w:lastRow="0" w:firstColumn="1" w:lastColumn="0" w:noHBand="0" w:noVBand="1"/>
      </w:tblPr>
      <w:tblGrid>
        <w:gridCol w:w="2325"/>
        <w:gridCol w:w="2920"/>
        <w:gridCol w:w="3500"/>
      </w:tblGrid>
      <w:tr w:rsidR="00124350" w:rsidRPr="00400204" w14:paraId="5472004B" w14:textId="77777777" w:rsidTr="009706C5">
        <w:tc>
          <w:tcPr>
            <w:tcW w:w="2325" w:type="dxa"/>
            <w:tcMar>
              <w:top w:w="0" w:type="auto"/>
              <w:bottom w:w="0" w:type="auto"/>
            </w:tcMar>
            <w:vAlign w:val="center"/>
          </w:tcPr>
          <w:p w14:paraId="2B1DF498" w14:textId="77777777" w:rsidR="00124350" w:rsidRPr="00400204" w:rsidRDefault="003B45B1">
            <w:pPr>
              <w:spacing w:before="135" w:after="135"/>
              <w:jc w:val="right"/>
              <w:textAlignment w:val="center"/>
            </w:pPr>
            <w:r w:rsidRPr="00400204">
              <w:rPr>
                <w:rFonts w:ascii="Arial" w:hAnsi="Arial" w:cs="Arial"/>
                <w:color w:val="000000"/>
                <w:position w:val="-2"/>
                <w:sz w:val="18"/>
                <w:szCs w:val="18"/>
              </w:rPr>
              <w:t>Kraj in datum:</w:t>
            </w:r>
          </w:p>
        </w:tc>
        <w:tc>
          <w:tcPr>
            <w:tcW w:w="2920" w:type="dxa"/>
            <w:tcMar>
              <w:top w:w="0" w:type="auto"/>
              <w:bottom w:w="0" w:type="auto"/>
            </w:tcMar>
            <w:vAlign w:val="center"/>
          </w:tcPr>
          <w:p w14:paraId="373D2CA2"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3500" w:type="dxa"/>
            <w:tcMar>
              <w:top w:w="0" w:type="auto"/>
              <w:bottom w:w="0" w:type="auto"/>
            </w:tcMar>
            <w:vAlign w:val="center"/>
          </w:tcPr>
          <w:p w14:paraId="40E60C48" w14:textId="75591B57" w:rsidR="00124350" w:rsidRPr="00400204" w:rsidRDefault="003B45B1">
            <w:pPr>
              <w:spacing w:before="135" w:after="135"/>
              <w:jc w:val="both"/>
              <w:textAlignment w:val="center"/>
            </w:pPr>
            <w:r w:rsidRPr="00400204">
              <w:rPr>
                <w:rFonts w:ascii="Arial" w:hAnsi="Arial" w:cs="Arial"/>
                <w:color w:val="000000"/>
                <w:position w:val="-2"/>
                <w:sz w:val="18"/>
                <w:szCs w:val="18"/>
              </w:rPr>
              <w:t> </w:t>
            </w:r>
            <w:r w:rsidR="009706C5" w:rsidRPr="00400204">
              <w:rPr>
                <w:rFonts w:ascii="Arial" w:hAnsi="Arial" w:cs="Arial"/>
                <w:color w:val="000000"/>
                <w:position w:val="-2"/>
                <w:sz w:val="18"/>
                <w:szCs w:val="18"/>
              </w:rPr>
              <w:t>Ime in priimek: __________________</w:t>
            </w:r>
          </w:p>
        </w:tc>
      </w:tr>
      <w:tr w:rsidR="00124350" w:rsidRPr="00400204" w14:paraId="22D04F35" w14:textId="77777777" w:rsidTr="009706C5">
        <w:tc>
          <w:tcPr>
            <w:tcW w:w="2325" w:type="dxa"/>
            <w:tcMar>
              <w:top w:w="0" w:type="auto"/>
              <w:bottom w:w="0" w:type="auto"/>
            </w:tcMar>
            <w:vAlign w:val="center"/>
          </w:tcPr>
          <w:p w14:paraId="34822ACB" w14:textId="01237F03" w:rsidR="00124350" w:rsidRPr="00400204" w:rsidRDefault="00124350">
            <w:pPr>
              <w:spacing w:before="135" w:after="135"/>
              <w:jc w:val="right"/>
              <w:textAlignment w:val="center"/>
            </w:pPr>
          </w:p>
        </w:tc>
        <w:tc>
          <w:tcPr>
            <w:tcW w:w="2920" w:type="dxa"/>
            <w:tcMar>
              <w:top w:w="0" w:type="auto"/>
              <w:bottom w:w="0" w:type="auto"/>
            </w:tcMar>
            <w:vAlign w:val="center"/>
          </w:tcPr>
          <w:p w14:paraId="00B076A8" w14:textId="64DA050F" w:rsidR="00124350" w:rsidRPr="00400204" w:rsidRDefault="00124350">
            <w:pPr>
              <w:spacing w:before="135" w:after="135"/>
              <w:jc w:val="both"/>
              <w:textAlignment w:val="center"/>
            </w:pPr>
          </w:p>
        </w:tc>
        <w:tc>
          <w:tcPr>
            <w:tcW w:w="3500" w:type="dxa"/>
            <w:tcMar>
              <w:top w:w="0" w:type="auto"/>
              <w:bottom w:w="0" w:type="auto"/>
            </w:tcMar>
            <w:vAlign w:val="center"/>
          </w:tcPr>
          <w:p w14:paraId="7149445B" w14:textId="19C9AE91" w:rsidR="00124350" w:rsidRPr="00400204" w:rsidRDefault="009706C5" w:rsidP="009706C5">
            <w:pPr>
              <w:spacing w:before="135" w:after="135"/>
              <w:textAlignment w:val="center"/>
            </w:pPr>
            <w:r w:rsidRPr="00400204">
              <w:rPr>
                <w:rFonts w:cs="Arial"/>
                <w:color w:val="000000"/>
                <w:position w:val="-2"/>
                <w:sz w:val="18"/>
                <w:szCs w:val="18"/>
              </w:rPr>
              <w:t xml:space="preserve">                               </w:t>
            </w:r>
            <w:r w:rsidR="003B45B1" w:rsidRPr="00400204">
              <w:rPr>
                <w:rFonts w:ascii="Arial" w:hAnsi="Arial" w:cs="Arial"/>
                <w:color w:val="000000"/>
                <w:position w:val="-2"/>
                <w:sz w:val="18"/>
                <w:szCs w:val="18"/>
              </w:rPr>
              <w:t>(žig in podpis)</w:t>
            </w:r>
          </w:p>
        </w:tc>
      </w:tr>
    </w:tbl>
    <w:p w14:paraId="2C7B74F4" w14:textId="77777777" w:rsidR="00124350" w:rsidRPr="00400204" w:rsidRDefault="00124350">
      <w:pPr>
        <w:sectPr w:rsidR="00124350" w:rsidRPr="00400204" w:rsidSect="003B45B1">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1742802C" w14:textId="59B72CB6"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470240" w:rsidRPr="00400204">
        <w:rPr>
          <w:rFonts w:ascii="Arial" w:hAnsi="Arial" w:cs="Arial"/>
          <w:sz w:val="18"/>
          <w:szCs w:val="18"/>
        </w:rPr>
        <w:t>4</w:t>
      </w:r>
    </w:p>
    <w:p w14:paraId="6D3BCF0E" w14:textId="77777777" w:rsidR="003B45B1" w:rsidRPr="00400204" w:rsidRDefault="003B45B1" w:rsidP="003B45B1"/>
    <w:p w14:paraId="2A833955"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Referenčna lista gospodarskega subjekta</w:t>
      </w:r>
    </w:p>
    <w:p w14:paraId="4B289545" w14:textId="77777777" w:rsidR="00124350" w:rsidRPr="00400204" w:rsidRDefault="00124350"/>
    <w:p w14:paraId="089F9730" w14:textId="77777777" w:rsidR="00382899" w:rsidRPr="00400204" w:rsidRDefault="00382899" w:rsidP="00382899">
      <w:pPr>
        <w:spacing w:before="225" w:after="225"/>
        <w:jc w:val="both"/>
      </w:pPr>
      <w:r w:rsidRPr="0040020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267"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43"/>
        <w:gridCol w:w="1936"/>
        <w:gridCol w:w="1518"/>
        <w:gridCol w:w="1245"/>
        <w:gridCol w:w="1381"/>
        <w:gridCol w:w="2212"/>
      </w:tblGrid>
      <w:tr w:rsidR="00382899" w:rsidRPr="00400204" w14:paraId="78B86F24" w14:textId="77777777" w:rsidTr="00547659">
        <w:tc>
          <w:tcPr>
            <w:tcW w:w="6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67775"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Naročnik</w:t>
            </w:r>
            <w:r w:rsidRPr="00400204">
              <w:rPr>
                <w:rFonts w:ascii="Arial" w:hAnsi="Arial" w:cs="Arial"/>
                <w:b/>
                <w:bCs/>
                <w:color w:val="000000"/>
                <w:position w:val="-2"/>
                <w:sz w:val="18"/>
                <w:szCs w:val="18"/>
                <w:shd w:val="clear" w:color="auto" w:fill="CCCCCC"/>
              </w:rPr>
              <w:br/>
              <w:t>(naziv, naslov)</w:t>
            </w:r>
          </w:p>
        </w:tc>
        <w:tc>
          <w:tcPr>
            <w:tcW w:w="10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617D93" w14:textId="27DB0D34" w:rsidR="00382899" w:rsidRPr="00400204" w:rsidRDefault="00204C40" w:rsidP="00E53A33">
            <w:pPr>
              <w:jc w:val="center"/>
              <w:rPr>
                <w:rFonts w:ascii="Arial" w:hAnsi="Arial" w:cs="Arial"/>
                <w:b/>
                <w:bCs/>
                <w:sz w:val="18"/>
                <w:szCs w:val="18"/>
              </w:rPr>
            </w:pPr>
            <w:r w:rsidRPr="00400204">
              <w:rPr>
                <w:rFonts w:ascii="Arial" w:hAnsi="Arial" w:cs="Arial"/>
                <w:b/>
                <w:bCs/>
                <w:sz w:val="18"/>
                <w:szCs w:val="18"/>
              </w:rPr>
              <w:t>Predmet pogodbe</w:t>
            </w:r>
          </w:p>
        </w:tc>
        <w:tc>
          <w:tcPr>
            <w:tcW w:w="79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1B417A"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Čas realizacije</w:t>
            </w:r>
            <w:r w:rsidRPr="00400204">
              <w:rPr>
                <w:rFonts w:ascii="Arial" w:hAnsi="Arial" w:cs="Arial"/>
                <w:b/>
                <w:bCs/>
                <w:color w:val="000000"/>
                <w:position w:val="-2"/>
                <w:sz w:val="18"/>
                <w:szCs w:val="18"/>
                <w:shd w:val="clear" w:color="auto" w:fill="CCCCCC"/>
              </w:rPr>
              <w:br/>
              <w:t>(od mesec/leto do mesec/leto)</w:t>
            </w:r>
          </w:p>
        </w:tc>
        <w:tc>
          <w:tcPr>
            <w:tcW w:w="6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ABAD53" w14:textId="11B913E7" w:rsidR="00382899" w:rsidRPr="00400204" w:rsidRDefault="00382899" w:rsidP="00E53A33">
            <w:pPr>
              <w:jc w:val="center"/>
            </w:pPr>
            <w:r w:rsidRPr="00400204">
              <w:rPr>
                <w:rFonts w:ascii="Arial" w:hAnsi="Arial" w:cs="Arial"/>
                <w:b/>
                <w:bCs/>
                <w:color w:val="000000"/>
                <w:position w:val="-2"/>
                <w:sz w:val="18"/>
                <w:szCs w:val="18"/>
                <w:shd w:val="clear" w:color="auto" w:fill="CCCCCC"/>
              </w:rPr>
              <w:t>Pogodbeni znesek</w:t>
            </w:r>
            <w:r w:rsidRPr="00400204">
              <w:rPr>
                <w:rFonts w:ascii="Arial" w:hAnsi="Arial" w:cs="Arial"/>
                <w:b/>
                <w:bCs/>
                <w:color w:val="000000"/>
                <w:position w:val="-2"/>
                <w:sz w:val="18"/>
                <w:szCs w:val="18"/>
                <w:shd w:val="clear" w:color="auto" w:fill="CCCCCC"/>
              </w:rPr>
              <w:br/>
              <w:t>(brez DDV), ki se nanaša na referenčn</w:t>
            </w:r>
            <w:r w:rsidR="00204C40" w:rsidRPr="00400204">
              <w:rPr>
                <w:rFonts w:ascii="Arial" w:hAnsi="Arial" w:cs="Arial"/>
                <w:b/>
                <w:bCs/>
                <w:color w:val="000000"/>
                <w:position w:val="-2"/>
                <w:sz w:val="18"/>
                <w:szCs w:val="18"/>
                <w:shd w:val="clear" w:color="auto" w:fill="CCCCCC"/>
              </w:rPr>
              <w:t>e storitve</w:t>
            </w:r>
          </w:p>
        </w:tc>
        <w:tc>
          <w:tcPr>
            <w:tcW w:w="7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253859"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Celotna vrednost pogodbe (brez DDV)</w:t>
            </w:r>
          </w:p>
        </w:tc>
        <w:tc>
          <w:tcPr>
            <w:tcW w:w="11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EF7717" w14:textId="77777777" w:rsidR="00382899" w:rsidRPr="00400204" w:rsidRDefault="00382899" w:rsidP="00E53A33">
            <w:pPr>
              <w:jc w:val="center"/>
            </w:pPr>
            <w:r w:rsidRPr="00400204">
              <w:rPr>
                <w:rFonts w:ascii="Arial" w:hAnsi="Arial" w:cs="Arial"/>
                <w:b/>
                <w:bCs/>
                <w:color w:val="000000"/>
                <w:position w:val="-2"/>
                <w:sz w:val="18"/>
                <w:szCs w:val="18"/>
                <w:shd w:val="clear" w:color="auto" w:fill="CCCCCC"/>
              </w:rPr>
              <w:t>Kontaktna oseba pri naročniku</w:t>
            </w:r>
            <w:r w:rsidRPr="00400204">
              <w:rPr>
                <w:rFonts w:ascii="Arial" w:hAnsi="Arial" w:cs="Arial"/>
                <w:b/>
                <w:bCs/>
                <w:color w:val="000000"/>
                <w:position w:val="-2"/>
                <w:sz w:val="18"/>
                <w:szCs w:val="18"/>
                <w:shd w:val="clear" w:color="auto" w:fill="CCCCCC"/>
              </w:rPr>
              <w:br/>
              <w:t>(ime in priimek ter telefon in e-mail)</w:t>
            </w:r>
          </w:p>
        </w:tc>
      </w:tr>
      <w:tr w:rsidR="00382899" w:rsidRPr="00400204" w14:paraId="0C76A5DE"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9D64D"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F3E5B"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28F6"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8419A"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9A1CA"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8B23"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5273C201"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0627B"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F81A"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0DB1A"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27699"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C92B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4523C"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1DE9D36A"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65D7E"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D7D45"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B9961"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80BDD"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BC6E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92B95"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C731F01"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92631"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AEDE2"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4C6E7"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F508D"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19C0"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29D23"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6CA299A"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7AB16" w14:textId="77777777" w:rsidR="00382899" w:rsidRPr="00400204" w:rsidRDefault="00382899" w:rsidP="00E53A33">
            <w:r w:rsidRPr="00400204">
              <w:rPr>
                <w:rFonts w:ascii="Arial" w:hAnsi="Arial" w:cs="Arial"/>
                <w:color w:val="000000"/>
                <w:position w:val="-2"/>
                <w:sz w:val="18"/>
                <w:szCs w:val="18"/>
              </w:rPr>
              <w:t> </w:t>
            </w: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B2C7B" w14:textId="77777777" w:rsidR="00382899" w:rsidRPr="00400204" w:rsidRDefault="00382899" w:rsidP="00E53A33">
            <w:r w:rsidRPr="00400204">
              <w:rPr>
                <w:rFonts w:ascii="Arial" w:hAnsi="Arial" w:cs="Arial"/>
                <w:color w:val="000000"/>
                <w:position w:val="-2"/>
                <w:sz w:val="18"/>
                <w:szCs w:val="18"/>
              </w:rPr>
              <w:t> </w:t>
            </w: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63B14" w14:textId="77777777" w:rsidR="00382899" w:rsidRPr="00400204" w:rsidRDefault="00382899" w:rsidP="00E53A33">
            <w:r w:rsidRPr="00400204">
              <w:rPr>
                <w:rFonts w:ascii="Arial" w:hAnsi="Arial" w:cs="Arial"/>
                <w:color w:val="000000"/>
                <w:position w:val="-2"/>
                <w:sz w:val="18"/>
                <w:szCs w:val="18"/>
              </w:rPr>
              <w:t> </w:t>
            </w: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56AA5" w14:textId="77777777" w:rsidR="00382899" w:rsidRPr="00400204" w:rsidRDefault="00382899" w:rsidP="00E53A33">
            <w:r w:rsidRPr="00400204">
              <w:rPr>
                <w:rFonts w:ascii="Arial" w:hAnsi="Arial" w:cs="Arial"/>
                <w:color w:val="000000"/>
                <w:position w:val="-2"/>
                <w:sz w:val="18"/>
                <w:szCs w:val="18"/>
              </w:rPr>
              <w:t> </w:t>
            </w: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929DD" w14:textId="77777777" w:rsidR="00382899" w:rsidRPr="00400204" w:rsidRDefault="00382899" w:rsidP="00E53A33">
            <w:r w:rsidRPr="00400204">
              <w:rPr>
                <w:rFonts w:ascii="Arial" w:hAnsi="Arial" w:cs="Arial"/>
                <w:color w:val="000000"/>
                <w:position w:val="-2"/>
                <w:sz w:val="18"/>
                <w:szCs w:val="18"/>
              </w:rPr>
              <w:t> </w:t>
            </w: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7C8AC" w14:textId="77777777" w:rsidR="00382899" w:rsidRPr="00400204" w:rsidRDefault="00382899" w:rsidP="00E53A33">
            <w:r w:rsidRPr="00400204">
              <w:rPr>
                <w:rFonts w:ascii="Arial" w:hAnsi="Arial" w:cs="Arial"/>
                <w:color w:val="000000"/>
                <w:position w:val="-2"/>
                <w:sz w:val="18"/>
                <w:szCs w:val="18"/>
              </w:rPr>
              <w:t> </w:t>
            </w:r>
          </w:p>
        </w:tc>
      </w:tr>
      <w:tr w:rsidR="00382899" w:rsidRPr="00400204" w14:paraId="7D5B3F83"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405DE"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20A16"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9D22B"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0B635"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AC906"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EC6BE" w14:textId="77777777" w:rsidR="00382899" w:rsidRPr="00400204" w:rsidRDefault="00382899" w:rsidP="00E53A33">
            <w:pPr>
              <w:rPr>
                <w:rFonts w:ascii="Arial" w:hAnsi="Arial" w:cs="Arial"/>
                <w:color w:val="000000"/>
                <w:position w:val="-2"/>
                <w:sz w:val="18"/>
                <w:szCs w:val="18"/>
              </w:rPr>
            </w:pPr>
          </w:p>
        </w:tc>
      </w:tr>
      <w:tr w:rsidR="00382899" w:rsidRPr="00400204" w14:paraId="5C75DF0D"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D315D"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B8445"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E097A"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E994A"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B6B0C"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689EB" w14:textId="77777777" w:rsidR="00382899" w:rsidRPr="00400204" w:rsidRDefault="00382899" w:rsidP="00E53A33">
            <w:pPr>
              <w:rPr>
                <w:rFonts w:ascii="Arial" w:hAnsi="Arial" w:cs="Arial"/>
                <w:color w:val="000000"/>
                <w:position w:val="-2"/>
                <w:sz w:val="18"/>
                <w:szCs w:val="18"/>
              </w:rPr>
            </w:pPr>
          </w:p>
        </w:tc>
      </w:tr>
      <w:tr w:rsidR="00382899" w:rsidRPr="00400204" w14:paraId="3E7BF8AE"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E6A5F"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39295"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3054"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9C3F5"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F65BE"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F1EC3" w14:textId="77777777" w:rsidR="00382899" w:rsidRPr="00400204" w:rsidRDefault="00382899" w:rsidP="00E53A33">
            <w:pPr>
              <w:rPr>
                <w:rFonts w:ascii="Arial" w:hAnsi="Arial" w:cs="Arial"/>
                <w:color w:val="000000"/>
                <w:position w:val="-2"/>
                <w:sz w:val="18"/>
                <w:szCs w:val="18"/>
              </w:rPr>
            </w:pPr>
          </w:p>
        </w:tc>
      </w:tr>
      <w:tr w:rsidR="00382899" w:rsidRPr="00400204" w14:paraId="5A55D9B9"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5437D"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0701"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856C1"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4F616"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1B13D"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945C0" w14:textId="77777777" w:rsidR="00382899" w:rsidRPr="00400204" w:rsidRDefault="00382899" w:rsidP="00E53A33">
            <w:pPr>
              <w:rPr>
                <w:rFonts w:ascii="Arial" w:hAnsi="Arial" w:cs="Arial"/>
                <w:color w:val="000000"/>
                <w:position w:val="-2"/>
                <w:sz w:val="18"/>
                <w:szCs w:val="18"/>
              </w:rPr>
            </w:pPr>
          </w:p>
        </w:tc>
      </w:tr>
      <w:tr w:rsidR="00382899" w:rsidRPr="00400204" w14:paraId="77A60A65" w14:textId="77777777" w:rsidTr="00547659">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5C468" w14:textId="77777777" w:rsidR="00382899" w:rsidRPr="00400204" w:rsidRDefault="00382899" w:rsidP="00E53A33">
            <w:pPr>
              <w:rPr>
                <w:rFonts w:ascii="Arial" w:hAnsi="Arial" w:cs="Arial"/>
                <w:color w:val="000000"/>
                <w:position w:val="-2"/>
                <w:sz w:val="18"/>
                <w:szCs w:val="18"/>
              </w:rPr>
            </w:pPr>
          </w:p>
        </w:tc>
        <w:tc>
          <w:tcPr>
            <w:tcW w:w="10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CA5DE" w14:textId="77777777" w:rsidR="00382899" w:rsidRPr="00400204" w:rsidRDefault="00382899" w:rsidP="00E53A33">
            <w:pPr>
              <w:rPr>
                <w:rFonts w:ascii="Arial" w:hAnsi="Arial" w:cs="Arial"/>
                <w:color w:val="000000"/>
                <w:position w:val="-2"/>
                <w:sz w:val="18"/>
                <w:szCs w:val="18"/>
              </w:rPr>
            </w:pPr>
          </w:p>
        </w:tc>
        <w:tc>
          <w:tcPr>
            <w:tcW w:w="7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4188E" w14:textId="77777777" w:rsidR="00382899" w:rsidRPr="00400204" w:rsidRDefault="00382899" w:rsidP="00E53A33">
            <w:pPr>
              <w:rPr>
                <w:rFonts w:ascii="Arial" w:hAnsi="Arial" w:cs="Arial"/>
                <w:color w:val="000000"/>
                <w:position w:val="-2"/>
                <w:sz w:val="18"/>
                <w:szCs w:val="18"/>
              </w:rPr>
            </w:pPr>
          </w:p>
        </w:tc>
        <w:tc>
          <w:tcPr>
            <w:tcW w:w="6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ED070" w14:textId="77777777" w:rsidR="00382899" w:rsidRPr="00400204" w:rsidRDefault="00382899" w:rsidP="00E53A33">
            <w:pPr>
              <w:rPr>
                <w:rFonts w:ascii="Arial" w:hAnsi="Arial" w:cs="Arial"/>
                <w:color w:val="000000"/>
                <w:position w:val="-2"/>
                <w:sz w:val="18"/>
                <w:szCs w:val="18"/>
              </w:rPr>
            </w:pPr>
          </w:p>
        </w:tc>
        <w:tc>
          <w:tcPr>
            <w:tcW w:w="7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F0BCA" w14:textId="77777777" w:rsidR="00382899" w:rsidRPr="00400204" w:rsidRDefault="00382899" w:rsidP="00E53A33">
            <w:pPr>
              <w:rPr>
                <w:rFonts w:ascii="Arial" w:hAnsi="Arial" w:cs="Arial"/>
                <w:color w:val="000000"/>
                <w:position w:val="-2"/>
                <w:sz w:val="18"/>
                <w:szCs w:val="18"/>
              </w:rPr>
            </w:pPr>
          </w:p>
        </w:tc>
        <w:tc>
          <w:tcPr>
            <w:tcW w:w="11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1994" w14:textId="77777777" w:rsidR="00382899" w:rsidRPr="00400204" w:rsidRDefault="00382899" w:rsidP="00E53A33">
            <w:pPr>
              <w:rPr>
                <w:rFonts w:ascii="Arial" w:hAnsi="Arial" w:cs="Arial"/>
                <w:color w:val="000000"/>
                <w:position w:val="-2"/>
                <w:sz w:val="18"/>
                <w:szCs w:val="18"/>
              </w:rPr>
            </w:pPr>
          </w:p>
        </w:tc>
      </w:tr>
    </w:tbl>
    <w:p w14:paraId="37E9B768" w14:textId="77777777" w:rsidR="00382899" w:rsidRPr="00400204" w:rsidRDefault="00382899" w:rsidP="00382899">
      <w:pPr>
        <w:spacing w:before="225" w:after="225"/>
        <w:jc w:val="both"/>
        <w:rPr>
          <w:rFonts w:ascii="Arial" w:hAnsi="Arial" w:cs="Arial"/>
        </w:rPr>
      </w:pPr>
      <w:r w:rsidRPr="00400204">
        <w:rPr>
          <w:rFonts w:ascii="Arial" w:hAnsi="Arial" w:cs="Arial"/>
          <w:color w:val="000000"/>
          <w:sz w:val="18"/>
          <w:szCs w:val="18"/>
        </w:rPr>
        <w:t> </w:t>
      </w:r>
      <w:r w:rsidRPr="00400204">
        <w:rPr>
          <w:rFonts w:ascii="Arial" w:hAnsi="Arial" w:cs="Arial"/>
          <w:b/>
          <w:bCs/>
          <w:i/>
          <w:iCs/>
          <w:color w:val="000000"/>
          <w:sz w:val="18"/>
          <w:szCs w:val="18"/>
          <w:u w:val="single"/>
        </w:rPr>
        <w:t>Opomba:</w:t>
      </w:r>
      <w:r w:rsidRPr="0040020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4535"/>
        <w:gridCol w:w="4535"/>
      </w:tblGrid>
      <w:tr w:rsidR="00382899" w:rsidRPr="00400204" w14:paraId="30EE0177" w14:textId="77777777" w:rsidTr="00E53A33">
        <w:tc>
          <w:tcPr>
            <w:tcW w:w="2500" w:type="pct"/>
            <w:tcMar>
              <w:top w:w="75" w:type="dxa"/>
              <w:bottom w:w="75" w:type="dxa"/>
            </w:tcMar>
            <w:vAlign w:val="center"/>
          </w:tcPr>
          <w:p w14:paraId="1C2DEE38"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2918A13A"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Ime in priimek: _____________________</w:t>
            </w:r>
          </w:p>
        </w:tc>
      </w:tr>
      <w:tr w:rsidR="00382899" w:rsidRPr="00400204" w14:paraId="166979B7" w14:textId="77777777" w:rsidTr="00E53A33">
        <w:tc>
          <w:tcPr>
            <w:tcW w:w="2500" w:type="pct"/>
            <w:tcMar>
              <w:top w:w="75" w:type="dxa"/>
              <w:bottom w:w="75" w:type="dxa"/>
            </w:tcMar>
            <w:vAlign w:val="center"/>
          </w:tcPr>
          <w:p w14:paraId="35BB1270" w14:textId="77777777" w:rsidR="00382899" w:rsidRPr="00400204" w:rsidRDefault="00382899" w:rsidP="00E53A33">
            <w:pPr>
              <w:rPr>
                <w:rFonts w:ascii="Arial" w:hAnsi="Arial" w:cs="Arial"/>
              </w:rPr>
            </w:pPr>
            <w:r w:rsidRPr="00400204">
              <w:rPr>
                <w:rFonts w:ascii="Arial" w:hAnsi="Arial" w:cs="Arial"/>
                <w:color w:val="000000"/>
                <w:position w:val="-2"/>
                <w:sz w:val="18"/>
                <w:szCs w:val="18"/>
              </w:rPr>
              <w:t> </w:t>
            </w:r>
          </w:p>
        </w:tc>
        <w:tc>
          <w:tcPr>
            <w:tcW w:w="0" w:type="auto"/>
            <w:tcMar>
              <w:top w:w="75" w:type="dxa"/>
              <w:bottom w:w="75" w:type="dxa"/>
            </w:tcMar>
            <w:vAlign w:val="center"/>
          </w:tcPr>
          <w:p w14:paraId="64BF3537" w14:textId="77777777" w:rsidR="00382899" w:rsidRPr="00400204" w:rsidRDefault="00382899" w:rsidP="00E53A33">
            <w:pPr>
              <w:jc w:val="center"/>
              <w:rPr>
                <w:rFonts w:ascii="Arial" w:hAnsi="Arial" w:cs="Arial"/>
              </w:rPr>
            </w:pPr>
            <w:r w:rsidRPr="00400204">
              <w:rPr>
                <w:rFonts w:ascii="Arial" w:hAnsi="Arial" w:cs="Arial"/>
                <w:color w:val="A9A9A9"/>
                <w:position w:val="-2"/>
                <w:sz w:val="18"/>
                <w:szCs w:val="18"/>
              </w:rPr>
              <w:t>(žig in podpis)</w:t>
            </w:r>
          </w:p>
        </w:tc>
      </w:tr>
    </w:tbl>
    <w:p w14:paraId="6D57D9E4" w14:textId="59CA90F9" w:rsidR="00382899" w:rsidRPr="00400204" w:rsidRDefault="00382899">
      <w:pPr>
        <w:sectPr w:rsidR="00382899" w:rsidRPr="00400204" w:rsidSect="003B45B1">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5E4EFADC" w14:textId="50B183B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661E01" w:rsidRPr="00400204">
        <w:rPr>
          <w:rFonts w:ascii="Arial" w:hAnsi="Arial" w:cs="Arial"/>
          <w:sz w:val="18"/>
          <w:szCs w:val="18"/>
        </w:rPr>
        <w:t>5</w:t>
      </w:r>
    </w:p>
    <w:p w14:paraId="16FAADA7" w14:textId="144F6566" w:rsidR="003B45B1" w:rsidRPr="00400204" w:rsidRDefault="003B45B1" w:rsidP="003B45B1"/>
    <w:p w14:paraId="3CFCBC1A" w14:textId="37E5EC20" w:rsidR="00787A9E" w:rsidRPr="00400204" w:rsidRDefault="00661E01" w:rsidP="00787A9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ESPD</w:t>
      </w:r>
    </w:p>
    <w:p w14:paraId="46C8FB53" w14:textId="77777777" w:rsidR="00787A9E" w:rsidRPr="00400204" w:rsidRDefault="00787A9E" w:rsidP="00787A9E">
      <w:pPr>
        <w:spacing w:after="120"/>
        <w:rPr>
          <w:rFonts w:ascii="Arial" w:hAnsi="Arial" w:cs="Arial"/>
        </w:rPr>
      </w:pPr>
    </w:p>
    <w:p w14:paraId="61133431" w14:textId="77777777"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Ponudnik pri elektronski oddaji ponudbe v razdelek »ESPD – ponudnik« uvozi *.xml obliko datoteke obrazca ESPD, ki je priložen razpisni dokumentaciji.</w:t>
      </w:r>
    </w:p>
    <w:p w14:paraId="38C62CDE" w14:textId="2D84C565"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B41E29" w14:textId="77777777" w:rsidR="00D96E07" w:rsidRPr="00400204" w:rsidRDefault="00D96E07" w:rsidP="00D96E07">
      <w:pPr>
        <w:spacing w:before="225" w:after="225"/>
        <w:jc w:val="both"/>
        <w:rPr>
          <w:rFonts w:ascii="Arial" w:hAnsi="Arial" w:cs="Arial"/>
          <w:color w:val="000000"/>
          <w:sz w:val="18"/>
          <w:szCs w:val="18"/>
        </w:rPr>
      </w:pPr>
      <w:r w:rsidRPr="0040020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75E7CBD" w14:textId="24D38147" w:rsidR="00787A9E" w:rsidRPr="00400204" w:rsidRDefault="00787A9E" w:rsidP="00787A9E">
      <w:pPr>
        <w:spacing w:before="225" w:after="225"/>
        <w:jc w:val="both"/>
        <w:rPr>
          <w:rFonts w:ascii="Arial" w:hAnsi="Arial" w:cs="Arial"/>
          <w:color w:val="000000"/>
          <w:sz w:val="18"/>
          <w:szCs w:val="18"/>
        </w:rPr>
      </w:pPr>
    </w:p>
    <w:p w14:paraId="70FFA8F7" w14:textId="1B01FE60" w:rsidR="00D96E07" w:rsidRPr="00400204" w:rsidRDefault="00D96E07" w:rsidP="00787A9E">
      <w:pPr>
        <w:spacing w:before="225" w:after="225"/>
        <w:jc w:val="both"/>
        <w:rPr>
          <w:rFonts w:ascii="Arial" w:hAnsi="Arial" w:cs="Arial"/>
          <w:b/>
          <w:bCs/>
          <w:color w:val="000000"/>
          <w:sz w:val="18"/>
          <w:szCs w:val="18"/>
        </w:rPr>
      </w:pPr>
    </w:p>
    <w:p w14:paraId="3688590E" w14:textId="27CD400F" w:rsidR="00D96E07" w:rsidRPr="00400204" w:rsidRDefault="00D96E07" w:rsidP="00787A9E">
      <w:pPr>
        <w:spacing w:before="225" w:after="225"/>
        <w:jc w:val="both"/>
        <w:rPr>
          <w:rFonts w:ascii="Arial" w:hAnsi="Arial" w:cs="Arial"/>
          <w:b/>
          <w:bCs/>
          <w:color w:val="000000"/>
          <w:sz w:val="18"/>
          <w:szCs w:val="18"/>
        </w:rPr>
      </w:pPr>
    </w:p>
    <w:p w14:paraId="081F4E5A" w14:textId="340D9070" w:rsidR="00D96E07" w:rsidRPr="00400204" w:rsidRDefault="00D96E07" w:rsidP="00787A9E">
      <w:pPr>
        <w:spacing w:before="225" w:after="225"/>
        <w:jc w:val="both"/>
        <w:rPr>
          <w:rFonts w:ascii="Arial" w:hAnsi="Arial" w:cs="Arial"/>
          <w:b/>
          <w:bCs/>
          <w:color w:val="000000"/>
          <w:sz w:val="18"/>
          <w:szCs w:val="18"/>
        </w:rPr>
      </w:pPr>
    </w:p>
    <w:p w14:paraId="076AE5F1" w14:textId="2B040C71" w:rsidR="00D96E07" w:rsidRPr="00400204" w:rsidRDefault="00D96E07" w:rsidP="00787A9E">
      <w:pPr>
        <w:spacing w:before="225" w:after="225"/>
        <w:jc w:val="both"/>
        <w:rPr>
          <w:rFonts w:ascii="Arial" w:hAnsi="Arial" w:cs="Arial"/>
          <w:b/>
          <w:bCs/>
          <w:color w:val="000000"/>
          <w:sz w:val="18"/>
          <w:szCs w:val="18"/>
        </w:rPr>
      </w:pPr>
    </w:p>
    <w:p w14:paraId="555E263D" w14:textId="17EDCE2D" w:rsidR="00D96E07" w:rsidRPr="00400204" w:rsidRDefault="00D96E07" w:rsidP="00787A9E">
      <w:pPr>
        <w:spacing w:before="225" w:after="225"/>
        <w:jc w:val="both"/>
        <w:rPr>
          <w:rFonts w:ascii="Arial" w:hAnsi="Arial" w:cs="Arial"/>
          <w:b/>
          <w:bCs/>
          <w:color w:val="000000"/>
          <w:sz w:val="18"/>
          <w:szCs w:val="18"/>
        </w:rPr>
      </w:pPr>
    </w:p>
    <w:p w14:paraId="190B49ED" w14:textId="611FB7B4" w:rsidR="00D96E07" w:rsidRPr="00400204" w:rsidRDefault="00D96E07" w:rsidP="00787A9E">
      <w:pPr>
        <w:spacing w:before="225" w:after="225"/>
        <w:jc w:val="both"/>
        <w:rPr>
          <w:rFonts w:ascii="Arial" w:hAnsi="Arial" w:cs="Arial"/>
          <w:b/>
          <w:bCs/>
          <w:color w:val="000000"/>
          <w:sz w:val="18"/>
          <w:szCs w:val="18"/>
        </w:rPr>
      </w:pPr>
    </w:p>
    <w:p w14:paraId="18D74D7C" w14:textId="16C44067" w:rsidR="00D96E07" w:rsidRPr="00400204" w:rsidRDefault="00D96E07" w:rsidP="00787A9E">
      <w:pPr>
        <w:spacing w:before="225" w:after="225"/>
        <w:jc w:val="both"/>
        <w:rPr>
          <w:rFonts w:ascii="Arial" w:hAnsi="Arial" w:cs="Arial"/>
          <w:b/>
          <w:bCs/>
          <w:color w:val="000000"/>
          <w:sz w:val="18"/>
          <w:szCs w:val="18"/>
        </w:rPr>
      </w:pPr>
    </w:p>
    <w:p w14:paraId="01E7654C" w14:textId="2525B8BA" w:rsidR="00D96E07" w:rsidRPr="00400204" w:rsidRDefault="00D96E07" w:rsidP="00787A9E">
      <w:pPr>
        <w:spacing w:before="225" w:after="225"/>
        <w:jc w:val="both"/>
        <w:rPr>
          <w:rFonts w:ascii="Arial" w:hAnsi="Arial" w:cs="Arial"/>
          <w:b/>
          <w:bCs/>
          <w:color w:val="000000"/>
          <w:sz w:val="18"/>
          <w:szCs w:val="18"/>
        </w:rPr>
      </w:pPr>
    </w:p>
    <w:p w14:paraId="332C802E" w14:textId="4D3E2F90" w:rsidR="00D96E07" w:rsidRPr="00400204" w:rsidRDefault="00D96E07" w:rsidP="00787A9E">
      <w:pPr>
        <w:spacing w:before="225" w:after="225"/>
        <w:jc w:val="both"/>
        <w:rPr>
          <w:rFonts w:ascii="Arial" w:hAnsi="Arial" w:cs="Arial"/>
          <w:b/>
          <w:bCs/>
          <w:color w:val="000000"/>
          <w:sz w:val="18"/>
          <w:szCs w:val="18"/>
        </w:rPr>
      </w:pPr>
    </w:p>
    <w:p w14:paraId="65B392C2" w14:textId="35120873" w:rsidR="00D96E07" w:rsidRPr="00400204" w:rsidRDefault="00D96E07" w:rsidP="00787A9E">
      <w:pPr>
        <w:spacing w:before="225" w:after="225"/>
        <w:jc w:val="both"/>
        <w:rPr>
          <w:rFonts w:ascii="Arial" w:hAnsi="Arial" w:cs="Arial"/>
          <w:b/>
          <w:bCs/>
          <w:color w:val="000000"/>
          <w:sz w:val="18"/>
          <w:szCs w:val="18"/>
        </w:rPr>
      </w:pPr>
    </w:p>
    <w:p w14:paraId="0FDAF3CE" w14:textId="5DC7D903" w:rsidR="00D96E07" w:rsidRPr="00400204" w:rsidRDefault="00D96E07" w:rsidP="00787A9E">
      <w:pPr>
        <w:spacing w:before="225" w:after="225"/>
        <w:jc w:val="both"/>
        <w:rPr>
          <w:rFonts w:ascii="Arial" w:hAnsi="Arial" w:cs="Arial"/>
          <w:b/>
          <w:bCs/>
          <w:color w:val="000000"/>
          <w:sz w:val="18"/>
          <w:szCs w:val="18"/>
        </w:rPr>
      </w:pPr>
    </w:p>
    <w:p w14:paraId="56DD2440" w14:textId="7CC4951F" w:rsidR="00D96E07" w:rsidRPr="00400204" w:rsidRDefault="00D96E07" w:rsidP="00787A9E">
      <w:pPr>
        <w:spacing w:before="225" w:after="225"/>
        <w:jc w:val="both"/>
        <w:rPr>
          <w:rFonts w:ascii="Arial" w:hAnsi="Arial" w:cs="Arial"/>
          <w:b/>
          <w:bCs/>
          <w:color w:val="000000"/>
          <w:sz w:val="18"/>
          <w:szCs w:val="18"/>
        </w:rPr>
      </w:pPr>
    </w:p>
    <w:p w14:paraId="1C99B95B" w14:textId="50688B89" w:rsidR="00D96E07" w:rsidRPr="00400204" w:rsidRDefault="00D96E07" w:rsidP="00787A9E">
      <w:pPr>
        <w:spacing w:before="225" w:after="225"/>
        <w:jc w:val="both"/>
        <w:rPr>
          <w:rFonts w:ascii="Arial" w:hAnsi="Arial" w:cs="Arial"/>
          <w:b/>
          <w:bCs/>
          <w:color w:val="000000"/>
          <w:sz w:val="18"/>
          <w:szCs w:val="18"/>
        </w:rPr>
      </w:pPr>
    </w:p>
    <w:p w14:paraId="55BDD871" w14:textId="6F254070" w:rsidR="00D96E07" w:rsidRPr="00400204" w:rsidRDefault="00D96E07" w:rsidP="00787A9E">
      <w:pPr>
        <w:spacing w:before="225" w:after="225"/>
        <w:jc w:val="both"/>
        <w:rPr>
          <w:rFonts w:ascii="Arial" w:hAnsi="Arial" w:cs="Arial"/>
          <w:b/>
          <w:bCs/>
          <w:color w:val="000000"/>
          <w:sz w:val="18"/>
          <w:szCs w:val="18"/>
        </w:rPr>
      </w:pPr>
    </w:p>
    <w:p w14:paraId="0325FD48" w14:textId="6372588B" w:rsidR="00D96E07" w:rsidRPr="00400204" w:rsidRDefault="00D96E07" w:rsidP="00787A9E">
      <w:pPr>
        <w:spacing w:before="225" w:after="225"/>
        <w:jc w:val="both"/>
        <w:rPr>
          <w:rFonts w:ascii="Arial" w:hAnsi="Arial" w:cs="Arial"/>
          <w:b/>
          <w:bCs/>
          <w:color w:val="000000"/>
          <w:sz w:val="18"/>
          <w:szCs w:val="18"/>
        </w:rPr>
      </w:pPr>
    </w:p>
    <w:p w14:paraId="34BBBED7" w14:textId="21950FA1" w:rsidR="00D96E07" w:rsidRPr="00400204" w:rsidRDefault="00D96E07" w:rsidP="00787A9E">
      <w:pPr>
        <w:spacing w:before="225" w:after="225"/>
        <w:jc w:val="both"/>
        <w:rPr>
          <w:rFonts w:ascii="Arial" w:hAnsi="Arial" w:cs="Arial"/>
          <w:b/>
          <w:bCs/>
          <w:color w:val="000000"/>
          <w:sz w:val="18"/>
          <w:szCs w:val="18"/>
        </w:rPr>
      </w:pPr>
    </w:p>
    <w:p w14:paraId="507C87BB" w14:textId="15C6A182" w:rsidR="00D96E07" w:rsidRDefault="00D96E07" w:rsidP="00787A9E">
      <w:pPr>
        <w:spacing w:before="225" w:after="225"/>
        <w:jc w:val="both"/>
      </w:pPr>
    </w:p>
    <w:p w14:paraId="002EBDFD" w14:textId="77777777" w:rsidR="00400204" w:rsidRPr="00400204" w:rsidRDefault="00400204" w:rsidP="00787A9E">
      <w:pPr>
        <w:spacing w:before="225" w:after="225"/>
        <w:jc w:val="both"/>
      </w:pPr>
    </w:p>
    <w:p w14:paraId="5DC08009" w14:textId="30223D33" w:rsidR="00787A9E" w:rsidRPr="00400204" w:rsidRDefault="00716DD6" w:rsidP="005B27E8">
      <w:pPr>
        <w:jc w:val="right"/>
        <w:rPr>
          <w:rFonts w:ascii="Arial" w:hAnsi="Arial" w:cs="Arial"/>
          <w:sz w:val="18"/>
          <w:szCs w:val="18"/>
        </w:rPr>
      </w:pPr>
      <w:r w:rsidRPr="00400204">
        <w:rPr>
          <w:rFonts w:ascii="Arial" w:hAnsi="Arial" w:cs="Arial"/>
          <w:sz w:val="18"/>
          <w:szCs w:val="18"/>
        </w:rPr>
        <w:lastRenderedPageBreak/>
        <w:t xml:space="preserve">Obrazec št: </w:t>
      </w:r>
      <w:r w:rsidR="003B47F8" w:rsidRPr="00400204">
        <w:rPr>
          <w:rFonts w:ascii="Arial" w:hAnsi="Arial" w:cs="Arial"/>
          <w:sz w:val="18"/>
          <w:szCs w:val="18"/>
        </w:rPr>
        <w:t>6</w:t>
      </w:r>
    </w:p>
    <w:p w14:paraId="3997963B" w14:textId="04B05616" w:rsidR="00083710" w:rsidRPr="00400204" w:rsidRDefault="00925C00" w:rsidP="0008371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Vzorec m</w:t>
      </w:r>
      <w:r w:rsidR="003B47F8" w:rsidRPr="00400204">
        <w:rPr>
          <w:rFonts w:ascii="Arial" w:hAnsi="Arial" w:cs="Arial"/>
        </w:rPr>
        <w:t>eni</w:t>
      </w:r>
      <w:r w:rsidRPr="00400204">
        <w:rPr>
          <w:rFonts w:ascii="Arial" w:hAnsi="Arial" w:cs="Arial"/>
        </w:rPr>
        <w:t>čne izjave</w:t>
      </w:r>
      <w:r w:rsidR="003B47F8" w:rsidRPr="00400204">
        <w:rPr>
          <w:rFonts w:ascii="Arial" w:hAnsi="Arial" w:cs="Arial"/>
        </w:rPr>
        <w:t xml:space="preserve"> za resnost ponudbe</w:t>
      </w:r>
    </w:p>
    <w:p w14:paraId="5F9ADC30" w14:textId="77777777" w:rsidR="00CD4901" w:rsidRPr="00400204" w:rsidRDefault="00CD4901" w:rsidP="00CD4901">
      <w:pPr>
        <w:spacing w:after="120"/>
        <w:rPr>
          <w:rFonts w:ascii="Arial" w:hAnsi="Arial" w:cs="Arial"/>
        </w:rPr>
      </w:pPr>
    </w:p>
    <w:p w14:paraId="52FE091C" w14:textId="77777777" w:rsidR="00CD4901" w:rsidRPr="00400204" w:rsidRDefault="00CD4901" w:rsidP="00CD4901">
      <w:pPr>
        <w:spacing w:before="225" w:after="225"/>
        <w:jc w:val="center"/>
      </w:pPr>
      <w:r w:rsidRPr="00400204">
        <w:rPr>
          <w:rFonts w:ascii="Arial" w:hAnsi="Arial" w:cs="Arial"/>
          <w:b/>
          <w:bCs/>
          <w:color w:val="000000"/>
        </w:rPr>
        <w:t>MENIČNA IZJAVA</w:t>
      </w:r>
    </w:p>
    <w:p w14:paraId="76B051AF" w14:textId="77777777" w:rsidR="00CD4901" w:rsidRPr="00400204" w:rsidRDefault="00CD4901" w:rsidP="00CD4901">
      <w:pPr>
        <w:spacing w:before="225" w:after="225"/>
        <w:jc w:val="center"/>
      </w:pPr>
      <w:r w:rsidRPr="00400204">
        <w:rPr>
          <w:rFonts w:ascii="Arial" w:hAnsi="Arial" w:cs="Arial"/>
          <w:color w:val="000000"/>
          <w:sz w:val="21"/>
          <w:szCs w:val="21"/>
        </w:rPr>
        <w:t>s pooblastilom za izpolnitev in unovčenje menice</w:t>
      </w:r>
    </w:p>
    <w:p w14:paraId="653A9099" w14:textId="77777777" w:rsidR="00CD4901" w:rsidRPr="00400204" w:rsidRDefault="00CD4901" w:rsidP="00CD4901">
      <w:pPr>
        <w:spacing w:before="225" w:after="225"/>
        <w:jc w:val="both"/>
      </w:pPr>
      <w:r w:rsidRPr="00400204">
        <w:rPr>
          <w:rFonts w:ascii="Arial" w:hAnsi="Arial" w:cs="Arial"/>
          <w:color w:val="000000"/>
          <w:sz w:val="18"/>
          <w:szCs w:val="18"/>
        </w:rPr>
        <w:t> </w:t>
      </w:r>
    </w:p>
    <w:p w14:paraId="12CA1853" w14:textId="0E4AA371" w:rsidR="00CD4901" w:rsidRPr="00400204" w:rsidRDefault="00CD4901" w:rsidP="00CD4901">
      <w:pPr>
        <w:spacing w:before="225" w:after="225"/>
        <w:jc w:val="both"/>
      </w:pPr>
      <w:r w:rsidRPr="00400204">
        <w:rPr>
          <w:rFonts w:ascii="Arial" w:hAnsi="Arial" w:cs="Arial"/>
          <w:color w:val="000000"/>
          <w:sz w:val="18"/>
          <w:szCs w:val="18"/>
        </w:rPr>
        <w:t xml:space="preserve">Naročniku Občina </w:t>
      </w:r>
      <w:r w:rsidR="00046700"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04670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F862A6" w:rsidRPr="00400204">
        <w:rPr>
          <w:rFonts w:ascii="Arial" w:hAnsi="Arial" w:cs="Arial"/>
          <w:color w:val="000000"/>
          <w:sz w:val="18"/>
          <w:szCs w:val="18"/>
        </w:rPr>
        <w:t>924</w:t>
      </w:r>
      <w:r w:rsidRPr="00400204">
        <w:rPr>
          <w:rFonts w:ascii="Arial" w:hAnsi="Arial" w:cs="Arial"/>
          <w:color w:val="000000"/>
          <w:sz w:val="18"/>
          <w:szCs w:val="18"/>
        </w:rPr>
        <w:t xml:space="preserve">4 </w:t>
      </w:r>
      <w:r w:rsidR="00F862A6" w:rsidRPr="00400204">
        <w:rPr>
          <w:rFonts w:ascii="Arial" w:hAnsi="Arial" w:cs="Arial"/>
          <w:color w:val="000000"/>
          <w:sz w:val="18"/>
          <w:szCs w:val="18"/>
        </w:rPr>
        <w:t>Sveti Jurij ob Ščavnici</w:t>
      </w:r>
      <w:r w:rsidRPr="00400204">
        <w:rPr>
          <w:rFonts w:ascii="Arial" w:hAnsi="Arial" w:cs="Arial"/>
          <w:color w:val="000000"/>
          <w:sz w:val="18"/>
          <w:szCs w:val="18"/>
        </w:rPr>
        <w:t>, kot zavarovanje za </w:t>
      </w:r>
      <w:r w:rsidRPr="00400204">
        <w:rPr>
          <w:rFonts w:ascii="Arial" w:hAnsi="Arial" w:cs="Arial"/>
          <w:b/>
          <w:bCs/>
          <w:color w:val="000000"/>
          <w:sz w:val="18"/>
          <w:szCs w:val="18"/>
        </w:rPr>
        <w:t>resnost naše ponudbe</w:t>
      </w:r>
      <w:r w:rsidRPr="00400204">
        <w:rPr>
          <w:rFonts w:ascii="Arial" w:hAnsi="Arial" w:cs="Arial"/>
          <w:color w:val="000000"/>
          <w:sz w:val="18"/>
          <w:szCs w:val="18"/>
        </w:rPr>
        <w:t xml:space="preserve"> za pridobitev javnega </w:t>
      </w:r>
      <w:r w:rsidR="00F862A6" w:rsidRPr="00400204">
        <w:rPr>
          <w:rFonts w:ascii="Arial" w:hAnsi="Arial" w:cs="Arial"/>
          <w:color w:val="000000"/>
          <w:sz w:val="18"/>
          <w:szCs w:val="18"/>
        </w:rPr>
        <w:t>razpisa</w:t>
      </w:r>
    </w:p>
    <w:p w14:paraId="0AACA35D" w14:textId="47D157D0" w:rsidR="00CD4901" w:rsidRPr="00400204" w:rsidRDefault="00706167" w:rsidP="00706167">
      <w:pPr>
        <w:spacing w:before="225" w:after="225"/>
        <w:jc w:val="center"/>
        <w:rPr>
          <w:rFonts w:ascii="Arial" w:hAnsi="Arial" w:cs="Arial"/>
          <w:b/>
          <w:bCs/>
          <w:color w:val="000000"/>
          <w:sz w:val="18"/>
          <w:szCs w:val="18"/>
        </w:rPr>
      </w:pPr>
      <w:r w:rsidRPr="00400204">
        <w:rPr>
          <w:rFonts w:ascii="Arial" w:hAnsi="Arial" w:cs="Arial"/>
          <w:b/>
          <w:bCs/>
          <w:color w:val="000000"/>
          <w:sz w:val="18"/>
          <w:szCs w:val="18"/>
        </w:rPr>
        <w:t>Izbira izvajalca obvezne gospodarske javne službe vzdrževanja cest in izvajanja zimske službe v Občini Sveti Jurij ob Ščavnici</w:t>
      </w:r>
    </w:p>
    <w:p w14:paraId="1C03D338" w14:textId="77777777" w:rsidR="00CD4901" w:rsidRPr="00400204" w:rsidRDefault="00CD4901" w:rsidP="00CD4901">
      <w:pPr>
        <w:spacing w:before="225" w:after="225"/>
        <w:jc w:val="both"/>
      </w:pPr>
      <w:r w:rsidRPr="00400204">
        <w:rPr>
          <w:rFonts w:ascii="Arial" w:hAnsi="Arial" w:cs="Arial"/>
          <w:color w:val="000000"/>
          <w:sz w:val="18"/>
          <w:szCs w:val="18"/>
        </w:rPr>
        <w:t>izročamo bianko lastno menico ter menično izjavo s pooblastilom za izpolnitev in unovčenje menice.</w:t>
      </w:r>
    </w:p>
    <w:p w14:paraId="59CADA2B" w14:textId="20DD25D9" w:rsidR="00CD4901" w:rsidRPr="00400204" w:rsidRDefault="00CD4901" w:rsidP="00CD4901">
      <w:pPr>
        <w:spacing w:before="225" w:after="225"/>
        <w:jc w:val="both"/>
      </w:pPr>
      <w:r w:rsidRPr="00400204">
        <w:rPr>
          <w:rFonts w:ascii="Arial" w:hAnsi="Arial" w:cs="Arial"/>
          <w:color w:val="000000"/>
          <w:sz w:val="18"/>
          <w:szCs w:val="18"/>
        </w:rPr>
        <w:t xml:space="preserve">Naročnika Občina </w:t>
      </w:r>
      <w:r w:rsidR="00BF7388" w:rsidRPr="00400204">
        <w:rPr>
          <w:rFonts w:ascii="Arial" w:hAnsi="Arial" w:cs="Arial"/>
          <w:color w:val="000000"/>
          <w:sz w:val="18"/>
          <w:szCs w:val="18"/>
        </w:rPr>
        <w:t>Sveti Jurij ob Ščavnici</w:t>
      </w:r>
      <w:r w:rsidRPr="00400204">
        <w:rPr>
          <w:rFonts w:ascii="Arial" w:hAnsi="Arial" w:cs="Arial"/>
          <w:color w:val="000000"/>
          <w:sz w:val="18"/>
          <w:szCs w:val="18"/>
        </w:rPr>
        <w:t xml:space="preserve"> pooblaščamo, da izpolni priloženo menico z zneskom v višini </w:t>
      </w:r>
      <w:r w:rsidRPr="00400204">
        <w:rPr>
          <w:rFonts w:ascii="Arial" w:hAnsi="Arial" w:cs="Arial"/>
          <w:b/>
          <w:bCs/>
          <w:color w:val="000000"/>
          <w:sz w:val="18"/>
          <w:szCs w:val="18"/>
        </w:rPr>
        <w:t xml:space="preserve"> ___________ EUR</w:t>
      </w:r>
    </w:p>
    <w:p w14:paraId="562080C2" w14:textId="77777777" w:rsidR="00CD4901" w:rsidRPr="00400204" w:rsidRDefault="00CD4901" w:rsidP="00CD4901">
      <w:pPr>
        <w:spacing w:before="225" w:after="225"/>
        <w:jc w:val="both"/>
      </w:pPr>
      <w:r w:rsidRPr="00400204">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CD4901" w:rsidRPr="00400204" w14:paraId="58CE2F90" w14:textId="77777777" w:rsidTr="00046700">
        <w:tc>
          <w:tcPr>
            <w:tcW w:w="0" w:type="auto"/>
            <w:tcMar>
              <w:top w:w="0" w:type="auto"/>
              <w:bottom w:w="0" w:type="auto"/>
            </w:tcMar>
          </w:tcPr>
          <w:p w14:paraId="37F863D9"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ponudbo umaknemo po roku za oddajo ponudb oziroma odstopimo od ponudbe ali</w:t>
            </w:r>
          </w:p>
          <w:p w14:paraId="4F1B5FB6"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predložimo zahtevanih dokazil ali pojasnil za navedbe v ponudbi v določenem roku ali</w:t>
            </w:r>
          </w:p>
          <w:p w14:paraId="6833A7D3"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soglašamo z odpravo napak v ponudbi ali</w:t>
            </w:r>
          </w:p>
          <w:p w14:paraId="20BA3A46"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ne sklenemo pogodbe v določenem roku ali</w:t>
            </w:r>
          </w:p>
          <w:p w14:paraId="235A4322" w14:textId="77777777" w:rsidR="00CD4901" w:rsidRPr="00400204" w:rsidRDefault="00CD4901" w:rsidP="00922A83">
            <w:pPr>
              <w:numPr>
                <w:ilvl w:val="0"/>
                <w:numId w:val="16"/>
              </w:numPr>
              <w:rPr>
                <w:rFonts w:ascii="Arial" w:hAnsi="Arial" w:cs="Arial"/>
                <w:color w:val="000000"/>
                <w:sz w:val="18"/>
                <w:szCs w:val="18"/>
              </w:rPr>
            </w:pPr>
            <w:r w:rsidRPr="00400204">
              <w:rPr>
                <w:rFonts w:ascii="Arial" w:hAnsi="Arial" w:cs="Arial"/>
                <w:color w:val="000000"/>
                <w:sz w:val="18"/>
                <w:szCs w:val="18"/>
              </w:rPr>
              <w:t>po sklenitvi pogodbe v določenem roku ne predložimo zavarovanja za dobro izvedbo pogodbenih obveznosti.</w:t>
            </w:r>
          </w:p>
        </w:tc>
      </w:tr>
    </w:tbl>
    <w:p w14:paraId="79039AB3" w14:textId="1CC18C91" w:rsidR="00CD4901" w:rsidRPr="00400204" w:rsidRDefault="00CD4901" w:rsidP="00CD4901">
      <w:pPr>
        <w:spacing w:before="225" w:after="225"/>
        <w:jc w:val="both"/>
      </w:pPr>
      <w:r w:rsidRPr="00400204">
        <w:rPr>
          <w:rFonts w:ascii="Arial" w:hAnsi="Arial" w:cs="Arial"/>
          <w:color w:val="000000"/>
          <w:sz w:val="18"/>
          <w:szCs w:val="18"/>
        </w:rPr>
        <w:t xml:space="preserve">Menična izjava je veljavna od njenega podpisa do izteka roka veljavnosti zavarovanja za resnost ponudbe po </w:t>
      </w:r>
      <w:r w:rsidR="00F7202A" w:rsidRPr="00400204">
        <w:rPr>
          <w:rFonts w:ascii="Arial" w:hAnsi="Arial" w:cs="Arial"/>
          <w:color w:val="000000"/>
          <w:sz w:val="18"/>
          <w:szCs w:val="18"/>
        </w:rPr>
        <w:t>skladno z Razpisno dokumentacijo</w:t>
      </w:r>
      <w:r w:rsidRPr="00400204">
        <w:rPr>
          <w:rFonts w:ascii="Arial" w:hAnsi="Arial" w:cs="Arial"/>
          <w:color w:val="000000"/>
          <w:sz w:val="18"/>
          <w:szCs w:val="18"/>
        </w:rPr>
        <w:t>.</w:t>
      </w:r>
    </w:p>
    <w:p w14:paraId="1A52BABE" w14:textId="77777777" w:rsidR="00CD4901" w:rsidRPr="00400204" w:rsidRDefault="00CD4901" w:rsidP="00CD4901">
      <w:pPr>
        <w:spacing w:before="225" w:after="225"/>
        <w:jc w:val="both"/>
      </w:pPr>
      <w:r w:rsidRPr="00400204">
        <w:rPr>
          <w:rFonts w:ascii="Arial" w:hAnsi="Arial" w:cs="Arial"/>
          <w:color w:val="000000"/>
          <w:sz w:val="18"/>
          <w:szCs w:val="18"/>
        </w:rPr>
        <w:t>Menica je unovčljiva pri: </w:t>
      </w:r>
      <w:r w:rsidRPr="00400204">
        <w:rPr>
          <w:rFonts w:ascii="Arial" w:hAnsi="Arial" w:cs="Arial"/>
          <w:color w:val="000000"/>
          <w:sz w:val="18"/>
          <w:szCs w:val="18"/>
          <w:u w:val="single"/>
        </w:rPr>
        <w:t>_______________</w:t>
      </w:r>
    </w:p>
    <w:p w14:paraId="72D2CC49" w14:textId="77777777" w:rsidR="00CD4901" w:rsidRPr="00400204" w:rsidRDefault="00CD4901" w:rsidP="00CD4901">
      <w:pPr>
        <w:spacing w:before="225" w:after="225"/>
        <w:jc w:val="both"/>
      </w:pPr>
      <w:r w:rsidRPr="00400204">
        <w:rPr>
          <w:rFonts w:ascii="Arial" w:hAnsi="Arial" w:cs="Arial"/>
          <w:color w:val="000000"/>
          <w:sz w:val="18"/>
          <w:szCs w:val="18"/>
        </w:rPr>
        <w:t>s transakcijskega računa (TRR): </w:t>
      </w:r>
      <w:r w:rsidRPr="00400204">
        <w:rPr>
          <w:rFonts w:ascii="Arial" w:hAnsi="Arial" w:cs="Arial"/>
          <w:color w:val="000000"/>
          <w:sz w:val="18"/>
          <w:szCs w:val="18"/>
          <w:u w:val="single"/>
        </w:rPr>
        <w:t>_______________</w:t>
      </w:r>
    </w:p>
    <w:p w14:paraId="1BF3EE61" w14:textId="77777777" w:rsidR="00CD4901" w:rsidRPr="00400204" w:rsidRDefault="00CD4901" w:rsidP="00CD4901">
      <w:pPr>
        <w:spacing w:before="225" w:after="225"/>
        <w:jc w:val="both"/>
      </w:pPr>
      <w:r w:rsidRPr="00400204">
        <w:rPr>
          <w:rFonts w:ascii="Arial" w:hAnsi="Arial" w:cs="Arial"/>
          <w:color w:val="000000"/>
          <w:sz w:val="18"/>
          <w:szCs w:val="18"/>
        </w:rPr>
        <w:t>Priloga: </w:t>
      </w:r>
    </w:p>
    <w:p w14:paraId="780CBB67" w14:textId="77777777" w:rsidR="00CD4901" w:rsidRPr="00400204" w:rsidRDefault="00CD4901" w:rsidP="00CD4901">
      <w:pPr>
        <w:spacing w:before="225" w:after="225"/>
        <w:jc w:val="both"/>
      </w:pPr>
      <w:r w:rsidRPr="00400204">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CD4901" w:rsidRPr="00400204" w14:paraId="797AC86F" w14:textId="77777777" w:rsidTr="00046700">
        <w:tc>
          <w:tcPr>
            <w:tcW w:w="4080" w:type="dxa"/>
            <w:tcMar>
              <w:top w:w="75" w:type="dxa"/>
              <w:bottom w:w="75" w:type="dxa"/>
            </w:tcMar>
            <w:vAlign w:val="center"/>
          </w:tcPr>
          <w:p w14:paraId="1B7E5927" w14:textId="77777777" w:rsidR="00CD4901" w:rsidRPr="00400204" w:rsidRDefault="00CD4901" w:rsidP="00046700">
            <w:r w:rsidRPr="00400204">
              <w:rPr>
                <w:rFonts w:ascii="Arial" w:hAnsi="Arial" w:cs="Arial"/>
                <w:color w:val="000000"/>
                <w:position w:val="-2"/>
                <w:sz w:val="18"/>
                <w:szCs w:val="18"/>
              </w:rPr>
              <w:t>Kraj: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592EF506" w14:textId="77777777" w:rsidR="00CD4901" w:rsidRPr="00400204" w:rsidRDefault="00CD4901" w:rsidP="00046700">
            <w:pPr>
              <w:jc w:val="center"/>
            </w:pPr>
            <w:r w:rsidRPr="00400204">
              <w:rPr>
                <w:rFonts w:ascii="Arial" w:hAnsi="Arial" w:cs="Arial"/>
                <w:color w:val="000000"/>
                <w:position w:val="-2"/>
                <w:sz w:val="18"/>
                <w:szCs w:val="18"/>
              </w:rPr>
              <w:t>Izdajatelj menice: </w:t>
            </w:r>
            <w:r w:rsidRPr="00400204">
              <w:rPr>
                <w:rFonts w:ascii="Arial" w:hAnsi="Arial" w:cs="Arial"/>
                <w:color w:val="000000"/>
                <w:position w:val="-2"/>
                <w:sz w:val="18"/>
                <w:szCs w:val="18"/>
                <w:u w:val="single"/>
              </w:rPr>
              <w:t>_______________</w:t>
            </w:r>
          </w:p>
        </w:tc>
      </w:tr>
      <w:tr w:rsidR="00CD4901" w:rsidRPr="00400204" w14:paraId="4AD17A12" w14:textId="77777777" w:rsidTr="00046700">
        <w:tc>
          <w:tcPr>
            <w:tcW w:w="4080" w:type="dxa"/>
            <w:tcMar>
              <w:top w:w="75" w:type="dxa"/>
              <w:bottom w:w="75" w:type="dxa"/>
            </w:tcMar>
            <w:vAlign w:val="center"/>
          </w:tcPr>
          <w:p w14:paraId="766841AF" w14:textId="77777777" w:rsidR="00CD4901" w:rsidRPr="00400204" w:rsidRDefault="00CD4901" w:rsidP="00046700">
            <w:r w:rsidRPr="00400204">
              <w:rPr>
                <w:rFonts w:ascii="Arial" w:hAnsi="Arial" w:cs="Arial"/>
                <w:color w:val="000000"/>
                <w:position w:val="-2"/>
                <w:sz w:val="18"/>
                <w:szCs w:val="18"/>
              </w:rPr>
              <w:t>Datum: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18ACBE0E" w14:textId="77777777" w:rsidR="00CD4901" w:rsidRPr="00400204" w:rsidRDefault="00CD4901" w:rsidP="00046700"/>
          <w:p w14:paraId="3603CCB8" w14:textId="77777777" w:rsidR="00CD4901" w:rsidRPr="00400204" w:rsidRDefault="00CD4901" w:rsidP="00046700">
            <w:pPr>
              <w:jc w:val="center"/>
            </w:pPr>
            <w:r w:rsidRPr="00400204">
              <w:rPr>
                <w:rFonts w:ascii="Arial" w:hAnsi="Arial" w:cs="Arial"/>
                <w:color w:val="A9A9A9"/>
                <w:position w:val="-2"/>
                <w:sz w:val="18"/>
                <w:szCs w:val="18"/>
              </w:rPr>
              <w:t>(žig in podpis)</w:t>
            </w:r>
          </w:p>
        </w:tc>
      </w:tr>
    </w:tbl>
    <w:p w14:paraId="6144EC77" w14:textId="77777777" w:rsidR="00CD4901" w:rsidRPr="00400204" w:rsidRDefault="00CD4901" w:rsidP="00CD4901">
      <w:pPr>
        <w:spacing w:before="225" w:after="225"/>
        <w:jc w:val="both"/>
      </w:pPr>
      <w:r w:rsidRPr="00400204">
        <w:rPr>
          <w:rFonts w:ascii="Arial" w:hAnsi="Arial" w:cs="Arial"/>
          <w:color w:val="000000"/>
          <w:sz w:val="18"/>
          <w:szCs w:val="18"/>
        </w:rPr>
        <w:t> </w:t>
      </w:r>
    </w:p>
    <w:p w14:paraId="2C306899" w14:textId="77777777" w:rsidR="00CD4901" w:rsidRPr="00400204" w:rsidRDefault="00CD4901" w:rsidP="00CD4901">
      <w:pPr>
        <w:spacing w:before="225" w:after="225"/>
        <w:jc w:val="both"/>
      </w:pPr>
      <w:r w:rsidRPr="00400204">
        <w:rPr>
          <w:rFonts w:ascii="Arial" w:hAnsi="Arial" w:cs="Arial"/>
          <w:color w:val="000000"/>
          <w:sz w:val="18"/>
          <w:szCs w:val="18"/>
        </w:rPr>
        <w:t> </w:t>
      </w:r>
    </w:p>
    <w:p w14:paraId="076B2D07" w14:textId="7AA3B625" w:rsidR="00083710" w:rsidRPr="00400204" w:rsidRDefault="00083710" w:rsidP="00083710">
      <w:pPr>
        <w:spacing w:before="225" w:after="225"/>
        <w:jc w:val="both"/>
        <w:rPr>
          <w:rFonts w:ascii="Arial" w:hAnsi="Arial" w:cs="Arial"/>
          <w:sz w:val="18"/>
          <w:szCs w:val="18"/>
        </w:rPr>
      </w:pPr>
    </w:p>
    <w:p w14:paraId="17FB8044" w14:textId="77777777" w:rsidR="002B4929" w:rsidRPr="00400204" w:rsidRDefault="002B4929" w:rsidP="00D00D90">
      <w:pPr>
        <w:jc w:val="right"/>
        <w:rPr>
          <w:rFonts w:ascii="Arial" w:hAnsi="Arial" w:cs="Arial"/>
          <w:sz w:val="18"/>
          <w:szCs w:val="18"/>
        </w:rPr>
      </w:pPr>
    </w:p>
    <w:p w14:paraId="5A45499B" w14:textId="3C68C463" w:rsidR="002B4929" w:rsidRPr="00400204" w:rsidRDefault="002B4929" w:rsidP="00D00D90">
      <w:pPr>
        <w:jc w:val="right"/>
        <w:rPr>
          <w:rFonts w:ascii="Arial" w:hAnsi="Arial" w:cs="Arial"/>
          <w:sz w:val="18"/>
          <w:szCs w:val="18"/>
        </w:rPr>
      </w:pPr>
    </w:p>
    <w:p w14:paraId="601719F3" w14:textId="77777777" w:rsidR="006C6BB1" w:rsidRPr="00400204" w:rsidRDefault="006C6BB1" w:rsidP="00CD4901">
      <w:pPr>
        <w:rPr>
          <w:rFonts w:ascii="Arial" w:hAnsi="Arial" w:cs="Arial"/>
          <w:sz w:val="18"/>
          <w:szCs w:val="18"/>
        </w:rPr>
      </w:pPr>
    </w:p>
    <w:p w14:paraId="1975AEBA" w14:textId="7C035EC8" w:rsidR="00083710" w:rsidRPr="00400204" w:rsidRDefault="00D00D90" w:rsidP="00D00D90">
      <w:pPr>
        <w:jc w:val="right"/>
        <w:rPr>
          <w:rFonts w:ascii="Arial" w:hAnsi="Arial" w:cs="Arial"/>
          <w:sz w:val="18"/>
          <w:szCs w:val="18"/>
        </w:rPr>
      </w:pPr>
      <w:r w:rsidRPr="00400204">
        <w:rPr>
          <w:rFonts w:ascii="Arial" w:hAnsi="Arial" w:cs="Arial"/>
          <w:sz w:val="18"/>
          <w:szCs w:val="18"/>
        </w:rPr>
        <w:t xml:space="preserve">Obrazec št: </w:t>
      </w:r>
      <w:r w:rsidR="006D5205" w:rsidRPr="00400204">
        <w:rPr>
          <w:rFonts w:ascii="Arial" w:hAnsi="Arial" w:cs="Arial"/>
          <w:sz w:val="18"/>
          <w:szCs w:val="18"/>
        </w:rPr>
        <w:t>7</w:t>
      </w:r>
    </w:p>
    <w:p w14:paraId="1958E65D" w14:textId="77777777" w:rsidR="00C36D7D" w:rsidRPr="00400204" w:rsidRDefault="00C36D7D" w:rsidP="00C36D7D">
      <w:pPr>
        <w:rPr>
          <w:rFonts w:ascii="Arial" w:hAnsi="Arial" w:cs="Arial"/>
          <w:sz w:val="18"/>
          <w:szCs w:val="18"/>
        </w:rPr>
      </w:pPr>
    </w:p>
    <w:p w14:paraId="29E4B071" w14:textId="7575EE86"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lastRenderedPageBreak/>
        <w:t xml:space="preserve">Vzorec </w:t>
      </w:r>
      <w:r w:rsidR="006D5205" w:rsidRPr="00400204">
        <w:rPr>
          <w:rFonts w:ascii="Arial" w:hAnsi="Arial" w:cs="Arial"/>
        </w:rPr>
        <w:t>bančne garancije / kavcijskega zavarovanja za dobro izvedbo</w:t>
      </w:r>
    </w:p>
    <w:p w14:paraId="4551B18C" w14:textId="77777777" w:rsidR="003B45B1" w:rsidRPr="00400204" w:rsidRDefault="003B45B1" w:rsidP="003B45B1">
      <w:pPr>
        <w:spacing w:after="120"/>
        <w:rPr>
          <w:rFonts w:ascii="Arial" w:hAnsi="Arial" w:cs="Arial"/>
        </w:rPr>
      </w:pPr>
    </w:p>
    <w:p w14:paraId="641B2AF9" w14:textId="77777777" w:rsidR="00086B9A" w:rsidRPr="00400204" w:rsidRDefault="00086B9A" w:rsidP="00086B9A">
      <w:pPr>
        <w:spacing w:before="225" w:after="225"/>
        <w:jc w:val="both"/>
      </w:pPr>
      <w:r w:rsidRPr="00400204">
        <w:rPr>
          <w:rFonts w:ascii="Arial" w:hAnsi="Arial" w:cs="Arial"/>
          <w:i/>
          <w:iCs/>
          <w:color w:val="000000"/>
          <w:sz w:val="18"/>
          <w:szCs w:val="18"/>
        </w:rPr>
        <w:t>Glava s podatki o garantu (zavarovalnici/banki) ali SWIFT ključ</w:t>
      </w:r>
    </w:p>
    <w:p w14:paraId="014C6F4C" w14:textId="3ADF31C5" w:rsidR="00086B9A" w:rsidRPr="00400204" w:rsidRDefault="00086B9A" w:rsidP="00086B9A">
      <w:pPr>
        <w:spacing w:before="225" w:after="225"/>
        <w:jc w:val="both"/>
      </w:pPr>
      <w:r w:rsidRPr="00400204">
        <w:rPr>
          <w:rFonts w:ascii="Arial" w:hAnsi="Arial" w:cs="Arial"/>
          <w:color w:val="000000"/>
          <w:sz w:val="18"/>
          <w:szCs w:val="18"/>
        </w:rPr>
        <w:t xml:space="preserve">Za: OBČINA SVETI JURIJ OB ŠČAVNICI, </w:t>
      </w:r>
      <w:r w:rsidR="003F3FF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3F3FFD" w:rsidRPr="00400204">
        <w:rPr>
          <w:rFonts w:ascii="Arial" w:hAnsi="Arial" w:cs="Arial"/>
          <w:color w:val="000000"/>
          <w:sz w:val="18"/>
          <w:szCs w:val="18"/>
        </w:rPr>
        <w:t>9244</w:t>
      </w:r>
      <w:r w:rsidRPr="00400204">
        <w:rPr>
          <w:rFonts w:ascii="Arial" w:hAnsi="Arial" w:cs="Arial"/>
          <w:color w:val="000000"/>
          <w:sz w:val="18"/>
          <w:szCs w:val="18"/>
        </w:rPr>
        <w:t xml:space="preserve"> </w:t>
      </w:r>
      <w:r w:rsidR="003F3FFD" w:rsidRPr="00400204">
        <w:rPr>
          <w:rFonts w:ascii="Arial" w:hAnsi="Arial" w:cs="Arial"/>
          <w:color w:val="000000"/>
          <w:sz w:val="18"/>
          <w:szCs w:val="18"/>
        </w:rPr>
        <w:t>Sveti Jurij ob Ščavnici</w:t>
      </w:r>
    </w:p>
    <w:p w14:paraId="6C566C1B" w14:textId="77777777" w:rsidR="00086B9A" w:rsidRPr="00400204" w:rsidRDefault="00086B9A" w:rsidP="00086B9A">
      <w:pPr>
        <w:spacing w:before="225" w:after="225"/>
        <w:jc w:val="both"/>
      </w:pPr>
      <w:r w:rsidRPr="00400204">
        <w:rPr>
          <w:rFonts w:ascii="Arial" w:hAnsi="Arial" w:cs="Arial"/>
          <w:color w:val="000000"/>
          <w:sz w:val="18"/>
          <w:szCs w:val="18"/>
        </w:rPr>
        <w:t xml:space="preserve">Datum: </w:t>
      </w:r>
      <w:r w:rsidRPr="00400204">
        <w:rPr>
          <w:rFonts w:ascii="Arial" w:hAnsi="Arial" w:cs="Arial"/>
          <w:i/>
          <w:iCs/>
          <w:color w:val="000000"/>
          <w:sz w:val="18"/>
          <w:szCs w:val="18"/>
        </w:rPr>
        <w:t>(vpiše se datum izdaje)</w:t>
      </w:r>
    </w:p>
    <w:p w14:paraId="4A7E3C2C" w14:textId="77777777" w:rsidR="00086B9A" w:rsidRPr="00400204" w:rsidRDefault="00086B9A" w:rsidP="00086B9A">
      <w:pPr>
        <w:spacing w:before="225" w:after="225"/>
        <w:jc w:val="both"/>
      </w:pPr>
      <w:r w:rsidRPr="00400204">
        <w:rPr>
          <w:rFonts w:ascii="Arial" w:hAnsi="Arial" w:cs="Arial"/>
          <w:b/>
          <w:bCs/>
          <w:color w:val="000000"/>
          <w:sz w:val="18"/>
          <w:szCs w:val="18"/>
        </w:rPr>
        <w:t>VRSTA ZAVAROVANJA:</w:t>
      </w:r>
      <w:r w:rsidRPr="00400204">
        <w:rPr>
          <w:rFonts w:ascii="Arial" w:hAnsi="Arial" w:cs="Arial"/>
          <w:color w:val="000000"/>
          <w:sz w:val="18"/>
          <w:szCs w:val="18"/>
        </w:rPr>
        <w:t xml:space="preserve"> </w:t>
      </w:r>
      <w:r w:rsidRPr="00400204">
        <w:rPr>
          <w:rFonts w:ascii="Arial" w:hAnsi="Arial" w:cs="Arial"/>
          <w:i/>
          <w:iCs/>
          <w:color w:val="000000"/>
          <w:sz w:val="18"/>
          <w:szCs w:val="18"/>
        </w:rPr>
        <w:t>(vpiše se vrsta zavarovanja: kavcijsko zavarovanje/bančna garancija)</w:t>
      </w:r>
    </w:p>
    <w:p w14:paraId="67D74CCF" w14:textId="77777777" w:rsidR="00086B9A" w:rsidRPr="00400204" w:rsidRDefault="00086B9A" w:rsidP="00086B9A">
      <w:pPr>
        <w:spacing w:before="225" w:after="225"/>
        <w:jc w:val="both"/>
      </w:pPr>
      <w:r w:rsidRPr="00400204">
        <w:rPr>
          <w:rFonts w:ascii="Arial" w:hAnsi="Arial" w:cs="Arial"/>
          <w:b/>
          <w:bCs/>
          <w:color w:val="000000"/>
          <w:sz w:val="18"/>
          <w:szCs w:val="18"/>
        </w:rPr>
        <w:t>ŠTEVILKA:</w:t>
      </w:r>
      <w:r w:rsidRPr="00400204">
        <w:rPr>
          <w:rFonts w:ascii="Arial" w:hAnsi="Arial" w:cs="Arial"/>
          <w:color w:val="000000"/>
          <w:sz w:val="18"/>
          <w:szCs w:val="18"/>
        </w:rPr>
        <w:t xml:space="preserve"> </w:t>
      </w:r>
      <w:r w:rsidRPr="00400204">
        <w:rPr>
          <w:rFonts w:ascii="Arial" w:hAnsi="Arial" w:cs="Arial"/>
          <w:i/>
          <w:iCs/>
          <w:color w:val="000000"/>
          <w:sz w:val="18"/>
          <w:szCs w:val="18"/>
        </w:rPr>
        <w:t>(vpiše se številka zavarovanja)</w:t>
      </w:r>
    </w:p>
    <w:p w14:paraId="49AA7F75" w14:textId="77777777" w:rsidR="00086B9A" w:rsidRPr="00400204" w:rsidRDefault="00086B9A" w:rsidP="00086B9A">
      <w:pPr>
        <w:spacing w:before="225" w:after="225"/>
        <w:jc w:val="both"/>
      </w:pPr>
      <w:r w:rsidRPr="00400204">
        <w:rPr>
          <w:rFonts w:ascii="Arial" w:hAnsi="Arial" w:cs="Arial"/>
          <w:b/>
          <w:bCs/>
          <w:color w:val="000000"/>
          <w:sz w:val="18"/>
          <w:szCs w:val="18"/>
        </w:rPr>
        <w:t>GARANT:</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in naslov zavarovalnice/banke v kraju izdaje)</w:t>
      </w:r>
    </w:p>
    <w:p w14:paraId="2CE898AD" w14:textId="77777777" w:rsidR="00086B9A" w:rsidRPr="00400204" w:rsidRDefault="00086B9A" w:rsidP="00086B9A">
      <w:pPr>
        <w:spacing w:before="225" w:after="225"/>
        <w:jc w:val="both"/>
      </w:pPr>
      <w:r w:rsidRPr="00400204">
        <w:rPr>
          <w:rFonts w:ascii="Arial" w:hAnsi="Arial" w:cs="Arial"/>
          <w:b/>
          <w:bCs/>
          <w:color w:val="000000"/>
          <w:sz w:val="18"/>
          <w:szCs w:val="18"/>
        </w:rPr>
        <w:t>NAROČNIK:</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in naslov naročnika zavarovanja, tj. v postopku javnega naročanja izbranega ponudnika)</w:t>
      </w:r>
    </w:p>
    <w:p w14:paraId="7235F146" w14:textId="5F9A6B8D" w:rsidR="00086B9A" w:rsidRPr="00400204" w:rsidRDefault="00086B9A" w:rsidP="00086B9A">
      <w:pPr>
        <w:spacing w:before="225" w:after="225"/>
        <w:jc w:val="both"/>
      </w:pPr>
      <w:r w:rsidRPr="00400204">
        <w:rPr>
          <w:rFonts w:ascii="Arial" w:hAnsi="Arial" w:cs="Arial"/>
          <w:b/>
          <w:bCs/>
          <w:color w:val="000000"/>
          <w:sz w:val="18"/>
          <w:szCs w:val="18"/>
        </w:rPr>
        <w:t>UPRAVIČENEC:</w:t>
      </w:r>
      <w:r w:rsidRPr="00400204">
        <w:rPr>
          <w:rFonts w:ascii="Arial" w:hAnsi="Arial" w:cs="Arial"/>
          <w:color w:val="000000"/>
          <w:sz w:val="18"/>
          <w:szCs w:val="18"/>
        </w:rPr>
        <w:t xml:space="preserve"> OBČINA </w:t>
      </w:r>
      <w:r w:rsidR="003F3FFD"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761E9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761E90" w:rsidRPr="00400204">
        <w:rPr>
          <w:rFonts w:ascii="Arial" w:hAnsi="Arial" w:cs="Arial"/>
          <w:color w:val="000000"/>
          <w:sz w:val="18"/>
          <w:szCs w:val="18"/>
        </w:rPr>
        <w:t>9244</w:t>
      </w:r>
      <w:r w:rsidRPr="00400204">
        <w:rPr>
          <w:rFonts w:ascii="Arial" w:hAnsi="Arial" w:cs="Arial"/>
          <w:color w:val="000000"/>
          <w:sz w:val="18"/>
          <w:szCs w:val="18"/>
        </w:rPr>
        <w:t xml:space="preserve"> </w:t>
      </w:r>
      <w:r w:rsidR="00761E90" w:rsidRPr="00400204">
        <w:rPr>
          <w:rFonts w:ascii="Arial" w:hAnsi="Arial" w:cs="Arial"/>
          <w:color w:val="000000"/>
          <w:sz w:val="18"/>
          <w:szCs w:val="18"/>
        </w:rPr>
        <w:t>Sveti Jurij ob Ščavnici</w:t>
      </w:r>
    </w:p>
    <w:p w14:paraId="1A75EEC3" w14:textId="1FC7E427" w:rsidR="00086B9A" w:rsidRPr="00400204" w:rsidRDefault="00086B9A" w:rsidP="00086B9A">
      <w:pPr>
        <w:spacing w:before="225" w:after="225"/>
        <w:jc w:val="both"/>
        <w:rPr>
          <w:rFonts w:ascii="Arial" w:hAnsi="Arial" w:cs="Arial"/>
          <w:b/>
          <w:bCs/>
          <w:color w:val="000000"/>
          <w:sz w:val="18"/>
          <w:szCs w:val="18"/>
        </w:rPr>
      </w:pPr>
      <w:r w:rsidRPr="00400204">
        <w:rPr>
          <w:rFonts w:ascii="Arial" w:hAnsi="Arial" w:cs="Arial"/>
          <w:b/>
          <w:bCs/>
          <w:color w:val="000000"/>
          <w:sz w:val="18"/>
          <w:szCs w:val="18"/>
        </w:rPr>
        <w:t>OSNOVNI POSEL:</w:t>
      </w:r>
      <w:r w:rsidRPr="00400204">
        <w:rPr>
          <w:rFonts w:ascii="Arial" w:hAnsi="Arial" w:cs="Arial"/>
          <w:color w:val="000000"/>
          <w:sz w:val="18"/>
          <w:szCs w:val="18"/>
        </w:rPr>
        <w:t xml:space="preserve"> obveznost naročnika zavarovanja iz pogodbe št. z dne </w:t>
      </w:r>
      <w:r w:rsidRPr="00400204">
        <w:rPr>
          <w:rFonts w:ascii="Arial" w:hAnsi="Arial" w:cs="Arial"/>
          <w:i/>
          <w:iCs/>
          <w:color w:val="000000"/>
          <w:sz w:val="18"/>
          <w:szCs w:val="18"/>
        </w:rPr>
        <w:t>(vpiše se številko in datum pogodbe o izvedbi javnega naročila, sklenjene na podlagi postopka z oznako XXXXXX)</w:t>
      </w:r>
      <w:r w:rsidRPr="00400204">
        <w:rPr>
          <w:rFonts w:ascii="Arial" w:hAnsi="Arial" w:cs="Arial"/>
          <w:color w:val="000000"/>
          <w:sz w:val="18"/>
          <w:szCs w:val="18"/>
        </w:rPr>
        <w:t xml:space="preserve"> za </w:t>
      </w:r>
      <w:r w:rsidR="006E1B22" w:rsidRPr="00400204">
        <w:rPr>
          <w:rFonts w:ascii="Arial" w:hAnsi="Arial" w:cs="Arial"/>
          <w:b/>
          <w:bCs/>
          <w:color w:val="000000"/>
          <w:sz w:val="18"/>
          <w:szCs w:val="18"/>
        </w:rPr>
        <w:t>Izbira izvajalca obvezne gospodarske javne službe vzdrževanja cest in izvajanja zimske službe v Občini Sveti Jurij ob Ščavnici</w:t>
      </w:r>
    </w:p>
    <w:p w14:paraId="39556AB5" w14:textId="77777777" w:rsidR="00086B9A" w:rsidRPr="00400204" w:rsidRDefault="00086B9A" w:rsidP="00086B9A">
      <w:pPr>
        <w:spacing w:before="225" w:after="225"/>
        <w:jc w:val="both"/>
      </w:pPr>
      <w:r w:rsidRPr="00400204">
        <w:rPr>
          <w:rFonts w:ascii="Arial" w:hAnsi="Arial" w:cs="Arial"/>
          <w:b/>
          <w:bCs/>
          <w:color w:val="000000"/>
          <w:sz w:val="18"/>
          <w:szCs w:val="18"/>
        </w:rPr>
        <w:t xml:space="preserve">ZNESEK IN VALUTA:  10,00 % pogodbene vrednosti z DDV, kar znaša </w:t>
      </w:r>
      <w:r w:rsidRPr="00400204">
        <w:rPr>
          <w:rFonts w:ascii="Arial" w:hAnsi="Arial" w:cs="Arial"/>
          <w:b/>
          <w:bCs/>
          <w:color w:val="000000"/>
          <w:sz w:val="18"/>
          <w:szCs w:val="18"/>
          <w:u w:val="single"/>
        </w:rPr>
        <w:t>__________</w:t>
      </w:r>
    </w:p>
    <w:p w14:paraId="1CEB809E" w14:textId="77777777" w:rsidR="00086B9A" w:rsidRPr="00400204" w:rsidRDefault="00086B9A" w:rsidP="00086B9A">
      <w:pPr>
        <w:spacing w:before="225" w:after="225"/>
        <w:jc w:val="both"/>
      </w:pPr>
      <w:r w:rsidRPr="00400204">
        <w:rPr>
          <w:rFonts w:ascii="Arial" w:hAnsi="Arial" w:cs="Arial"/>
          <w:b/>
          <w:bCs/>
          <w:color w:val="000000"/>
          <w:sz w:val="18"/>
          <w:szCs w:val="18"/>
        </w:rPr>
        <w:t>LISTINE, KI JIH JE POLEG IZJAVE TREBA PRILOŽITI ZAHTEVI ZA PLAČILO IN SE IZRECNO ZAHTEVAJO V SPODNJEM BESEDILU:</w:t>
      </w:r>
    </w:p>
    <w:p w14:paraId="11B1DF3B" w14:textId="77777777" w:rsidR="00086B9A" w:rsidRPr="00400204" w:rsidRDefault="00086B9A" w:rsidP="00086B9A">
      <w:pPr>
        <w:spacing w:before="225" w:after="225"/>
        <w:jc w:val="both"/>
      </w:pPr>
      <w:r w:rsidRPr="00400204">
        <w:rPr>
          <w:rFonts w:ascii="Arial" w:hAnsi="Arial" w:cs="Arial"/>
          <w:color w:val="000000"/>
          <w:sz w:val="18"/>
          <w:szCs w:val="18"/>
        </w:rPr>
        <w:t>1. Izjava Uprave RS za javna plačila, da so zahtevek za unovčenje podpisale osebe, ki so pooblaščene za zastopanje;</w:t>
      </w:r>
    </w:p>
    <w:p w14:paraId="6FCD85E4" w14:textId="77777777" w:rsidR="00086B9A" w:rsidRPr="00400204" w:rsidRDefault="00086B9A" w:rsidP="00086B9A">
      <w:pPr>
        <w:spacing w:before="225" w:after="225"/>
        <w:jc w:val="both"/>
      </w:pPr>
      <w:r w:rsidRPr="00400204">
        <w:rPr>
          <w:rFonts w:ascii="Arial" w:hAnsi="Arial" w:cs="Arial"/>
          <w:color w:val="000000"/>
          <w:sz w:val="18"/>
          <w:szCs w:val="18"/>
        </w:rPr>
        <w:t>2. Kopija garancije št. ______________</w:t>
      </w:r>
    </w:p>
    <w:p w14:paraId="3A966328" w14:textId="77777777" w:rsidR="00086B9A" w:rsidRPr="00400204" w:rsidRDefault="00086B9A" w:rsidP="00086B9A">
      <w:pPr>
        <w:spacing w:before="225" w:after="225"/>
        <w:jc w:val="both"/>
      </w:pPr>
      <w:r w:rsidRPr="00400204">
        <w:rPr>
          <w:rFonts w:ascii="Arial" w:hAnsi="Arial" w:cs="Arial"/>
          <w:b/>
          <w:bCs/>
          <w:color w:val="000000"/>
          <w:sz w:val="18"/>
          <w:szCs w:val="18"/>
        </w:rPr>
        <w:t>JEZIK V ZAHTEVANIH LISTINAH:</w:t>
      </w:r>
      <w:r w:rsidRPr="00400204">
        <w:rPr>
          <w:rFonts w:ascii="Arial" w:hAnsi="Arial" w:cs="Arial"/>
          <w:color w:val="000000"/>
          <w:sz w:val="18"/>
          <w:szCs w:val="18"/>
        </w:rPr>
        <w:t xml:space="preserve"> slovenski</w:t>
      </w:r>
    </w:p>
    <w:p w14:paraId="3666BB97" w14:textId="77777777" w:rsidR="00086B9A" w:rsidRPr="00400204" w:rsidRDefault="00086B9A" w:rsidP="00086B9A">
      <w:pPr>
        <w:spacing w:before="225" w:after="225"/>
        <w:jc w:val="both"/>
      </w:pPr>
      <w:r w:rsidRPr="00400204">
        <w:rPr>
          <w:rFonts w:ascii="Arial" w:hAnsi="Arial" w:cs="Arial"/>
          <w:b/>
          <w:bCs/>
          <w:color w:val="000000"/>
          <w:sz w:val="18"/>
          <w:szCs w:val="18"/>
        </w:rPr>
        <w:t>OBLIKA PREDLOŽITVE:</w:t>
      </w:r>
      <w:r w:rsidRPr="00400204">
        <w:rPr>
          <w:rFonts w:ascii="Arial" w:hAnsi="Arial" w:cs="Arial"/>
          <w:color w:val="000000"/>
          <w:sz w:val="18"/>
          <w:szCs w:val="18"/>
        </w:rPr>
        <w:t xml:space="preserve"> v papirni obliki s priporočeno pošto</w:t>
      </w:r>
    </w:p>
    <w:p w14:paraId="1E376354" w14:textId="77777777" w:rsidR="00086B9A" w:rsidRPr="00400204" w:rsidRDefault="00086B9A" w:rsidP="00086B9A">
      <w:pPr>
        <w:spacing w:before="225" w:after="225"/>
        <w:jc w:val="both"/>
      </w:pPr>
      <w:r w:rsidRPr="00400204">
        <w:rPr>
          <w:rFonts w:ascii="Arial" w:hAnsi="Arial" w:cs="Arial"/>
          <w:b/>
          <w:bCs/>
          <w:color w:val="000000"/>
          <w:sz w:val="18"/>
          <w:szCs w:val="18"/>
        </w:rPr>
        <w:t>KRAJ PREDLOŽITVE:</w:t>
      </w:r>
      <w:r w:rsidRPr="00400204">
        <w:rPr>
          <w:rFonts w:ascii="Arial" w:hAnsi="Arial" w:cs="Arial"/>
          <w:color w:val="000000"/>
          <w:sz w:val="18"/>
          <w:szCs w:val="18"/>
        </w:rPr>
        <w:t xml:space="preserve"> </w:t>
      </w:r>
      <w:r w:rsidRPr="0040020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DEA4E54" w14:textId="77777777" w:rsidR="00086B9A" w:rsidRPr="00400204" w:rsidRDefault="00086B9A" w:rsidP="00086B9A">
      <w:pPr>
        <w:spacing w:before="225" w:after="225"/>
        <w:jc w:val="both"/>
      </w:pPr>
      <w:r w:rsidRPr="00400204">
        <w:rPr>
          <w:rFonts w:ascii="Arial" w:hAnsi="Arial" w:cs="Arial"/>
          <w:b/>
          <w:bCs/>
          <w:color w:val="000000"/>
          <w:sz w:val="18"/>
          <w:szCs w:val="18"/>
        </w:rPr>
        <w:t>DATUM VELJAVNOSTI:</w:t>
      </w:r>
      <w:r w:rsidRPr="00400204">
        <w:rPr>
          <w:rFonts w:ascii="Arial" w:hAnsi="Arial" w:cs="Arial"/>
          <w:color w:val="000000"/>
          <w:sz w:val="18"/>
          <w:szCs w:val="18"/>
        </w:rPr>
        <w:t xml:space="preserve"> DD. MM. LLLL </w:t>
      </w:r>
      <w:r w:rsidRPr="00400204">
        <w:rPr>
          <w:rFonts w:ascii="Arial" w:hAnsi="Arial" w:cs="Arial"/>
          <w:i/>
          <w:iCs/>
          <w:color w:val="000000"/>
          <w:sz w:val="18"/>
          <w:szCs w:val="18"/>
        </w:rPr>
        <w:t>(vpiše se datum zapadlosti zavarovanja)</w:t>
      </w:r>
    </w:p>
    <w:p w14:paraId="30CBCAED" w14:textId="77777777" w:rsidR="00086B9A" w:rsidRPr="00400204" w:rsidRDefault="00086B9A" w:rsidP="00086B9A">
      <w:pPr>
        <w:spacing w:before="225" w:after="225"/>
        <w:jc w:val="both"/>
      </w:pPr>
      <w:r w:rsidRPr="00400204">
        <w:rPr>
          <w:rFonts w:ascii="Arial" w:hAnsi="Arial" w:cs="Arial"/>
          <w:b/>
          <w:bCs/>
          <w:color w:val="000000"/>
          <w:sz w:val="18"/>
          <w:szCs w:val="18"/>
        </w:rPr>
        <w:t>STRANKA, KI JE DOLŽNA PLAČATI STROŠKE:</w:t>
      </w:r>
      <w:r w:rsidRPr="00400204">
        <w:rPr>
          <w:rFonts w:ascii="Arial" w:hAnsi="Arial" w:cs="Arial"/>
          <w:color w:val="000000"/>
          <w:sz w:val="18"/>
          <w:szCs w:val="18"/>
        </w:rPr>
        <w:t xml:space="preserve"> </w:t>
      </w:r>
      <w:r w:rsidRPr="00400204">
        <w:rPr>
          <w:rFonts w:ascii="Arial" w:hAnsi="Arial" w:cs="Arial"/>
          <w:i/>
          <w:iCs/>
          <w:color w:val="000000"/>
          <w:sz w:val="18"/>
          <w:szCs w:val="18"/>
        </w:rPr>
        <w:t>(vpiše se ime naročnika zavarovanja, tj. v postopku javnega naročanja izbranega ponudnika)</w:t>
      </w:r>
    </w:p>
    <w:p w14:paraId="1534BAD8" w14:textId="77777777" w:rsidR="00086B9A" w:rsidRPr="00400204" w:rsidRDefault="00086B9A" w:rsidP="00086B9A">
      <w:pPr>
        <w:spacing w:before="225" w:after="225"/>
        <w:jc w:val="both"/>
      </w:pPr>
      <w:r w:rsidRPr="0040020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F0B4A8" w14:textId="77777777" w:rsidR="00086B9A" w:rsidRPr="00400204" w:rsidRDefault="00086B9A" w:rsidP="00086B9A">
      <w:pPr>
        <w:spacing w:before="225" w:after="225"/>
        <w:jc w:val="both"/>
      </w:pPr>
      <w:r w:rsidRPr="00400204">
        <w:rPr>
          <w:rFonts w:ascii="Arial" w:hAnsi="Arial" w:cs="Arial"/>
          <w:color w:val="000000"/>
          <w:sz w:val="18"/>
          <w:szCs w:val="18"/>
        </w:rPr>
        <w:t>Katerokoli zahtevo za plačilo po tem zavarovanju moramo prejeti na datum veljavnosti zavarovanja ali pred njim v zgoraj navedenem kraju predložitve.</w:t>
      </w:r>
    </w:p>
    <w:p w14:paraId="074F4FC0" w14:textId="77777777" w:rsidR="00086B9A" w:rsidRPr="00400204" w:rsidRDefault="00086B9A" w:rsidP="00086B9A">
      <w:pPr>
        <w:spacing w:before="225" w:after="225"/>
        <w:jc w:val="both"/>
      </w:pPr>
      <w:r w:rsidRPr="00400204">
        <w:rPr>
          <w:rFonts w:ascii="Arial" w:hAnsi="Arial" w:cs="Arial"/>
          <w:color w:val="000000"/>
          <w:sz w:val="18"/>
          <w:szCs w:val="18"/>
        </w:rPr>
        <w:t>Morebitne spore v zvezi s tem zavarovanjem rešuje stvarno pristojno sodišče po sedežu upravičenca po slovenskem pravu.</w:t>
      </w:r>
    </w:p>
    <w:p w14:paraId="08B32D81" w14:textId="77777777" w:rsidR="00086B9A" w:rsidRPr="00400204" w:rsidRDefault="00086B9A" w:rsidP="00086B9A">
      <w:pPr>
        <w:spacing w:before="225" w:after="225"/>
        <w:jc w:val="both"/>
      </w:pPr>
      <w:r w:rsidRPr="00400204">
        <w:rPr>
          <w:rFonts w:ascii="Arial" w:hAnsi="Arial" w:cs="Arial"/>
          <w:color w:val="000000"/>
          <w:sz w:val="18"/>
          <w:szCs w:val="18"/>
        </w:rPr>
        <w:lastRenderedPageBreak/>
        <w:t>Za to zavarovanje veljajo Enotna pravila za garancije na poziv (EPGP) revizija iz leta 2010, izdana pri MTZ pod št. 758.</w:t>
      </w:r>
    </w:p>
    <w:p w14:paraId="5CE55C8B" w14:textId="77777777" w:rsidR="00086B9A" w:rsidRPr="00400204" w:rsidRDefault="00086B9A" w:rsidP="00086B9A">
      <w:pPr>
        <w:spacing w:before="225" w:after="225"/>
        <w:jc w:val="center"/>
      </w:pPr>
      <w:r w:rsidRPr="0040020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6B9A" w:rsidRPr="00400204" w14:paraId="56550D52" w14:textId="77777777" w:rsidTr="00180D1A">
        <w:tc>
          <w:tcPr>
            <w:tcW w:w="4080" w:type="dxa"/>
            <w:tcMar>
              <w:top w:w="75" w:type="dxa"/>
              <w:bottom w:w="75" w:type="dxa"/>
            </w:tcMar>
            <w:vAlign w:val="center"/>
          </w:tcPr>
          <w:p w14:paraId="661C208D" w14:textId="77777777" w:rsidR="00086B9A" w:rsidRPr="00400204" w:rsidRDefault="00086B9A"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6019BC2E" w14:textId="77777777" w:rsidR="00086B9A" w:rsidRPr="00400204" w:rsidRDefault="00086B9A" w:rsidP="00180D1A">
            <w:pPr>
              <w:jc w:val="center"/>
            </w:pPr>
            <w:r w:rsidRPr="00400204">
              <w:rPr>
                <w:rFonts w:ascii="Arial" w:hAnsi="Arial" w:cs="Arial"/>
                <w:color w:val="000000"/>
                <w:position w:val="-2"/>
                <w:sz w:val="18"/>
                <w:szCs w:val="18"/>
              </w:rPr>
              <w:t>Garant</w:t>
            </w:r>
          </w:p>
        </w:tc>
      </w:tr>
      <w:tr w:rsidR="00086B9A" w:rsidRPr="00400204" w14:paraId="185FC78B" w14:textId="77777777" w:rsidTr="00180D1A">
        <w:tc>
          <w:tcPr>
            <w:tcW w:w="4080" w:type="dxa"/>
            <w:tcMar>
              <w:top w:w="75" w:type="dxa"/>
              <w:bottom w:w="75" w:type="dxa"/>
            </w:tcMar>
            <w:vAlign w:val="center"/>
          </w:tcPr>
          <w:p w14:paraId="17ECF01D" w14:textId="77777777" w:rsidR="00086B9A" w:rsidRPr="00400204" w:rsidRDefault="00086B9A"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77C43C88" w14:textId="77777777" w:rsidR="00086B9A" w:rsidRPr="00400204" w:rsidRDefault="00086B9A" w:rsidP="00180D1A"/>
          <w:p w14:paraId="3E532FDB" w14:textId="77777777" w:rsidR="00086B9A" w:rsidRPr="00400204" w:rsidRDefault="00086B9A" w:rsidP="00180D1A">
            <w:pPr>
              <w:jc w:val="center"/>
            </w:pPr>
            <w:r w:rsidRPr="00400204">
              <w:rPr>
                <w:rFonts w:ascii="Arial" w:hAnsi="Arial" w:cs="Arial"/>
                <w:color w:val="A9A9A9"/>
                <w:position w:val="-2"/>
                <w:sz w:val="18"/>
                <w:szCs w:val="18"/>
              </w:rPr>
              <w:t>(žig in podpis)</w:t>
            </w:r>
          </w:p>
        </w:tc>
      </w:tr>
    </w:tbl>
    <w:p w14:paraId="2D76D0F3" w14:textId="77777777" w:rsidR="00086B9A" w:rsidRPr="00400204" w:rsidRDefault="00086B9A" w:rsidP="00086B9A">
      <w:pPr>
        <w:spacing w:before="225" w:after="225"/>
        <w:jc w:val="both"/>
      </w:pPr>
      <w:r w:rsidRPr="00400204">
        <w:rPr>
          <w:rFonts w:ascii="Arial" w:hAnsi="Arial" w:cs="Arial"/>
          <w:color w:val="000000"/>
          <w:sz w:val="18"/>
          <w:szCs w:val="18"/>
        </w:rPr>
        <w:t> </w:t>
      </w:r>
    </w:p>
    <w:p w14:paraId="0D6BF3E2" w14:textId="3BD580A5" w:rsidR="00124350" w:rsidRPr="00400204" w:rsidRDefault="00124350" w:rsidP="00086B9A">
      <w:pPr>
        <w:spacing w:before="225" w:after="225"/>
        <w:jc w:val="center"/>
        <w:sectPr w:rsidR="00124350" w:rsidRPr="00400204" w:rsidSect="003B45B1">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0177D6A2" w14:textId="354A7840"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 xml:space="preserve">Obrazec št: </w:t>
      </w:r>
      <w:r w:rsidR="00F712A3" w:rsidRPr="00400204">
        <w:rPr>
          <w:rFonts w:ascii="Arial" w:hAnsi="Arial" w:cs="Arial"/>
          <w:sz w:val="18"/>
          <w:szCs w:val="18"/>
        </w:rPr>
        <w:t>8</w:t>
      </w:r>
    </w:p>
    <w:p w14:paraId="6D71BACC" w14:textId="77777777" w:rsidR="003B45B1" w:rsidRPr="00400204" w:rsidRDefault="003B45B1" w:rsidP="003B45B1"/>
    <w:p w14:paraId="3F181BEC"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Vzorec menične izjave za odpravo napak</w:t>
      </w:r>
    </w:p>
    <w:p w14:paraId="1AF3FCD6" w14:textId="77777777" w:rsidR="003B45B1" w:rsidRPr="00400204" w:rsidRDefault="003B45B1" w:rsidP="003B45B1">
      <w:pPr>
        <w:spacing w:after="120"/>
        <w:rPr>
          <w:rFonts w:ascii="Arial" w:hAnsi="Arial" w:cs="Arial"/>
        </w:rPr>
      </w:pPr>
    </w:p>
    <w:p w14:paraId="1D3757E4" w14:textId="77777777" w:rsidR="00124350" w:rsidRPr="00400204" w:rsidRDefault="003B45B1">
      <w:pPr>
        <w:spacing w:before="225" w:after="225"/>
        <w:jc w:val="center"/>
      </w:pPr>
      <w:r w:rsidRPr="00400204">
        <w:rPr>
          <w:rFonts w:ascii="Arial" w:hAnsi="Arial" w:cs="Arial"/>
          <w:b/>
          <w:bCs/>
          <w:color w:val="000000"/>
        </w:rPr>
        <w:t>MENIČNA IZJAVA</w:t>
      </w:r>
    </w:p>
    <w:p w14:paraId="6F337781" w14:textId="77777777" w:rsidR="00124350" w:rsidRPr="00400204" w:rsidRDefault="003B45B1">
      <w:pPr>
        <w:spacing w:before="225" w:after="225"/>
        <w:jc w:val="center"/>
      </w:pPr>
      <w:r w:rsidRPr="00400204">
        <w:rPr>
          <w:rFonts w:ascii="Arial" w:hAnsi="Arial" w:cs="Arial"/>
          <w:color w:val="000000"/>
          <w:sz w:val="21"/>
          <w:szCs w:val="21"/>
        </w:rPr>
        <w:t>s pooblastilom za izpolnitev in unovčenje menice</w:t>
      </w:r>
    </w:p>
    <w:p w14:paraId="247C7A1D" w14:textId="77777777" w:rsidR="00124350" w:rsidRPr="00400204" w:rsidRDefault="003B45B1">
      <w:pPr>
        <w:spacing w:before="225" w:after="225"/>
        <w:jc w:val="both"/>
      </w:pPr>
      <w:r w:rsidRPr="00400204">
        <w:rPr>
          <w:rFonts w:ascii="Arial" w:hAnsi="Arial" w:cs="Arial"/>
          <w:color w:val="000000"/>
          <w:sz w:val="18"/>
          <w:szCs w:val="18"/>
        </w:rPr>
        <w:t> </w:t>
      </w:r>
    </w:p>
    <w:p w14:paraId="566573E4" w14:textId="010B073C" w:rsidR="00124350" w:rsidRPr="00400204" w:rsidRDefault="003B45B1">
      <w:pPr>
        <w:spacing w:before="225" w:after="225"/>
        <w:jc w:val="both"/>
      </w:pPr>
      <w:r w:rsidRPr="00400204">
        <w:rPr>
          <w:rFonts w:ascii="Arial" w:hAnsi="Arial" w:cs="Arial"/>
          <w:color w:val="000000"/>
          <w:sz w:val="18"/>
          <w:szCs w:val="18"/>
        </w:rPr>
        <w:t xml:space="preserve">Naročniku </w:t>
      </w:r>
      <w:r w:rsidR="002F436D" w:rsidRPr="00400204">
        <w:rPr>
          <w:rFonts w:ascii="Arial" w:hAnsi="Arial" w:cs="Arial"/>
          <w:color w:val="000000"/>
          <w:sz w:val="18"/>
          <w:szCs w:val="18"/>
        </w:rPr>
        <w:t>OBČINA SVETI JURIJ OB ŠČAVNICI</w:t>
      </w:r>
      <w:r w:rsidRPr="00400204">
        <w:rPr>
          <w:rFonts w:ascii="Arial" w:hAnsi="Arial" w:cs="Arial"/>
          <w:color w:val="000000"/>
          <w:sz w:val="18"/>
          <w:szCs w:val="18"/>
        </w:rPr>
        <w:t xml:space="preserve">, </w:t>
      </w:r>
      <w:r w:rsidR="002F436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2F436D" w:rsidRPr="00400204">
        <w:rPr>
          <w:rFonts w:ascii="Arial" w:hAnsi="Arial" w:cs="Arial"/>
          <w:color w:val="000000"/>
          <w:sz w:val="18"/>
          <w:szCs w:val="18"/>
        </w:rPr>
        <w:t>9244 Sveti Jurij ob Ščavnici</w:t>
      </w:r>
      <w:r w:rsidRPr="00400204">
        <w:rPr>
          <w:rFonts w:ascii="Arial" w:hAnsi="Arial" w:cs="Arial"/>
          <w:color w:val="000000"/>
          <w:sz w:val="18"/>
          <w:szCs w:val="18"/>
        </w:rPr>
        <w:t xml:space="preserve">, kot zavarovanje za </w:t>
      </w:r>
      <w:r w:rsidRPr="00400204">
        <w:rPr>
          <w:rFonts w:ascii="Arial" w:hAnsi="Arial" w:cs="Arial"/>
          <w:b/>
          <w:bCs/>
          <w:color w:val="000000"/>
          <w:sz w:val="18"/>
          <w:szCs w:val="18"/>
        </w:rPr>
        <w:t>odpravo napak</w:t>
      </w:r>
      <w:r w:rsidRPr="00400204">
        <w:rPr>
          <w:rFonts w:ascii="Arial" w:hAnsi="Arial" w:cs="Arial"/>
          <w:color w:val="000000"/>
          <w:sz w:val="18"/>
          <w:szCs w:val="18"/>
        </w:rPr>
        <w:t>, ki izhajajo iz del opravljenih v okviru javnega naročila</w:t>
      </w:r>
    </w:p>
    <w:p w14:paraId="0D1BC501" w14:textId="24A0FAD3" w:rsidR="00124350" w:rsidRPr="00400204" w:rsidRDefault="00A424FC" w:rsidP="002B4929">
      <w:pPr>
        <w:spacing w:before="225" w:after="225"/>
        <w:jc w:val="center"/>
      </w:pPr>
      <w:bookmarkStart w:id="6" w:name="_Hlk108106284"/>
      <w:r w:rsidRPr="00400204">
        <w:rPr>
          <w:rFonts w:ascii="Arial" w:hAnsi="Arial" w:cs="Arial"/>
          <w:b/>
          <w:bCs/>
          <w:color w:val="000000"/>
          <w:sz w:val="18"/>
          <w:szCs w:val="18"/>
        </w:rPr>
        <w:t>Izbira izvajalca obvezne gospodarske javne službe vzdrževanja cest in izvajanja zimske službe v Občini Sveti Jurij ob Ščavnici</w:t>
      </w:r>
    </w:p>
    <w:bookmarkEnd w:id="6"/>
    <w:p w14:paraId="7D615C4D" w14:textId="77777777" w:rsidR="00124350" w:rsidRPr="00400204" w:rsidRDefault="003B45B1">
      <w:pPr>
        <w:spacing w:before="225" w:after="225"/>
        <w:jc w:val="both"/>
      </w:pPr>
      <w:r w:rsidRPr="00400204">
        <w:rPr>
          <w:rFonts w:ascii="Arial" w:hAnsi="Arial" w:cs="Arial"/>
          <w:color w:val="000000"/>
          <w:sz w:val="18"/>
          <w:szCs w:val="18"/>
        </w:rPr>
        <w:t>izročamo bianko lastno menico ter menično izjavo s pooblastilom za izpolnitev in unovčenje menice.</w:t>
      </w:r>
    </w:p>
    <w:p w14:paraId="1B1EE4DE" w14:textId="77777777" w:rsidR="00124350" w:rsidRPr="00400204" w:rsidRDefault="003B45B1">
      <w:pPr>
        <w:spacing w:before="225" w:after="225"/>
        <w:jc w:val="both"/>
      </w:pPr>
      <w:r w:rsidRPr="00400204">
        <w:rPr>
          <w:rFonts w:ascii="Arial" w:hAnsi="Arial" w:cs="Arial"/>
          <w:color w:val="000000"/>
          <w:sz w:val="18"/>
          <w:szCs w:val="18"/>
        </w:rPr>
        <w:t> </w:t>
      </w:r>
    </w:p>
    <w:p w14:paraId="0B3EEBE6" w14:textId="5C2B521A" w:rsidR="00124350" w:rsidRPr="00400204" w:rsidRDefault="003B45B1">
      <w:pPr>
        <w:spacing w:before="225" w:after="225"/>
        <w:jc w:val="both"/>
      </w:pPr>
      <w:r w:rsidRPr="00400204">
        <w:rPr>
          <w:rFonts w:ascii="Arial" w:hAnsi="Arial" w:cs="Arial"/>
          <w:color w:val="000000"/>
          <w:sz w:val="18"/>
          <w:szCs w:val="18"/>
        </w:rPr>
        <w:t xml:space="preserve">Naročnika </w:t>
      </w:r>
      <w:r w:rsidR="00A424FC" w:rsidRPr="00400204">
        <w:rPr>
          <w:rFonts w:ascii="Arial" w:hAnsi="Arial" w:cs="Arial"/>
          <w:color w:val="000000"/>
          <w:sz w:val="18"/>
          <w:szCs w:val="18"/>
        </w:rPr>
        <w:t>OBČINA SVETI JURIJ OB ŠČAVNICI</w:t>
      </w:r>
      <w:r w:rsidRPr="00400204">
        <w:rPr>
          <w:rFonts w:ascii="Arial" w:hAnsi="Arial" w:cs="Arial"/>
          <w:color w:val="000000"/>
          <w:sz w:val="18"/>
          <w:szCs w:val="18"/>
        </w:rPr>
        <w:t xml:space="preserve"> pooblaščamo, da izpolni priloženo menico z zneskom v višini</w:t>
      </w:r>
      <w:r w:rsidRPr="00400204">
        <w:rPr>
          <w:rFonts w:ascii="Arial" w:hAnsi="Arial" w:cs="Arial"/>
          <w:b/>
          <w:bCs/>
          <w:color w:val="000000"/>
          <w:sz w:val="18"/>
          <w:szCs w:val="18"/>
        </w:rPr>
        <w:t xml:space="preserve"> 5,00 % pogodbene vrednosti z DDV, kar znaša </w:t>
      </w:r>
      <w:r w:rsidRPr="00400204">
        <w:rPr>
          <w:rFonts w:ascii="Arial" w:hAnsi="Arial" w:cs="Arial"/>
          <w:b/>
          <w:bCs/>
          <w:color w:val="000000"/>
          <w:sz w:val="18"/>
          <w:szCs w:val="18"/>
          <w:u w:val="single"/>
        </w:rPr>
        <w:t>__________</w:t>
      </w:r>
    </w:p>
    <w:p w14:paraId="07EC8277" w14:textId="77777777" w:rsidR="00124350" w:rsidRPr="00400204" w:rsidRDefault="003B45B1">
      <w:pPr>
        <w:spacing w:before="225" w:after="225"/>
        <w:jc w:val="both"/>
      </w:pPr>
      <w:r w:rsidRPr="00400204">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755D3A5" w14:textId="77777777" w:rsidR="00124350" w:rsidRPr="00400204" w:rsidRDefault="003B45B1">
      <w:pPr>
        <w:spacing w:before="225" w:after="225"/>
        <w:jc w:val="both"/>
      </w:pPr>
      <w:r w:rsidRPr="00400204">
        <w:rPr>
          <w:rFonts w:ascii="Arial" w:hAnsi="Arial" w:cs="Arial"/>
          <w:color w:val="000000"/>
          <w:sz w:val="18"/>
          <w:szCs w:val="18"/>
        </w:rPr>
        <w:t>Menična izjava je veljavna od njenega podpisa do izteka roka veljavnosti zavarovanja za odpravo napak po predmetnem naročilu, t.j. najkasneje do ____________.</w:t>
      </w:r>
    </w:p>
    <w:p w14:paraId="52A50E33" w14:textId="77777777" w:rsidR="00124350" w:rsidRPr="00400204" w:rsidRDefault="003B45B1">
      <w:pPr>
        <w:spacing w:before="225" w:after="225"/>
        <w:jc w:val="both"/>
      </w:pPr>
      <w:r w:rsidRPr="00400204">
        <w:rPr>
          <w:rFonts w:ascii="Arial" w:hAnsi="Arial" w:cs="Arial"/>
          <w:color w:val="000000"/>
          <w:sz w:val="18"/>
          <w:szCs w:val="18"/>
        </w:rPr>
        <w:t xml:space="preserve">Menica je unovčljiva pri: </w:t>
      </w:r>
      <w:r w:rsidRPr="00400204">
        <w:rPr>
          <w:rFonts w:ascii="Arial" w:hAnsi="Arial" w:cs="Arial"/>
          <w:color w:val="000000"/>
          <w:sz w:val="18"/>
          <w:szCs w:val="18"/>
          <w:u w:val="single"/>
        </w:rPr>
        <w:t>_______________</w:t>
      </w:r>
    </w:p>
    <w:p w14:paraId="211E8947" w14:textId="77777777" w:rsidR="00124350" w:rsidRPr="00400204" w:rsidRDefault="003B45B1">
      <w:pPr>
        <w:spacing w:before="225" w:after="225"/>
        <w:jc w:val="both"/>
      </w:pPr>
      <w:r w:rsidRPr="00400204">
        <w:rPr>
          <w:rFonts w:ascii="Arial" w:hAnsi="Arial" w:cs="Arial"/>
          <w:color w:val="000000"/>
          <w:sz w:val="18"/>
          <w:szCs w:val="18"/>
        </w:rPr>
        <w:t xml:space="preserve">s transakcijskega računa (TRR): </w:t>
      </w:r>
      <w:r w:rsidRPr="00400204">
        <w:rPr>
          <w:rFonts w:ascii="Arial" w:hAnsi="Arial" w:cs="Arial"/>
          <w:color w:val="000000"/>
          <w:sz w:val="18"/>
          <w:szCs w:val="18"/>
          <w:u w:val="single"/>
        </w:rPr>
        <w:t>_______________</w:t>
      </w:r>
    </w:p>
    <w:p w14:paraId="2B853EF6" w14:textId="77777777" w:rsidR="00124350" w:rsidRPr="00400204" w:rsidRDefault="003B45B1">
      <w:pPr>
        <w:spacing w:before="225" w:after="225"/>
        <w:jc w:val="both"/>
      </w:pPr>
      <w:r w:rsidRPr="00400204">
        <w:rPr>
          <w:rFonts w:ascii="Arial" w:hAnsi="Arial" w:cs="Arial"/>
          <w:color w:val="000000"/>
          <w:sz w:val="18"/>
          <w:szCs w:val="18"/>
        </w:rPr>
        <w:t>Priloga: </w:t>
      </w:r>
    </w:p>
    <w:p w14:paraId="31CD38DD" w14:textId="77777777" w:rsidR="00124350" w:rsidRPr="00400204" w:rsidRDefault="003B45B1">
      <w:pPr>
        <w:spacing w:before="225" w:after="225"/>
        <w:jc w:val="both"/>
      </w:pPr>
      <w:r w:rsidRPr="00400204">
        <w:rPr>
          <w:rFonts w:ascii="Arial" w:hAnsi="Arial" w:cs="Arial"/>
          <w:color w:val="000000"/>
          <w:sz w:val="18"/>
          <w:szCs w:val="18"/>
        </w:rPr>
        <w:t>- bianco menica, podpisana in žigosana</w:t>
      </w:r>
    </w:p>
    <w:p w14:paraId="290B336E"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1532CE92" w14:textId="77777777">
        <w:tc>
          <w:tcPr>
            <w:tcW w:w="2500" w:type="pct"/>
            <w:tcMar>
              <w:top w:w="75" w:type="dxa"/>
              <w:bottom w:w="75" w:type="dxa"/>
            </w:tcMar>
            <w:vAlign w:val="center"/>
          </w:tcPr>
          <w:p w14:paraId="2DC0BED5" w14:textId="77777777" w:rsidR="00124350" w:rsidRPr="00400204" w:rsidRDefault="003B45B1">
            <w:r w:rsidRPr="00400204">
              <w:rPr>
                <w:rFonts w:ascii="Arial" w:hAnsi="Arial" w:cs="Arial"/>
                <w:color w:val="000000"/>
                <w:position w:val="-2"/>
                <w:sz w:val="18"/>
                <w:szCs w:val="18"/>
              </w:rPr>
              <w:t xml:space="preserve">Kraj: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5665A9E0" w14:textId="77777777" w:rsidR="00124350" w:rsidRPr="00400204" w:rsidRDefault="003B45B1">
            <w:pPr>
              <w:jc w:val="center"/>
            </w:pPr>
            <w:r w:rsidRPr="00400204">
              <w:rPr>
                <w:rFonts w:ascii="Arial" w:hAnsi="Arial" w:cs="Arial"/>
                <w:color w:val="000000"/>
                <w:position w:val="-2"/>
                <w:sz w:val="18"/>
                <w:szCs w:val="18"/>
              </w:rPr>
              <w:t xml:space="preserve">Izdajatelj menice: </w:t>
            </w:r>
            <w:r w:rsidRPr="00400204">
              <w:rPr>
                <w:rFonts w:ascii="Arial" w:hAnsi="Arial" w:cs="Arial"/>
                <w:color w:val="000000"/>
                <w:position w:val="-2"/>
                <w:sz w:val="18"/>
                <w:szCs w:val="18"/>
                <w:u w:val="single"/>
              </w:rPr>
              <w:t>_______________</w:t>
            </w:r>
          </w:p>
        </w:tc>
      </w:tr>
      <w:tr w:rsidR="00124350" w:rsidRPr="00400204" w14:paraId="1923EAA3" w14:textId="77777777">
        <w:tc>
          <w:tcPr>
            <w:tcW w:w="2500" w:type="pct"/>
            <w:tcMar>
              <w:top w:w="75" w:type="dxa"/>
              <w:bottom w:w="75" w:type="dxa"/>
            </w:tcMar>
            <w:vAlign w:val="center"/>
          </w:tcPr>
          <w:p w14:paraId="592B627F" w14:textId="77777777" w:rsidR="00124350" w:rsidRPr="00400204" w:rsidRDefault="003B45B1">
            <w:r w:rsidRPr="00400204">
              <w:rPr>
                <w:rFonts w:ascii="Arial" w:hAnsi="Arial" w:cs="Arial"/>
                <w:color w:val="000000"/>
                <w:position w:val="-2"/>
                <w:sz w:val="18"/>
                <w:szCs w:val="18"/>
              </w:rPr>
              <w:t xml:space="preserve">Datum: </w:t>
            </w:r>
            <w:r w:rsidRPr="00400204">
              <w:rPr>
                <w:rFonts w:ascii="Arial" w:hAnsi="Arial" w:cs="Arial"/>
                <w:color w:val="000000"/>
                <w:position w:val="-2"/>
                <w:sz w:val="18"/>
                <w:szCs w:val="18"/>
                <w:u w:val="single"/>
              </w:rPr>
              <w:t>_______________</w:t>
            </w:r>
          </w:p>
        </w:tc>
        <w:tc>
          <w:tcPr>
            <w:tcW w:w="0" w:type="auto"/>
            <w:tcMar>
              <w:top w:w="75" w:type="dxa"/>
              <w:bottom w:w="75" w:type="dxa"/>
            </w:tcMar>
            <w:vAlign w:val="center"/>
          </w:tcPr>
          <w:p w14:paraId="706E8976" w14:textId="77777777" w:rsidR="00124350" w:rsidRPr="00400204" w:rsidRDefault="00124350"/>
          <w:p w14:paraId="5B9C6036" w14:textId="77777777" w:rsidR="00124350" w:rsidRPr="00400204" w:rsidRDefault="003B45B1">
            <w:pPr>
              <w:jc w:val="center"/>
            </w:pPr>
            <w:r w:rsidRPr="00400204">
              <w:rPr>
                <w:rFonts w:ascii="Arial" w:hAnsi="Arial" w:cs="Arial"/>
                <w:color w:val="A9A9A9"/>
                <w:position w:val="-2"/>
                <w:sz w:val="18"/>
                <w:szCs w:val="18"/>
              </w:rPr>
              <w:t>(žig in podpis)</w:t>
            </w:r>
          </w:p>
        </w:tc>
      </w:tr>
    </w:tbl>
    <w:p w14:paraId="11ED1BBA" w14:textId="77777777" w:rsidR="00124350" w:rsidRPr="00400204" w:rsidRDefault="003B45B1">
      <w:pPr>
        <w:spacing w:before="225" w:after="225"/>
        <w:jc w:val="both"/>
      </w:pPr>
      <w:r w:rsidRPr="00400204">
        <w:rPr>
          <w:rFonts w:ascii="Arial" w:hAnsi="Arial" w:cs="Arial"/>
          <w:color w:val="000000"/>
          <w:sz w:val="18"/>
          <w:szCs w:val="18"/>
        </w:rPr>
        <w:t> </w:t>
      </w:r>
    </w:p>
    <w:p w14:paraId="504D5E00" w14:textId="77777777" w:rsidR="00124350" w:rsidRPr="00400204" w:rsidRDefault="003B45B1">
      <w:pPr>
        <w:spacing w:before="225" w:after="225"/>
        <w:jc w:val="both"/>
      </w:pPr>
      <w:r w:rsidRPr="00400204">
        <w:rPr>
          <w:rFonts w:ascii="Arial" w:hAnsi="Arial" w:cs="Arial"/>
          <w:color w:val="000000"/>
          <w:sz w:val="18"/>
          <w:szCs w:val="18"/>
        </w:rPr>
        <w:t> </w:t>
      </w:r>
    </w:p>
    <w:p w14:paraId="431BFF04" w14:textId="77777777" w:rsidR="00124350" w:rsidRPr="00400204" w:rsidRDefault="00124350">
      <w:pPr>
        <w:sectPr w:rsidR="00124350" w:rsidRPr="00400204" w:rsidSect="003B45B1">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0A149AE4" w14:textId="0B9DFDE9" w:rsidR="003B45B1" w:rsidRPr="00400204" w:rsidRDefault="003B45B1" w:rsidP="00940BB3">
      <w:pPr>
        <w:jc w:val="right"/>
        <w:rPr>
          <w:rFonts w:ascii="Arial" w:hAnsi="Arial" w:cs="Arial"/>
          <w:sz w:val="18"/>
          <w:szCs w:val="18"/>
        </w:rPr>
      </w:pPr>
      <w:r w:rsidRPr="00400204">
        <w:rPr>
          <w:rFonts w:ascii="Arial" w:hAnsi="Arial" w:cs="Arial"/>
          <w:sz w:val="18"/>
          <w:szCs w:val="18"/>
        </w:rPr>
        <w:lastRenderedPageBreak/>
        <w:t xml:space="preserve">Obrazec št: </w:t>
      </w:r>
      <w:r w:rsidR="003008A9" w:rsidRPr="00400204">
        <w:rPr>
          <w:rFonts w:ascii="Arial" w:hAnsi="Arial" w:cs="Arial"/>
          <w:sz w:val="18"/>
          <w:szCs w:val="18"/>
        </w:rPr>
        <w:t>9</w:t>
      </w:r>
    </w:p>
    <w:p w14:paraId="3D144F9F" w14:textId="77777777" w:rsidR="002B4929" w:rsidRPr="00400204" w:rsidRDefault="002B4929" w:rsidP="00D91E3F">
      <w:pPr>
        <w:rPr>
          <w:rFonts w:ascii="Arial" w:hAnsi="Arial" w:cs="Arial"/>
          <w:sz w:val="18"/>
          <w:szCs w:val="18"/>
        </w:rPr>
      </w:pPr>
    </w:p>
    <w:p w14:paraId="1F909E42" w14:textId="4831EBF5" w:rsidR="002B4929" w:rsidRPr="00400204" w:rsidRDefault="003B45B1" w:rsidP="00D91E3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zastopnika podizvajalca v zvezi z izpolnjevanjem obveznih pogojev za podizvajalce</w:t>
      </w:r>
    </w:p>
    <w:p w14:paraId="6CE6D313" w14:textId="0D66106B" w:rsidR="00124350" w:rsidRPr="00400204" w:rsidRDefault="003B45B1">
      <w:pPr>
        <w:spacing w:before="225" w:after="225"/>
        <w:jc w:val="both"/>
      </w:pPr>
      <w:r w:rsidRPr="00400204">
        <w:rPr>
          <w:rFonts w:ascii="Arial" w:hAnsi="Arial" w:cs="Arial"/>
          <w:color w:val="000000"/>
          <w:sz w:val="18"/>
          <w:szCs w:val="18"/>
        </w:rPr>
        <w:t>Pod kazensko in materialno odgovornostjo izjavljamo, da naša družba, </w:t>
      </w:r>
      <w:r w:rsidRPr="00400204">
        <w:rPr>
          <w:rFonts w:ascii="Arial" w:hAnsi="Arial" w:cs="Arial"/>
          <w:color w:val="000000"/>
          <w:sz w:val="18"/>
          <w:szCs w:val="18"/>
          <w:u w:val="single"/>
        </w:rPr>
        <w:t>_______________</w:t>
      </w:r>
      <w:r w:rsidRPr="00400204">
        <w:rPr>
          <w:rFonts w:ascii="Arial" w:hAnsi="Arial" w:cs="Arial"/>
          <w:color w:val="000000"/>
          <w:sz w:val="18"/>
          <w:szCs w:val="18"/>
        </w:rPr>
        <w:t>(Firma), </w:t>
      </w:r>
      <w:r w:rsidRPr="00400204">
        <w:rPr>
          <w:rFonts w:ascii="Arial" w:hAnsi="Arial" w:cs="Arial"/>
          <w:color w:val="000000"/>
          <w:sz w:val="18"/>
          <w:szCs w:val="18"/>
          <w:u w:val="single"/>
        </w:rPr>
        <w:t>_________________</w:t>
      </w:r>
      <w:r w:rsidRPr="00400204">
        <w:rPr>
          <w:rFonts w:ascii="Arial" w:hAnsi="Arial" w:cs="Arial"/>
          <w:color w:val="000000"/>
          <w:sz w:val="18"/>
          <w:szCs w:val="18"/>
        </w:rPr>
        <w:t>(Naslov), matična številka: </w:t>
      </w:r>
      <w:r w:rsidRPr="00400204">
        <w:rPr>
          <w:rFonts w:ascii="Arial" w:hAnsi="Arial" w:cs="Arial"/>
          <w:color w:val="000000"/>
          <w:sz w:val="18"/>
          <w:szCs w:val="18"/>
          <w:u w:val="single"/>
        </w:rPr>
        <w:t>_______________</w:t>
      </w:r>
      <w:r w:rsidRPr="00400204">
        <w:rPr>
          <w:rFonts w:ascii="Arial" w:hAnsi="Arial" w:cs="Arial"/>
          <w:color w:val="000000"/>
          <w:sz w:val="18"/>
          <w:szCs w:val="18"/>
        </w:rPr>
        <w:t> ni bila pravnomočno obsojena zaradi kaznivih dejanj, ki so našteta v prvem odstavku 75. člena ZJN-3.</w:t>
      </w:r>
    </w:p>
    <w:p w14:paraId="6E3C729D" w14:textId="77777777" w:rsidR="00124350" w:rsidRPr="00400204" w:rsidRDefault="003B45B1">
      <w:pPr>
        <w:spacing w:before="225" w:after="225"/>
        <w:jc w:val="both"/>
      </w:pPr>
      <w:r w:rsidRPr="0040020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24350" w:rsidRPr="00400204" w14:paraId="4163F706" w14:textId="77777777">
        <w:tc>
          <w:tcPr>
            <w:tcW w:w="0" w:type="auto"/>
            <w:tcMar>
              <w:top w:w="0" w:type="auto"/>
              <w:bottom w:w="0" w:type="auto"/>
            </w:tcMar>
          </w:tcPr>
          <w:p w14:paraId="2005F4D6"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F8E7CB4"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852B964" w14:textId="1D32D86D"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 xml:space="preserve">na dan, ko poteče rok za oddajo ponudb ali prijav, nismo izločeni iz postopkov oddaje javnih naročil zaradi uvrstitve </w:t>
            </w:r>
            <w:r w:rsidR="00351E95" w:rsidRPr="00400204">
              <w:rPr>
                <w:rFonts w:ascii="Arial" w:hAnsi="Arial" w:cs="Arial"/>
                <w:color w:val="000000"/>
                <w:sz w:val="18"/>
                <w:szCs w:val="18"/>
              </w:rPr>
              <w:t>v evidenco gospodarskih subjektov z izrečenimi stranskimi sankcijami izločitve iz postopkov javnega naročanj</w:t>
            </w:r>
            <w:r w:rsidRPr="00400204">
              <w:rPr>
                <w:rFonts w:ascii="Arial" w:hAnsi="Arial" w:cs="Arial"/>
                <w:color w:val="000000"/>
                <w:sz w:val="18"/>
                <w:szCs w:val="18"/>
              </w:rPr>
              <w:t>,</w:t>
            </w:r>
          </w:p>
          <w:p w14:paraId="589F0D6A"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D27E69"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smo vpisani v poklicni oziroma poslovni register v državi sedeža,</w:t>
            </w:r>
          </w:p>
          <w:p w14:paraId="6E48795A"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D647185" w14:textId="77777777" w:rsidR="00124350" w:rsidRPr="00400204" w:rsidRDefault="003B45B1" w:rsidP="00922A83">
            <w:pPr>
              <w:numPr>
                <w:ilvl w:val="0"/>
                <w:numId w:val="13"/>
              </w:numPr>
              <w:jc w:val="both"/>
              <w:rPr>
                <w:rFonts w:ascii="Arial" w:hAnsi="Arial" w:cs="Arial"/>
                <w:color w:val="000000"/>
                <w:sz w:val="18"/>
                <w:szCs w:val="18"/>
              </w:rPr>
            </w:pPr>
            <w:r w:rsidRPr="0040020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CCFCF9" w14:textId="1D790E9A" w:rsidR="002B4929" w:rsidRPr="00400204" w:rsidRDefault="003B45B1">
      <w:pPr>
        <w:spacing w:before="225" w:after="225"/>
        <w:jc w:val="both"/>
        <w:rPr>
          <w:rFonts w:ascii="Arial" w:hAnsi="Arial" w:cs="Arial"/>
          <w:color w:val="000000"/>
          <w:sz w:val="18"/>
          <w:szCs w:val="18"/>
          <w:u w:val="single"/>
        </w:rPr>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CE70B8" w14:textId="77777777" w:rsidR="00773DB6" w:rsidRPr="00400204" w:rsidRDefault="00773DB6" w:rsidP="00773DB6">
      <w:pPr>
        <w:spacing w:before="120" w:after="120"/>
        <w:jc w:val="center"/>
      </w:pPr>
      <w:r w:rsidRPr="00400204">
        <w:rPr>
          <w:rFonts w:ascii="Arial" w:hAnsi="Arial" w:cs="Arial"/>
          <w:b/>
          <w:bCs/>
          <w:color w:val="000000"/>
          <w:sz w:val="21"/>
          <w:szCs w:val="21"/>
        </w:rPr>
        <w:t>in</w:t>
      </w:r>
    </w:p>
    <w:p w14:paraId="30C73C87" w14:textId="77777777" w:rsidR="00773DB6" w:rsidRPr="00400204" w:rsidRDefault="00773DB6" w:rsidP="00773DB6">
      <w:pPr>
        <w:spacing w:before="120" w:after="120"/>
        <w:jc w:val="center"/>
      </w:pPr>
      <w:r w:rsidRPr="00400204">
        <w:rPr>
          <w:rFonts w:ascii="Arial" w:hAnsi="Arial" w:cs="Arial"/>
          <w:b/>
          <w:bCs/>
          <w:color w:val="000000"/>
          <w:sz w:val="21"/>
          <w:szCs w:val="21"/>
        </w:rPr>
        <w:t>POOBLASTILO</w:t>
      </w:r>
    </w:p>
    <w:p w14:paraId="6669E048" w14:textId="7B2A4862" w:rsidR="00773DB6" w:rsidRPr="00400204" w:rsidRDefault="00773DB6" w:rsidP="00773DB6">
      <w:pPr>
        <w:spacing w:before="225" w:after="225"/>
        <w:jc w:val="both"/>
      </w:pPr>
      <w:r w:rsidRPr="00400204">
        <w:rPr>
          <w:rFonts w:ascii="Arial" w:hAnsi="Arial" w:cs="Arial"/>
          <w:color w:val="000000"/>
          <w:sz w:val="18"/>
          <w:szCs w:val="18"/>
        </w:rPr>
        <w:t xml:space="preserve">Pooblaščamo naročnika OBČINA </w:t>
      </w:r>
      <w:r w:rsidR="00D30B50"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D30B50"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D30B50" w:rsidRPr="00400204">
        <w:rPr>
          <w:rFonts w:ascii="Arial" w:hAnsi="Arial" w:cs="Arial"/>
          <w:color w:val="000000"/>
          <w:sz w:val="18"/>
          <w:szCs w:val="18"/>
        </w:rPr>
        <w:t>9244</w:t>
      </w:r>
      <w:r w:rsidRPr="00400204">
        <w:rPr>
          <w:rFonts w:ascii="Arial" w:hAnsi="Arial" w:cs="Arial"/>
          <w:color w:val="000000"/>
          <w:sz w:val="18"/>
          <w:szCs w:val="18"/>
        </w:rPr>
        <w:t xml:space="preserve"> </w:t>
      </w:r>
      <w:r w:rsidR="00D30B50" w:rsidRPr="00400204">
        <w:rPr>
          <w:rFonts w:ascii="Arial" w:hAnsi="Arial" w:cs="Arial"/>
          <w:color w:val="000000"/>
          <w:sz w:val="18"/>
          <w:szCs w:val="18"/>
        </w:rPr>
        <w:t>Sveti Jurij ob Ščavnici</w:t>
      </w:r>
      <w:r w:rsidRPr="00400204">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73DB6" w:rsidRPr="00400204" w14:paraId="65D2AE64"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E10D0" w14:textId="77777777" w:rsidR="00773DB6" w:rsidRPr="00400204" w:rsidRDefault="00773DB6" w:rsidP="00180D1A">
            <w:pPr>
              <w:jc w:val="right"/>
            </w:pPr>
            <w:r w:rsidRPr="0040020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7A932"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47A59D14"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91A41" w14:textId="77777777" w:rsidR="00773DB6" w:rsidRPr="00400204" w:rsidRDefault="00773DB6" w:rsidP="00180D1A">
            <w:pPr>
              <w:jc w:val="right"/>
            </w:pPr>
            <w:r w:rsidRPr="0040020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106FA"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13AEEF3A"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7F690" w14:textId="77777777" w:rsidR="00773DB6" w:rsidRPr="00400204" w:rsidRDefault="00773DB6" w:rsidP="00180D1A">
            <w:pPr>
              <w:jc w:val="right"/>
            </w:pPr>
            <w:r w:rsidRPr="0040020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AB42C"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2B28493E"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C45A2" w14:textId="77777777" w:rsidR="00773DB6" w:rsidRPr="00400204" w:rsidRDefault="00773DB6" w:rsidP="00180D1A">
            <w:pPr>
              <w:jc w:val="right"/>
            </w:pPr>
            <w:r w:rsidRPr="0040020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82F39" w14:textId="77777777" w:rsidR="00773DB6" w:rsidRPr="00400204" w:rsidRDefault="00773DB6" w:rsidP="00180D1A">
            <w:r w:rsidRPr="00400204">
              <w:rPr>
                <w:rFonts w:ascii="Arial" w:hAnsi="Arial" w:cs="Arial"/>
                <w:color w:val="000000"/>
                <w:position w:val="-2"/>
                <w:sz w:val="18"/>
                <w:szCs w:val="18"/>
              </w:rPr>
              <w:t> </w:t>
            </w:r>
          </w:p>
        </w:tc>
      </w:tr>
      <w:tr w:rsidR="00773DB6" w:rsidRPr="00400204" w14:paraId="6D875406"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E9774" w14:textId="77777777" w:rsidR="00773DB6" w:rsidRPr="00400204" w:rsidRDefault="00773DB6" w:rsidP="00180D1A">
            <w:pPr>
              <w:jc w:val="right"/>
            </w:pPr>
            <w:r w:rsidRPr="0040020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5255D" w14:textId="77777777" w:rsidR="00773DB6" w:rsidRPr="00400204" w:rsidRDefault="00773DB6" w:rsidP="00180D1A">
            <w:r w:rsidRPr="00400204">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773DB6" w:rsidRPr="00400204" w14:paraId="4F8F7568" w14:textId="77777777" w:rsidTr="00180D1A">
        <w:tc>
          <w:tcPr>
            <w:tcW w:w="2500" w:type="pct"/>
            <w:tcMar>
              <w:top w:w="75" w:type="dxa"/>
              <w:bottom w:w="75" w:type="dxa"/>
            </w:tcMar>
            <w:vAlign w:val="center"/>
          </w:tcPr>
          <w:p w14:paraId="7BAF51F4" w14:textId="77777777" w:rsidR="00773DB6" w:rsidRPr="00400204" w:rsidRDefault="00773DB6" w:rsidP="00180D1A">
            <w:r w:rsidRPr="00400204">
              <w:rPr>
                <w:rFonts w:ascii="Arial" w:hAnsi="Arial" w:cs="Arial"/>
                <w:color w:val="000000"/>
                <w:sz w:val="18"/>
                <w:szCs w:val="18"/>
              </w:rPr>
              <w:t> </w:t>
            </w: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0FE7ED83" w14:textId="77777777" w:rsidR="00773DB6" w:rsidRPr="00400204" w:rsidRDefault="00773DB6" w:rsidP="00180D1A">
            <w:r w:rsidRPr="00400204">
              <w:rPr>
                <w:rFonts w:ascii="Arial" w:hAnsi="Arial" w:cs="Arial"/>
                <w:color w:val="000000"/>
                <w:position w:val="-2"/>
                <w:sz w:val="18"/>
                <w:szCs w:val="18"/>
              </w:rPr>
              <w:t>Ime in priimek: _____________________</w:t>
            </w:r>
          </w:p>
        </w:tc>
      </w:tr>
      <w:tr w:rsidR="00773DB6" w:rsidRPr="00400204" w14:paraId="35E873BD" w14:textId="77777777" w:rsidTr="00180D1A">
        <w:tc>
          <w:tcPr>
            <w:tcW w:w="2500" w:type="pct"/>
            <w:tcMar>
              <w:top w:w="75" w:type="dxa"/>
              <w:bottom w:w="75" w:type="dxa"/>
            </w:tcMar>
            <w:vAlign w:val="center"/>
          </w:tcPr>
          <w:p w14:paraId="4D98072C" w14:textId="77777777" w:rsidR="00773DB6" w:rsidRPr="00400204" w:rsidRDefault="00773DB6"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5C580E81" w14:textId="77777777" w:rsidR="00773DB6" w:rsidRPr="00400204" w:rsidRDefault="00773DB6" w:rsidP="00180D1A"/>
          <w:p w14:paraId="39315DCE" w14:textId="77777777" w:rsidR="00773DB6" w:rsidRPr="00400204" w:rsidRDefault="00773DB6" w:rsidP="00180D1A">
            <w:pPr>
              <w:jc w:val="center"/>
            </w:pPr>
            <w:r w:rsidRPr="00400204">
              <w:rPr>
                <w:rFonts w:ascii="Arial" w:hAnsi="Arial" w:cs="Arial"/>
                <w:color w:val="A9A9A9"/>
                <w:position w:val="-2"/>
                <w:sz w:val="18"/>
                <w:szCs w:val="18"/>
              </w:rPr>
              <w:t>(žig in podpis)</w:t>
            </w:r>
          </w:p>
        </w:tc>
      </w:tr>
    </w:tbl>
    <w:p w14:paraId="6D08038A" w14:textId="37770063" w:rsidR="00124350" w:rsidRPr="00400204" w:rsidRDefault="00124350" w:rsidP="00970AEE">
      <w:pPr>
        <w:spacing w:before="225" w:after="225"/>
        <w:jc w:val="both"/>
        <w:sectPr w:rsidR="00124350" w:rsidRPr="00400204" w:rsidSect="003B45B1">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05AE8538" w14:textId="69BA974E" w:rsidR="007768F1" w:rsidRPr="00400204" w:rsidRDefault="007768F1" w:rsidP="007768F1">
      <w:pPr>
        <w:jc w:val="right"/>
        <w:rPr>
          <w:rFonts w:ascii="Arial" w:hAnsi="Arial" w:cs="Arial"/>
          <w:sz w:val="18"/>
          <w:szCs w:val="18"/>
        </w:rPr>
      </w:pPr>
      <w:r w:rsidRPr="00400204">
        <w:rPr>
          <w:rFonts w:ascii="Arial" w:hAnsi="Arial" w:cs="Arial"/>
          <w:sz w:val="18"/>
          <w:szCs w:val="18"/>
        </w:rPr>
        <w:lastRenderedPageBreak/>
        <w:t>Obrazec št: 1</w:t>
      </w:r>
      <w:r w:rsidR="00AE1870" w:rsidRPr="00400204">
        <w:rPr>
          <w:rFonts w:ascii="Arial" w:hAnsi="Arial" w:cs="Arial"/>
          <w:sz w:val="18"/>
          <w:szCs w:val="18"/>
        </w:rPr>
        <w:t>0</w:t>
      </w:r>
    </w:p>
    <w:p w14:paraId="13397A35" w14:textId="2EE8AF6F" w:rsidR="007768F1" w:rsidRPr="00400204" w:rsidRDefault="007768F1" w:rsidP="007768F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 xml:space="preserve">Izjava </w:t>
      </w:r>
      <w:r w:rsidR="00AE1870" w:rsidRPr="00400204">
        <w:rPr>
          <w:rFonts w:ascii="Arial" w:hAnsi="Arial" w:cs="Arial"/>
        </w:rPr>
        <w:t>gospodarskega subjekta in pooblastilo za pridobitev podatkov iz kazenske evidence</w:t>
      </w:r>
    </w:p>
    <w:p w14:paraId="1F11F3F6" w14:textId="77777777" w:rsidR="007768F1" w:rsidRPr="00400204" w:rsidRDefault="007768F1" w:rsidP="007768F1">
      <w:pPr>
        <w:spacing w:before="225" w:after="225"/>
        <w:jc w:val="both"/>
      </w:pPr>
      <w:r w:rsidRPr="00400204">
        <w:rPr>
          <w:rFonts w:ascii="Arial" w:hAnsi="Arial" w:cs="Arial"/>
          <w:color w:val="000000"/>
          <w:sz w:val="18"/>
          <w:szCs w:val="18"/>
        </w:rPr>
        <w:t>Pod kazensko in materialno odgovornostjo izjavljamo, da naša družba, </w:t>
      </w:r>
      <w:r w:rsidRPr="00400204">
        <w:rPr>
          <w:rFonts w:ascii="Arial" w:hAnsi="Arial" w:cs="Arial"/>
          <w:color w:val="000000"/>
          <w:sz w:val="18"/>
          <w:szCs w:val="18"/>
          <w:u w:val="single"/>
        </w:rPr>
        <w:t>_______________</w:t>
      </w:r>
      <w:r w:rsidRPr="00400204">
        <w:rPr>
          <w:rFonts w:ascii="Arial" w:hAnsi="Arial" w:cs="Arial"/>
          <w:color w:val="000000"/>
          <w:sz w:val="18"/>
          <w:szCs w:val="18"/>
        </w:rPr>
        <w:t>(Firma), </w:t>
      </w:r>
      <w:r w:rsidRPr="00400204">
        <w:rPr>
          <w:rFonts w:ascii="Arial" w:hAnsi="Arial" w:cs="Arial"/>
          <w:color w:val="000000"/>
          <w:sz w:val="18"/>
          <w:szCs w:val="18"/>
          <w:u w:val="single"/>
        </w:rPr>
        <w:t>_________________</w:t>
      </w:r>
      <w:r w:rsidRPr="00400204">
        <w:rPr>
          <w:rFonts w:ascii="Arial" w:hAnsi="Arial" w:cs="Arial"/>
          <w:color w:val="000000"/>
          <w:sz w:val="18"/>
          <w:szCs w:val="18"/>
        </w:rPr>
        <w:t>(Naslov), matična številka: </w:t>
      </w:r>
      <w:r w:rsidRPr="00400204">
        <w:rPr>
          <w:rFonts w:ascii="Arial" w:hAnsi="Arial" w:cs="Arial"/>
          <w:color w:val="000000"/>
          <w:sz w:val="18"/>
          <w:szCs w:val="18"/>
          <w:u w:val="single"/>
        </w:rPr>
        <w:t>_______________</w:t>
      </w:r>
      <w:r w:rsidRPr="00400204">
        <w:rPr>
          <w:rFonts w:ascii="Arial" w:hAnsi="Arial" w:cs="Arial"/>
          <w:color w:val="000000"/>
          <w:sz w:val="18"/>
          <w:szCs w:val="18"/>
        </w:rPr>
        <w:t> ni bila pravnomočno obsojena zaradi kaznivih dejanj, ki so našteta v prvem odstavku 75. člena ZJN-3.</w:t>
      </w:r>
    </w:p>
    <w:p w14:paraId="0EC8DA65" w14:textId="77777777" w:rsidR="007768F1" w:rsidRPr="00400204" w:rsidRDefault="007768F1" w:rsidP="007768F1">
      <w:pPr>
        <w:spacing w:before="225" w:after="225"/>
        <w:jc w:val="both"/>
      </w:pPr>
      <w:r w:rsidRPr="0040020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768F1" w:rsidRPr="00400204" w14:paraId="22339899" w14:textId="77777777" w:rsidTr="00180D1A">
        <w:tc>
          <w:tcPr>
            <w:tcW w:w="0" w:type="auto"/>
            <w:tcMar>
              <w:top w:w="0" w:type="auto"/>
              <w:bottom w:w="0" w:type="auto"/>
            </w:tcMar>
          </w:tcPr>
          <w:p w14:paraId="39F89C04" w14:textId="77777777"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1860F69" w14:textId="77777777"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6F06BE" w14:textId="5F09ED55" w:rsidR="00094F00" w:rsidRPr="00400204" w:rsidRDefault="00094F00"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560EB66" w14:textId="41A476D1" w:rsidR="007768F1" w:rsidRPr="00400204" w:rsidRDefault="007768F1" w:rsidP="00094F00">
            <w:pPr>
              <w:ind w:left="360"/>
              <w:jc w:val="both"/>
              <w:rPr>
                <w:rFonts w:ascii="Arial" w:hAnsi="Arial" w:cs="Arial"/>
                <w:color w:val="000000"/>
                <w:sz w:val="18"/>
                <w:szCs w:val="18"/>
              </w:rPr>
            </w:pPr>
          </w:p>
        </w:tc>
      </w:tr>
    </w:tbl>
    <w:p w14:paraId="3071F8D4" w14:textId="77777777" w:rsidR="007768F1" w:rsidRPr="00400204" w:rsidRDefault="007768F1" w:rsidP="007768F1">
      <w:pPr>
        <w:spacing w:before="225" w:after="225"/>
        <w:jc w:val="both"/>
      </w:pPr>
      <w:r w:rsidRPr="0040020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F63AF4A" w14:textId="77777777" w:rsidR="007768F1" w:rsidRPr="00400204" w:rsidRDefault="007768F1" w:rsidP="007768F1">
      <w:pPr>
        <w:spacing w:before="120" w:after="120"/>
        <w:jc w:val="center"/>
      </w:pPr>
      <w:r w:rsidRPr="00400204">
        <w:rPr>
          <w:rFonts w:ascii="Arial" w:hAnsi="Arial" w:cs="Arial"/>
          <w:b/>
          <w:bCs/>
          <w:color w:val="000000"/>
          <w:sz w:val="21"/>
          <w:szCs w:val="21"/>
        </w:rPr>
        <w:t>in</w:t>
      </w:r>
    </w:p>
    <w:p w14:paraId="4E486E4B" w14:textId="77777777" w:rsidR="007768F1" w:rsidRPr="00400204" w:rsidRDefault="007768F1" w:rsidP="007768F1">
      <w:pPr>
        <w:spacing w:before="120" w:after="120"/>
        <w:jc w:val="center"/>
      </w:pPr>
      <w:r w:rsidRPr="00400204">
        <w:rPr>
          <w:rFonts w:ascii="Arial" w:hAnsi="Arial" w:cs="Arial"/>
          <w:b/>
          <w:bCs/>
          <w:color w:val="000000"/>
          <w:sz w:val="21"/>
          <w:szCs w:val="21"/>
        </w:rPr>
        <w:t>POOBLASTILO</w:t>
      </w:r>
    </w:p>
    <w:p w14:paraId="4BBC06DE" w14:textId="465745B3" w:rsidR="007768F1" w:rsidRPr="00400204" w:rsidRDefault="007768F1" w:rsidP="007768F1">
      <w:pPr>
        <w:spacing w:before="225" w:after="225"/>
        <w:jc w:val="both"/>
      </w:pPr>
      <w:r w:rsidRPr="00400204">
        <w:rPr>
          <w:rFonts w:ascii="Arial" w:hAnsi="Arial" w:cs="Arial"/>
          <w:color w:val="000000"/>
          <w:sz w:val="18"/>
          <w:szCs w:val="18"/>
        </w:rPr>
        <w:t xml:space="preserve">Pooblaščamo naročnika OBČINA </w:t>
      </w:r>
      <w:r w:rsidR="006D403D" w:rsidRPr="00400204">
        <w:rPr>
          <w:rFonts w:ascii="Arial" w:hAnsi="Arial" w:cs="Arial"/>
          <w:color w:val="000000"/>
          <w:sz w:val="18"/>
          <w:szCs w:val="18"/>
        </w:rPr>
        <w:t>SVETI JURIJ OB ŠČAVNICI</w:t>
      </w:r>
      <w:r w:rsidRPr="00400204">
        <w:rPr>
          <w:rFonts w:ascii="Arial" w:hAnsi="Arial" w:cs="Arial"/>
          <w:color w:val="000000"/>
          <w:sz w:val="18"/>
          <w:szCs w:val="18"/>
        </w:rPr>
        <w:t xml:space="preserve">, </w:t>
      </w:r>
      <w:r w:rsidR="006D403D" w:rsidRPr="00400204">
        <w:rPr>
          <w:rFonts w:ascii="Arial" w:hAnsi="Arial" w:cs="Arial"/>
          <w:color w:val="000000"/>
          <w:sz w:val="18"/>
          <w:szCs w:val="18"/>
        </w:rPr>
        <w:t>Ulica Bratka Krefta 14</w:t>
      </w:r>
      <w:r w:rsidRPr="00400204">
        <w:rPr>
          <w:rFonts w:ascii="Arial" w:hAnsi="Arial" w:cs="Arial"/>
          <w:color w:val="000000"/>
          <w:sz w:val="18"/>
          <w:szCs w:val="18"/>
        </w:rPr>
        <w:t xml:space="preserve">, </w:t>
      </w:r>
      <w:r w:rsidR="006D403D" w:rsidRPr="00400204">
        <w:rPr>
          <w:rFonts w:ascii="Arial" w:hAnsi="Arial" w:cs="Arial"/>
          <w:color w:val="000000"/>
          <w:sz w:val="18"/>
          <w:szCs w:val="18"/>
        </w:rPr>
        <w:t>9244</w:t>
      </w:r>
      <w:r w:rsidRPr="00400204">
        <w:rPr>
          <w:rFonts w:ascii="Arial" w:hAnsi="Arial" w:cs="Arial"/>
          <w:color w:val="000000"/>
          <w:sz w:val="18"/>
          <w:szCs w:val="18"/>
        </w:rPr>
        <w:t xml:space="preserve"> </w:t>
      </w:r>
      <w:r w:rsidR="006D403D" w:rsidRPr="00400204">
        <w:rPr>
          <w:rFonts w:ascii="Arial" w:hAnsi="Arial" w:cs="Arial"/>
          <w:color w:val="000000"/>
          <w:sz w:val="18"/>
          <w:szCs w:val="18"/>
        </w:rPr>
        <w:t>Sveti Jurij ob Ščavnici</w:t>
      </w:r>
      <w:r w:rsidRPr="00400204">
        <w:rPr>
          <w:rFonts w:ascii="Arial" w:hAnsi="Arial" w:cs="Arial"/>
          <w:color w:val="000000"/>
          <w:sz w:val="18"/>
          <w:szCs w:val="18"/>
        </w:rPr>
        <w:t xml:space="preserve">, da za potrebe preverjanja izpolnjevanja pogojev v postopku javnega naročila od </w:t>
      </w:r>
      <w:r w:rsidR="00A057A0" w:rsidRPr="00400204">
        <w:rPr>
          <w:rFonts w:ascii="Arial" w:hAnsi="Arial" w:cs="Arial"/>
          <w:color w:val="000000"/>
          <w:sz w:val="18"/>
          <w:szCs w:val="18"/>
        </w:rPr>
        <w:t>Ministrstva za pravosodje</w:t>
      </w:r>
      <w:r w:rsidRPr="00400204">
        <w:rPr>
          <w:rFonts w:ascii="Arial" w:hAnsi="Arial" w:cs="Arial"/>
          <w:color w:val="000000"/>
          <w:sz w:val="18"/>
          <w:szCs w:val="18"/>
        </w:rPr>
        <w:t xml:space="preserve"> pridobi potrdil</w:t>
      </w:r>
      <w:r w:rsidR="00180D36" w:rsidRPr="00400204">
        <w:rPr>
          <w:rFonts w:ascii="Arial" w:hAnsi="Arial" w:cs="Arial"/>
          <w:color w:val="000000"/>
          <w:sz w:val="18"/>
          <w:szCs w:val="18"/>
        </w:rPr>
        <w:t>o</w:t>
      </w:r>
      <w:r w:rsidRPr="00400204">
        <w:rPr>
          <w:rFonts w:ascii="Arial" w:hAnsi="Arial" w:cs="Arial"/>
          <w:color w:val="000000"/>
          <w:sz w:val="18"/>
          <w:szCs w:val="18"/>
        </w:rPr>
        <w:t xml:space="preserve"> </w:t>
      </w:r>
      <w:r w:rsidR="00180D36" w:rsidRPr="00400204">
        <w:rPr>
          <w:rFonts w:ascii="Arial" w:hAnsi="Arial" w:cs="Arial"/>
          <w:color w:val="000000"/>
          <w:sz w:val="18"/>
          <w:szCs w:val="18"/>
        </w:rPr>
        <w:t>iz kazenske evidence in evidence o prekrških</w:t>
      </w:r>
      <w:r w:rsidRPr="00400204">
        <w:rPr>
          <w:rFonts w:ascii="Arial" w:hAnsi="Arial" w:cs="Arial"/>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768F1" w:rsidRPr="00400204" w14:paraId="7A76AC32"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04167" w14:textId="77777777" w:rsidR="007768F1" w:rsidRPr="00400204" w:rsidRDefault="007768F1" w:rsidP="00180D1A">
            <w:pPr>
              <w:jc w:val="right"/>
            </w:pPr>
            <w:r w:rsidRPr="0040020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9BC3A"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4885E293"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90408" w14:textId="77777777" w:rsidR="007768F1" w:rsidRPr="00400204" w:rsidRDefault="007768F1" w:rsidP="00180D1A">
            <w:pPr>
              <w:jc w:val="right"/>
            </w:pPr>
            <w:r w:rsidRPr="0040020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8924"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76E47CF5"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1F998" w14:textId="77777777" w:rsidR="007768F1" w:rsidRPr="00400204" w:rsidRDefault="007768F1" w:rsidP="00180D1A">
            <w:pPr>
              <w:jc w:val="right"/>
            </w:pPr>
            <w:r w:rsidRPr="0040020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10E0B"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7E231533"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AAF5A" w14:textId="77777777" w:rsidR="007768F1" w:rsidRPr="00400204" w:rsidRDefault="007768F1" w:rsidP="00180D1A">
            <w:pPr>
              <w:jc w:val="right"/>
            </w:pPr>
            <w:r w:rsidRPr="0040020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5DC58" w14:textId="77777777" w:rsidR="007768F1" w:rsidRPr="00400204" w:rsidRDefault="007768F1" w:rsidP="00180D1A">
            <w:r w:rsidRPr="00400204">
              <w:rPr>
                <w:rFonts w:ascii="Arial" w:hAnsi="Arial" w:cs="Arial"/>
                <w:color w:val="000000"/>
                <w:position w:val="-2"/>
                <w:sz w:val="18"/>
                <w:szCs w:val="18"/>
              </w:rPr>
              <w:t> </w:t>
            </w:r>
          </w:p>
        </w:tc>
      </w:tr>
      <w:tr w:rsidR="007768F1" w:rsidRPr="00400204" w14:paraId="506CE579" w14:textId="77777777" w:rsidTr="00180D1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141B0" w14:textId="77777777" w:rsidR="007768F1" w:rsidRPr="00400204" w:rsidRDefault="007768F1" w:rsidP="00180D1A">
            <w:pPr>
              <w:jc w:val="right"/>
            </w:pPr>
            <w:r w:rsidRPr="0040020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AFAB" w14:textId="77777777" w:rsidR="007768F1" w:rsidRPr="00400204" w:rsidRDefault="007768F1" w:rsidP="00180D1A">
            <w:r w:rsidRPr="00400204">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7768F1" w:rsidRPr="00400204" w14:paraId="071791B3" w14:textId="77777777" w:rsidTr="00180D1A">
        <w:tc>
          <w:tcPr>
            <w:tcW w:w="2500" w:type="pct"/>
            <w:tcMar>
              <w:top w:w="75" w:type="dxa"/>
              <w:bottom w:w="75" w:type="dxa"/>
            </w:tcMar>
            <w:vAlign w:val="center"/>
          </w:tcPr>
          <w:p w14:paraId="7CAC2F31" w14:textId="77777777" w:rsidR="007768F1" w:rsidRPr="00400204" w:rsidRDefault="007768F1" w:rsidP="00180D1A">
            <w:r w:rsidRPr="00400204">
              <w:rPr>
                <w:rFonts w:ascii="Arial" w:hAnsi="Arial" w:cs="Arial"/>
                <w:color w:val="000000"/>
                <w:sz w:val="18"/>
                <w:szCs w:val="18"/>
              </w:rPr>
              <w:t> </w:t>
            </w:r>
            <w:r w:rsidRPr="00400204">
              <w:rPr>
                <w:rFonts w:ascii="Arial" w:hAnsi="Arial" w:cs="Arial"/>
                <w:color w:val="000000"/>
                <w:position w:val="-2"/>
                <w:sz w:val="18"/>
                <w:szCs w:val="18"/>
              </w:rPr>
              <w:t>Kraj in datum:</w:t>
            </w:r>
          </w:p>
        </w:tc>
        <w:tc>
          <w:tcPr>
            <w:tcW w:w="0" w:type="auto"/>
            <w:tcMar>
              <w:top w:w="75" w:type="dxa"/>
              <w:bottom w:w="75" w:type="dxa"/>
            </w:tcMar>
            <w:vAlign w:val="center"/>
          </w:tcPr>
          <w:p w14:paraId="749B5BA4" w14:textId="77777777" w:rsidR="007768F1" w:rsidRPr="00400204" w:rsidRDefault="007768F1" w:rsidP="00180D1A">
            <w:r w:rsidRPr="00400204">
              <w:rPr>
                <w:rFonts w:ascii="Arial" w:hAnsi="Arial" w:cs="Arial"/>
                <w:color w:val="000000"/>
                <w:position w:val="-2"/>
                <w:sz w:val="18"/>
                <w:szCs w:val="18"/>
              </w:rPr>
              <w:t>Ime in priimek: _____________________</w:t>
            </w:r>
          </w:p>
        </w:tc>
      </w:tr>
      <w:tr w:rsidR="007768F1" w:rsidRPr="00400204" w14:paraId="062B2C21" w14:textId="77777777" w:rsidTr="00180D1A">
        <w:tc>
          <w:tcPr>
            <w:tcW w:w="2500" w:type="pct"/>
            <w:tcMar>
              <w:top w:w="75" w:type="dxa"/>
              <w:bottom w:w="75" w:type="dxa"/>
            </w:tcMar>
            <w:vAlign w:val="center"/>
          </w:tcPr>
          <w:p w14:paraId="2E3D41E4" w14:textId="77777777" w:rsidR="007768F1" w:rsidRPr="00400204" w:rsidRDefault="007768F1"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7F1594B3" w14:textId="77777777" w:rsidR="007768F1" w:rsidRPr="00400204" w:rsidRDefault="007768F1" w:rsidP="00180D1A"/>
          <w:p w14:paraId="79F6A52A" w14:textId="77777777" w:rsidR="007768F1" w:rsidRPr="00400204" w:rsidRDefault="007768F1" w:rsidP="00180D1A">
            <w:pPr>
              <w:jc w:val="center"/>
            </w:pPr>
            <w:r w:rsidRPr="00400204">
              <w:rPr>
                <w:rFonts w:ascii="Arial" w:hAnsi="Arial" w:cs="Arial"/>
                <w:color w:val="A9A9A9"/>
                <w:position w:val="-2"/>
                <w:sz w:val="18"/>
                <w:szCs w:val="18"/>
              </w:rPr>
              <w:t>(žig in podpis)</w:t>
            </w:r>
          </w:p>
        </w:tc>
      </w:tr>
    </w:tbl>
    <w:p w14:paraId="41A9FB65" w14:textId="77777777" w:rsidR="00FA3D8C" w:rsidRPr="00400204" w:rsidRDefault="00FA3D8C" w:rsidP="003B45B1">
      <w:pPr>
        <w:jc w:val="right"/>
        <w:rPr>
          <w:rFonts w:ascii="Arial" w:hAnsi="Arial" w:cs="Arial"/>
          <w:sz w:val="18"/>
          <w:szCs w:val="18"/>
        </w:rPr>
      </w:pPr>
    </w:p>
    <w:p w14:paraId="6B3FABAF" w14:textId="77777777" w:rsidR="00FA3D8C" w:rsidRPr="00400204" w:rsidRDefault="00FA3D8C" w:rsidP="003B45B1">
      <w:pPr>
        <w:jc w:val="right"/>
        <w:rPr>
          <w:rFonts w:ascii="Arial" w:hAnsi="Arial" w:cs="Arial"/>
          <w:sz w:val="18"/>
          <w:szCs w:val="18"/>
        </w:rPr>
      </w:pPr>
    </w:p>
    <w:p w14:paraId="11D84D30" w14:textId="77777777" w:rsidR="00FA3D8C" w:rsidRPr="00400204" w:rsidRDefault="00FA3D8C" w:rsidP="003B45B1">
      <w:pPr>
        <w:jc w:val="right"/>
        <w:rPr>
          <w:rFonts w:ascii="Arial" w:hAnsi="Arial" w:cs="Arial"/>
          <w:sz w:val="18"/>
          <w:szCs w:val="18"/>
        </w:rPr>
      </w:pPr>
    </w:p>
    <w:p w14:paraId="0BE0CC54" w14:textId="77777777" w:rsidR="00FA3D8C" w:rsidRPr="00400204" w:rsidRDefault="00FA3D8C" w:rsidP="003B45B1">
      <w:pPr>
        <w:jc w:val="right"/>
        <w:rPr>
          <w:rFonts w:ascii="Arial" w:hAnsi="Arial" w:cs="Arial"/>
          <w:sz w:val="18"/>
          <w:szCs w:val="18"/>
        </w:rPr>
      </w:pPr>
    </w:p>
    <w:p w14:paraId="3559D028" w14:textId="77777777" w:rsidR="00FA3D8C" w:rsidRPr="00400204" w:rsidRDefault="00FA3D8C" w:rsidP="003B45B1">
      <w:pPr>
        <w:jc w:val="right"/>
        <w:rPr>
          <w:rFonts w:ascii="Arial" w:hAnsi="Arial" w:cs="Arial"/>
          <w:sz w:val="18"/>
          <w:szCs w:val="18"/>
        </w:rPr>
      </w:pPr>
    </w:p>
    <w:p w14:paraId="1F9EF01C" w14:textId="77777777" w:rsidR="00FA3D8C" w:rsidRPr="00400204" w:rsidRDefault="00FA3D8C" w:rsidP="003B45B1">
      <w:pPr>
        <w:jc w:val="right"/>
        <w:rPr>
          <w:rFonts w:ascii="Arial" w:hAnsi="Arial" w:cs="Arial"/>
          <w:sz w:val="18"/>
          <w:szCs w:val="18"/>
        </w:rPr>
      </w:pPr>
    </w:p>
    <w:p w14:paraId="2CE836FD" w14:textId="77777777" w:rsidR="00FA3D8C" w:rsidRPr="00400204" w:rsidRDefault="00FA3D8C" w:rsidP="003B45B1">
      <w:pPr>
        <w:jc w:val="right"/>
        <w:rPr>
          <w:rFonts w:ascii="Arial" w:hAnsi="Arial" w:cs="Arial"/>
          <w:sz w:val="18"/>
          <w:szCs w:val="18"/>
        </w:rPr>
      </w:pPr>
    </w:p>
    <w:p w14:paraId="7DD1A18E" w14:textId="77777777" w:rsidR="00FA3D8C" w:rsidRPr="00400204" w:rsidRDefault="00FA3D8C" w:rsidP="003B45B1">
      <w:pPr>
        <w:jc w:val="right"/>
        <w:rPr>
          <w:rFonts w:ascii="Arial" w:hAnsi="Arial" w:cs="Arial"/>
          <w:sz w:val="18"/>
          <w:szCs w:val="18"/>
        </w:rPr>
      </w:pPr>
    </w:p>
    <w:p w14:paraId="369DCD96" w14:textId="77777777" w:rsidR="00FA3D8C" w:rsidRPr="00400204" w:rsidRDefault="00FA3D8C" w:rsidP="003B45B1">
      <w:pPr>
        <w:jc w:val="right"/>
        <w:rPr>
          <w:rFonts w:ascii="Arial" w:hAnsi="Arial" w:cs="Arial"/>
          <w:sz w:val="18"/>
          <w:szCs w:val="18"/>
        </w:rPr>
      </w:pPr>
    </w:p>
    <w:p w14:paraId="08C31D48" w14:textId="1C3B4A82" w:rsidR="00FA3D8C" w:rsidRDefault="00FA3D8C" w:rsidP="003B45B1">
      <w:pPr>
        <w:jc w:val="right"/>
        <w:rPr>
          <w:rFonts w:ascii="Arial" w:hAnsi="Arial" w:cs="Arial"/>
          <w:sz w:val="18"/>
          <w:szCs w:val="18"/>
        </w:rPr>
      </w:pPr>
    </w:p>
    <w:p w14:paraId="29A62E87" w14:textId="6753B5FA" w:rsidR="00400204" w:rsidRDefault="00400204" w:rsidP="003B45B1">
      <w:pPr>
        <w:jc w:val="right"/>
        <w:rPr>
          <w:rFonts w:ascii="Arial" w:hAnsi="Arial" w:cs="Arial"/>
          <w:sz w:val="18"/>
          <w:szCs w:val="18"/>
        </w:rPr>
      </w:pPr>
    </w:p>
    <w:p w14:paraId="117915DC" w14:textId="77777777" w:rsidR="00400204" w:rsidRPr="00400204" w:rsidRDefault="00400204" w:rsidP="003B45B1">
      <w:pPr>
        <w:jc w:val="right"/>
        <w:rPr>
          <w:rFonts w:ascii="Arial" w:hAnsi="Arial" w:cs="Arial"/>
          <w:sz w:val="18"/>
          <w:szCs w:val="18"/>
        </w:rPr>
      </w:pPr>
    </w:p>
    <w:p w14:paraId="000A0433" w14:textId="77777777" w:rsidR="00FA3D8C" w:rsidRPr="00400204" w:rsidRDefault="00FA3D8C" w:rsidP="003B45B1">
      <w:pPr>
        <w:jc w:val="right"/>
        <w:rPr>
          <w:rFonts w:ascii="Arial" w:hAnsi="Arial" w:cs="Arial"/>
          <w:sz w:val="18"/>
          <w:szCs w:val="18"/>
        </w:rPr>
      </w:pPr>
    </w:p>
    <w:p w14:paraId="6A5B0348" w14:textId="77777777" w:rsidR="00FA3D8C" w:rsidRPr="00400204" w:rsidRDefault="00FA3D8C" w:rsidP="00783A31">
      <w:pPr>
        <w:rPr>
          <w:rFonts w:ascii="Arial" w:hAnsi="Arial" w:cs="Arial"/>
          <w:sz w:val="18"/>
          <w:szCs w:val="18"/>
        </w:rPr>
      </w:pPr>
    </w:p>
    <w:p w14:paraId="677CC436" w14:textId="564F3C2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2358D8" w:rsidRPr="00400204">
        <w:rPr>
          <w:rFonts w:ascii="Arial" w:hAnsi="Arial" w:cs="Arial"/>
          <w:sz w:val="18"/>
          <w:szCs w:val="18"/>
        </w:rPr>
        <w:t>1</w:t>
      </w:r>
    </w:p>
    <w:p w14:paraId="388027DB" w14:textId="77777777" w:rsidR="003B45B1" w:rsidRPr="00400204" w:rsidRDefault="003B45B1" w:rsidP="003B45B1"/>
    <w:p w14:paraId="2785C70A"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podizvajalca</w:t>
      </w:r>
    </w:p>
    <w:p w14:paraId="5231933D" w14:textId="77777777" w:rsidR="003B45B1" w:rsidRPr="00400204" w:rsidRDefault="003B45B1" w:rsidP="003B45B1">
      <w:pPr>
        <w:spacing w:after="120"/>
        <w:rPr>
          <w:rFonts w:ascii="Arial" w:hAnsi="Arial" w:cs="Arial"/>
        </w:rPr>
      </w:pPr>
    </w:p>
    <w:p w14:paraId="52EA655F" w14:textId="460DB59F" w:rsidR="00124350"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V zvezi z javnim naročilom »</w:t>
      </w:r>
      <w:bookmarkStart w:id="7" w:name="_Hlk108108082"/>
      <w:r w:rsidR="002358D8" w:rsidRPr="00400204">
        <w:rPr>
          <w:rFonts w:ascii="Arial" w:hAnsi="Arial" w:cs="Arial"/>
          <w:color w:val="000000"/>
          <w:sz w:val="18"/>
          <w:szCs w:val="18"/>
        </w:rPr>
        <w:t>Izbira izvajalca obvezne gospodarske javne službe vzdrževanja cest in izvajanja zimske službe v Občini Sveti Jurij ob Ščavnici</w:t>
      </w:r>
      <w:bookmarkEnd w:id="7"/>
      <w:r w:rsidRPr="00400204">
        <w:rPr>
          <w:rFonts w:ascii="Arial" w:hAnsi="Arial" w:cs="Arial"/>
          <w:color w:val="000000"/>
          <w:sz w:val="18"/>
          <w:szCs w:val="18"/>
        </w:rPr>
        <w:t>«,</w:t>
      </w:r>
    </w:p>
    <w:p w14:paraId="053FE207" w14:textId="77777777" w:rsidR="00124350" w:rsidRPr="00400204" w:rsidRDefault="003B45B1">
      <w:pPr>
        <w:spacing w:before="225" w:after="225"/>
        <w:jc w:val="both"/>
      </w:pPr>
      <w:r w:rsidRPr="0040020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ECEEB53" w14:textId="77777777" w:rsidR="00124350" w:rsidRPr="00400204" w:rsidRDefault="003B45B1">
      <w:pPr>
        <w:spacing w:before="225" w:after="225"/>
        <w:jc w:val="both"/>
      </w:pPr>
      <w:r w:rsidRPr="00400204">
        <w:rPr>
          <w:rFonts w:ascii="Arial" w:hAnsi="Arial" w:cs="Arial"/>
          <w:color w:val="000000"/>
          <w:sz w:val="18"/>
          <w:szCs w:val="18"/>
        </w:rPr>
        <w:t>Izjavljamo (ustrezno označi):</w:t>
      </w:r>
    </w:p>
    <w:p w14:paraId="6326C59D" w14:textId="77777777" w:rsidR="00124350" w:rsidRPr="00400204" w:rsidRDefault="003B45B1">
      <w:pPr>
        <w:spacing w:before="225" w:after="225"/>
        <w:jc w:val="both"/>
      </w:pPr>
      <w:r w:rsidRPr="0040020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77F89E" w14:textId="77777777" w:rsidR="00124350" w:rsidRPr="00400204" w:rsidRDefault="003B45B1">
      <w:pPr>
        <w:spacing w:before="225" w:after="225"/>
        <w:jc w:val="both"/>
      </w:pPr>
      <w:r w:rsidRPr="00400204">
        <w:rPr>
          <w:rFonts w:ascii="Arial" w:hAnsi="Arial" w:cs="Arial"/>
          <w:color w:val="000000"/>
          <w:sz w:val="18"/>
          <w:szCs w:val="18"/>
        </w:rPr>
        <w:t>[   ] NE zahtevamo izvedbe neposrednih plačil.</w:t>
      </w:r>
    </w:p>
    <w:p w14:paraId="5289A468" w14:textId="77777777" w:rsidR="00124350" w:rsidRPr="00400204" w:rsidRDefault="003B45B1">
      <w:pPr>
        <w:spacing w:before="225" w:after="225"/>
        <w:jc w:val="both"/>
      </w:pPr>
      <w:r w:rsidRPr="00400204">
        <w:rPr>
          <w:rFonts w:ascii="Arial" w:hAnsi="Arial" w:cs="Arial"/>
          <w:color w:val="000000"/>
          <w:sz w:val="18"/>
          <w:szCs w:val="18"/>
        </w:rPr>
        <w:t> </w:t>
      </w:r>
    </w:p>
    <w:p w14:paraId="05750FEA"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4350" w:rsidRPr="00400204" w14:paraId="693AE708" w14:textId="77777777">
        <w:tc>
          <w:tcPr>
            <w:tcW w:w="2500" w:type="pct"/>
            <w:tcMar>
              <w:top w:w="75" w:type="dxa"/>
              <w:bottom w:w="75" w:type="dxa"/>
            </w:tcMar>
            <w:vAlign w:val="center"/>
          </w:tcPr>
          <w:p w14:paraId="76F02739"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761D9DC8"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4F1F797C" w14:textId="77777777">
        <w:tc>
          <w:tcPr>
            <w:tcW w:w="2500" w:type="pct"/>
            <w:tcMar>
              <w:top w:w="75" w:type="dxa"/>
              <w:bottom w:w="75" w:type="dxa"/>
            </w:tcMar>
            <w:vAlign w:val="center"/>
          </w:tcPr>
          <w:p w14:paraId="13BE14F8"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7E37399E" w14:textId="77777777" w:rsidR="00124350" w:rsidRPr="00400204" w:rsidRDefault="00124350"/>
          <w:p w14:paraId="27AA6633" w14:textId="77777777" w:rsidR="00124350" w:rsidRPr="00400204" w:rsidRDefault="003B45B1">
            <w:pPr>
              <w:jc w:val="center"/>
            </w:pPr>
            <w:r w:rsidRPr="00400204">
              <w:rPr>
                <w:rFonts w:ascii="Arial" w:hAnsi="Arial" w:cs="Arial"/>
                <w:color w:val="A9A9A9"/>
                <w:position w:val="-2"/>
                <w:sz w:val="18"/>
                <w:szCs w:val="18"/>
              </w:rPr>
              <w:t>(žig in podpis)</w:t>
            </w:r>
          </w:p>
        </w:tc>
      </w:tr>
    </w:tbl>
    <w:p w14:paraId="0584646A" w14:textId="77777777" w:rsidR="00124350" w:rsidRPr="00400204" w:rsidRDefault="003B45B1">
      <w:pPr>
        <w:spacing w:before="225" w:after="225"/>
        <w:jc w:val="both"/>
      </w:pPr>
      <w:r w:rsidRPr="00400204">
        <w:rPr>
          <w:rFonts w:ascii="Arial" w:hAnsi="Arial" w:cs="Arial"/>
          <w:color w:val="000000"/>
          <w:sz w:val="18"/>
          <w:szCs w:val="18"/>
        </w:rPr>
        <w:t> </w:t>
      </w:r>
    </w:p>
    <w:p w14:paraId="430CEC3B" w14:textId="77777777" w:rsidR="00124350" w:rsidRPr="00400204" w:rsidRDefault="003B45B1">
      <w:pPr>
        <w:spacing w:before="225" w:after="225"/>
        <w:jc w:val="both"/>
      </w:pPr>
      <w:r w:rsidRPr="00400204">
        <w:rPr>
          <w:rFonts w:ascii="Arial" w:hAnsi="Arial" w:cs="Arial"/>
          <w:color w:val="000000"/>
          <w:sz w:val="18"/>
          <w:szCs w:val="18"/>
        </w:rPr>
        <w:t> </w:t>
      </w:r>
    </w:p>
    <w:p w14:paraId="61CF7656" w14:textId="77777777" w:rsidR="00124350" w:rsidRPr="00400204" w:rsidRDefault="003B45B1">
      <w:pPr>
        <w:spacing w:before="225" w:after="225"/>
        <w:jc w:val="both"/>
      </w:pPr>
      <w:r w:rsidRPr="00400204">
        <w:rPr>
          <w:rFonts w:ascii="Arial" w:hAnsi="Arial" w:cs="Arial"/>
          <w:color w:val="000000"/>
          <w:sz w:val="18"/>
          <w:szCs w:val="18"/>
        </w:rPr>
        <w:t> </w:t>
      </w:r>
    </w:p>
    <w:p w14:paraId="6EFBB873" w14:textId="77777777" w:rsidR="00124350" w:rsidRPr="00400204" w:rsidRDefault="003B45B1">
      <w:pPr>
        <w:spacing w:before="225" w:after="225"/>
        <w:jc w:val="both"/>
      </w:pPr>
      <w:r w:rsidRPr="00400204">
        <w:rPr>
          <w:rFonts w:ascii="Arial" w:hAnsi="Arial" w:cs="Arial"/>
          <w:b/>
          <w:bCs/>
          <w:i/>
          <w:iCs/>
          <w:color w:val="000000"/>
          <w:sz w:val="18"/>
          <w:szCs w:val="18"/>
          <w:u w:val="single"/>
        </w:rPr>
        <w:t>Opomba:</w:t>
      </w:r>
    </w:p>
    <w:p w14:paraId="49E0139B" w14:textId="77777777" w:rsidR="00124350" w:rsidRPr="00400204" w:rsidRDefault="003B45B1">
      <w:pPr>
        <w:spacing w:before="225" w:after="225"/>
        <w:jc w:val="both"/>
      </w:pPr>
      <w:r w:rsidRPr="00400204">
        <w:rPr>
          <w:rFonts w:ascii="Arial" w:hAnsi="Arial" w:cs="Arial"/>
          <w:i/>
          <w:iCs/>
          <w:color w:val="000000"/>
          <w:sz w:val="18"/>
          <w:szCs w:val="18"/>
        </w:rPr>
        <w:t>V primeru večjega števila podizvajalcev se obrazec fotokopira.</w:t>
      </w:r>
    </w:p>
    <w:p w14:paraId="345CF6A7" w14:textId="77777777" w:rsidR="00124350" w:rsidRPr="00400204" w:rsidRDefault="00124350">
      <w:pPr>
        <w:sectPr w:rsidR="00124350" w:rsidRPr="00400204" w:rsidSect="003B45B1">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14:paraId="6D6F3A3C" w14:textId="7D909242"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2B4929" w:rsidRPr="00400204">
        <w:rPr>
          <w:rFonts w:ascii="Arial" w:hAnsi="Arial" w:cs="Arial"/>
          <w:sz w:val="18"/>
          <w:szCs w:val="18"/>
        </w:rPr>
        <w:t>2</w:t>
      </w:r>
    </w:p>
    <w:p w14:paraId="2E47DE72" w14:textId="77777777" w:rsidR="00410846" w:rsidRPr="00400204" w:rsidRDefault="00410846" w:rsidP="003B45B1">
      <w:pPr>
        <w:jc w:val="right"/>
        <w:rPr>
          <w:rFonts w:ascii="Arial" w:hAnsi="Arial" w:cs="Arial"/>
          <w:sz w:val="18"/>
          <w:szCs w:val="18"/>
        </w:rPr>
      </w:pPr>
    </w:p>
    <w:p w14:paraId="51ECA303" w14:textId="77777777" w:rsidR="00410846" w:rsidRPr="00400204" w:rsidRDefault="00410846" w:rsidP="0041084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članov organov in zastopnikov gospodarskega subjekta in pooblastilo za pridobitev podatkov iz kazenske evidence</w:t>
      </w:r>
    </w:p>
    <w:p w14:paraId="7E369515" w14:textId="77777777" w:rsidR="00410846" w:rsidRPr="00400204" w:rsidRDefault="00410846" w:rsidP="00410846">
      <w:pPr>
        <w:spacing w:after="120"/>
        <w:rPr>
          <w:rFonts w:ascii="Arial" w:hAnsi="Arial" w:cs="Arial"/>
        </w:rPr>
      </w:pPr>
    </w:p>
    <w:p w14:paraId="0F025585" w14:textId="77777777" w:rsidR="00410846" w:rsidRPr="00400204" w:rsidRDefault="00410846" w:rsidP="00410846">
      <w:pPr>
        <w:spacing w:before="225" w:after="225"/>
        <w:jc w:val="both"/>
      </w:pPr>
      <w:r w:rsidRPr="00400204">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0846" w:rsidRPr="00400204" w14:paraId="3AD1D765" w14:textId="77777777" w:rsidTr="00180D1A">
        <w:tc>
          <w:tcPr>
            <w:tcW w:w="0" w:type="auto"/>
            <w:tcMar>
              <w:top w:w="0" w:type="auto"/>
              <w:bottom w:w="0" w:type="auto"/>
            </w:tcMar>
          </w:tcPr>
          <w:p w14:paraId="679791C7" w14:textId="77777777" w:rsidR="00410846" w:rsidRPr="00400204" w:rsidRDefault="00410846"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CC05D8E" w14:textId="77777777" w:rsidR="00410846" w:rsidRPr="00400204" w:rsidRDefault="00410846" w:rsidP="00922A83">
            <w:pPr>
              <w:numPr>
                <w:ilvl w:val="0"/>
                <w:numId w:val="17"/>
              </w:numPr>
              <w:jc w:val="both"/>
              <w:rPr>
                <w:rFonts w:ascii="Arial" w:hAnsi="Arial" w:cs="Arial"/>
                <w:color w:val="000000"/>
                <w:sz w:val="18"/>
                <w:szCs w:val="18"/>
              </w:rPr>
            </w:pPr>
            <w:r w:rsidRPr="00400204">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F410A1F" w14:textId="77777777" w:rsidR="00410846" w:rsidRPr="00400204" w:rsidRDefault="00410846" w:rsidP="00410846">
      <w:pPr>
        <w:spacing w:before="225" w:after="225"/>
        <w:jc w:val="center"/>
      </w:pPr>
      <w:r w:rsidRPr="00400204">
        <w:rPr>
          <w:rFonts w:ascii="Arial" w:hAnsi="Arial" w:cs="Arial"/>
          <w:b/>
          <w:bCs/>
          <w:color w:val="000000"/>
          <w:sz w:val="21"/>
          <w:szCs w:val="21"/>
        </w:rPr>
        <w:t>POOBLASTILO</w:t>
      </w:r>
    </w:p>
    <w:p w14:paraId="1D2E053B" w14:textId="6EFF5631" w:rsidR="00410846" w:rsidRPr="00400204" w:rsidRDefault="00410846" w:rsidP="00410846">
      <w:pPr>
        <w:spacing w:before="225" w:after="225"/>
        <w:jc w:val="both"/>
      </w:pPr>
      <w:r w:rsidRPr="00400204">
        <w:rPr>
          <w:rFonts w:ascii="Arial" w:hAnsi="Arial" w:cs="Arial"/>
          <w:color w:val="000000"/>
          <w:sz w:val="18"/>
          <w:szCs w:val="18"/>
        </w:rPr>
        <w:t xml:space="preserve">Spodaj podpisani pooblaščam naročnika </w:t>
      </w:r>
      <w:r w:rsidRPr="00400204">
        <w:rPr>
          <w:rFonts w:ascii="Arial" w:hAnsi="Arial" w:cs="Arial"/>
          <w:b/>
          <w:bCs/>
          <w:color w:val="000000"/>
          <w:sz w:val="18"/>
          <w:szCs w:val="18"/>
        </w:rPr>
        <w:t xml:space="preserve">OBČINA </w:t>
      </w:r>
      <w:r w:rsidR="00461155" w:rsidRPr="00400204">
        <w:rPr>
          <w:rFonts w:ascii="Arial" w:hAnsi="Arial" w:cs="Arial"/>
          <w:b/>
          <w:bCs/>
          <w:color w:val="000000"/>
          <w:sz w:val="18"/>
          <w:szCs w:val="18"/>
        </w:rPr>
        <w:t>SVETI JURIJ OB ŠČAVNICI</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Ulica Bratka Krefta 14</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9244</w:t>
      </w:r>
      <w:r w:rsidRPr="00400204">
        <w:rPr>
          <w:rFonts w:ascii="Arial" w:hAnsi="Arial" w:cs="Arial"/>
          <w:b/>
          <w:bCs/>
          <w:color w:val="000000"/>
          <w:sz w:val="18"/>
          <w:szCs w:val="18"/>
        </w:rPr>
        <w:t xml:space="preserve"> </w:t>
      </w:r>
      <w:r w:rsidR="00461155" w:rsidRPr="00400204">
        <w:rPr>
          <w:rFonts w:ascii="Arial" w:hAnsi="Arial" w:cs="Arial"/>
          <w:b/>
          <w:bCs/>
          <w:color w:val="000000"/>
          <w:sz w:val="18"/>
          <w:szCs w:val="18"/>
        </w:rPr>
        <w:t>Sveti Jurij ob Ščavnici</w:t>
      </w:r>
      <w:r w:rsidRPr="00400204">
        <w:rPr>
          <w:rFonts w:ascii="Arial" w:hAnsi="Arial" w:cs="Arial"/>
          <w:b/>
          <w:bCs/>
          <w:color w:val="000000"/>
          <w:sz w:val="18"/>
          <w:szCs w:val="18"/>
        </w:rPr>
        <w:t>,</w:t>
      </w:r>
      <w:r w:rsidRPr="00400204">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410846" w:rsidRPr="00400204" w14:paraId="2779A5AE"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B643B" w14:textId="77777777" w:rsidR="00410846" w:rsidRPr="00400204" w:rsidRDefault="00410846" w:rsidP="00180D1A">
            <w:pPr>
              <w:jc w:val="right"/>
            </w:pPr>
            <w:r w:rsidRPr="00400204">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0DCF6"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0942A55"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5D5AA" w14:textId="77777777" w:rsidR="00410846" w:rsidRPr="00400204" w:rsidRDefault="00410846" w:rsidP="00180D1A">
            <w:pPr>
              <w:jc w:val="right"/>
            </w:pPr>
            <w:r w:rsidRPr="00400204">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278E2"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5EBD4BBC"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8AEA6" w14:textId="77777777" w:rsidR="00410846" w:rsidRPr="00400204" w:rsidRDefault="00410846" w:rsidP="00180D1A">
            <w:pPr>
              <w:jc w:val="right"/>
            </w:pPr>
            <w:r w:rsidRPr="00400204">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0D521"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253B2C54"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F4D61" w14:textId="77777777" w:rsidR="00410846" w:rsidRPr="00400204" w:rsidRDefault="00410846" w:rsidP="00180D1A">
            <w:pPr>
              <w:jc w:val="right"/>
            </w:pPr>
            <w:r w:rsidRPr="00400204">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8532A"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51FF6A1D"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06396" w14:textId="77777777" w:rsidR="00410846" w:rsidRPr="00400204" w:rsidRDefault="00410846" w:rsidP="00180D1A">
            <w:pPr>
              <w:jc w:val="right"/>
            </w:pPr>
            <w:r w:rsidRPr="00400204">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95FDC"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7108533"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6C9A7" w14:textId="77777777" w:rsidR="00410846" w:rsidRPr="00400204" w:rsidRDefault="00410846" w:rsidP="00180D1A">
            <w:pPr>
              <w:jc w:val="right"/>
            </w:pPr>
            <w:r w:rsidRPr="00400204">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2F3D2"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1609AB63"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2BB0F" w14:textId="77777777" w:rsidR="00410846" w:rsidRPr="00400204" w:rsidRDefault="00410846" w:rsidP="00180D1A">
            <w:pPr>
              <w:jc w:val="right"/>
            </w:pPr>
            <w:r w:rsidRPr="00400204">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F1DDF" w14:textId="77777777" w:rsidR="00410846" w:rsidRPr="00400204" w:rsidRDefault="00410846" w:rsidP="00180D1A">
            <w:r w:rsidRPr="00400204">
              <w:rPr>
                <w:rFonts w:ascii="Arial" w:hAnsi="Arial" w:cs="Arial"/>
                <w:color w:val="000000"/>
                <w:position w:val="-2"/>
                <w:sz w:val="18"/>
                <w:szCs w:val="18"/>
              </w:rPr>
              <w:t> </w:t>
            </w:r>
          </w:p>
        </w:tc>
      </w:tr>
      <w:tr w:rsidR="00410846" w:rsidRPr="00400204" w14:paraId="6630EBE1" w14:textId="77777777" w:rsidTr="00180D1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0B15D" w14:textId="77777777" w:rsidR="00410846" w:rsidRPr="00400204" w:rsidRDefault="00410846" w:rsidP="00180D1A">
            <w:pPr>
              <w:jc w:val="right"/>
            </w:pPr>
            <w:r w:rsidRPr="00400204">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0F057" w14:textId="77777777" w:rsidR="00410846" w:rsidRPr="00400204" w:rsidRDefault="00410846" w:rsidP="00180D1A">
            <w:r w:rsidRPr="00400204">
              <w:rPr>
                <w:rFonts w:ascii="Arial" w:hAnsi="Arial" w:cs="Arial"/>
                <w:color w:val="000000"/>
                <w:position w:val="-2"/>
                <w:sz w:val="18"/>
                <w:szCs w:val="18"/>
              </w:rPr>
              <w:t> </w:t>
            </w:r>
          </w:p>
        </w:tc>
      </w:tr>
    </w:tbl>
    <w:p w14:paraId="7DD6125E" w14:textId="77777777" w:rsidR="00410846" w:rsidRPr="00400204" w:rsidRDefault="00410846" w:rsidP="00410846">
      <w:pPr>
        <w:spacing w:before="225" w:after="225"/>
        <w:jc w:val="both"/>
      </w:pPr>
      <w:r w:rsidRPr="0040020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0846" w:rsidRPr="00400204" w14:paraId="78BEB9CE" w14:textId="77777777" w:rsidTr="00180D1A">
        <w:tc>
          <w:tcPr>
            <w:tcW w:w="2500" w:type="pct"/>
            <w:tcMar>
              <w:top w:w="75" w:type="dxa"/>
              <w:bottom w:w="75" w:type="dxa"/>
            </w:tcMar>
            <w:vAlign w:val="center"/>
          </w:tcPr>
          <w:p w14:paraId="188B951D" w14:textId="77777777" w:rsidR="00410846" w:rsidRPr="00400204" w:rsidRDefault="00410846" w:rsidP="00180D1A">
            <w:r w:rsidRPr="00400204">
              <w:rPr>
                <w:rFonts w:ascii="Arial" w:hAnsi="Arial" w:cs="Arial"/>
                <w:color w:val="000000"/>
                <w:position w:val="-2"/>
                <w:sz w:val="18"/>
                <w:szCs w:val="18"/>
              </w:rPr>
              <w:t>Kraj in datum:</w:t>
            </w:r>
          </w:p>
        </w:tc>
        <w:tc>
          <w:tcPr>
            <w:tcW w:w="0" w:type="auto"/>
            <w:tcMar>
              <w:top w:w="75" w:type="dxa"/>
              <w:bottom w:w="75" w:type="dxa"/>
            </w:tcMar>
            <w:vAlign w:val="center"/>
          </w:tcPr>
          <w:p w14:paraId="3DE441D7" w14:textId="77777777" w:rsidR="00410846" w:rsidRPr="00400204" w:rsidRDefault="00410846" w:rsidP="00180D1A">
            <w:r w:rsidRPr="00400204">
              <w:rPr>
                <w:rFonts w:ascii="Arial" w:hAnsi="Arial" w:cs="Arial"/>
                <w:color w:val="000000"/>
                <w:position w:val="-2"/>
                <w:sz w:val="18"/>
                <w:szCs w:val="18"/>
              </w:rPr>
              <w:t>Ime in priimek: _____________________</w:t>
            </w:r>
          </w:p>
        </w:tc>
      </w:tr>
      <w:tr w:rsidR="00410846" w:rsidRPr="00400204" w14:paraId="1246039A" w14:textId="77777777" w:rsidTr="00180D1A">
        <w:tc>
          <w:tcPr>
            <w:tcW w:w="2500" w:type="pct"/>
            <w:tcMar>
              <w:top w:w="75" w:type="dxa"/>
              <w:bottom w:w="75" w:type="dxa"/>
            </w:tcMar>
            <w:vAlign w:val="center"/>
          </w:tcPr>
          <w:p w14:paraId="47EB18D5" w14:textId="77777777" w:rsidR="00410846" w:rsidRPr="00400204" w:rsidRDefault="00410846" w:rsidP="00180D1A">
            <w:r w:rsidRPr="00400204">
              <w:rPr>
                <w:rFonts w:ascii="Arial" w:hAnsi="Arial" w:cs="Arial"/>
                <w:color w:val="000000"/>
                <w:position w:val="-2"/>
                <w:sz w:val="18"/>
                <w:szCs w:val="18"/>
              </w:rPr>
              <w:t> </w:t>
            </w:r>
          </w:p>
        </w:tc>
        <w:tc>
          <w:tcPr>
            <w:tcW w:w="0" w:type="auto"/>
            <w:tcMar>
              <w:top w:w="75" w:type="dxa"/>
              <w:bottom w:w="75" w:type="dxa"/>
            </w:tcMar>
            <w:vAlign w:val="center"/>
          </w:tcPr>
          <w:p w14:paraId="21248D1B" w14:textId="77777777" w:rsidR="00410846" w:rsidRPr="00400204" w:rsidRDefault="00410846" w:rsidP="00180D1A">
            <w:pPr>
              <w:jc w:val="center"/>
            </w:pPr>
            <w:r w:rsidRPr="00400204">
              <w:rPr>
                <w:rFonts w:ascii="Arial" w:hAnsi="Arial" w:cs="Arial"/>
                <w:color w:val="A9A9A9"/>
                <w:position w:val="-2"/>
                <w:sz w:val="18"/>
                <w:szCs w:val="18"/>
              </w:rPr>
              <w:t>(podpis)</w:t>
            </w:r>
          </w:p>
        </w:tc>
      </w:tr>
    </w:tbl>
    <w:p w14:paraId="2304E6AA" w14:textId="77777777" w:rsidR="00410846" w:rsidRPr="00400204" w:rsidRDefault="00410846" w:rsidP="00410846">
      <w:pPr>
        <w:spacing w:before="225" w:after="225"/>
        <w:jc w:val="both"/>
      </w:pPr>
      <w:r w:rsidRPr="00400204">
        <w:rPr>
          <w:rFonts w:ascii="Arial" w:hAnsi="Arial" w:cs="Arial"/>
          <w:color w:val="000000"/>
          <w:sz w:val="18"/>
          <w:szCs w:val="18"/>
        </w:rPr>
        <w:t> </w:t>
      </w:r>
    </w:p>
    <w:p w14:paraId="0E11D8AF" w14:textId="77777777" w:rsidR="00410846" w:rsidRPr="00400204" w:rsidRDefault="00410846" w:rsidP="00410846">
      <w:pPr>
        <w:spacing w:before="225" w:after="225"/>
        <w:jc w:val="both"/>
      </w:pPr>
      <w:r w:rsidRPr="00400204">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F19FA45" w14:textId="393BF529" w:rsidR="003B45B1" w:rsidRPr="00400204" w:rsidRDefault="003B45B1" w:rsidP="003B45B1"/>
    <w:p w14:paraId="4C38E642" w14:textId="3DE64CF1" w:rsidR="007C6BE3" w:rsidRPr="00400204" w:rsidRDefault="007C6BE3" w:rsidP="003B45B1"/>
    <w:p w14:paraId="472280A8" w14:textId="77777777" w:rsidR="007C6BE3" w:rsidRPr="00400204" w:rsidRDefault="007C6BE3" w:rsidP="003B45B1"/>
    <w:p w14:paraId="39A4AD13" w14:textId="6EC9238D" w:rsidR="00410846" w:rsidRPr="00400204" w:rsidRDefault="00410846" w:rsidP="003B45B1"/>
    <w:p w14:paraId="3565BBF4" w14:textId="11AE9556" w:rsidR="004C711B" w:rsidRPr="00400204" w:rsidRDefault="000F659B" w:rsidP="000F659B">
      <w:pPr>
        <w:jc w:val="right"/>
        <w:rPr>
          <w:rFonts w:ascii="Arial" w:hAnsi="Arial" w:cs="Arial"/>
          <w:sz w:val="18"/>
          <w:szCs w:val="18"/>
        </w:rPr>
      </w:pPr>
      <w:r w:rsidRPr="00400204">
        <w:rPr>
          <w:rFonts w:ascii="Arial" w:hAnsi="Arial" w:cs="Arial"/>
          <w:sz w:val="18"/>
          <w:szCs w:val="18"/>
        </w:rPr>
        <w:lastRenderedPageBreak/>
        <w:t>Obrazec št. 13</w:t>
      </w:r>
    </w:p>
    <w:p w14:paraId="71A3B1B9" w14:textId="77777777" w:rsidR="007C6BE3" w:rsidRPr="00400204" w:rsidRDefault="007C6BE3" w:rsidP="000F659B">
      <w:pPr>
        <w:jc w:val="right"/>
        <w:rPr>
          <w:rFonts w:ascii="Arial" w:hAnsi="Arial" w:cs="Arial"/>
          <w:sz w:val="18"/>
          <w:szCs w:val="18"/>
        </w:rPr>
      </w:pPr>
    </w:p>
    <w:p w14:paraId="38D4B5E9" w14:textId="74F927F4" w:rsidR="00B33B80" w:rsidRPr="00400204" w:rsidRDefault="00B33B80" w:rsidP="00B33B8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Potrdilo o dobro opravljenem delu</w:t>
      </w:r>
    </w:p>
    <w:p w14:paraId="3476C428" w14:textId="157EC417" w:rsidR="00B33B80" w:rsidRPr="00400204" w:rsidRDefault="00B33B80" w:rsidP="00B33B80">
      <w:pPr>
        <w:jc w:val="both"/>
        <w:rPr>
          <w:rFonts w:ascii="Arial" w:hAnsi="Arial" w:cs="Arial"/>
          <w:sz w:val="18"/>
          <w:szCs w:val="18"/>
        </w:rPr>
      </w:pPr>
    </w:p>
    <w:p w14:paraId="3B3550FE" w14:textId="35129B59" w:rsidR="00B33B80" w:rsidRPr="00400204" w:rsidRDefault="00B33B80" w:rsidP="00B33B80">
      <w:pPr>
        <w:jc w:val="both"/>
        <w:rPr>
          <w:rFonts w:ascii="Arial" w:hAnsi="Arial" w:cs="Arial"/>
          <w:sz w:val="18"/>
          <w:szCs w:val="18"/>
        </w:rPr>
      </w:pPr>
      <w:r w:rsidRPr="00400204">
        <w:rPr>
          <w:rFonts w:ascii="Arial" w:hAnsi="Arial" w:cs="Arial"/>
          <w:sz w:val="18"/>
          <w:szCs w:val="18"/>
        </w:rPr>
        <w:t>Naziv in naslov potrjevalca ref</w:t>
      </w:r>
      <w:r w:rsidR="00403D30" w:rsidRPr="00400204">
        <w:rPr>
          <w:rFonts w:ascii="Arial" w:hAnsi="Arial" w:cs="Arial"/>
          <w:sz w:val="18"/>
          <w:szCs w:val="18"/>
        </w:rPr>
        <w:t>erence: _______________________</w:t>
      </w:r>
    </w:p>
    <w:p w14:paraId="25DE7BCD" w14:textId="63403279" w:rsidR="00403D30" w:rsidRPr="00400204" w:rsidRDefault="00403D30" w:rsidP="00B33B80">
      <w:pPr>
        <w:jc w:val="both"/>
        <w:rPr>
          <w:rFonts w:ascii="Arial" w:hAnsi="Arial" w:cs="Arial"/>
          <w:sz w:val="18"/>
          <w:szCs w:val="18"/>
        </w:rPr>
      </w:pPr>
    </w:p>
    <w:p w14:paraId="30DD4558" w14:textId="33B9FE56" w:rsidR="00403D30" w:rsidRPr="00400204" w:rsidRDefault="00403D30" w:rsidP="00B33B80">
      <w:pPr>
        <w:jc w:val="both"/>
        <w:rPr>
          <w:rFonts w:ascii="Arial" w:hAnsi="Arial" w:cs="Arial"/>
          <w:sz w:val="18"/>
          <w:szCs w:val="18"/>
        </w:rPr>
      </w:pPr>
    </w:p>
    <w:p w14:paraId="015EFA05" w14:textId="177F2DCA" w:rsidR="00403D30" w:rsidRPr="00400204" w:rsidRDefault="00403D30" w:rsidP="00403D30">
      <w:pPr>
        <w:jc w:val="center"/>
        <w:rPr>
          <w:rFonts w:ascii="Arial" w:hAnsi="Arial" w:cs="Arial"/>
          <w:b/>
          <w:bCs/>
        </w:rPr>
      </w:pPr>
      <w:r w:rsidRPr="00400204">
        <w:rPr>
          <w:rFonts w:ascii="Arial" w:hAnsi="Arial" w:cs="Arial"/>
          <w:b/>
          <w:bCs/>
        </w:rPr>
        <w:t>IZJAVA – POTRDILO REFERENCE</w:t>
      </w:r>
    </w:p>
    <w:p w14:paraId="050C4AD2" w14:textId="439F02C0" w:rsidR="00403D30" w:rsidRPr="00400204" w:rsidRDefault="00403D30" w:rsidP="00403D30">
      <w:pPr>
        <w:jc w:val="center"/>
        <w:rPr>
          <w:rFonts w:ascii="Arial" w:hAnsi="Arial" w:cs="Arial"/>
          <w:b/>
          <w:bCs/>
        </w:rPr>
      </w:pPr>
    </w:p>
    <w:p w14:paraId="46395CE3" w14:textId="0FCA07B9" w:rsidR="00403D30" w:rsidRPr="00400204" w:rsidRDefault="00403D30" w:rsidP="00403D30">
      <w:pPr>
        <w:jc w:val="both"/>
        <w:rPr>
          <w:rFonts w:ascii="Arial" w:hAnsi="Arial" w:cs="Arial"/>
          <w:sz w:val="18"/>
          <w:szCs w:val="18"/>
        </w:rPr>
      </w:pPr>
      <w:r w:rsidRPr="00400204">
        <w:rPr>
          <w:rFonts w:ascii="Arial" w:hAnsi="Arial" w:cs="Arial"/>
          <w:sz w:val="18"/>
          <w:szCs w:val="18"/>
        </w:rPr>
        <w:t xml:space="preserve">Pod kazensko in materialno odgovornostjo izjavljamo, da je </w:t>
      </w:r>
    </w:p>
    <w:p w14:paraId="5496FA01" w14:textId="77777777" w:rsidR="00403D30" w:rsidRPr="00400204" w:rsidRDefault="00403D30" w:rsidP="00403D30">
      <w:pPr>
        <w:jc w:val="both"/>
        <w:rPr>
          <w:rFonts w:ascii="Arial" w:hAnsi="Arial" w:cs="Arial"/>
          <w:sz w:val="18"/>
          <w:szCs w:val="18"/>
        </w:rPr>
      </w:pPr>
    </w:p>
    <w:tbl>
      <w:tblPr>
        <w:tblW w:w="81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44"/>
        <w:gridCol w:w="4171"/>
      </w:tblGrid>
      <w:tr w:rsidR="00EF236F" w:rsidRPr="00400204" w14:paraId="24FCA6BF"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35F4275D"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gospodarski subjekt</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296F9DE" w14:textId="77777777" w:rsidR="00403D30" w:rsidRPr="00400204" w:rsidRDefault="00403D30">
            <w:pPr>
              <w:spacing w:line="300" w:lineRule="atLeast"/>
              <w:rPr>
                <w:rFonts w:ascii="Arial" w:hAnsi="Arial" w:cs="Arial"/>
                <w:sz w:val="18"/>
                <w:szCs w:val="18"/>
              </w:rPr>
            </w:pPr>
          </w:p>
        </w:tc>
      </w:tr>
      <w:tr w:rsidR="00EF236F" w:rsidRPr="00400204" w14:paraId="1DF94928"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B95B2D9"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izvedel naslednja dela </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8FAF0EC" w14:textId="77777777" w:rsidR="00403D30" w:rsidRPr="00400204" w:rsidRDefault="00403D30">
            <w:pPr>
              <w:spacing w:line="300" w:lineRule="atLeast"/>
              <w:rPr>
                <w:rFonts w:ascii="Arial" w:hAnsi="Arial" w:cs="Arial"/>
                <w:sz w:val="18"/>
                <w:szCs w:val="18"/>
              </w:rPr>
            </w:pPr>
          </w:p>
        </w:tc>
      </w:tr>
      <w:tr w:rsidR="00EF236F" w:rsidRPr="00400204" w14:paraId="4C18E739"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F78389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po pogodbi z nazivom in številko</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421F76AF" w14:textId="77777777" w:rsidR="00403D30" w:rsidRPr="00400204" w:rsidRDefault="00403D30">
            <w:pPr>
              <w:spacing w:line="300" w:lineRule="atLeast"/>
              <w:rPr>
                <w:rFonts w:ascii="Arial" w:hAnsi="Arial" w:cs="Arial"/>
                <w:sz w:val="18"/>
                <w:szCs w:val="18"/>
              </w:rPr>
            </w:pPr>
          </w:p>
        </w:tc>
      </w:tr>
      <w:tr w:rsidR="00EF236F" w:rsidRPr="00400204" w14:paraId="0118272C"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726B52C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z dne</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A5319F9" w14:textId="77777777" w:rsidR="00403D30" w:rsidRPr="00400204" w:rsidRDefault="00403D30">
            <w:pPr>
              <w:spacing w:line="300" w:lineRule="atLeast"/>
              <w:rPr>
                <w:rFonts w:ascii="Arial" w:hAnsi="Arial" w:cs="Arial"/>
                <w:sz w:val="18"/>
                <w:szCs w:val="18"/>
              </w:rPr>
            </w:pPr>
          </w:p>
        </w:tc>
      </w:tr>
      <w:tr w:rsidR="00EF236F" w:rsidRPr="00400204" w14:paraId="62C1024B"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6A381ED"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v vrednosti (vrednost del, ki jih je izvedel ponudnik brez DDV)</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19BC2AC2" w14:textId="77777777" w:rsidR="00403D30" w:rsidRPr="00400204" w:rsidRDefault="00403D30">
            <w:pPr>
              <w:spacing w:line="300" w:lineRule="atLeast"/>
              <w:rPr>
                <w:rFonts w:ascii="Arial" w:hAnsi="Arial" w:cs="Arial"/>
                <w:sz w:val="18"/>
                <w:szCs w:val="18"/>
              </w:rPr>
            </w:pPr>
          </w:p>
        </w:tc>
      </w:tr>
      <w:tr w:rsidR="00EF236F" w:rsidRPr="00400204" w14:paraId="5744CBFE"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2181E714"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v obdobju od</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F8AB4BF" w14:textId="77777777" w:rsidR="00403D30" w:rsidRPr="00400204" w:rsidRDefault="00403D30">
            <w:pPr>
              <w:spacing w:line="300" w:lineRule="atLeast"/>
              <w:rPr>
                <w:rFonts w:ascii="Arial" w:hAnsi="Arial" w:cs="Arial"/>
                <w:sz w:val="18"/>
                <w:szCs w:val="18"/>
              </w:rPr>
            </w:pPr>
          </w:p>
        </w:tc>
      </w:tr>
      <w:tr w:rsidR="00EF236F" w:rsidRPr="00400204" w14:paraId="6F98CF18" w14:textId="77777777" w:rsidTr="00403D30">
        <w:tc>
          <w:tcPr>
            <w:tcW w:w="364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0552A97E"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do</w:t>
            </w:r>
          </w:p>
        </w:tc>
        <w:tc>
          <w:tcPr>
            <w:tcW w:w="3855" w:type="dxa"/>
            <w:tcBorders>
              <w:top w:val="outset" w:sz="6" w:space="0" w:color="auto"/>
              <w:left w:val="outset" w:sz="6" w:space="0" w:color="auto"/>
              <w:bottom w:val="outset" w:sz="6" w:space="0" w:color="auto"/>
              <w:right w:val="outset" w:sz="6" w:space="0" w:color="auto"/>
            </w:tcBorders>
            <w:shd w:val="clear" w:color="auto" w:fill="FFFFFF"/>
            <w:tcMar>
              <w:top w:w="135" w:type="dxa"/>
              <w:left w:w="135" w:type="dxa"/>
              <w:bottom w:w="135" w:type="dxa"/>
              <w:right w:w="135" w:type="dxa"/>
            </w:tcMar>
            <w:vAlign w:val="center"/>
            <w:hideMark/>
          </w:tcPr>
          <w:p w14:paraId="4F3CEE8F" w14:textId="77777777" w:rsidR="00403D30" w:rsidRPr="00400204" w:rsidRDefault="00403D30">
            <w:pPr>
              <w:spacing w:line="300" w:lineRule="atLeast"/>
              <w:rPr>
                <w:rFonts w:ascii="Arial" w:hAnsi="Arial" w:cs="Arial"/>
                <w:sz w:val="18"/>
                <w:szCs w:val="18"/>
              </w:rPr>
            </w:pPr>
          </w:p>
        </w:tc>
      </w:tr>
    </w:tbl>
    <w:p w14:paraId="544DC22E" w14:textId="77777777" w:rsidR="00403D30" w:rsidRPr="00400204" w:rsidRDefault="00403D30" w:rsidP="00403D30">
      <w:pPr>
        <w:pStyle w:val="NormalWeb"/>
        <w:shd w:val="clear" w:color="auto" w:fill="FFFFFF"/>
        <w:spacing w:before="0" w:beforeAutospacing="0" w:after="150" w:afterAutospacing="0" w:line="300" w:lineRule="atLeast"/>
        <w:rPr>
          <w:rFonts w:ascii="Arial" w:hAnsi="Arial" w:cs="Arial"/>
          <w:sz w:val="18"/>
          <w:szCs w:val="18"/>
        </w:rPr>
      </w:pPr>
    </w:p>
    <w:p w14:paraId="461F3F4B" w14:textId="2E6A7BF1" w:rsidR="00403D30" w:rsidRPr="00400204" w:rsidRDefault="00403D30" w:rsidP="00EF236F">
      <w:pPr>
        <w:pStyle w:val="NormalWeb"/>
        <w:shd w:val="clear" w:color="auto" w:fill="FFFFFF"/>
        <w:spacing w:before="0" w:beforeAutospacing="0" w:after="150" w:afterAutospacing="0" w:line="300" w:lineRule="atLeast"/>
        <w:jc w:val="both"/>
        <w:rPr>
          <w:rFonts w:ascii="Arial" w:hAnsi="Arial" w:cs="Arial"/>
          <w:sz w:val="18"/>
          <w:szCs w:val="18"/>
        </w:rPr>
      </w:pPr>
      <w:r w:rsidRPr="00400204">
        <w:rPr>
          <w:rFonts w:ascii="Arial" w:hAnsi="Arial" w:cs="Arial"/>
          <w:sz w:val="18"/>
          <w:szCs w:val="18"/>
        </w:rPr>
        <w:t>Posel je zaključen ter je bil izveden pravočasno, strokovno, kvalitetno in v skladu z določili pogodbe.</w:t>
      </w:r>
    </w:p>
    <w:tbl>
      <w:tblPr>
        <w:tblW w:w="8040" w:type="dxa"/>
        <w:shd w:val="clear" w:color="auto" w:fill="FFFFFF"/>
        <w:tblCellMar>
          <w:top w:w="60" w:type="dxa"/>
          <w:left w:w="60" w:type="dxa"/>
          <w:bottom w:w="60" w:type="dxa"/>
          <w:right w:w="60" w:type="dxa"/>
        </w:tblCellMar>
        <w:tblLook w:val="04A0" w:firstRow="1" w:lastRow="0" w:firstColumn="1" w:lastColumn="0" w:noHBand="0" w:noVBand="1"/>
      </w:tblPr>
      <w:tblGrid>
        <w:gridCol w:w="3591"/>
        <w:gridCol w:w="2629"/>
        <w:gridCol w:w="1820"/>
      </w:tblGrid>
      <w:tr w:rsidR="00EF236F" w:rsidRPr="00400204" w14:paraId="543DEC05" w14:textId="77777777" w:rsidTr="00907DDD">
        <w:tc>
          <w:tcPr>
            <w:tcW w:w="3195" w:type="dxa"/>
            <w:shd w:val="clear" w:color="auto" w:fill="FFFFFF"/>
            <w:tcMar>
              <w:top w:w="135" w:type="dxa"/>
              <w:left w:w="135" w:type="dxa"/>
              <w:bottom w:w="135" w:type="dxa"/>
              <w:right w:w="135" w:type="dxa"/>
            </w:tcMar>
            <w:vAlign w:val="center"/>
            <w:hideMark/>
          </w:tcPr>
          <w:p w14:paraId="37CBFF42"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Kraj in datum:</w:t>
            </w:r>
          </w:p>
        </w:tc>
        <w:tc>
          <w:tcPr>
            <w:tcW w:w="2340" w:type="dxa"/>
            <w:shd w:val="clear" w:color="auto" w:fill="FFFFFF"/>
            <w:tcMar>
              <w:top w:w="135" w:type="dxa"/>
              <w:left w:w="135" w:type="dxa"/>
              <w:bottom w:w="135" w:type="dxa"/>
              <w:right w:w="135" w:type="dxa"/>
            </w:tcMar>
            <w:vAlign w:val="center"/>
            <w:hideMark/>
          </w:tcPr>
          <w:p w14:paraId="280C46BE" w14:textId="77777777" w:rsidR="00403D30" w:rsidRPr="00400204" w:rsidRDefault="00403D30">
            <w:pPr>
              <w:spacing w:line="300" w:lineRule="atLeast"/>
              <w:rPr>
                <w:rFonts w:ascii="Arial" w:hAnsi="Arial" w:cs="Arial"/>
                <w:sz w:val="18"/>
                <w:szCs w:val="18"/>
              </w:rPr>
            </w:pPr>
          </w:p>
        </w:tc>
        <w:tc>
          <w:tcPr>
            <w:tcW w:w="1620" w:type="dxa"/>
            <w:shd w:val="clear" w:color="auto" w:fill="FFFFFF"/>
            <w:tcMar>
              <w:top w:w="135" w:type="dxa"/>
              <w:left w:w="135" w:type="dxa"/>
              <w:bottom w:w="135" w:type="dxa"/>
              <w:right w:w="135" w:type="dxa"/>
            </w:tcMar>
            <w:vAlign w:val="center"/>
            <w:hideMark/>
          </w:tcPr>
          <w:p w14:paraId="7A02B09A" w14:textId="77777777" w:rsidR="00403D30" w:rsidRPr="00400204" w:rsidRDefault="00403D30">
            <w:pPr>
              <w:spacing w:line="300" w:lineRule="atLeast"/>
              <w:rPr>
                <w:rFonts w:ascii="Arial" w:hAnsi="Arial" w:cs="Arial"/>
                <w:sz w:val="18"/>
                <w:szCs w:val="18"/>
              </w:rPr>
            </w:pPr>
          </w:p>
        </w:tc>
      </w:tr>
      <w:tr w:rsidR="00EF236F" w:rsidRPr="00400204" w14:paraId="2F5E671C" w14:textId="77777777" w:rsidTr="00907DDD">
        <w:tc>
          <w:tcPr>
            <w:tcW w:w="3195" w:type="dxa"/>
            <w:shd w:val="clear" w:color="auto" w:fill="FFFFFF"/>
            <w:tcMar>
              <w:top w:w="135" w:type="dxa"/>
              <w:left w:w="135" w:type="dxa"/>
              <w:bottom w:w="135" w:type="dxa"/>
              <w:right w:w="135" w:type="dxa"/>
            </w:tcMar>
            <w:vAlign w:val="center"/>
            <w:hideMark/>
          </w:tcPr>
          <w:p w14:paraId="66946131" w14:textId="77777777" w:rsidR="00403D30" w:rsidRPr="00400204" w:rsidRDefault="00403D30">
            <w:pPr>
              <w:spacing w:line="300" w:lineRule="atLeast"/>
              <w:jc w:val="right"/>
              <w:rPr>
                <w:rFonts w:ascii="Arial" w:hAnsi="Arial" w:cs="Arial"/>
                <w:sz w:val="18"/>
                <w:szCs w:val="18"/>
              </w:rPr>
            </w:pPr>
            <w:r w:rsidRPr="00400204">
              <w:rPr>
                <w:rFonts w:ascii="Arial" w:hAnsi="Arial" w:cs="Arial"/>
                <w:sz w:val="18"/>
                <w:szCs w:val="18"/>
              </w:rPr>
              <w:t>Ime in priimek odgovorne osebe potrjevalca reference:</w:t>
            </w:r>
          </w:p>
        </w:tc>
        <w:tc>
          <w:tcPr>
            <w:tcW w:w="2340" w:type="dxa"/>
            <w:shd w:val="clear" w:color="auto" w:fill="FFFFFF"/>
            <w:tcMar>
              <w:top w:w="135" w:type="dxa"/>
              <w:left w:w="135" w:type="dxa"/>
              <w:bottom w:w="135" w:type="dxa"/>
              <w:right w:w="135" w:type="dxa"/>
            </w:tcMar>
            <w:vAlign w:val="center"/>
            <w:hideMark/>
          </w:tcPr>
          <w:p w14:paraId="65618BC9" w14:textId="77777777" w:rsidR="00403D30" w:rsidRPr="00400204" w:rsidRDefault="00403D30">
            <w:pPr>
              <w:spacing w:line="300" w:lineRule="atLeast"/>
              <w:rPr>
                <w:rFonts w:ascii="Arial" w:hAnsi="Arial" w:cs="Arial"/>
                <w:sz w:val="18"/>
                <w:szCs w:val="18"/>
              </w:rPr>
            </w:pPr>
          </w:p>
        </w:tc>
        <w:tc>
          <w:tcPr>
            <w:tcW w:w="1620" w:type="dxa"/>
            <w:shd w:val="clear" w:color="auto" w:fill="FFFFFF"/>
            <w:tcMar>
              <w:top w:w="135" w:type="dxa"/>
              <w:left w:w="135" w:type="dxa"/>
              <w:bottom w:w="135" w:type="dxa"/>
              <w:right w:w="135" w:type="dxa"/>
            </w:tcMar>
            <w:vAlign w:val="center"/>
            <w:hideMark/>
          </w:tcPr>
          <w:p w14:paraId="6A3C88F1" w14:textId="77777777" w:rsidR="00403D30" w:rsidRPr="00400204" w:rsidRDefault="00403D30">
            <w:pPr>
              <w:spacing w:line="300" w:lineRule="atLeast"/>
              <w:jc w:val="center"/>
              <w:rPr>
                <w:rFonts w:ascii="Arial" w:hAnsi="Arial" w:cs="Arial"/>
                <w:sz w:val="18"/>
                <w:szCs w:val="18"/>
              </w:rPr>
            </w:pPr>
            <w:r w:rsidRPr="00400204">
              <w:rPr>
                <w:rFonts w:ascii="Arial" w:hAnsi="Arial" w:cs="Arial"/>
                <w:sz w:val="18"/>
                <w:szCs w:val="18"/>
              </w:rPr>
              <w:br/>
              <w:t>(žig in podpis)</w:t>
            </w:r>
          </w:p>
        </w:tc>
      </w:tr>
    </w:tbl>
    <w:p w14:paraId="53A663AE" w14:textId="77777777" w:rsidR="00403D30" w:rsidRPr="00400204" w:rsidRDefault="00403D30" w:rsidP="00403D30">
      <w:pPr>
        <w:pStyle w:val="NormalWeb"/>
        <w:shd w:val="clear" w:color="auto" w:fill="FFFFFF"/>
        <w:spacing w:before="0" w:beforeAutospacing="0" w:after="150" w:afterAutospacing="0" w:line="300" w:lineRule="atLeast"/>
        <w:rPr>
          <w:rFonts w:ascii="Arial" w:hAnsi="Arial" w:cs="Arial"/>
          <w:sz w:val="18"/>
          <w:szCs w:val="18"/>
        </w:rPr>
      </w:pPr>
      <w:r w:rsidRPr="00400204">
        <w:rPr>
          <w:rStyle w:val="Strong"/>
          <w:rFonts w:ascii="Arial" w:eastAsiaTheme="majorEastAsia" w:hAnsi="Arial" w:cs="Arial"/>
          <w:sz w:val="18"/>
          <w:szCs w:val="18"/>
          <w:u w:val="single"/>
        </w:rPr>
        <w:t>OPOMBE:</w:t>
      </w:r>
    </w:p>
    <w:p w14:paraId="314AE121"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Naročnik bo upošteval izključno že zaključene posle.</w:t>
      </w:r>
    </w:p>
    <w:p w14:paraId="20AB7D71"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DF81258" w14:textId="77777777" w:rsidR="00403D30" w:rsidRPr="00400204" w:rsidRDefault="00403D30" w:rsidP="00922A83">
      <w:pPr>
        <w:numPr>
          <w:ilvl w:val="0"/>
          <w:numId w:val="18"/>
        </w:numPr>
        <w:shd w:val="clear" w:color="auto" w:fill="FFFFFF"/>
        <w:spacing w:before="100" w:beforeAutospacing="1" w:after="100" w:afterAutospacing="1" w:line="300" w:lineRule="atLeast"/>
        <w:ind w:left="1095"/>
        <w:rPr>
          <w:rFonts w:ascii="Arial" w:hAnsi="Arial" w:cs="Arial"/>
          <w:sz w:val="18"/>
          <w:szCs w:val="18"/>
        </w:rPr>
      </w:pPr>
      <w:r w:rsidRPr="00400204">
        <w:rPr>
          <w:rStyle w:val="Emphasis"/>
          <w:rFonts w:ascii="Arial" w:hAnsi="Arial" w:cs="Arial"/>
          <w:sz w:val="18"/>
          <w:szCs w:val="18"/>
        </w:rPr>
        <w:t>V primeru več referenčnih potrdil se obrazec fotokopira.</w:t>
      </w:r>
    </w:p>
    <w:p w14:paraId="36BDC72E" w14:textId="77777777" w:rsidR="00403D30" w:rsidRPr="00400204" w:rsidRDefault="00403D30" w:rsidP="00403D30">
      <w:pPr>
        <w:jc w:val="both"/>
        <w:rPr>
          <w:rFonts w:ascii="Arial" w:hAnsi="Arial" w:cs="Arial"/>
          <w:sz w:val="18"/>
          <w:szCs w:val="18"/>
        </w:rPr>
      </w:pPr>
    </w:p>
    <w:p w14:paraId="55DB2E01" w14:textId="5480D2C0" w:rsidR="00B33B80" w:rsidRPr="00400204" w:rsidRDefault="00B33B80" w:rsidP="000F659B">
      <w:pPr>
        <w:jc w:val="right"/>
        <w:rPr>
          <w:rFonts w:ascii="Arial" w:hAnsi="Arial" w:cs="Arial"/>
          <w:sz w:val="18"/>
          <w:szCs w:val="18"/>
        </w:rPr>
      </w:pPr>
    </w:p>
    <w:p w14:paraId="6D21E949" w14:textId="48FF980B" w:rsidR="00B33B80" w:rsidRPr="00400204" w:rsidRDefault="00B33B80" w:rsidP="000F659B">
      <w:pPr>
        <w:jc w:val="right"/>
        <w:rPr>
          <w:rFonts w:ascii="Arial" w:hAnsi="Arial" w:cs="Arial"/>
          <w:sz w:val="18"/>
          <w:szCs w:val="18"/>
        </w:rPr>
      </w:pPr>
    </w:p>
    <w:p w14:paraId="1078C806" w14:textId="049E427C" w:rsidR="00B33B80" w:rsidRPr="00400204" w:rsidRDefault="00B33B80" w:rsidP="000F659B">
      <w:pPr>
        <w:jc w:val="right"/>
        <w:rPr>
          <w:rFonts w:ascii="Arial" w:hAnsi="Arial" w:cs="Arial"/>
          <w:sz w:val="18"/>
          <w:szCs w:val="18"/>
        </w:rPr>
      </w:pPr>
    </w:p>
    <w:p w14:paraId="46693A48" w14:textId="4DEDAE94" w:rsidR="00B33B80" w:rsidRPr="00400204" w:rsidRDefault="00B33B80" w:rsidP="000F659B">
      <w:pPr>
        <w:jc w:val="right"/>
        <w:rPr>
          <w:rFonts w:ascii="Arial" w:hAnsi="Arial" w:cs="Arial"/>
          <w:sz w:val="18"/>
          <w:szCs w:val="18"/>
        </w:rPr>
      </w:pPr>
    </w:p>
    <w:p w14:paraId="324F361D" w14:textId="23DBC1EA" w:rsidR="00B33B80" w:rsidRPr="00400204" w:rsidRDefault="00B33B80" w:rsidP="000F659B">
      <w:pPr>
        <w:jc w:val="right"/>
        <w:rPr>
          <w:rFonts w:ascii="Arial" w:hAnsi="Arial" w:cs="Arial"/>
          <w:sz w:val="18"/>
          <w:szCs w:val="18"/>
        </w:rPr>
      </w:pPr>
    </w:p>
    <w:p w14:paraId="40AAFD82" w14:textId="28B03385" w:rsidR="00B33B80" w:rsidRPr="00400204" w:rsidRDefault="00541DAB" w:rsidP="000F659B">
      <w:pPr>
        <w:jc w:val="right"/>
        <w:rPr>
          <w:rFonts w:ascii="Arial" w:hAnsi="Arial" w:cs="Arial"/>
          <w:sz w:val="18"/>
          <w:szCs w:val="18"/>
        </w:rPr>
      </w:pPr>
      <w:r w:rsidRPr="00400204">
        <w:rPr>
          <w:rFonts w:ascii="Arial" w:hAnsi="Arial" w:cs="Arial"/>
          <w:sz w:val="18"/>
          <w:szCs w:val="18"/>
        </w:rPr>
        <w:lastRenderedPageBreak/>
        <w:t>Obrazec št. 14</w:t>
      </w:r>
    </w:p>
    <w:p w14:paraId="0AB54DF6" w14:textId="50EBD572" w:rsidR="00541DAB" w:rsidRPr="00400204" w:rsidRDefault="00541DAB" w:rsidP="000F659B">
      <w:pPr>
        <w:jc w:val="right"/>
        <w:rPr>
          <w:rFonts w:ascii="Arial" w:hAnsi="Arial" w:cs="Arial"/>
          <w:sz w:val="18"/>
          <w:szCs w:val="18"/>
        </w:rPr>
      </w:pPr>
    </w:p>
    <w:p w14:paraId="2BC6E68A" w14:textId="045CD37B" w:rsidR="004E3F5A" w:rsidRPr="00400204" w:rsidRDefault="004E3F5A" w:rsidP="004E3F5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Seznam opreme</w:t>
      </w:r>
    </w:p>
    <w:p w14:paraId="0268507B" w14:textId="76E43EE5" w:rsidR="0002542F" w:rsidRPr="00400204" w:rsidRDefault="0002542F" w:rsidP="000F659B">
      <w:pPr>
        <w:jc w:val="right"/>
        <w:rPr>
          <w:rFonts w:ascii="Arial" w:hAnsi="Arial" w:cs="Arial"/>
          <w:sz w:val="18"/>
          <w:szCs w:val="18"/>
        </w:rPr>
      </w:pPr>
    </w:p>
    <w:p w14:paraId="2D4DCA96" w14:textId="77F01C14" w:rsidR="0002542F" w:rsidRPr="00400204" w:rsidRDefault="004E3F5A" w:rsidP="004E3F5A">
      <w:pPr>
        <w:jc w:val="both"/>
        <w:rPr>
          <w:rFonts w:ascii="Arial" w:hAnsi="Arial" w:cs="Arial"/>
          <w:sz w:val="18"/>
          <w:szCs w:val="18"/>
        </w:rPr>
      </w:pPr>
      <w:r w:rsidRPr="00400204">
        <w:rPr>
          <w:rFonts w:ascii="Arial" w:hAnsi="Arial" w:cs="Arial"/>
          <w:sz w:val="18"/>
          <w:szCs w:val="18"/>
        </w:rPr>
        <w:t xml:space="preserve">Izjavljamo, da za izvajanje koncesije razpolagamo s sledečo opremo, ki izpolnjuje naročnikove zahteve: </w:t>
      </w:r>
    </w:p>
    <w:p w14:paraId="517230A3" w14:textId="24C0C358" w:rsidR="005E5B54" w:rsidRPr="00400204" w:rsidRDefault="005E5B54" w:rsidP="004E3F5A">
      <w:pPr>
        <w:jc w:val="both"/>
        <w:rPr>
          <w:rFonts w:ascii="Arial" w:hAnsi="Arial" w:cs="Arial"/>
          <w:sz w:val="18"/>
          <w:szCs w:val="18"/>
        </w:rPr>
      </w:pPr>
    </w:p>
    <w:tbl>
      <w:tblPr>
        <w:tblW w:w="9285" w:type="dxa"/>
        <w:tblInd w:w="1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7"/>
        <w:gridCol w:w="1894"/>
        <w:gridCol w:w="1097"/>
        <w:gridCol w:w="1229"/>
        <w:gridCol w:w="1598"/>
        <w:gridCol w:w="1303"/>
        <w:gridCol w:w="1317"/>
      </w:tblGrid>
      <w:tr w:rsidR="007F30CC" w:rsidRPr="00400204" w14:paraId="66FF5CC6" w14:textId="77777777" w:rsidTr="007F30CC">
        <w:trPr>
          <w:trHeight w:val="2956"/>
        </w:trPr>
        <w:tc>
          <w:tcPr>
            <w:tcW w:w="847" w:type="dxa"/>
            <w:shd w:val="clear" w:color="auto" w:fill="D1D1D1"/>
          </w:tcPr>
          <w:p w14:paraId="78CD8E32" w14:textId="77777777" w:rsidR="007F30CC" w:rsidRPr="00400204" w:rsidRDefault="007F30CC" w:rsidP="00DD13BB">
            <w:pPr>
              <w:jc w:val="center"/>
              <w:rPr>
                <w:rFonts w:ascii="Arial" w:hAnsi="Arial" w:cs="Arial"/>
                <w:sz w:val="18"/>
                <w:szCs w:val="18"/>
              </w:rPr>
            </w:pPr>
          </w:p>
          <w:p w14:paraId="00D50C47" w14:textId="77777777" w:rsidR="007F30CC" w:rsidRPr="00400204" w:rsidRDefault="007F30CC" w:rsidP="00DD13BB">
            <w:pPr>
              <w:jc w:val="center"/>
              <w:rPr>
                <w:rFonts w:ascii="Arial" w:hAnsi="Arial" w:cs="Arial"/>
                <w:sz w:val="18"/>
                <w:szCs w:val="18"/>
              </w:rPr>
            </w:pPr>
          </w:p>
          <w:p w14:paraId="0844B9DE" w14:textId="77777777" w:rsidR="007F30CC" w:rsidRPr="00400204" w:rsidRDefault="007F30CC" w:rsidP="00DD13BB">
            <w:pPr>
              <w:jc w:val="center"/>
              <w:rPr>
                <w:rFonts w:ascii="Arial" w:hAnsi="Arial" w:cs="Arial"/>
                <w:sz w:val="18"/>
                <w:szCs w:val="18"/>
              </w:rPr>
            </w:pPr>
          </w:p>
          <w:p w14:paraId="4F9B245C" w14:textId="77777777" w:rsidR="007F30CC" w:rsidRPr="00400204" w:rsidRDefault="007F30CC" w:rsidP="00DD13BB">
            <w:pPr>
              <w:jc w:val="center"/>
              <w:rPr>
                <w:rFonts w:ascii="Arial" w:hAnsi="Arial" w:cs="Arial"/>
                <w:sz w:val="18"/>
                <w:szCs w:val="18"/>
              </w:rPr>
            </w:pPr>
          </w:p>
          <w:p w14:paraId="0DCEB0EF" w14:textId="77777777" w:rsidR="007F30CC" w:rsidRPr="00400204" w:rsidRDefault="007F30CC" w:rsidP="00DD13BB">
            <w:pPr>
              <w:jc w:val="center"/>
              <w:rPr>
                <w:rFonts w:ascii="Arial" w:hAnsi="Arial" w:cs="Arial"/>
                <w:sz w:val="18"/>
                <w:szCs w:val="18"/>
              </w:rPr>
            </w:pPr>
          </w:p>
          <w:p w14:paraId="4D6671FA" w14:textId="77777777" w:rsidR="007F30CC" w:rsidRPr="00400204" w:rsidRDefault="007F30CC" w:rsidP="00DD13BB">
            <w:pPr>
              <w:jc w:val="center"/>
              <w:rPr>
                <w:rFonts w:ascii="Arial" w:hAnsi="Arial" w:cs="Arial"/>
                <w:sz w:val="18"/>
                <w:szCs w:val="18"/>
              </w:rPr>
            </w:pPr>
          </w:p>
          <w:p w14:paraId="6E2F63A7" w14:textId="1153A1B9" w:rsidR="007F30CC" w:rsidRPr="00400204" w:rsidRDefault="007F30CC" w:rsidP="00DD13BB">
            <w:pPr>
              <w:jc w:val="center"/>
              <w:rPr>
                <w:rFonts w:ascii="Arial" w:hAnsi="Arial" w:cs="Arial"/>
                <w:b/>
                <w:sz w:val="18"/>
                <w:szCs w:val="18"/>
              </w:rPr>
            </w:pPr>
            <w:r w:rsidRPr="00400204">
              <w:rPr>
                <w:rFonts w:ascii="Arial" w:hAnsi="Arial" w:cs="Arial"/>
                <w:b/>
                <w:sz w:val="18"/>
                <w:szCs w:val="18"/>
              </w:rPr>
              <w:t>Zap.</w:t>
            </w:r>
            <w:r w:rsidR="009B3C0C" w:rsidRPr="00400204">
              <w:rPr>
                <w:rFonts w:ascii="Arial" w:hAnsi="Arial" w:cs="Arial"/>
                <w:b/>
                <w:sz w:val="18"/>
                <w:szCs w:val="18"/>
              </w:rPr>
              <w:t xml:space="preserve"> </w:t>
            </w:r>
            <w:r w:rsidRPr="00400204">
              <w:rPr>
                <w:rFonts w:ascii="Arial" w:hAnsi="Arial" w:cs="Arial"/>
                <w:b/>
                <w:sz w:val="18"/>
                <w:szCs w:val="18"/>
              </w:rPr>
              <w:t>št.</w:t>
            </w:r>
          </w:p>
        </w:tc>
        <w:tc>
          <w:tcPr>
            <w:tcW w:w="1894" w:type="dxa"/>
            <w:shd w:val="clear" w:color="auto" w:fill="D1D1D1"/>
          </w:tcPr>
          <w:p w14:paraId="2B0EE3B9" w14:textId="77777777" w:rsidR="007F30CC" w:rsidRPr="00400204" w:rsidRDefault="007F30CC" w:rsidP="00DD13BB">
            <w:pPr>
              <w:jc w:val="center"/>
              <w:rPr>
                <w:rFonts w:ascii="Arial" w:hAnsi="Arial" w:cs="Arial"/>
                <w:sz w:val="18"/>
                <w:szCs w:val="18"/>
              </w:rPr>
            </w:pPr>
          </w:p>
          <w:p w14:paraId="7542F2F7" w14:textId="77777777" w:rsidR="007F30CC" w:rsidRPr="00400204" w:rsidRDefault="007F30CC" w:rsidP="00DD13BB">
            <w:pPr>
              <w:jc w:val="center"/>
              <w:rPr>
                <w:rFonts w:ascii="Arial" w:hAnsi="Arial" w:cs="Arial"/>
                <w:sz w:val="18"/>
                <w:szCs w:val="18"/>
              </w:rPr>
            </w:pPr>
          </w:p>
          <w:p w14:paraId="246FE7DE" w14:textId="77777777" w:rsidR="007F30CC" w:rsidRPr="00400204" w:rsidRDefault="007F30CC" w:rsidP="00DD13BB">
            <w:pPr>
              <w:jc w:val="center"/>
              <w:rPr>
                <w:rFonts w:ascii="Arial" w:hAnsi="Arial" w:cs="Arial"/>
                <w:sz w:val="18"/>
                <w:szCs w:val="18"/>
              </w:rPr>
            </w:pPr>
          </w:p>
          <w:p w14:paraId="741EE61E" w14:textId="77777777" w:rsidR="007F30CC" w:rsidRPr="00400204" w:rsidRDefault="007F30CC" w:rsidP="00DD13BB">
            <w:pPr>
              <w:jc w:val="center"/>
              <w:rPr>
                <w:rFonts w:ascii="Arial" w:hAnsi="Arial" w:cs="Arial"/>
                <w:sz w:val="18"/>
                <w:szCs w:val="18"/>
              </w:rPr>
            </w:pPr>
          </w:p>
          <w:p w14:paraId="606F0F1F" w14:textId="77777777" w:rsidR="007F30CC" w:rsidRPr="00400204" w:rsidRDefault="007F30CC" w:rsidP="00DD13BB">
            <w:pPr>
              <w:jc w:val="center"/>
              <w:rPr>
                <w:rFonts w:ascii="Arial" w:hAnsi="Arial" w:cs="Arial"/>
                <w:sz w:val="18"/>
                <w:szCs w:val="18"/>
              </w:rPr>
            </w:pPr>
          </w:p>
          <w:p w14:paraId="1FA40CC7" w14:textId="77777777" w:rsidR="007F30CC" w:rsidRPr="00400204" w:rsidRDefault="007F30CC" w:rsidP="00DD13BB">
            <w:pPr>
              <w:jc w:val="center"/>
              <w:rPr>
                <w:rFonts w:ascii="Arial" w:hAnsi="Arial" w:cs="Arial"/>
                <w:sz w:val="18"/>
                <w:szCs w:val="18"/>
              </w:rPr>
            </w:pPr>
          </w:p>
          <w:p w14:paraId="738AF313"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Oprema</w:t>
            </w:r>
          </w:p>
        </w:tc>
        <w:tc>
          <w:tcPr>
            <w:tcW w:w="1097" w:type="dxa"/>
            <w:shd w:val="clear" w:color="auto" w:fill="D1D1D1"/>
          </w:tcPr>
          <w:p w14:paraId="349C165D" w14:textId="77777777" w:rsidR="007F30CC" w:rsidRPr="00400204" w:rsidRDefault="007F30CC" w:rsidP="00DD13BB">
            <w:pPr>
              <w:jc w:val="center"/>
              <w:rPr>
                <w:rFonts w:ascii="Arial" w:hAnsi="Arial" w:cs="Arial"/>
                <w:sz w:val="18"/>
                <w:szCs w:val="18"/>
              </w:rPr>
            </w:pPr>
          </w:p>
          <w:p w14:paraId="6312CE5E" w14:textId="77777777" w:rsidR="007F30CC" w:rsidRPr="00400204" w:rsidRDefault="007F30CC" w:rsidP="00DD13BB">
            <w:pPr>
              <w:jc w:val="center"/>
              <w:rPr>
                <w:rFonts w:ascii="Arial" w:hAnsi="Arial" w:cs="Arial"/>
                <w:sz w:val="18"/>
                <w:szCs w:val="18"/>
              </w:rPr>
            </w:pPr>
          </w:p>
          <w:p w14:paraId="6383CB28" w14:textId="77777777" w:rsidR="007F30CC" w:rsidRPr="00400204" w:rsidRDefault="007F30CC" w:rsidP="00DD13BB">
            <w:pPr>
              <w:jc w:val="center"/>
              <w:rPr>
                <w:rFonts w:ascii="Arial" w:hAnsi="Arial" w:cs="Arial"/>
                <w:sz w:val="18"/>
                <w:szCs w:val="18"/>
              </w:rPr>
            </w:pPr>
          </w:p>
          <w:p w14:paraId="5215A3A8" w14:textId="0C186BE6" w:rsidR="007F30CC" w:rsidRPr="00400204" w:rsidRDefault="007F30CC" w:rsidP="00DD13BB">
            <w:pPr>
              <w:jc w:val="center"/>
              <w:rPr>
                <w:rFonts w:ascii="Arial" w:hAnsi="Arial" w:cs="Arial"/>
                <w:b/>
                <w:sz w:val="18"/>
                <w:szCs w:val="18"/>
              </w:rPr>
            </w:pPr>
            <w:r w:rsidRPr="00400204">
              <w:rPr>
                <w:rFonts w:ascii="Arial" w:hAnsi="Arial" w:cs="Arial"/>
                <w:b/>
                <w:sz w:val="18"/>
                <w:szCs w:val="18"/>
              </w:rPr>
              <w:t>Ponudnik razpolaga z zahtevano opremo (ponudnik obkro</w:t>
            </w:r>
            <w:r w:rsidR="00DD13BB" w:rsidRPr="00400204">
              <w:rPr>
                <w:rFonts w:ascii="Arial" w:hAnsi="Arial" w:cs="Arial"/>
                <w:b/>
                <w:sz w:val="18"/>
                <w:szCs w:val="18"/>
              </w:rPr>
              <w:t>ž</w:t>
            </w:r>
            <w:r w:rsidRPr="00400204">
              <w:rPr>
                <w:rFonts w:ascii="Arial" w:hAnsi="Arial" w:cs="Arial"/>
                <w:b/>
                <w:sz w:val="18"/>
                <w:szCs w:val="18"/>
              </w:rPr>
              <w:t>i Da/Ne)</w:t>
            </w:r>
          </w:p>
        </w:tc>
        <w:tc>
          <w:tcPr>
            <w:tcW w:w="1229" w:type="dxa"/>
            <w:shd w:val="clear" w:color="auto" w:fill="D1D1D1"/>
          </w:tcPr>
          <w:p w14:paraId="233453FA" w14:textId="77777777" w:rsidR="007F30CC" w:rsidRPr="00400204" w:rsidRDefault="007F30CC" w:rsidP="00DD13BB">
            <w:pPr>
              <w:jc w:val="center"/>
              <w:rPr>
                <w:rFonts w:ascii="Arial" w:hAnsi="Arial" w:cs="Arial"/>
                <w:sz w:val="18"/>
                <w:szCs w:val="18"/>
              </w:rPr>
            </w:pPr>
          </w:p>
          <w:p w14:paraId="29865F89" w14:textId="77777777" w:rsidR="007F30CC" w:rsidRPr="00400204" w:rsidRDefault="007F30CC" w:rsidP="00DD13BB">
            <w:pPr>
              <w:jc w:val="center"/>
              <w:rPr>
                <w:rFonts w:ascii="Arial" w:hAnsi="Arial" w:cs="Arial"/>
                <w:sz w:val="18"/>
                <w:szCs w:val="18"/>
              </w:rPr>
            </w:pPr>
          </w:p>
          <w:p w14:paraId="230BC9B6" w14:textId="77777777" w:rsidR="007F30CC" w:rsidRPr="00400204" w:rsidRDefault="007F30CC" w:rsidP="00DD13BB">
            <w:pPr>
              <w:jc w:val="center"/>
              <w:rPr>
                <w:rFonts w:ascii="Arial" w:hAnsi="Arial" w:cs="Arial"/>
                <w:sz w:val="18"/>
                <w:szCs w:val="18"/>
              </w:rPr>
            </w:pPr>
          </w:p>
          <w:p w14:paraId="164614C6" w14:textId="474085A3" w:rsidR="007F30CC" w:rsidRPr="00400204" w:rsidRDefault="007F30CC" w:rsidP="00DD13BB">
            <w:pPr>
              <w:jc w:val="center"/>
              <w:rPr>
                <w:rFonts w:ascii="Arial" w:hAnsi="Arial" w:cs="Arial"/>
                <w:b/>
                <w:sz w:val="18"/>
                <w:szCs w:val="18"/>
              </w:rPr>
            </w:pPr>
            <w:r w:rsidRPr="00400204">
              <w:rPr>
                <w:rFonts w:ascii="Arial" w:hAnsi="Arial" w:cs="Arial"/>
                <w:b/>
                <w:sz w:val="18"/>
                <w:szCs w:val="18"/>
              </w:rPr>
              <w:t>Število kosov opreme</w:t>
            </w:r>
            <w:r w:rsidR="009B3C0C" w:rsidRPr="00400204">
              <w:rPr>
                <w:rFonts w:ascii="Arial" w:hAnsi="Arial" w:cs="Arial"/>
                <w:b/>
                <w:sz w:val="18"/>
                <w:szCs w:val="18"/>
              </w:rPr>
              <w:t>,</w:t>
            </w:r>
            <w:r w:rsidRPr="00400204">
              <w:rPr>
                <w:rFonts w:ascii="Arial" w:hAnsi="Arial" w:cs="Arial"/>
                <w:b/>
                <w:sz w:val="18"/>
                <w:szCs w:val="18"/>
              </w:rPr>
              <w:t xml:space="preserve"> s katero razpolaga ponudnik</w:t>
            </w:r>
          </w:p>
        </w:tc>
        <w:tc>
          <w:tcPr>
            <w:tcW w:w="1598" w:type="dxa"/>
            <w:shd w:val="clear" w:color="auto" w:fill="D1D1D1"/>
          </w:tcPr>
          <w:p w14:paraId="1997B89D" w14:textId="3837D885" w:rsidR="007F30CC" w:rsidRPr="00400204" w:rsidRDefault="007F30CC" w:rsidP="00DD13BB">
            <w:pPr>
              <w:jc w:val="center"/>
              <w:rPr>
                <w:rFonts w:ascii="Arial" w:hAnsi="Arial" w:cs="Arial"/>
                <w:b/>
                <w:sz w:val="18"/>
                <w:szCs w:val="18"/>
              </w:rPr>
            </w:pPr>
            <w:r w:rsidRPr="00400204">
              <w:rPr>
                <w:rFonts w:ascii="Arial" w:hAnsi="Arial" w:cs="Arial"/>
                <w:b/>
                <w:sz w:val="18"/>
                <w:szCs w:val="18"/>
              </w:rPr>
              <w:t>Opis opreme (ponudnik navede tip opreme, proizvajalca ter bistvene karakteristike</w:t>
            </w:r>
            <w:r w:rsidR="009B3C0C" w:rsidRPr="00400204">
              <w:rPr>
                <w:rFonts w:ascii="Arial" w:hAnsi="Arial" w:cs="Arial"/>
                <w:b/>
                <w:sz w:val="18"/>
                <w:szCs w:val="18"/>
              </w:rPr>
              <w:t>,</w:t>
            </w:r>
            <w:r w:rsidRPr="00400204">
              <w:rPr>
                <w:rFonts w:ascii="Arial" w:hAnsi="Arial" w:cs="Arial"/>
                <w:b/>
                <w:sz w:val="18"/>
                <w:szCs w:val="18"/>
              </w:rPr>
              <w:t xml:space="preserve"> iz katerih izhaja izpolnjevanje POGOJA 3</w:t>
            </w:r>
          </w:p>
          <w:p w14:paraId="6C9219DA"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Tehnična opremljenost)</w:t>
            </w:r>
          </w:p>
        </w:tc>
        <w:tc>
          <w:tcPr>
            <w:tcW w:w="1303" w:type="dxa"/>
            <w:shd w:val="clear" w:color="auto" w:fill="D1D1D1"/>
          </w:tcPr>
          <w:p w14:paraId="3BF6B097" w14:textId="77777777" w:rsidR="007F30CC" w:rsidRPr="00400204" w:rsidRDefault="007F30CC" w:rsidP="00DD13BB">
            <w:pPr>
              <w:jc w:val="center"/>
              <w:rPr>
                <w:rFonts w:ascii="Arial" w:hAnsi="Arial" w:cs="Arial"/>
                <w:sz w:val="18"/>
                <w:szCs w:val="18"/>
              </w:rPr>
            </w:pPr>
          </w:p>
          <w:p w14:paraId="01E15605" w14:textId="77777777" w:rsidR="007F30CC" w:rsidRPr="00400204" w:rsidRDefault="007F30CC" w:rsidP="00DD13BB">
            <w:pPr>
              <w:jc w:val="center"/>
              <w:rPr>
                <w:rFonts w:ascii="Arial" w:hAnsi="Arial" w:cs="Arial"/>
                <w:sz w:val="18"/>
                <w:szCs w:val="18"/>
              </w:rPr>
            </w:pPr>
          </w:p>
          <w:p w14:paraId="3CADA408" w14:textId="77777777" w:rsidR="007F30CC" w:rsidRPr="00400204" w:rsidRDefault="007F30CC" w:rsidP="00DD13BB">
            <w:pPr>
              <w:jc w:val="center"/>
              <w:rPr>
                <w:rFonts w:ascii="Arial" w:hAnsi="Arial" w:cs="Arial"/>
                <w:sz w:val="18"/>
                <w:szCs w:val="18"/>
              </w:rPr>
            </w:pPr>
          </w:p>
          <w:p w14:paraId="6C7A92CF" w14:textId="77777777" w:rsidR="007F30CC" w:rsidRPr="00400204" w:rsidRDefault="007F30CC" w:rsidP="00DD13BB">
            <w:pPr>
              <w:jc w:val="center"/>
              <w:rPr>
                <w:rFonts w:ascii="Arial" w:hAnsi="Arial" w:cs="Arial"/>
                <w:sz w:val="18"/>
                <w:szCs w:val="18"/>
              </w:rPr>
            </w:pPr>
          </w:p>
          <w:p w14:paraId="355F001E" w14:textId="77777777" w:rsidR="007F30CC" w:rsidRPr="00400204" w:rsidRDefault="007F30CC" w:rsidP="00DD13BB">
            <w:pPr>
              <w:jc w:val="center"/>
              <w:rPr>
                <w:rFonts w:ascii="Arial" w:hAnsi="Arial" w:cs="Arial"/>
                <w:sz w:val="18"/>
                <w:szCs w:val="18"/>
              </w:rPr>
            </w:pPr>
          </w:p>
          <w:p w14:paraId="18944E8D"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Leto izdelave opreme</w:t>
            </w:r>
          </w:p>
        </w:tc>
        <w:tc>
          <w:tcPr>
            <w:tcW w:w="1317" w:type="dxa"/>
            <w:shd w:val="clear" w:color="auto" w:fill="D1D1D1"/>
          </w:tcPr>
          <w:p w14:paraId="0C962DEC" w14:textId="77777777" w:rsidR="007F30CC" w:rsidRPr="00400204" w:rsidRDefault="007F30CC" w:rsidP="00DD13BB">
            <w:pPr>
              <w:jc w:val="center"/>
              <w:rPr>
                <w:rFonts w:ascii="Arial" w:hAnsi="Arial" w:cs="Arial"/>
                <w:sz w:val="18"/>
                <w:szCs w:val="18"/>
              </w:rPr>
            </w:pPr>
          </w:p>
          <w:p w14:paraId="786C8123" w14:textId="77777777" w:rsidR="007F30CC" w:rsidRPr="00400204" w:rsidRDefault="007F30CC" w:rsidP="00DD13BB">
            <w:pPr>
              <w:jc w:val="center"/>
              <w:rPr>
                <w:rFonts w:ascii="Arial" w:hAnsi="Arial" w:cs="Arial"/>
                <w:sz w:val="18"/>
                <w:szCs w:val="18"/>
              </w:rPr>
            </w:pPr>
          </w:p>
          <w:p w14:paraId="75A303B6" w14:textId="77777777" w:rsidR="007F30CC" w:rsidRPr="00400204" w:rsidRDefault="007F30CC" w:rsidP="00DD13BB">
            <w:pPr>
              <w:jc w:val="center"/>
              <w:rPr>
                <w:rFonts w:ascii="Arial" w:hAnsi="Arial" w:cs="Arial"/>
                <w:sz w:val="18"/>
                <w:szCs w:val="18"/>
              </w:rPr>
            </w:pPr>
          </w:p>
          <w:p w14:paraId="09D261D2" w14:textId="77777777" w:rsidR="007F30CC" w:rsidRPr="00400204" w:rsidRDefault="007F30CC" w:rsidP="00DD13BB">
            <w:pPr>
              <w:jc w:val="center"/>
              <w:rPr>
                <w:rFonts w:ascii="Arial" w:hAnsi="Arial" w:cs="Arial"/>
                <w:b/>
                <w:sz w:val="18"/>
                <w:szCs w:val="18"/>
              </w:rPr>
            </w:pPr>
            <w:r w:rsidRPr="00400204">
              <w:rPr>
                <w:rFonts w:ascii="Arial" w:hAnsi="Arial" w:cs="Arial"/>
                <w:b/>
                <w:sz w:val="18"/>
                <w:szCs w:val="18"/>
              </w:rPr>
              <w:t>Način razpolaganja z opremo (lastništvo, najem ali drugo)</w:t>
            </w:r>
          </w:p>
        </w:tc>
      </w:tr>
      <w:tr w:rsidR="007F30CC" w:rsidRPr="00400204" w14:paraId="711201BC" w14:textId="77777777" w:rsidTr="007F30CC">
        <w:trPr>
          <w:trHeight w:val="721"/>
        </w:trPr>
        <w:tc>
          <w:tcPr>
            <w:tcW w:w="847" w:type="dxa"/>
          </w:tcPr>
          <w:p w14:paraId="6D970D91" w14:textId="77777777" w:rsidR="007F30CC" w:rsidRPr="00400204" w:rsidRDefault="007F30CC" w:rsidP="00BF6B2A">
            <w:pPr>
              <w:jc w:val="center"/>
              <w:rPr>
                <w:rFonts w:ascii="Arial" w:hAnsi="Arial" w:cs="Arial"/>
                <w:sz w:val="18"/>
                <w:szCs w:val="18"/>
              </w:rPr>
            </w:pPr>
          </w:p>
          <w:p w14:paraId="56F0544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w:t>
            </w:r>
          </w:p>
        </w:tc>
        <w:tc>
          <w:tcPr>
            <w:tcW w:w="1894" w:type="dxa"/>
          </w:tcPr>
          <w:p w14:paraId="5CDD470F" w14:textId="77777777" w:rsidR="007F30CC" w:rsidRPr="00400204" w:rsidRDefault="007F30CC" w:rsidP="00BF6B2A">
            <w:pPr>
              <w:jc w:val="center"/>
              <w:rPr>
                <w:rFonts w:ascii="Arial" w:hAnsi="Arial" w:cs="Arial"/>
                <w:sz w:val="18"/>
                <w:szCs w:val="18"/>
              </w:rPr>
            </w:pPr>
          </w:p>
          <w:p w14:paraId="2FFBF78C"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Tovorno vozilo</w:t>
            </w:r>
          </w:p>
        </w:tc>
        <w:tc>
          <w:tcPr>
            <w:tcW w:w="1097" w:type="dxa"/>
          </w:tcPr>
          <w:p w14:paraId="70547B51" w14:textId="77777777" w:rsidR="007F30CC" w:rsidRPr="00400204" w:rsidRDefault="007F30CC" w:rsidP="00BF6B2A">
            <w:pPr>
              <w:jc w:val="center"/>
              <w:rPr>
                <w:rFonts w:ascii="Arial" w:hAnsi="Arial" w:cs="Arial"/>
                <w:sz w:val="18"/>
                <w:szCs w:val="18"/>
              </w:rPr>
            </w:pPr>
          </w:p>
          <w:p w14:paraId="740BBADF"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10D054F" w14:textId="77777777" w:rsidR="007F30CC" w:rsidRPr="00400204" w:rsidRDefault="007F30CC" w:rsidP="00BF6B2A">
            <w:pPr>
              <w:jc w:val="center"/>
              <w:rPr>
                <w:rFonts w:ascii="Arial" w:hAnsi="Arial" w:cs="Arial"/>
                <w:sz w:val="18"/>
                <w:szCs w:val="18"/>
              </w:rPr>
            </w:pPr>
          </w:p>
        </w:tc>
        <w:tc>
          <w:tcPr>
            <w:tcW w:w="1598" w:type="dxa"/>
          </w:tcPr>
          <w:p w14:paraId="6B916AC2" w14:textId="77777777" w:rsidR="007F30CC" w:rsidRPr="00400204" w:rsidRDefault="007F30CC" w:rsidP="00BF6B2A">
            <w:pPr>
              <w:jc w:val="center"/>
              <w:rPr>
                <w:rFonts w:ascii="Arial" w:hAnsi="Arial" w:cs="Arial"/>
                <w:sz w:val="18"/>
                <w:szCs w:val="18"/>
              </w:rPr>
            </w:pPr>
          </w:p>
        </w:tc>
        <w:tc>
          <w:tcPr>
            <w:tcW w:w="1303" w:type="dxa"/>
          </w:tcPr>
          <w:p w14:paraId="44B9841F" w14:textId="77777777" w:rsidR="007F30CC" w:rsidRPr="00400204" w:rsidRDefault="007F30CC" w:rsidP="007F30CC">
            <w:pPr>
              <w:jc w:val="both"/>
              <w:rPr>
                <w:rFonts w:ascii="Arial" w:hAnsi="Arial" w:cs="Arial"/>
                <w:sz w:val="18"/>
                <w:szCs w:val="18"/>
              </w:rPr>
            </w:pPr>
          </w:p>
        </w:tc>
        <w:tc>
          <w:tcPr>
            <w:tcW w:w="1317" w:type="dxa"/>
          </w:tcPr>
          <w:p w14:paraId="1C0E7101" w14:textId="77777777" w:rsidR="007F30CC" w:rsidRPr="00400204" w:rsidRDefault="007F30CC" w:rsidP="007F30CC">
            <w:pPr>
              <w:jc w:val="both"/>
              <w:rPr>
                <w:rFonts w:ascii="Arial" w:hAnsi="Arial" w:cs="Arial"/>
                <w:sz w:val="18"/>
                <w:szCs w:val="18"/>
              </w:rPr>
            </w:pPr>
          </w:p>
        </w:tc>
      </w:tr>
      <w:tr w:rsidR="007F30CC" w:rsidRPr="00400204" w14:paraId="11EB0AF5" w14:textId="77777777" w:rsidTr="007F30CC">
        <w:trPr>
          <w:trHeight w:val="906"/>
        </w:trPr>
        <w:tc>
          <w:tcPr>
            <w:tcW w:w="847" w:type="dxa"/>
          </w:tcPr>
          <w:p w14:paraId="5AD98959" w14:textId="77777777" w:rsidR="007F30CC" w:rsidRPr="00400204" w:rsidRDefault="007F30CC" w:rsidP="00BF6B2A">
            <w:pPr>
              <w:jc w:val="center"/>
              <w:rPr>
                <w:rFonts w:ascii="Arial" w:hAnsi="Arial" w:cs="Arial"/>
                <w:sz w:val="18"/>
                <w:szCs w:val="18"/>
              </w:rPr>
            </w:pPr>
          </w:p>
          <w:p w14:paraId="6677058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2.</w:t>
            </w:r>
          </w:p>
        </w:tc>
        <w:tc>
          <w:tcPr>
            <w:tcW w:w="1894" w:type="dxa"/>
          </w:tcPr>
          <w:p w14:paraId="7F1B0E76" w14:textId="77777777" w:rsidR="007F30CC" w:rsidRPr="00400204" w:rsidRDefault="007F30CC" w:rsidP="00BF6B2A">
            <w:pPr>
              <w:jc w:val="center"/>
              <w:rPr>
                <w:rFonts w:ascii="Arial" w:hAnsi="Arial" w:cs="Arial"/>
                <w:sz w:val="18"/>
                <w:szCs w:val="18"/>
              </w:rPr>
            </w:pPr>
          </w:p>
          <w:p w14:paraId="4C06B49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120 km ali več</w:t>
            </w:r>
          </w:p>
        </w:tc>
        <w:tc>
          <w:tcPr>
            <w:tcW w:w="1097" w:type="dxa"/>
          </w:tcPr>
          <w:p w14:paraId="384AB1BD" w14:textId="77777777" w:rsidR="007F30CC" w:rsidRPr="00400204" w:rsidRDefault="007F30CC" w:rsidP="00BF6B2A">
            <w:pPr>
              <w:jc w:val="center"/>
              <w:rPr>
                <w:rFonts w:ascii="Arial" w:hAnsi="Arial" w:cs="Arial"/>
                <w:sz w:val="18"/>
                <w:szCs w:val="18"/>
              </w:rPr>
            </w:pPr>
          </w:p>
          <w:p w14:paraId="249171EF"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7ACCA23B" w14:textId="77777777" w:rsidR="007F30CC" w:rsidRPr="00400204" w:rsidRDefault="007F30CC" w:rsidP="00BF6B2A">
            <w:pPr>
              <w:jc w:val="center"/>
              <w:rPr>
                <w:rFonts w:ascii="Arial" w:hAnsi="Arial" w:cs="Arial"/>
                <w:sz w:val="18"/>
                <w:szCs w:val="18"/>
              </w:rPr>
            </w:pPr>
          </w:p>
        </w:tc>
        <w:tc>
          <w:tcPr>
            <w:tcW w:w="1598" w:type="dxa"/>
          </w:tcPr>
          <w:p w14:paraId="1778AB6B" w14:textId="77777777" w:rsidR="007F30CC" w:rsidRPr="00400204" w:rsidRDefault="007F30CC" w:rsidP="00BF6B2A">
            <w:pPr>
              <w:jc w:val="center"/>
              <w:rPr>
                <w:rFonts w:ascii="Arial" w:hAnsi="Arial" w:cs="Arial"/>
                <w:sz w:val="18"/>
                <w:szCs w:val="18"/>
              </w:rPr>
            </w:pPr>
          </w:p>
        </w:tc>
        <w:tc>
          <w:tcPr>
            <w:tcW w:w="1303" w:type="dxa"/>
          </w:tcPr>
          <w:p w14:paraId="0B54F6A0" w14:textId="77777777" w:rsidR="007F30CC" w:rsidRPr="00400204" w:rsidRDefault="007F30CC" w:rsidP="007F30CC">
            <w:pPr>
              <w:jc w:val="both"/>
              <w:rPr>
                <w:rFonts w:ascii="Arial" w:hAnsi="Arial" w:cs="Arial"/>
                <w:sz w:val="18"/>
                <w:szCs w:val="18"/>
              </w:rPr>
            </w:pPr>
          </w:p>
        </w:tc>
        <w:tc>
          <w:tcPr>
            <w:tcW w:w="1317" w:type="dxa"/>
          </w:tcPr>
          <w:p w14:paraId="558607EE" w14:textId="77777777" w:rsidR="007F30CC" w:rsidRPr="00400204" w:rsidRDefault="007F30CC" w:rsidP="007F30CC">
            <w:pPr>
              <w:jc w:val="both"/>
              <w:rPr>
                <w:rFonts w:ascii="Arial" w:hAnsi="Arial" w:cs="Arial"/>
                <w:sz w:val="18"/>
                <w:szCs w:val="18"/>
              </w:rPr>
            </w:pPr>
          </w:p>
        </w:tc>
      </w:tr>
      <w:tr w:rsidR="007F30CC" w:rsidRPr="00400204" w14:paraId="7B575D4F" w14:textId="77777777" w:rsidTr="007F30CC">
        <w:trPr>
          <w:trHeight w:val="904"/>
        </w:trPr>
        <w:tc>
          <w:tcPr>
            <w:tcW w:w="847" w:type="dxa"/>
          </w:tcPr>
          <w:p w14:paraId="01101626" w14:textId="77777777" w:rsidR="007F30CC" w:rsidRPr="00400204" w:rsidRDefault="007F30CC" w:rsidP="00BF6B2A">
            <w:pPr>
              <w:jc w:val="center"/>
              <w:rPr>
                <w:rFonts w:ascii="Arial" w:hAnsi="Arial" w:cs="Arial"/>
                <w:sz w:val="18"/>
                <w:szCs w:val="18"/>
              </w:rPr>
            </w:pPr>
          </w:p>
          <w:p w14:paraId="612E6BAC"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3.</w:t>
            </w:r>
          </w:p>
        </w:tc>
        <w:tc>
          <w:tcPr>
            <w:tcW w:w="1894" w:type="dxa"/>
          </w:tcPr>
          <w:p w14:paraId="4CE58458" w14:textId="77777777" w:rsidR="007F30CC" w:rsidRPr="00400204" w:rsidRDefault="007F30CC" w:rsidP="00BF6B2A">
            <w:pPr>
              <w:jc w:val="center"/>
              <w:rPr>
                <w:rFonts w:ascii="Arial" w:hAnsi="Arial" w:cs="Arial"/>
                <w:sz w:val="18"/>
                <w:szCs w:val="18"/>
              </w:rPr>
            </w:pPr>
          </w:p>
          <w:p w14:paraId="1C1307A0"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100 km ali več</w:t>
            </w:r>
          </w:p>
        </w:tc>
        <w:tc>
          <w:tcPr>
            <w:tcW w:w="1097" w:type="dxa"/>
          </w:tcPr>
          <w:p w14:paraId="21184EEE" w14:textId="77777777" w:rsidR="007F30CC" w:rsidRPr="00400204" w:rsidRDefault="007F30CC" w:rsidP="00BF6B2A">
            <w:pPr>
              <w:jc w:val="center"/>
              <w:rPr>
                <w:rFonts w:ascii="Arial" w:hAnsi="Arial" w:cs="Arial"/>
                <w:sz w:val="18"/>
                <w:szCs w:val="18"/>
              </w:rPr>
            </w:pPr>
          </w:p>
          <w:p w14:paraId="3C98D71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4E7FF334" w14:textId="77777777" w:rsidR="007F30CC" w:rsidRPr="00400204" w:rsidRDefault="007F30CC" w:rsidP="00BF6B2A">
            <w:pPr>
              <w:jc w:val="center"/>
              <w:rPr>
                <w:rFonts w:ascii="Arial" w:hAnsi="Arial" w:cs="Arial"/>
                <w:sz w:val="18"/>
                <w:szCs w:val="18"/>
              </w:rPr>
            </w:pPr>
          </w:p>
        </w:tc>
        <w:tc>
          <w:tcPr>
            <w:tcW w:w="1598" w:type="dxa"/>
          </w:tcPr>
          <w:p w14:paraId="1DA20309" w14:textId="77777777" w:rsidR="007F30CC" w:rsidRPr="00400204" w:rsidRDefault="007F30CC" w:rsidP="00BF6B2A">
            <w:pPr>
              <w:jc w:val="center"/>
              <w:rPr>
                <w:rFonts w:ascii="Arial" w:hAnsi="Arial" w:cs="Arial"/>
                <w:sz w:val="18"/>
                <w:szCs w:val="18"/>
              </w:rPr>
            </w:pPr>
          </w:p>
        </w:tc>
        <w:tc>
          <w:tcPr>
            <w:tcW w:w="1303" w:type="dxa"/>
          </w:tcPr>
          <w:p w14:paraId="6B5B2E62" w14:textId="77777777" w:rsidR="007F30CC" w:rsidRPr="00400204" w:rsidRDefault="007F30CC" w:rsidP="007F30CC">
            <w:pPr>
              <w:jc w:val="both"/>
              <w:rPr>
                <w:rFonts w:ascii="Arial" w:hAnsi="Arial" w:cs="Arial"/>
                <w:sz w:val="18"/>
                <w:szCs w:val="18"/>
              </w:rPr>
            </w:pPr>
          </w:p>
        </w:tc>
        <w:tc>
          <w:tcPr>
            <w:tcW w:w="1317" w:type="dxa"/>
          </w:tcPr>
          <w:p w14:paraId="240F55B2" w14:textId="77777777" w:rsidR="007F30CC" w:rsidRPr="00400204" w:rsidRDefault="007F30CC" w:rsidP="007F30CC">
            <w:pPr>
              <w:jc w:val="both"/>
              <w:rPr>
                <w:rFonts w:ascii="Arial" w:hAnsi="Arial" w:cs="Arial"/>
                <w:sz w:val="18"/>
                <w:szCs w:val="18"/>
              </w:rPr>
            </w:pPr>
          </w:p>
        </w:tc>
      </w:tr>
      <w:tr w:rsidR="007F30CC" w:rsidRPr="00400204" w14:paraId="2FA05234" w14:textId="77777777" w:rsidTr="007F30CC">
        <w:trPr>
          <w:trHeight w:val="903"/>
        </w:trPr>
        <w:tc>
          <w:tcPr>
            <w:tcW w:w="847" w:type="dxa"/>
          </w:tcPr>
          <w:p w14:paraId="61A3A31F" w14:textId="77777777" w:rsidR="007F30CC" w:rsidRPr="00400204" w:rsidRDefault="007F30CC" w:rsidP="00BF6B2A">
            <w:pPr>
              <w:jc w:val="center"/>
              <w:rPr>
                <w:rFonts w:ascii="Arial" w:hAnsi="Arial" w:cs="Arial"/>
                <w:sz w:val="18"/>
                <w:szCs w:val="18"/>
              </w:rPr>
            </w:pPr>
          </w:p>
          <w:p w14:paraId="5DB5CD2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4.</w:t>
            </w:r>
          </w:p>
        </w:tc>
        <w:tc>
          <w:tcPr>
            <w:tcW w:w="1894" w:type="dxa"/>
          </w:tcPr>
          <w:p w14:paraId="228D2D49" w14:textId="77777777" w:rsidR="007F30CC" w:rsidRPr="00400204" w:rsidRDefault="007F30CC" w:rsidP="00BF6B2A">
            <w:pPr>
              <w:jc w:val="center"/>
              <w:rPr>
                <w:rFonts w:ascii="Arial" w:hAnsi="Arial" w:cs="Arial"/>
                <w:sz w:val="18"/>
                <w:szCs w:val="18"/>
              </w:rPr>
            </w:pPr>
          </w:p>
          <w:p w14:paraId="1D0F1F9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Traktor z močjo 80 km ali več</w:t>
            </w:r>
          </w:p>
        </w:tc>
        <w:tc>
          <w:tcPr>
            <w:tcW w:w="1097" w:type="dxa"/>
          </w:tcPr>
          <w:p w14:paraId="683C988F" w14:textId="77777777" w:rsidR="007F30CC" w:rsidRPr="00400204" w:rsidRDefault="007F30CC" w:rsidP="00BF6B2A">
            <w:pPr>
              <w:jc w:val="center"/>
              <w:rPr>
                <w:rFonts w:ascii="Arial" w:hAnsi="Arial" w:cs="Arial"/>
                <w:sz w:val="18"/>
                <w:szCs w:val="18"/>
              </w:rPr>
            </w:pPr>
          </w:p>
          <w:p w14:paraId="77B58D9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B052243" w14:textId="77777777" w:rsidR="007F30CC" w:rsidRPr="00400204" w:rsidRDefault="007F30CC" w:rsidP="00BF6B2A">
            <w:pPr>
              <w:jc w:val="center"/>
              <w:rPr>
                <w:rFonts w:ascii="Arial" w:hAnsi="Arial" w:cs="Arial"/>
                <w:sz w:val="18"/>
                <w:szCs w:val="18"/>
              </w:rPr>
            </w:pPr>
          </w:p>
        </w:tc>
        <w:tc>
          <w:tcPr>
            <w:tcW w:w="1598" w:type="dxa"/>
          </w:tcPr>
          <w:p w14:paraId="5F002081" w14:textId="77777777" w:rsidR="007F30CC" w:rsidRPr="00400204" w:rsidRDefault="007F30CC" w:rsidP="00BF6B2A">
            <w:pPr>
              <w:jc w:val="center"/>
              <w:rPr>
                <w:rFonts w:ascii="Arial" w:hAnsi="Arial" w:cs="Arial"/>
                <w:sz w:val="18"/>
                <w:szCs w:val="18"/>
              </w:rPr>
            </w:pPr>
          </w:p>
        </w:tc>
        <w:tc>
          <w:tcPr>
            <w:tcW w:w="1303" w:type="dxa"/>
          </w:tcPr>
          <w:p w14:paraId="22EBEF99" w14:textId="77777777" w:rsidR="007F30CC" w:rsidRPr="00400204" w:rsidRDefault="007F30CC" w:rsidP="007F30CC">
            <w:pPr>
              <w:jc w:val="both"/>
              <w:rPr>
                <w:rFonts w:ascii="Arial" w:hAnsi="Arial" w:cs="Arial"/>
                <w:sz w:val="18"/>
                <w:szCs w:val="18"/>
              </w:rPr>
            </w:pPr>
          </w:p>
        </w:tc>
        <w:tc>
          <w:tcPr>
            <w:tcW w:w="1317" w:type="dxa"/>
          </w:tcPr>
          <w:p w14:paraId="5053884A" w14:textId="77777777" w:rsidR="007F30CC" w:rsidRPr="00400204" w:rsidRDefault="007F30CC" w:rsidP="007F30CC">
            <w:pPr>
              <w:jc w:val="both"/>
              <w:rPr>
                <w:rFonts w:ascii="Arial" w:hAnsi="Arial" w:cs="Arial"/>
                <w:sz w:val="18"/>
                <w:szCs w:val="18"/>
              </w:rPr>
            </w:pPr>
          </w:p>
        </w:tc>
      </w:tr>
      <w:tr w:rsidR="007F30CC" w:rsidRPr="00400204" w14:paraId="65171B68" w14:textId="77777777" w:rsidTr="007F30CC">
        <w:trPr>
          <w:trHeight w:val="722"/>
        </w:trPr>
        <w:tc>
          <w:tcPr>
            <w:tcW w:w="847" w:type="dxa"/>
          </w:tcPr>
          <w:p w14:paraId="347E6E22" w14:textId="77777777" w:rsidR="007F30CC" w:rsidRPr="00400204" w:rsidRDefault="007F30CC" w:rsidP="00BF6B2A">
            <w:pPr>
              <w:jc w:val="center"/>
              <w:rPr>
                <w:rFonts w:ascii="Arial" w:hAnsi="Arial" w:cs="Arial"/>
                <w:sz w:val="18"/>
                <w:szCs w:val="18"/>
              </w:rPr>
            </w:pPr>
          </w:p>
          <w:p w14:paraId="7153CEA3"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5.</w:t>
            </w:r>
          </w:p>
        </w:tc>
        <w:tc>
          <w:tcPr>
            <w:tcW w:w="1894" w:type="dxa"/>
          </w:tcPr>
          <w:p w14:paraId="372B3D93" w14:textId="77777777" w:rsidR="007F30CC" w:rsidRPr="00400204" w:rsidRDefault="007F30CC" w:rsidP="00BF6B2A">
            <w:pPr>
              <w:jc w:val="center"/>
              <w:rPr>
                <w:rFonts w:ascii="Arial" w:hAnsi="Arial" w:cs="Arial"/>
                <w:sz w:val="18"/>
                <w:szCs w:val="18"/>
              </w:rPr>
            </w:pPr>
          </w:p>
          <w:p w14:paraId="10E5FBB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V plug s širino do 4,5 m</w:t>
            </w:r>
          </w:p>
        </w:tc>
        <w:tc>
          <w:tcPr>
            <w:tcW w:w="1097" w:type="dxa"/>
          </w:tcPr>
          <w:p w14:paraId="61F61748" w14:textId="77777777" w:rsidR="007F30CC" w:rsidRPr="00400204" w:rsidRDefault="007F30CC" w:rsidP="00BF6B2A">
            <w:pPr>
              <w:jc w:val="center"/>
              <w:rPr>
                <w:rFonts w:ascii="Arial" w:hAnsi="Arial" w:cs="Arial"/>
                <w:sz w:val="18"/>
                <w:szCs w:val="18"/>
              </w:rPr>
            </w:pPr>
          </w:p>
          <w:p w14:paraId="38E81EC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3BF1177A" w14:textId="77777777" w:rsidR="007F30CC" w:rsidRPr="00400204" w:rsidRDefault="007F30CC" w:rsidP="00BF6B2A">
            <w:pPr>
              <w:jc w:val="center"/>
              <w:rPr>
                <w:rFonts w:ascii="Arial" w:hAnsi="Arial" w:cs="Arial"/>
                <w:sz w:val="18"/>
                <w:szCs w:val="18"/>
              </w:rPr>
            </w:pPr>
          </w:p>
        </w:tc>
        <w:tc>
          <w:tcPr>
            <w:tcW w:w="1598" w:type="dxa"/>
          </w:tcPr>
          <w:p w14:paraId="2B1E67BB" w14:textId="77777777" w:rsidR="007F30CC" w:rsidRPr="00400204" w:rsidRDefault="007F30CC" w:rsidP="00BF6B2A">
            <w:pPr>
              <w:jc w:val="center"/>
              <w:rPr>
                <w:rFonts w:ascii="Arial" w:hAnsi="Arial" w:cs="Arial"/>
                <w:sz w:val="18"/>
                <w:szCs w:val="18"/>
              </w:rPr>
            </w:pPr>
          </w:p>
        </w:tc>
        <w:tc>
          <w:tcPr>
            <w:tcW w:w="1303" w:type="dxa"/>
          </w:tcPr>
          <w:p w14:paraId="487E448E" w14:textId="77777777" w:rsidR="007F30CC" w:rsidRPr="00400204" w:rsidRDefault="007F30CC" w:rsidP="007F30CC">
            <w:pPr>
              <w:jc w:val="both"/>
              <w:rPr>
                <w:rFonts w:ascii="Arial" w:hAnsi="Arial" w:cs="Arial"/>
                <w:sz w:val="18"/>
                <w:szCs w:val="18"/>
              </w:rPr>
            </w:pPr>
          </w:p>
        </w:tc>
        <w:tc>
          <w:tcPr>
            <w:tcW w:w="1317" w:type="dxa"/>
          </w:tcPr>
          <w:p w14:paraId="2F18CA56" w14:textId="77777777" w:rsidR="007F30CC" w:rsidRPr="00400204" w:rsidRDefault="007F30CC" w:rsidP="007F30CC">
            <w:pPr>
              <w:jc w:val="both"/>
              <w:rPr>
                <w:rFonts w:ascii="Arial" w:hAnsi="Arial" w:cs="Arial"/>
                <w:sz w:val="18"/>
                <w:szCs w:val="18"/>
              </w:rPr>
            </w:pPr>
          </w:p>
        </w:tc>
      </w:tr>
      <w:tr w:rsidR="007F30CC" w:rsidRPr="00400204" w14:paraId="1560BFD8" w14:textId="77777777" w:rsidTr="007F30CC">
        <w:trPr>
          <w:trHeight w:val="903"/>
        </w:trPr>
        <w:tc>
          <w:tcPr>
            <w:tcW w:w="847" w:type="dxa"/>
          </w:tcPr>
          <w:p w14:paraId="428360A3" w14:textId="77777777" w:rsidR="007F30CC" w:rsidRPr="00400204" w:rsidRDefault="007F30CC" w:rsidP="00BF6B2A">
            <w:pPr>
              <w:jc w:val="center"/>
              <w:rPr>
                <w:rFonts w:ascii="Arial" w:hAnsi="Arial" w:cs="Arial"/>
                <w:sz w:val="18"/>
                <w:szCs w:val="18"/>
              </w:rPr>
            </w:pPr>
          </w:p>
          <w:p w14:paraId="451F30B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6.</w:t>
            </w:r>
          </w:p>
        </w:tc>
        <w:tc>
          <w:tcPr>
            <w:tcW w:w="1894" w:type="dxa"/>
          </w:tcPr>
          <w:p w14:paraId="589CE513" w14:textId="77777777" w:rsidR="007F30CC" w:rsidRPr="00400204" w:rsidRDefault="007F30CC" w:rsidP="00BF6B2A">
            <w:pPr>
              <w:jc w:val="center"/>
              <w:rPr>
                <w:rFonts w:ascii="Arial" w:hAnsi="Arial" w:cs="Arial"/>
                <w:sz w:val="18"/>
                <w:szCs w:val="18"/>
              </w:rPr>
            </w:pPr>
          </w:p>
          <w:p w14:paraId="160CE8C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3,4 m</w:t>
            </w:r>
          </w:p>
        </w:tc>
        <w:tc>
          <w:tcPr>
            <w:tcW w:w="1097" w:type="dxa"/>
          </w:tcPr>
          <w:p w14:paraId="084A5909" w14:textId="77777777" w:rsidR="007F30CC" w:rsidRPr="00400204" w:rsidRDefault="007F30CC" w:rsidP="00BF6B2A">
            <w:pPr>
              <w:jc w:val="center"/>
              <w:rPr>
                <w:rFonts w:ascii="Arial" w:hAnsi="Arial" w:cs="Arial"/>
                <w:sz w:val="18"/>
                <w:szCs w:val="18"/>
              </w:rPr>
            </w:pPr>
          </w:p>
          <w:p w14:paraId="274659BB"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50ED1BE5" w14:textId="77777777" w:rsidR="007F30CC" w:rsidRPr="00400204" w:rsidRDefault="007F30CC" w:rsidP="00BF6B2A">
            <w:pPr>
              <w:jc w:val="center"/>
              <w:rPr>
                <w:rFonts w:ascii="Arial" w:hAnsi="Arial" w:cs="Arial"/>
                <w:sz w:val="18"/>
                <w:szCs w:val="18"/>
              </w:rPr>
            </w:pPr>
          </w:p>
        </w:tc>
        <w:tc>
          <w:tcPr>
            <w:tcW w:w="1598" w:type="dxa"/>
          </w:tcPr>
          <w:p w14:paraId="33540C8A" w14:textId="77777777" w:rsidR="007F30CC" w:rsidRPr="00400204" w:rsidRDefault="007F30CC" w:rsidP="00BF6B2A">
            <w:pPr>
              <w:jc w:val="center"/>
              <w:rPr>
                <w:rFonts w:ascii="Arial" w:hAnsi="Arial" w:cs="Arial"/>
                <w:sz w:val="18"/>
                <w:szCs w:val="18"/>
              </w:rPr>
            </w:pPr>
          </w:p>
        </w:tc>
        <w:tc>
          <w:tcPr>
            <w:tcW w:w="1303" w:type="dxa"/>
          </w:tcPr>
          <w:p w14:paraId="3A71D6A3" w14:textId="77777777" w:rsidR="007F30CC" w:rsidRPr="00400204" w:rsidRDefault="007F30CC" w:rsidP="007F30CC">
            <w:pPr>
              <w:jc w:val="both"/>
              <w:rPr>
                <w:rFonts w:ascii="Arial" w:hAnsi="Arial" w:cs="Arial"/>
                <w:sz w:val="18"/>
                <w:szCs w:val="18"/>
              </w:rPr>
            </w:pPr>
          </w:p>
        </w:tc>
        <w:tc>
          <w:tcPr>
            <w:tcW w:w="1317" w:type="dxa"/>
          </w:tcPr>
          <w:p w14:paraId="3C43F026" w14:textId="77777777" w:rsidR="007F30CC" w:rsidRPr="00400204" w:rsidRDefault="007F30CC" w:rsidP="007F30CC">
            <w:pPr>
              <w:jc w:val="both"/>
              <w:rPr>
                <w:rFonts w:ascii="Arial" w:hAnsi="Arial" w:cs="Arial"/>
                <w:sz w:val="18"/>
                <w:szCs w:val="18"/>
              </w:rPr>
            </w:pPr>
          </w:p>
        </w:tc>
      </w:tr>
      <w:tr w:rsidR="007F30CC" w:rsidRPr="00400204" w14:paraId="483119DC" w14:textId="77777777" w:rsidTr="007F30CC">
        <w:trPr>
          <w:trHeight w:val="906"/>
        </w:trPr>
        <w:tc>
          <w:tcPr>
            <w:tcW w:w="847" w:type="dxa"/>
          </w:tcPr>
          <w:p w14:paraId="3BAC735F" w14:textId="77777777" w:rsidR="007F30CC" w:rsidRPr="00400204" w:rsidRDefault="007F30CC" w:rsidP="00BF6B2A">
            <w:pPr>
              <w:jc w:val="center"/>
              <w:rPr>
                <w:rFonts w:ascii="Arial" w:hAnsi="Arial" w:cs="Arial"/>
                <w:sz w:val="18"/>
                <w:szCs w:val="18"/>
              </w:rPr>
            </w:pPr>
          </w:p>
          <w:p w14:paraId="61D2DC4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7.</w:t>
            </w:r>
          </w:p>
        </w:tc>
        <w:tc>
          <w:tcPr>
            <w:tcW w:w="1894" w:type="dxa"/>
          </w:tcPr>
          <w:p w14:paraId="715A592D" w14:textId="77777777" w:rsidR="007F30CC" w:rsidRPr="00400204" w:rsidRDefault="007F30CC" w:rsidP="00BF6B2A">
            <w:pPr>
              <w:jc w:val="center"/>
              <w:rPr>
                <w:rFonts w:ascii="Arial" w:hAnsi="Arial" w:cs="Arial"/>
                <w:sz w:val="18"/>
                <w:szCs w:val="18"/>
              </w:rPr>
            </w:pPr>
          </w:p>
          <w:p w14:paraId="321C001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3 m</w:t>
            </w:r>
          </w:p>
        </w:tc>
        <w:tc>
          <w:tcPr>
            <w:tcW w:w="1097" w:type="dxa"/>
          </w:tcPr>
          <w:p w14:paraId="773B7B97" w14:textId="77777777" w:rsidR="007F30CC" w:rsidRPr="00400204" w:rsidRDefault="007F30CC" w:rsidP="00BF6B2A">
            <w:pPr>
              <w:jc w:val="center"/>
              <w:rPr>
                <w:rFonts w:ascii="Arial" w:hAnsi="Arial" w:cs="Arial"/>
                <w:sz w:val="18"/>
                <w:szCs w:val="18"/>
              </w:rPr>
            </w:pPr>
          </w:p>
          <w:p w14:paraId="400153E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0DFBBAAE" w14:textId="77777777" w:rsidR="007F30CC" w:rsidRPr="00400204" w:rsidRDefault="007F30CC" w:rsidP="00BF6B2A">
            <w:pPr>
              <w:jc w:val="center"/>
              <w:rPr>
                <w:rFonts w:ascii="Arial" w:hAnsi="Arial" w:cs="Arial"/>
                <w:sz w:val="18"/>
                <w:szCs w:val="18"/>
              </w:rPr>
            </w:pPr>
          </w:p>
        </w:tc>
        <w:tc>
          <w:tcPr>
            <w:tcW w:w="1598" w:type="dxa"/>
          </w:tcPr>
          <w:p w14:paraId="0D3553D2" w14:textId="77777777" w:rsidR="007F30CC" w:rsidRPr="00400204" w:rsidRDefault="007F30CC" w:rsidP="00BF6B2A">
            <w:pPr>
              <w:jc w:val="center"/>
              <w:rPr>
                <w:rFonts w:ascii="Arial" w:hAnsi="Arial" w:cs="Arial"/>
                <w:sz w:val="18"/>
                <w:szCs w:val="18"/>
              </w:rPr>
            </w:pPr>
          </w:p>
        </w:tc>
        <w:tc>
          <w:tcPr>
            <w:tcW w:w="1303" w:type="dxa"/>
          </w:tcPr>
          <w:p w14:paraId="51DD5204" w14:textId="77777777" w:rsidR="007F30CC" w:rsidRPr="00400204" w:rsidRDefault="007F30CC" w:rsidP="007F30CC">
            <w:pPr>
              <w:jc w:val="both"/>
              <w:rPr>
                <w:rFonts w:ascii="Arial" w:hAnsi="Arial" w:cs="Arial"/>
                <w:sz w:val="18"/>
                <w:szCs w:val="18"/>
              </w:rPr>
            </w:pPr>
          </w:p>
        </w:tc>
        <w:tc>
          <w:tcPr>
            <w:tcW w:w="1317" w:type="dxa"/>
          </w:tcPr>
          <w:p w14:paraId="32A03C2B" w14:textId="77777777" w:rsidR="007F30CC" w:rsidRPr="00400204" w:rsidRDefault="007F30CC" w:rsidP="007F30CC">
            <w:pPr>
              <w:jc w:val="both"/>
              <w:rPr>
                <w:rFonts w:ascii="Arial" w:hAnsi="Arial" w:cs="Arial"/>
                <w:sz w:val="18"/>
                <w:szCs w:val="18"/>
              </w:rPr>
            </w:pPr>
          </w:p>
        </w:tc>
      </w:tr>
      <w:tr w:rsidR="007F30CC" w:rsidRPr="00400204" w14:paraId="5FDE2D99" w14:textId="77777777" w:rsidTr="007F30CC">
        <w:trPr>
          <w:trHeight w:val="904"/>
        </w:trPr>
        <w:tc>
          <w:tcPr>
            <w:tcW w:w="847" w:type="dxa"/>
          </w:tcPr>
          <w:p w14:paraId="1EB9D767" w14:textId="77777777" w:rsidR="007F30CC" w:rsidRPr="00400204" w:rsidRDefault="007F30CC" w:rsidP="00BF6B2A">
            <w:pPr>
              <w:jc w:val="center"/>
              <w:rPr>
                <w:rFonts w:ascii="Arial" w:hAnsi="Arial" w:cs="Arial"/>
                <w:sz w:val="18"/>
                <w:szCs w:val="18"/>
              </w:rPr>
            </w:pPr>
          </w:p>
          <w:p w14:paraId="5A89530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8.</w:t>
            </w:r>
          </w:p>
        </w:tc>
        <w:tc>
          <w:tcPr>
            <w:tcW w:w="1894" w:type="dxa"/>
          </w:tcPr>
          <w:p w14:paraId="6142E764" w14:textId="77777777" w:rsidR="007F30CC" w:rsidRPr="00400204" w:rsidRDefault="007F30CC" w:rsidP="00BF6B2A">
            <w:pPr>
              <w:jc w:val="center"/>
              <w:rPr>
                <w:rFonts w:ascii="Arial" w:hAnsi="Arial" w:cs="Arial"/>
                <w:sz w:val="18"/>
                <w:szCs w:val="18"/>
              </w:rPr>
            </w:pPr>
          </w:p>
          <w:p w14:paraId="5EB3DBD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Plug s širino najmanj 2m</w:t>
            </w:r>
          </w:p>
        </w:tc>
        <w:tc>
          <w:tcPr>
            <w:tcW w:w="1097" w:type="dxa"/>
          </w:tcPr>
          <w:p w14:paraId="3505B241" w14:textId="77777777" w:rsidR="007F30CC" w:rsidRPr="00400204" w:rsidRDefault="007F30CC" w:rsidP="00BF6B2A">
            <w:pPr>
              <w:jc w:val="center"/>
              <w:rPr>
                <w:rFonts w:ascii="Arial" w:hAnsi="Arial" w:cs="Arial"/>
                <w:sz w:val="18"/>
                <w:szCs w:val="18"/>
              </w:rPr>
            </w:pPr>
          </w:p>
          <w:p w14:paraId="369437B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6F2A219F" w14:textId="77777777" w:rsidR="007F30CC" w:rsidRPr="00400204" w:rsidRDefault="007F30CC" w:rsidP="00BF6B2A">
            <w:pPr>
              <w:jc w:val="center"/>
              <w:rPr>
                <w:rFonts w:ascii="Arial" w:hAnsi="Arial" w:cs="Arial"/>
                <w:sz w:val="18"/>
                <w:szCs w:val="18"/>
              </w:rPr>
            </w:pPr>
          </w:p>
        </w:tc>
        <w:tc>
          <w:tcPr>
            <w:tcW w:w="1598" w:type="dxa"/>
          </w:tcPr>
          <w:p w14:paraId="3E58CF2B" w14:textId="77777777" w:rsidR="007F30CC" w:rsidRPr="00400204" w:rsidRDefault="007F30CC" w:rsidP="00BF6B2A">
            <w:pPr>
              <w:jc w:val="center"/>
              <w:rPr>
                <w:rFonts w:ascii="Arial" w:hAnsi="Arial" w:cs="Arial"/>
                <w:sz w:val="18"/>
                <w:szCs w:val="18"/>
              </w:rPr>
            </w:pPr>
          </w:p>
        </w:tc>
        <w:tc>
          <w:tcPr>
            <w:tcW w:w="1303" w:type="dxa"/>
          </w:tcPr>
          <w:p w14:paraId="70106894" w14:textId="77777777" w:rsidR="007F30CC" w:rsidRPr="00400204" w:rsidRDefault="007F30CC" w:rsidP="007F30CC">
            <w:pPr>
              <w:jc w:val="both"/>
              <w:rPr>
                <w:rFonts w:ascii="Arial" w:hAnsi="Arial" w:cs="Arial"/>
                <w:sz w:val="18"/>
                <w:szCs w:val="18"/>
              </w:rPr>
            </w:pPr>
          </w:p>
        </w:tc>
        <w:tc>
          <w:tcPr>
            <w:tcW w:w="1317" w:type="dxa"/>
          </w:tcPr>
          <w:p w14:paraId="4088EC4D" w14:textId="77777777" w:rsidR="007F30CC" w:rsidRPr="00400204" w:rsidRDefault="007F30CC" w:rsidP="007F30CC">
            <w:pPr>
              <w:jc w:val="both"/>
              <w:rPr>
                <w:rFonts w:ascii="Arial" w:hAnsi="Arial" w:cs="Arial"/>
                <w:sz w:val="18"/>
                <w:szCs w:val="18"/>
              </w:rPr>
            </w:pPr>
          </w:p>
        </w:tc>
      </w:tr>
      <w:tr w:rsidR="007F30CC" w:rsidRPr="00400204" w14:paraId="211BB8AF" w14:textId="77777777" w:rsidTr="007F30CC">
        <w:trPr>
          <w:trHeight w:val="721"/>
        </w:trPr>
        <w:tc>
          <w:tcPr>
            <w:tcW w:w="847" w:type="dxa"/>
          </w:tcPr>
          <w:p w14:paraId="69882870" w14:textId="77777777" w:rsidR="007F30CC" w:rsidRPr="00400204" w:rsidRDefault="007F30CC" w:rsidP="00BF6B2A">
            <w:pPr>
              <w:jc w:val="center"/>
              <w:rPr>
                <w:rFonts w:ascii="Arial" w:hAnsi="Arial" w:cs="Arial"/>
                <w:sz w:val="18"/>
                <w:szCs w:val="18"/>
              </w:rPr>
            </w:pPr>
          </w:p>
          <w:p w14:paraId="2784331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9.</w:t>
            </w:r>
          </w:p>
        </w:tc>
        <w:tc>
          <w:tcPr>
            <w:tcW w:w="1894" w:type="dxa"/>
          </w:tcPr>
          <w:p w14:paraId="15A7FFF9" w14:textId="77777777" w:rsidR="007F30CC" w:rsidRPr="00400204" w:rsidRDefault="007F30CC" w:rsidP="00BF6B2A">
            <w:pPr>
              <w:jc w:val="center"/>
              <w:rPr>
                <w:rFonts w:ascii="Arial" w:hAnsi="Arial" w:cs="Arial"/>
                <w:sz w:val="18"/>
                <w:szCs w:val="18"/>
              </w:rPr>
            </w:pPr>
          </w:p>
          <w:p w14:paraId="6913C36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Posipalnik</w:t>
            </w:r>
          </w:p>
        </w:tc>
        <w:tc>
          <w:tcPr>
            <w:tcW w:w="1097" w:type="dxa"/>
          </w:tcPr>
          <w:p w14:paraId="363C3F5A" w14:textId="77777777" w:rsidR="007F30CC" w:rsidRPr="00400204" w:rsidRDefault="007F30CC" w:rsidP="00BF6B2A">
            <w:pPr>
              <w:jc w:val="center"/>
              <w:rPr>
                <w:rFonts w:ascii="Arial" w:hAnsi="Arial" w:cs="Arial"/>
                <w:sz w:val="18"/>
                <w:szCs w:val="18"/>
              </w:rPr>
            </w:pPr>
          </w:p>
          <w:p w14:paraId="40573FF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Pr>
          <w:p w14:paraId="6E3E4351" w14:textId="77777777" w:rsidR="007F30CC" w:rsidRPr="00400204" w:rsidRDefault="007F30CC" w:rsidP="00BF6B2A">
            <w:pPr>
              <w:jc w:val="center"/>
              <w:rPr>
                <w:rFonts w:ascii="Arial" w:hAnsi="Arial" w:cs="Arial"/>
                <w:sz w:val="18"/>
                <w:szCs w:val="18"/>
              </w:rPr>
            </w:pPr>
          </w:p>
        </w:tc>
        <w:tc>
          <w:tcPr>
            <w:tcW w:w="1598" w:type="dxa"/>
          </w:tcPr>
          <w:p w14:paraId="65A97109" w14:textId="77777777" w:rsidR="007F30CC" w:rsidRPr="00400204" w:rsidRDefault="007F30CC" w:rsidP="00BF6B2A">
            <w:pPr>
              <w:jc w:val="center"/>
              <w:rPr>
                <w:rFonts w:ascii="Arial" w:hAnsi="Arial" w:cs="Arial"/>
                <w:sz w:val="18"/>
                <w:szCs w:val="18"/>
              </w:rPr>
            </w:pPr>
          </w:p>
        </w:tc>
        <w:tc>
          <w:tcPr>
            <w:tcW w:w="1303" w:type="dxa"/>
          </w:tcPr>
          <w:p w14:paraId="306254CA" w14:textId="77777777" w:rsidR="007F30CC" w:rsidRPr="00400204" w:rsidRDefault="007F30CC" w:rsidP="007F30CC">
            <w:pPr>
              <w:jc w:val="both"/>
              <w:rPr>
                <w:rFonts w:ascii="Arial" w:hAnsi="Arial" w:cs="Arial"/>
                <w:sz w:val="18"/>
                <w:szCs w:val="18"/>
              </w:rPr>
            </w:pPr>
          </w:p>
        </w:tc>
        <w:tc>
          <w:tcPr>
            <w:tcW w:w="1317" w:type="dxa"/>
          </w:tcPr>
          <w:p w14:paraId="475BA026" w14:textId="77777777" w:rsidR="007F30CC" w:rsidRPr="00400204" w:rsidRDefault="007F30CC" w:rsidP="007F30CC">
            <w:pPr>
              <w:jc w:val="both"/>
              <w:rPr>
                <w:rFonts w:ascii="Arial" w:hAnsi="Arial" w:cs="Arial"/>
                <w:sz w:val="18"/>
                <w:szCs w:val="18"/>
              </w:rPr>
            </w:pPr>
          </w:p>
        </w:tc>
      </w:tr>
      <w:tr w:rsidR="007F30CC" w:rsidRPr="00400204" w14:paraId="5F88249F"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4F78E9D" w14:textId="77777777" w:rsidR="007F30CC" w:rsidRPr="00400204" w:rsidRDefault="007F30CC" w:rsidP="00BF6B2A">
            <w:pPr>
              <w:jc w:val="center"/>
              <w:rPr>
                <w:rFonts w:ascii="Arial" w:hAnsi="Arial" w:cs="Arial"/>
                <w:sz w:val="18"/>
                <w:szCs w:val="18"/>
              </w:rPr>
            </w:pPr>
          </w:p>
          <w:p w14:paraId="2826DB3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10.</w:t>
            </w:r>
          </w:p>
        </w:tc>
        <w:tc>
          <w:tcPr>
            <w:tcW w:w="1894" w:type="dxa"/>
            <w:tcBorders>
              <w:top w:val="single" w:sz="8" w:space="0" w:color="000000"/>
              <w:left w:val="single" w:sz="8" w:space="0" w:color="000000"/>
              <w:bottom w:val="single" w:sz="8" w:space="0" w:color="000000"/>
              <w:right w:val="single" w:sz="8" w:space="0" w:color="000000"/>
            </w:tcBorders>
          </w:tcPr>
          <w:p w14:paraId="75B510C4" w14:textId="77777777" w:rsidR="007F30CC" w:rsidRPr="00400204" w:rsidRDefault="007F30CC" w:rsidP="00BF6B2A">
            <w:pPr>
              <w:jc w:val="center"/>
              <w:rPr>
                <w:rFonts w:ascii="Arial" w:hAnsi="Arial" w:cs="Arial"/>
                <w:sz w:val="18"/>
                <w:szCs w:val="18"/>
              </w:rPr>
            </w:pPr>
          </w:p>
          <w:p w14:paraId="3E51211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Mobilni bager – 14 ton ali več</w:t>
            </w:r>
          </w:p>
        </w:tc>
        <w:tc>
          <w:tcPr>
            <w:tcW w:w="1097" w:type="dxa"/>
            <w:tcBorders>
              <w:top w:val="single" w:sz="8" w:space="0" w:color="000000"/>
              <w:left w:val="single" w:sz="8" w:space="0" w:color="000000"/>
              <w:bottom w:val="single" w:sz="8" w:space="0" w:color="000000"/>
              <w:right w:val="single" w:sz="8" w:space="0" w:color="000000"/>
            </w:tcBorders>
          </w:tcPr>
          <w:p w14:paraId="496F7327" w14:textId="77777777" w:rsidR="007F30CC" w:rsidRPr="00400204" w:rsidRDefault="007F30CC" w:rsidP="00BF6B2A">
            <w:pPr>
              <w:jc w:val="center"/>
              <w:rPr>
                <w:rFonts w:ascii="Arial" w:hAnsi="Arial" w:cs="Arial"/>
                <w:sz w:val="18"/>
                <w:szCs w:val="18"/>
              </w:rPr>
            </w:pPr>
          </w:p>
          <w:p w14:paraId="53A18C6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779491E6"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19AE2B21"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9B94D28"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4D1CBE6" w14:textId="77777777" w:rsidR="007F30CC" w:rsidRPr="00400204" w:rsidRDefault="007F30CC" w:rsidP="007F30CC">
            <w:pPr>
              <w:jc w:val="both"/>
              <w:rPr>
                <w:rFonts w:ascii="Arial" w:hAnsi="Arial" w:cs="Arial"/>
                <w:sz w:val="18"/>
                <w:szCs w:val="18"/>
              </w:rPr>
            </w:pPr>
          </w:p>
        </w:tc>
      </w:tr>
      <w:tr w:rsidR="007F30CC" w:rsidRPr="00400204" w14:paraId="7C3FA4AF"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4F1E173" w14:textId="77777777" w:rsidR="007F30CC" w:rsidRPr="00400204" w:rsidRDefault="007F30CC" w:rsidP="00BF6B2A">
            <w:pPr>
              <w:jc w:val="center"/>
              <w:rPr>
                <w:rFonts w:ascii="Arial" w:hAnsi="Arial" w:cs="Arial"/>
                <w:sz w:val="18"/>
                <w:szCs w:val="18"/>
              </w:rPr>
            </w:pPr>
          </w:p>
          <w:p w14:paraId="4E62ABA7"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11.</w:t>
            </w:r>
          </w:p>
        </w:tc>
        <w:tc>
          <w:tcPr>
            <w:tcW w:w="1894" w:type="dxa"/>
            <w:tcBorders>
              <w:top w:val="single" w:sz="8" w:space="0" w:color="000000"/>
              <w:left w:val="single" w:sz="8" w:space="0" w:color="000000"/>
              <w:bottom w:val="single" w:sz="8" w:space="0" w:color="000000"/>
              <w:right w:val="single" w:sz="8" w:space="0" w:color="000000"/>
            </w:tcBorders>
          </w:tcPr>
          <w:p w14:paraId="3A600C52" w14:textId="77777777" w:rsidR="007F30CC" w:rsidRPr="00400204" w:rsidRDefault="007F30CC" w:rsidP="00BF6B2A">
            <w:pPr>
              <w:jc w:val="center"/>
              <w:rPr>
                <w:rFonts w:ascii="Arial" w:hAnsi="Arial" w:cs="Arial"/>
                <w:sz w:val="18"/>
                <w:szCs w:val="18"/>
              </w:rPr>
            </w:pPr>
          </w:p>
          <w:p w14:paraId="11C579C9"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Pregledno poltovorno vozilo</w:t>
            </w:r>
          </w:p>
        </w:tc>
        <w:tc>
          <w:tcPr>
            <w:tcW w:w="1097" w:type="dxa"/>
            <w:tcBorders>
              <w:top w:val="single" w:sz="8" w:space="0" w:color="000000"/>
              <w:left w:val="single" w:sz="8" w:space="0" w:color="000000"/>
              <w:bottom w:val="single" w:sz="8" w:space="0" w:color="000000"/>
              <w:right w:val="single" w:sz="8" w:space="0" w:color="000000"/>
            </w:tcBorders>
          </w:tcPr>
          <w:p w14:paraId="5FDDDF3F" w14:textId="77777777" w:rsidR="007F30CC" w:rsidRPr="00400204" w:rsidRDefault="007F30CC" w:rsidP="00BF6B2A">
            <w:pPr>
              <w:jc w:val="center"/>
              <w:rPr>
                <w:rFonts w:ascii="Arial" w:hAnsi="Arial" w:cs="Arial"/>
                <w:sz w:val="18"/>
                <w:szCs w:val="18"/>
              </w:rPr>
            </w:pPr>
          </w:p>
          <w:p w14:paraId="5DCA5BD0"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73111EE"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7089A95B"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C32F65A"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A21C2EB" w14:textId="77777777" w:rsidR="007F30CC" w:rsidRPr="00400204" w:rsidRDefault="007F30CC" w:rsidP="007F30CC">
            <w:pPr>
              <w:jc w:val="both"/>
              <w:rPr>
                <w:rFonts w:ascii="Arial" w:hAnsi="Arial" w:cs="Arial"/>
                <w:sz w:val="18"/>
                <w:szCs w:val="18"/>
              </w:rPr>
            </w:pPr>
          </w:p>
        </w:tc>
      </w:tr>
      <w:tr w:rsidR="007F30CC" w:rsidRPr="00400204" w14:paraId="67A6BC91"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09DBC65" w14:textId="77777777" w:rsidR="007F30CC" w:rsidRPr="00400204" w:rsidRDefault="007F30CC" w:rsidP="00BF6B2A">
            <w:pPr>
              <w:jc w:val="center"/>
              <w:rPr>
                <w:rFonts w:ascii="Arial" w:hAnsi="Arial" w:cs="Arial"/>
                <w:sz w:val="18"/>
                <w:szCs w:val="18"/>
              </w:rPr>
            </w:pPr>
          </w:p>
          <w:p w14:paraId="2E513B0B"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12.</w:t>
            </w:r>
          </w:p>
        </w:tc>
        <w:tc>
          <w:tcPr>
            <w:tcW w:w="1894" w:type="dxa"/>
            <w:tcBorders>
              <w:top w:val="single" w:sz="8" w:space="0" w:color="000000"/>
              <w:left w:val="single" w:sz="8" w:space="0" w:color="000000"/>
              <w:bottom w:val="single" w:sz="8" w:space="0" w:color="000000"/>
              <w:right w:val="single" w:sz="8" w:space="0" w:color="000000"/>
            </w:tcBorders>
          </w:tcPr>
          <w:p w14:paraId="7D52F25A" w14:textId="77777777" w:rsidR="007F30CC" w:rsidRPr="00400204" w:rsidRDefault="007F30CC" w:rsidP="00BF6B2A">
            <w:pPr>
              <w:jc w:val="center"/>
              <w:rPr>
                <w:rFonts w:ascii="Arial" w:hAnsi="Arial" w:cs="Arial"/>
                <w:sz w:val="18"/>
                <w:szCs w:val="18"/>
              </w:rPr>
            </w:pPr>
          </w:p>
          <w:p w14:paraId="72287355" w14:textId="56503CC1" w:rsidR="007F30CC" w:rsidRPr="00400204" w:rsidRDefault="00BF6B2A" w:rsidP="00BF6B2A">
            <w:pPr>
              <w:jc w:val="center"/>
              <w:rPr>
                <w:rFonts w:ascii="Arial" w:hAnsi="Arial" w:cs="Arial"/>
                <w:sz w:val="18"/>
                <w:szCs w:val="18"/>
              </w:rPr>
            </w:pPr>
            <w:r w:rsidRPr="00400204">
              <w:rPr>
                <w:rFonts w:ascii="Arial" w:hAnsi="Arial" w:cs="Arial"/>
                <w:sz w:val="18"/>
                <w:szCs w:val="18"/>
              </w:rPr>
              <w:t>Ž</w:t>
            </w:r>
            <w:r w:rsidR="007F30CC" w:rsidRPr="00400204">
              <w:rPr>
                <w:rFonts w:ascii="Arial" w:hAnsi="Arial" w:cs="Arial"/>
                <w:sz w:val="18"/>
                <w:szCs w:val="18"/>
              </w:rPr>
              <w:t>aga za rezanje asfalta</w:t>
            </w:r>
          </w:p>
        </w:tc>
        <w:tc>
          <w:tcPr>
            <w:tcW w:w="1097" w:type="dxa"/>
            <w:tcBorders>
              <w:top w:val="single" w:sz="8" w:space="0" w:color="000000"/>
              <w:left w:val="single" w:sz="8" w:space="0" w:color="000000"/>
              <w:bottom w:val="single" w:sz="8" w:space="0" w:color="000000"/>
              <w:right w:val="single" w:sz="8" w:space="0" w:color="000000"/>
            </w:tcBorders>
          </w:tcPr>
          <w:p w14:paraId="14DD81D6" w14:textId="77777777" w:rsidR="007F30CC" w:rsidRPr="00400204" w:rsidRDefault="007F30CC" w:rsidP="00BF6B2A">
            <w:pPr>
              <w:jc w:val="center"/>
              <w:rPr>
                <w:rFonts w:ascii="Arial" w:hAnsi="Arial" w:cs="Arial"/>
                <w:sz w:val="18"/>
                <w:szCs w:val="18"/>
              </w:rPr>
            </w:pPr>
          </w:p>
          <w:p w14:paraId="10CAAF4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4AB23983"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2553BD2"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0AE4A9FB"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0159A8A0" w14:textId="77777777" w:rsidR="007F30CC" w:rsidRPr="00400204" w:rsidRDefault="007F30CC" w:rsidP="007F30CC">
            <w:pPr>
              <w:jc w:val="both"/>
              <w:rPr>
                <w:rFonts w:ascii="Arial" w:hAnsi="Arial" w:cs="Arial"/>
                <w:sz w:val="18"/>
                <w:szCs w:val="18"/>
              </w:rPr>
            </w:pPr>
          </w:p>
        </w:tc>
      </w:tr>
      <w:tr w:rsidR="007F30CC" w:rsidRPr="00400204" w14:paraId="3E721F1E"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29CFA98" w14:textId="77777777" w:rsidR="007F30CC" w:rsidRPr="00400204" w:rsidRDefault="007F30CC" w:rsidP="00BF6B2A">
            <w:pPr>
              <w:jc w:val="center"/>
              <w:rPr>
                <w:rFonts w:ascii="Arial" w:hAnsi="Arial" w:cs="Arial"/>
                <w:sz w:val="18"/>
                <w:szCs w:val="18"/>
              </w:rPr>
            </w:pPr>
          </w:p>
          <w:p w14:paraId="5B46581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13.</w:t>
            </w:r>
          </w:p>
        </w:tc>
        <w:tc>
          <w:tcPr>
            <w:tcW w:w="1894" w:type="dxa"/>
            <w:tcBorders>
              <w:top w:val="single" w:sz="8" w:space="0" w:color="000000"/>
              <w:left w:val="single" w:sz="8" w:space="0" w:color="000000"/>
              <w:bottom w:val="single" w:sz="8" w:space="0" w:color="000000"/>
              <w:right w:val="single" w:sz="8" w:space="0" w:color="000000"/>
            </w:tcBorders>
          </w:tcPr>
          <w:p w14:paraId="34AE06AF" w14:textId="77777777" w:rsidR="007F30CC" w:rsidRPr="00400204" w:rsidRDefault="007F30CC" w:rsidP="00BF6B2A">
            <w:pPr>
              <w:jc w:val="center"/>
              <w:rPr>
                <w:rFonts w:ascii="Arial" w:hAnsi="Arial" w:cs="Arial"/>
                <w:sz w:val="18"/>
                <w:szCs w:val="18"/>
              </w:rPr>
            </w:pPr>
          </w:p>
          <w:p w14:paraId="13432505"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Valjar</w:t>
            </w:r>
          </w:p>
        </w:tc>
        <w:tc>
          <w:tcPr>
            <w:tcW w:w="1097" w:type="dxa"/>
            <w:tcBorders>
              <w:top w:val="single" w:sz="8" w:space="0" w:color="000000"/>
              <w:left w:val="single" w:sz="8" w:space="0" w:color="000000"/>
              <w:bottom w:val="single" w:sz="8" w:space="0" w:color="000000"/>
              <w:right w:val="single" w:sz="8" w:space="0" w:color="000000"/>
            </w:tcBorders>
          </w:tcPr>
          <w:p w14:paraId="11EFE233" w14:textId="77777777" w:rsidR="007F30CC" w:rsidRPr="00400204" w:rsidRDefault="007F30CC" w:rsidP="00BF6B2A">
            <w:pPr>
              <w:jc w:val="center"/>
              <w:rPr>
                <w:rFonts w:ascii="Arial" w:hAnsi="Arial" w:cs="Arial"/>
                <w:sz w:val="18"/>
                <w:szCs w:val="18"/>
              </w:rPr>
            </w:pPr>
          </w:p>
          <w:p w14:paraId="3AC5668A"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41FB95D2"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6BAF8363"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7504E99"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EE41121" w14:textId="77777777" w:rsidR="007F30CC" w:rsidRPr="00400204" w:rsidRDefault="007F30CC" w:rsidP="007F30CC">
            <w:pPr>
              <w:jc w:val="both"/>
              <w:rPr>
                <w:rFonts w:ascii="Arial" w:hAnsi="Arial" w:cs="Arial"/>
                <w:sz w:val="18"/>
                <w:szCs w:val="18"/>
              </w:rPr>
            </w:pPr>
          </w:p>
        </w:tc>
      </w:tr>
      <w:tr w:rsidR="007F30CC" w:rsidRPr="00400204" w14:paraId="4F01B60D"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B208CC1" w14:textId="77777777" w:rsidR="007F30CC" w:rsidRPr="00400204" w:rsidRDefault="007F30CC" w:rsidP="00BF6B2A">
            <w:pPr>
              <w:jc w:val="center"/>
              <w:rPr>
                <w:rFonts w:ascii="Arial" w:hAnsi="Arial" w:cs="Arial"/>
                <w:sz w:val="18"/>
                <w:szCs w:val="18"/>
              </w:rPr>
            </w:pPr>
          </w:p>
          <w:p w14:paraId="6AC48D32"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14.</w:t>
            </w:r>
          </w:p>
        </w:tc>
        <w:tc>
          <w:tcPr>
            <w:tcW w:w="1894" w:type="dxa"/>
            <w:tcBorders>
              <w:top w:val="single" w:sz="8" w:space="0" w:color="000000"/>
              <w:left w:val="single" w:sz="8" w:space="0" w:color="000000"/>
              <w:bottom w:val="single" w:sz="8" w:space="0" w:color="000000"/>
              <w:right w:val="single" w:sz="8" w:space="0" w:color="000000"/>
            </w:tcBorders>
          </w:tcPr>
          <w:p w14:paraId="1169A324" w14:textId="77777777" w:rsidR="007F30CC" w:rsidRPr="00400204" w:rsidRDefault="007F30CC" w:rsidP="00BF6B2A">
            <w:pPr>
              <w:jc w:val="center"/>
              <w:rPr>
                <w:rFonts w:ascii="Arial" w:hAnsi="Arial" w:cs="Arial"/>
                <w:sz w:val="18"/>
                <w:szCs w:val="18"/>
              </w:rPr>
            </w:pPr>
          </w:p>
          <w:p w14:paraId="1CA445D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Metla za pometanje cest s kesonom</w:t>
            </w:r>
          </w:p>
        </w:tc>
        <w:tc>
          <w:tcPr>
            <w:tcW w:w="1097" w:type="dxa"/>
            <w:tcBorders>
              <w:top w:val="single" w:sz="8" w:space="0" w:color="000000"/>
              <w:left w:val="single" w:sz="8" w:space="0" w:color="000000"/>
              <w:bottom w:val="single" w:sz="8" w:space="0" w:color="000000"/>
              <w:right w:val="single" w:sz="8" w:space="0" w:color="000000"/>
            </w:tcBorders>
          </w:tcPr>
          <w:p w14:paraId="65171D11" w14:textId="77777777" w:rsidR="007F30CC" w:rsidRPr="00400204" w:rsidRDefault="007F30CC" w:rsidP="00BF6B2A">
            <w:pPr>
              <w:jc w:val="center"/>
              <w:rPr>
                <w:rFonts w:ascii="Arial" w:hAnsi="Arial" w:cs="Arial"/>
                <w:sz w:val="18"/>
                <w:szCs w:val="18"/>
              </w:rPr>
            </w:pPr>
          </w:p>
          <w:p w14:paraId="42C3139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50D2FF03"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498E05A8"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87BE9A0"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4BE9908" w14:textId="77777777" w:rsidR="007F30CC" w:rsidRPr="00400204" w:rsidRDefault="007F30CC" w:rsidP="007F30CC">
            <w:pPr>
              <w:jc w:val="both"/>
              <w:rPr>
                <w:rFonts w:ascii="Arial" w:hAnsi="Arial" w:cs="Arial"/>
                <w:sz w:val="18"/>
                <w:szCs w:val="18"/>
              </w:rPr>
            </w:pPr>
          </w:p>
        </w:tc>
      </w:tr>
      <w:tr w:rsidR="007F30CC" w:rsidRPr="00400204" w14:paraId="1D5DF7F3"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0FB1EB2A" w14:textId="77777777" w:rsidR="007F30CC" w:rsidRPr="00400204" w:rsidRDefault="007F30CC" w:rsidP="00BF6B2A">
            <w:pPr>
              <w:jc w:val="center"/>
              <w:rPr>
                <w:rFonts w:ascii="Arial" w:hAnsi="Arial" w:cs="Arial"/>
                <w:sz w:val="18"/>
                <w:szCs w:val="18"/>
              </w:rPr>
            </w:pPr>
          </w:p>
          <w:p w14:paraId="379766F3"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15.</w:t>
            </w:r>
          </w:p>
        </w:tc>
        <w:tc>
          <w:tcPr>
            <w:tcW w:w="1894" w:type="dxa"/>
            <w:tcBorders>
              <w:top w:val="single" w:sz="8" w:space="0" w:color="000000"/>
              <w:left w:val="single" w:sz="8" w:space="0" w:color="000000"/>
              <w:bottom w:val="single" w:sz="8" w:space="0" w:color="000000"/>
              <w:right w:val="single" w:sz="8" w:space="0" w:color="000000"/>
            </w:tcBorders>
          </w:tcPr>
          <w:p w14:paraId="46555710" w14:textId="77777777" w:rsidR="007F30CC" w:rsidRPr="00400204" w:rsidRDefault="007F30CC" w:rsidP="00BF6B2A">
            <w:pPr>
              <w:jc w:val="center"/>
              <w:rPr>
                <w:rFonts w:ascii="Arial" w:hAnsi="Arial" w:cs="Arial"/>
                <w:sz w:val="18"/>
                <w:szCs w:val="18"/>
              </w:rPr>
            </w:pPr>
          </w:p>
          <w:p w14:paraId="52F9D209" w14:textId="7587858A" w:rsidR="007F30CC" w:rsidRPr="00400204" w:rsidRDefault="007F30CC" w:rsidP="00BF6B2A">
            <w:pPr>
              <w:jc w:val="center"/>
              <w:rPr>
                <w:rFonts w:ascii="Arial" w:hAnsi="Arial" w:cs="Arial"/>
                <w:sz w:val="18"/>
                <w:szCs w:val="18"/>
              </w:rPr>
            </w:pPr>
            <w:r w:rsidRPr="00400204">
              <w:rPr>
                <w:rFonts w:ascii="Arial" w:hAnsi="Arial" w:cs="Arial"/>
                <w:sz w:val="18"/>
                <w:szCs w:val="18"/>
              </w:rPr>
              <w:t xml:space="preserve">Motorna </w:t>
            </w:r>
            <w:r w:rsidR="00BF6B2A" w:rsidRPr="00400204">
              <w:rPr>
                <w:rFonts w:ascii="Arial" w:hAnsi="Arial" w:cs="Arial"/>
                <w:sz w:val="18"/>
                <w:szCs w:val="18"/>
              </w:rPr>
              <w:t>ž</w:t>
            </w:r>
            <w:r w:rsidRPr="00400204">
              <w:rPr>
                <w:rFonts w:ascii="Arial" w:hAnsi="Arial" w:cs="Arial"/>
                <w:sz w:val="18"/>
                <w:szCs w:val="18"/>
              </w:rPr>
              <w:t>aga</w:t>
            </w:r>
          </w:p>
        </w:tc>
        <w:tc>
          <w:tcPr>
            <w:tcW w:w="1097" w:type="dxa"/>
            <w:tcBorders>
              <w:top w:val="single" w:sz="8" w:space="0" w:color="000000"/>
              <w:left w:val="single" w:sz="8" w:space="0" w:color="000000"/>
              <w:bottom w:val="single" w:sz="8" w:space="0" w:color="000000"/>
              <w:right w:val="single" w:sz="8" w:space="0" w:color="000000"/>
            </w:tcBorders>
          </w:tcPr>
          <w:p w14:paraId="54FB7936" w14:textId="77777777" w:rsidR="007F30CC" w:rsidRPr="00400204" w:rsidRDefault="007F30CC" w:rsidP="00BF6B2A">
            <w:pPr>
              <w:jc w:val="center"/>
              <w:rPr>
                <w:rFonts w:ascii="Arial" w:hAnsi="Arial" w:cs="Arial"/>
                <w:sz w:val="18"/>
                <w:szCs w:val="18"/>
              </w:rPr>
            </w:pPr>
          </w:p>
          <w:p w14:paraId="4E65F391"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83DF18B"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B68429B"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29CFF75F"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2A51C0CB" w14:textId="77777777" w:rsidR="007F30CC" w:rsidRPr="00400204" w:rsidRDefault="007F30CC" w:rsidP="007F30CC">
            <w:pPr>
              <w:jc w:val="both"/>
              <w:rPr>
                <w:rFonts w:ascii="Arial" w:hAnsi="Arial" w:cs="Arial"/>
                <w:sz w:val="18"/>
                <w:szCs w:val="18"/>
              </w:rPr>
            </w:pPr>
          </w:p>
        </w:tc>
      </w:tr>
      <w:tr w:rsidR="007F30CC" w:rsidRPr="00400204" w14:paraId="162B58CC"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38FDF4B4" w14:textId="77777777" w:rsidR="007F30CC" w:rsidRPr="00400204" w:rsidRDefault="007F30CC" w:rsidP="00BF6B2A">
            <w:pPr>
              <w:jc w:val="center"/>
              <w:rPr>
                <w:rFonts w:ascii="Arial" w:hAnsi="Arial" w:cs="Arial"/>
                <w:sz w:val="18"/>
                <w:szCs w:val="18"/>
              </w:rPr>
            </w:pPr>
          </w:p>
          <w:p w14:paraId="01A1658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16.</w:t>
            </w:r>
          </w:p>
        </w:tc>
        <w:tc>
          <w:tcPr>
            <w:tcW w:w="1894" w:type="dxa"/>
            <w:tcBorders>
              <w:top w:val="single" w:sz="8" w:space="0" w:color="000000"/>
              <w:left w:val="single" w:sz="8" w:space="0" w:color="000000"/>
              <w:bottom w:val="single" w:sz="8" w:space="0" w:color="000000"/>
              <w:right w:val="single" w:sz="8" w:space="0" w:color="000000"/>
            </w:tcBorders>
          </w:tcPr>
          <w:p w14:paraId="27C182A1" w14:textId="77777777" w:rsidR="007F30CC" w:rsidRPr="00400204" w:rsidRDefault="007F30CC" w:rsidP="00BF6B2A">
            <w:pPr>
              <w:jc w:val="center"/>
              <w:rPr>
                <w:rFonts w:ascii="Arial" w:hAnsi="Arial" w:cs="Arial"/>
                <w:sz w:val="18"/>
                <w:szCs w:val="18"/>
              </w:rPr>
            </w:pPr>
          </w:p>
          <w:p w14:paraId="45BD1B01" w14:textId="01AEE6DD" w:rsidR="007F30CC" w:rsidRPr="00400204" w:rsidRDefault="007F30CC" w:rsidP="00BF6B2A">
            <w:pPr>
              <w:jc w:val="center"/>
              <w:rPr>
                <w:rFonts w:ascii="Arial" w:hAnsi="Arial" w:cs="Arial"/>
                <w:sz w:val="18"/>
                <w:szCs w:val="18"/>
              </w:rPr>
            </w:pPr>
            <w:r w:rsidRPr="00400204">
              <w:rPr>
                <w:rFonts w:ascii="Arial" w:hAnsi="Arial" w:cs="Arial"/>
                <w:sz w:val="18"/>
                <w:szCs w:val="18"/>
              </w:rPr>
              <w:t xml:space="preserve">Vibro nabijač – </w:t>
            </w:r>
            <w:r w:rsidR="00BF6B2A" w:rsidRPr="00400204">
              <w:rPr>
                <w:rFonts w:ascii="Arial" w:hAnsi="Arial" w:cs="Arial"/>
                <w:sz w:val="18"/>
                <w:szCs w:val="18"/>
              </w:rPr>
              <w:t>ž</w:t>
            </w:r>
            <w:r w:rsidRPr="00400204">
              <w:rPr>
                <w:rFonts w:ascii="Arial" w:hAnsi="Arial" w:cs="Arial"/>
                <w:sz w:val="18"/>
                <w:szCs w:val="18"/>
              </w:rPr>
              <w:t>aba</w:t>
            </w:r>
          </w:p>
        </w:tc>
        <w:tc>
          <w:tcPr>
            <w:tcW w:w="1097" w:type="dxa"/>
            <w:tcBorders>
              <w:top w:val="single" w:sz="8" w:space="0" w:color="000000"/>
              <w:left w:val="single" w:sz="8" w:space="0" w:color="000000"/>
              <w:bottom w:val="single" w:sz="8" w:space="0" w:color="000000"/>
              <w:right w:val="single" w:sz="8" w:space="0" w:color="000000"/>
            </w:tcBorders>
          </w:tcPr>
          <w:p w14:paraId="02C1C368" w14:textId="77777777" w:rsidR="007F30CC" w:rsidRPr="00400204" w:rsidRDefault="007F30CC" w:rsidP="00BF6B2A">
            <w:pPr>
              <w:jc w:val="center"/>
              <w:rPr>
                <w:rFonts w:ascii="Arial" w:hAnsi="Arial" w:cs="Arial"/>
                <w:sz w:val="18"/>
                <w:szCs w:val="18"/>
              </w:rPr>
            </w:pPr>
          </w:p>
          <w:p w14:paraId="5E7213E4"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59720AFD"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071C71BE"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694433BA"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78815F20" w14:textId="77777777" w:rsidR="007F30CC" w:rsidRPr="00400204" w:rsidRDefault="007F30CC" w:rsidP="007F30CC">
            <w:pPr>
              <w:jc w:val="both"/>
              <w:rPr>
                <w:rFonts w:ascii="Arial" w:hAnsi="Arial" w:cs="Arial"/>
                <w:sz w:val="18"/>
                <w:szCs w:val="18"/>
              </w:rPr>
            </w:pPr>
          </w:p>
        </w:tc>
      </w:tr>
      <w:tr w:rsidR="007F30CC" w:rsidRPr="00400204" w14:paraId="2C62723C" w14:textId="77777777" w:rsidTr="007F3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1"/>
        </w:trPr>
        <w:tc>
          <w:tcPr>
            <w:tcW w:w="847" w:type="dxa"/>
            <w:tcBorders>
              <w:top w:val="single" w:sz="8" w:space="0" w:color="000000"/>
              <w:left w:val="single" w:sz="8" w:space="0" w:color="000000"/>
              <w:bottom w:val="single" w:sz="8" w:space="0" w:color="000000"/>
              <w:right w:val="single" w:sz="8" w:space="0" w:color="000000"/>
            </w:tcBorders>
          </w:tcPr>
          <w:p w14:paraId="17FA3B7D"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17.</w:t>
            </w:r>
          </w:p>
        </w:tc>
        <w:tc>
          <w:tcPr>
            <w:tcW w:w="1894" w:type="dxa"/>
            <w:tcBorders>
              <w:top w:val="single" w:sz="8" w:space="0" w:color="000000"/>
              <w:left w:val="single" w:sz="8" w:space="0" w:color="000000"/>
              <w:bottom w:val="single" w:sz="8" w:space="0" w:color="000000"/>
              <w:right w:val="single" w:sz="8" w:space="0" w:color="000000"/>
            </w:tcBorders>
          </w:tcPr>
          <w:p w14:paraId="75C8F8C8"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Rovokopač</w:t>
            </w:r>
          </w:p>
        </w:tc>
        <w:tc>
          <w:tcPr>
            <w:tcW w:w="1097" w:type="dxa"/>
            <w:tcBorders>
              <w:top w:val="single" w:sz="8" w:space="0" w:color="000000"/>
              <w:left w:val="single" w:sz="8" w:space="0" w:color="000000"/>
              <w:bottom w:val="single" w:sz="8" w:space="0" w:color="000000"/>
              <w:right w:val="single" w:sz="8" w:space="0" w:color="000000"/>
            </w:tcBorders>
          </w:tcPr>
          <w:p w14:paraId="39FD10B6" w14:textId="77777777" w:rsidR="007F30CC" w:rsidRPr="00400204" w:rsidRDefault="007F30CC" w:rsidP="00BF6B2A">
            <w:pPr>
              <w:jc w:val="center"/>
              <w:rPr>
                <w:rFonts w:ascii="Arial" w:hAnsi="Arial" w:cs="Arial"/>
                <w:sz w:val="18"/>
                <w:szCs w:val="18"/>
              </w:rPr>
            </w:pPr>
            <w:r w:rsidRPr="00400204">
              <w:rPr>
                <w:rFonts w:ascii="Arial" w:hAnsi="Arial" w:cs="Arial"/>
                <w:sz w:val="18"/>
                <w:szCs w:val="18"/>
              </w:rPr>
              <w:t>Da/Ne</w:t>
            </w:r>
          </w:p>
        </w:tc>
        <w:tc>
          <w:tcPr>
            <w:tcW w:w="1229" w:type="dxa"/>
            <w:tcBorders>
              <w:top w:val="single" w:sz="8" w:space="0" w:color="000000"/>
              <w:left w:val="single" w:sz="8" w:space="0" w:color="000000"/>
              <w:bottom w:val="single" w:sz="8" w:space="0" w:color="000000"/>
              <w:right w:val="single" w:sz="8" w:space="0" w:color="000000"/>
            </w:tcBorders>
          </w:tcPr>
          <w:p w14:paraId="3C76D9EE" w14:textId="77777777" w:rsidR="007F30CC" w:rsidRPr="00400204" w:rsidRDefault="007F30CC" w:rsidP="00BF6B2A">
            <w:pPr>
              <w:jc w:val="center"/>
              <w:rPr>
                <w:rFonts w:ascii="Arial" w:hAnsi="Arial" w:cs="Arial"/>
                <w:sz w:val="18"/>
                <w:szCs w:val="18"/>
              </w:rPr>
            </w:pPr>
          </w:p>
        </w:tc>
        <w:tc>
          <w:tcPr>
            <w:tcW w:w="1598" w:type="dxa"/>
            <w:tcBorders>
              <w:top w:val="single" w:sz="8" w:space="0" w:color="000000"/>
              <w:left w:val="single" w:sz="8" w:space="0" w:color="000000"/>
              <w:bottom w:val="single" w:sz="8" w:space="0" w:color="000000"/>
              <w:right w:val="single" w:sz="8" w:space="0" w:color="000000"/>
            </w:tcBorders>
          </w:tcPr>
          <w:p w14:paraId="369341B3" w14:textId="77777777" w:rsidR="007F30CC" w:rsidRPr="00400204" w:rsidRDefault="007F30CC" w:rsidP="00BF6B2A">
            <w:pPr>
              <w:jc w:val="center"/>
              <w:rPr>
                <w:rFonts w:ascii="Arial" w:hAnsi="Arial" w:cs="Arial"/>
                <w:sz w:val="18"/>
                <w:szCs w:val="18"/>
              </w:rPr>
            </w:pPr>
          </w:p>
        </w:tc>
        <w:tc>
          <w:tcPr>
            <w:tcW w:w="1303" w:type="dxa"/>
            <w:tcBorders>
              <w:top w:val="single" w:sz="8" w:space="0" w:color="000000"/>
              <w:left w:val="single" w:sz="8" w:space="0" w:color="000000"/>
              <w:bottom w:val="single" w:sz="8" w:space="0" w:color="000000"/>
              <w:right w:val="single" w:sz="8" w:space="0" w:color="000000"/>
            </w:tcBorders>
          </w:tcPr>
          <w:p w14:paraId="4A4C3962" w14:textId="77777777" w:rsidR="007F30CC" w:rsidRPr="00400204" w:rsidRDefault="007F30CC" w:rsidP="007F30CC">
            <w:pPr>
              <w:jc w:val="both"/>
              <w:rPr>
                <w:rFonts w:ascii="Arial" w:hAnsi="Arial" w:cs="Arial"/>
                <w:sz w:val="18"/>
                <w:szCs w:val="18"/>
              </w:rPr>
            </w:pPr>
          </w:p>
        </w:tc>
        <w:tc>
          <w:tcPr>
            <w:tcW w:w="1317" w:type="dxa"/>
            <w:tcBorders>
              <w:top w:val="single" w:sz="8" w:space="0" w:color="000000"/>
              <w:left w:val="single" w:sz="8" w:space="0" w:color="000000"/>
              <w:bottom w:val="single" w:sz="8" w:space="0" w:color="000000"/>
              <w:right w:val="single" w:sz="8" w:space="0" w:color="000000"/>
            </w:tcBorders>
          </w:tcPr>
          <w:p w14:paraId="694237C5" w14:textId="77777777" w:rsidR="007F30CC" w:rsidRPr="00400204" w:rsidRDefault="007F30CC" w:rsidP="007F30CC">
            <w:pPr>
              <w:jc w:val="both"/>
              <w:rPr>
                <w:rFonts w:ascii="Arial" w:hAnsi="Arial" w:cs="Arial"/>
                <w:sz w:val="18"/>
                <w:szCs w:val="18"/>
              </w:rPr>
            </w:pPr>
          </w:p>
        </w:tc>
      </w:tr>
    </w:tbl>
    <w:p w14:paraId="1212D08D" w14:textId="51017EF5" w:rsidR="005E5B54" w:rsidRPr="00400204" w:rsidRDefault="005E5B54" w:rsidP="004E3F5A">
      <w:pPr>
        <w:jc w:val="both"/>
        <w:rPr>
          <w:rFonts w:ascii="Arial" w:hAnsi="Arial" w:cs="Arial"/>
          <w:sz w:val="18"/>
          <w:szCs w:val="18"/>
        </w:rPr>
      </w:pPr>
    </w:p>
    <w:p w14:paraId="41704E27" w14:textId="0C72FD25" w:rsidR="007F30CC" w:rsidRPr="00400204" w:rsidRDefault="007F30CC" w:rsidP="004E3F5A">
      <w:pPr>
        <w:jc w:val="both"/>
        <w:rPr>
          <w:rFonts w:ascii="Arial" w:hAnsi="Arial" w:cs="Arial"/>
          <w:sz w:val="18"/>
          <w:szCs w:val="18"/>
        </w:rPr>
      </w:pPr>
    </w:p>
    <w:p w14:paraId="32663927" w14:textId="111404F9" w:rsidR="007F30CC" w:rsidRPr="00400204" w:rsidRDefault="007F30CC" w:rsidP="004E3F5A">
      <w:pPr>
        <w:jc w:val="both"/>
        <w:rPr>
          <w:rFonts w:ascii="Arial" w:hAnsi="Arial" w:cs="Arial"/>
          <w:sz w:val="18"/>
          <w:szCs w:val="18"/>
        </w:rPr>
      </w:pPr>
      <w:r w:rsidRPr="00400204">
        <w:rPr>
          <w:rFonts w:ascii="Arial" w:hAnsi="Arial" w:cs="Arial"/>
          <w:sz w:val="18"/>
          <w:szCs w:val="18"/>
        </w:rPr>
        <w:t>Kraj in datum:                                                                                                  Ime in priimek: __________________</w:t>
      </w:r>
    </w:p>
    <w:p w14:paraId="480F7F93" w14:textId="159E104F" w:rsidR="007F30CC" w:rsidRPr="00400204" w:rsidRDefault="007F30CC" w:rsidP="004E3F5A">
      <w:pPr>
        <w:jc w:val="both"/>
        <w:rPr>
          <w:rFonts w:ascii="Arial" w:hAnsi="Arial" w:cs="Arial"/>
          <w:sz w:val="18"/>
          <w:szCs w:val="18"/>
        </w:rPr>
      </w:pPr>
    </w:p>
    <w:p w14:paraId="6BE45B5F" w14:textId="610DEF4E" w:rsidR="007F30CC" w:rsidRPr="00400204" w:rsidRDefault="007F30CC" w:rsidP="004E3F5A">
      <w:pPr>
        <w:jc w:val="both"/>
        <w:rPr>
          <w:rFonts w:ascii="Arial" w:hAnsi="Arial" w:cs="Arial"/>
          <w:sz w:val="18"/>
          <w:szCs w:val="18"/>
        </w:rPr>
      </w:pPr>
      <w:r w:rsidRPr="00400204">
        <w:rPr>
          <w:rFonts w:ascii="Arial" w:hAnsi="Arial" w:cs="Arial"/>
          <w:sz w:val="18"/>
          <w:szCs w:val="18"/>
        </w:rPr>
        <w:t xml:space="preserve">                                                                                                                                                      (žig in podpis)</w:t>
      </w:r>
    </w:p>
    <w:p w14:paraId="67BFD909" w14:textId="45F62C39" w:rsidR="0002542F" w:rsidRPr="00400204" w:rsidRDefault="0002542F" w:rsidP="000F659B">
      <w:pPr>
        <w:jc w:val="right"/>
        <w:rPr>
          <w:rFonts w:ascii="Arial" w:hAnsi="Arial" w:cs="Arial"/>
          <w:sz w:val="18"/>
          <w:szCs w:val="18"/>
        </w:rPr>
      </w:pPr>
    </w:p>
    <w:p w14:paraId="100B6D83" w14:textId="2174F629" w:rsidR="0002542F" w:rsidRPr="00400204" w:rsidRDefault="0002542F" w:rsidP="000F659B">
      <w:pPr>
        <w:jc w:val="right"/>
        <w:rPr>
          <w:rFonts w:ascii="Arial" w:hAnsi="Arial" w:cs="Arial"/>
          <w:sz w:val="18"/>
          <w:szCs w:val="18"/>
        </w:rPr>
      </w:pPr>
    </w:p>
    <w:p w14:paraId="1F1445E2" w14:textId="67C9B169" w:rsidR="0002542F" w:rsidRPr="00400204" w:rsidRDefault="0002542F" w:rsidP="000F659B">
      <w:pPr>
        <w:jc w:val="right"/>
        <w:rPr>
          <w:rFonts w:ascii="Arial" w:hAnsi="Arial" w:cs="Arial"/>
          <w:sz w:val="18"/>
          <w:szCs w:val="18"/>
        </w:rPr>
      </w:pPr>
    </w:p>
    <w:p w14:paraId="3FA7FFD5" w14:textId="2B0E5D6E" w:rsidR="0002542F" w:rsidRPr="00400204" w:rsidRDefault="0002542F" w:rsidP="000F659B">
      <w:pPr>
        <w:jc w:val="right"/>
        <w:rPr>
          <w:rFonts w:ascii="Arial" w:hAnsi="Arial" w:cs="Arial"/>
          <w:sz w:val="18"/>
          <w:szCs w:val="18"/>
        </w:rPr>
      </w:pPr>
    </w:p>
    <w:p w14:paraId="612310A3" w14:textId="19422897" w:rsidR="0002542F" w:rsidRPr="00400204" w:rsidRDefault="0002542F" w:rsidP="000F659B">
      <w:pPr>
        <w:jc w:val="right"/>
        <w:rPr>
          <w:rFonts w:ascii="Arial" w:hAnsi="Arial" w:cs="Arial"/>
          <w:sz w:val="18"/>
          <w:szCs w:val="18"/>
        </w:rPr>
      </w:pPr>
    </w:p>
    <w:p w14:paraId="1A1BE780" w14:textId="3B8CC748" w:rsidR="0002542F" w:rsidRPr="00400204" w:rsidRDefault="0002542F" w:rsidP="000F659B">
      <w:pPr>
        <w:jc w:val="right"/>
        <w:rPr>
          <w:rFonts w:ascii="Arial" w:hAnsi="Arial" w:cs="Arial"/>
          <w:sz w:val="18"/>
          <w:szCs w:val="18"/>
        </w:rPr>
      </w:pPr>
    </w:p>
    <w:p w14:paraId="22C5EE53" w14:textId="1E549F7A" w:rsidR="0002542F" w:rsidRPr="00400204" w:rsidRDefault="0002542F" w:rsidP="000F659B">
      <w:pPr>
        <w:jc w:val="right"/>
        <w:rPr>
          <w:rFonts w:ascii="Arial" w:hAnsi="Arial" w:cs="Arial"/>
          <w:sz w:val="18"/>
          <w:szCs w:val="18"/>
        </w:rPr>
      </w:pPr>
    </w:p>
    <w:p w14:paraId="2F76BD13" w14:textId="79404CC1" w:rsidR="0002542F" w:rsidRPr="00400204" w:rsidRDefault="0002542F" w:rsidP="000F659B">
      <w:pPr>
        <w:jc w:val="right"/>
        <w:rPr>
          <w:rFonts w:ascii="Arial" w:hAnsi="Arial" w:cs="Arial"/>
          <w:sz w:val="18"/>
          <w:szCs w:val="18"/>
        </w:rPr>
      </w:pPr>
    </w:p>
    <w:p w14:paraId="32CD7390" w14:textId="0ED72113" w:rsidR="0002542F" w:rsidRPr="00400204" w:rsidRDefault="0002542F" w:rsidP="000F659B">
      <w:pPr>
        <w:jc w:val="right"/>
        <w:rPr>
          <w:rFonts w:ascii="Arial" w:hAnsi="Arial" w:cs="Arial"/>
          <w:sz w:val="18"/>
          <w:szCs w:val="18"/>
        </w:rPr>
      </w:pPr>
    </w:p>
    <w:p w14:paraId="6E1C8D7F" w14:textId="586D38CC" w:rsidR="0002542F" w:rsidRPr="00400204" w:rsidRDefault="0002542F" w:rsidP="000F659B">
      <w:pPr>
        <w:jc w:val="right"/>
        <w:rPr>
          <w:rFonts w:ascii="Arial" w:hAnsi="Arial" w:cs="Arial"/>
          <w:sz w:val="18"/>
          <w:szCs w:val="18"/>
        </w:rPr>
      </w:pPr>
    </w:p>
    <w:p w14:paraId="7128C718" w14:textId="446ACD84" w:rsidR="0002542F" w:rsidRPr="00400204" w:rsidRDefault="0002542F" w:rsidP="000F659B">
      <w:pPr>
        <w:jc w:val="right"/>
        <w:rPr>
          <w:rFonts w:ascii="Arial" w:hAnsi="Arial" w:cs="Arial"/>
          <w:sz w:val="18"/>
          <w:szCs w:val="18"/>
        </w:rPr>
      </w:pPr>
    </w:p>
    <w:p w14:paraId="505B2D13" w14:textId="54DD0FDD" w:rsidR="0002542F" w:rsidRPr="00400204" w:rsidRDefault="0002542F" w:rsidP="000F659B">
      <w:pPr>
        <w:jc w:val="right"/>
        <w:rPr>
          <w:rFonts w:ascii="Arial" w:hAnsi="Arial" w:cs="Arial"/>
          <w:sz w:val="18"/>
          <w:szCs w:val="18"/>
        </w:rPr>
      </w:pPr>
    </w:p>
    <w:p w14:paraId="3FB66295" w14:textId="52F0CB0A" w:rsidR="0002542F" w:rsidRPr="00400204" w:rsidRDefault="0002542F" w:rsidP="000F659B">
      <w:pPr>
        <w:jc w:val="right"/>
        <w:rPr>
          <w:rFonts w:ascii="Arial" w:hAnsi="Arial" w:cs="Arial"/>
          <w:sz w:val="18"/>
          <w:szCs w:val="18"/>
        </w:rPr>
      </w:pPr>
    </w:p>
    <w:p w14:paraId="7AAA2176" w14:textId="6BD29C1C" w:rsidR="0002542F" w:rsidRPr="00400204" w:rsidRDefault="0002542F" w:rsidP="000F659B">
      <w:pPr>
        <w:jc w:val="right"/>
        <w:rPr>
          <w:rFonts w:ascii="Arial" w:hAnsi="Arial" w:cs="Arial"/>
          <w:sz w:val="18"/>
          <w:szCs w:val="18"/>
        </w:rPr>
      </w:pPr>
    </w:p>
    <w:p w14:paraId="09BBBBE9" w14:textId="0224961E" w:rsidR="0002542F" w:rsidRPr="00400204" w:rsidRDefault="0002542F" w:rsidP="000F659B">
      <w:pPr>
        <w:jc w:val="right"/>
        <w:rPr>
          <w:rFonts w:ascii="Arial" w:hAnsi="Arial" w:cs="Arial"/>
          <w:sz w:val="18"/>
          <w:szCs w:val="18"/>
        </w:rPr>
      </w:pPr>
    </w:p>
    <w:p w14:paraId="509FA06A" w14:textId="16D9E019" w:rsidR="0002542F" w:rsidRPr="00400204" w:rsidRDefault="0002542F" w:rsidP="000F659B">
      <w:pPr>
        <w:jc w:val="right"/>
        <w:rPr>
          <w:rFonts w:ascii="Arial" w:hAnsi="Arial" w:cs="Arial"/>
          <w:sz w:val="18"/>
          <w:szCs w:val="18"/>
        </w:rPr>
      </w:pPr>
    </w:p>
    <w:p w14:paraId="3F76E48A" w14:textId="4F2A6A95" w:rsidR="0002542F" w:rsidRPr="00400204" w:rsidRDefault="0002542F" w:rsidP="000F659B">
      <w:pPr>
        <w:jc w:val="right"/>
        <w:rPr>
          <w:rFonts w:ascii="Arial" w:hAnsi="Arial" w:cs="Arial"/>
          <w:sz w:val="18"/>
          <w:szCs w:val="18"/>
        </w:rPr>
      </w:pPr>
    </w:p>
    <w:p w14:paraId="2947B7E9" w14:textId="3F67410F" w:rsidR="0002542F" w:rsidRPr="00400204" w:rsidRDefault="0002542F" w:rsidP="000F659B">
      <w:pPr>
        <w:jc w:val="right"/>
        <w:rPr>
          <w:rFonts w:ascii="Arial" w:hAnsi="Arial" w:cs="Arial"/>
          <w:sz w:val="18"/>
          <w:szCs w:val="18"/>
        </w:rPr>
      </w:pPr>
    </w:p>
    <w:p w14:paraId="7737A700" w14:textId="2D0EA0F0" w:rsidR="0002542F" w:rsidRPr="00400204" w:rsidRDefault="0002542F" w:rsidP="000F659B">
      <w:pPr>
        <w:jc w:val="right"/>
        <w:rPr>
          <w:rFonts w:ascii="Arial" w:hAnsi="Arial" w:cs="Arial"/>
          <w:sz w:val="18"/>
          <w:szCs w:val="18"/>
        </w:rPr>
      </w:pPr>
    </w:p>
    <w:p w14:paraId="2540ED6F" w14:textId="46E1716C" w:rsidR="0002542F" w:rsidRPr="00400204" w:rsidRDefault="0002542F" w:rsidP="000F659B">
      <w:pPr>
        <w:jc w:val="right"/>
        <w:rPr>
          <w:rFonts w:ascii="Arial" w:hAnsi="Arial" w:cs="Arial"/>
          <w:sz w:val="18"/>
          <w:szCs w:val="18"/>
        </w:rPr>
      </w:pPr>
    </w:p>
    <w:p w14:paraId="51C91B9E" w14:textId="2B355F01" w:rsidR="0002542F" w:rsidRPr="00400204" w:rsidRDefault="0002542F" w:rsidP="000F659B">
      <w:pPr>
        <w:jc w:val="right"/>
        <w:rPr>
          <w:rFonts w:ascii="Arial" w:hAnsi="Arial" w:cs="Arial"/>
          <w:sz w:val="18"/>
          <w:szCs w:val="18"/>
        </w:rPr>
      </w:pPr>
    </w:p>
    <w:p w14:paraId="398A84B4" w14:textId="1211B0FB" w:rsidR="0002542F" w:rsidRPr="00400204" w:rsidRDefault="0002542F" w:rsidP="000F659B">
      <w:pPr>
        <w:jc w:val="right"/>
        <w:rPr>
          <w:rFonts w:ascii="Arial" w:hAnsi="Arial" w:cs="Arial"/>
          <w:sz w:val="18"/>
          <w:szCs w:val="18"/>
        </w:rPr>
      </w:pPr>
    </w:p>
    <w:p w14:paraId="4BBF3A84" w14:textId="0234AFAD" w:rsidR="0002542F" w:rsidRPr="00400204" w:rsidRDefault="0002542F" w:rsidP="000F659B">
      <w:pPr>
        <w:jc w:val="right"/>
        <w:rPr>
          <w:rFonts w:ascii="Arial" w:hAnsi="Arial" w:cs="Arial"/>
          <w:sz w:val="18"/>
          <w:szCs w:val="18"/>
        </w:rPr>
      </w:pPr>
    </w:p>
    <w:p w14:paraId="3A442B88" w14:textId="6446D646" w:rsidR="0002542F" w:rsidRPr="00400204" w:rsidRDefault="0002542F" w:rsidP="000F659B">
      <w:pPr>
        <w:jc w:val="right"/>
        <w:rPr>
          <w:rFonts w:ascii="Arial" w:hAnsi="Arial" w:cs="Arial"/>
          <w:sz w:val="18"/>
          <w:szCs w:val="18"/>
        </w:rPr>
      </w:pPr>
    </w:p>
    <w:p w14:paraId="0C97326B" w14:textId="1F75F76F" w:rsidR="0002542F" w:rsidRPr="00400204" w:rsidRDefault="0002542F" w:rsidP="000F659B">
      <w:pPr>
        <w:jc w:val="right"/>
        <w:rPr>
          <w:rFonts w:ascii="Arial" w:hAnsi="Arial" w:cs="Arial"/>
          <w:sz w:val="18"/>
          <w:szCs w:val="18"/>
        </w:rPr>
      </w:pPr>
    </w:p>
    <w:p w14:paraId="0BA21885" w14:textId="64936CD2" w:rsidR="0002542F" w:rsidRPr="00400204" w:rsidRDefault="0002542F" w:rsidP="000F659B">
      <w:pPr>
        <w:jc w:val="right"/>
        <w:rPr>
          <w:rFonts w:ascii="Arial" w:hAnsi="Arial" w:cs="Arial"/>
          <w:sz w:val="18"/>
          <w:szCs w:val="18"/>
        </w:rPr>
      </w:pPr>
    </w:p>
    <w:p w14:paraId="06C2B193" w14:textId="7622FC7C" w:rsidR="0002542F" w:rsidRPr="00400204" w:rsidRDefault="0002542F" w:rsidP="000F659B">
      <w:pPr>
        <w:jc w:val="right"/>
        <w:rPr>
          <w:rFonts w:ascii="Arial" w:hAnsi="Arial" w:cs="Arial"/>
          <w:sz w:val="18"/>
          <w:szCs w:val="18"/>
        </w:rPr>
      </w:pPr>
    </w:p>
    <w:p w14:paraId="373D2812" w14:textId="4036FA4E" w:rsidR="0002542F" w:rsidRPr="00400204" w:rsidRDefault="0002542F" w:rsidP="000F659B">
      <w:pPr>
        <w:jc w:val="right"/>
        <w:rPr>
          <w:rFonts w:ascii="Arial" w:hAnsi="Arial" w:cs="Arial"/>
          <w:sz w:val="18"/>
          <w:szCs w:val="18"/>
        </w:rPr>
      </w:pPr>
    </w:p>
    <w:p w14:paraId="182D4BEB" w14:textId="1CC63816" w:rsidR="0002542F" w:rsidRPr="00400204" w:rsidRDefault="0002542F" w:rsidP="000F659B">
      <w:pPr>
        <w:jc w:val="right"/>
        <w:rPr>
          <w:rFonts w:ascii="Arial" w:hAnsi="Arial" w:cs="Arial"/>
          <w:sz w:val="18"/>
          <w:szCs w:val="18"/>
        </w:rPr>
      </w:pPr>
    </w:p>
    <w:p w14:paraId="7B6262EE" w14:textId="087A347C" w:rsidR="0002542F" w:rsidRPr="00400204" w:rsidRDefault="0002542F" w:rsidP="000F659B">
      <w:pPr>
        <w:jc w:val="right"/>
        <w:rPr>
          <w:rFonts w:ascii="Arial" w:hAnsi="Arial" w:cs="Arial"/>
          <w:sz w:val="18"/>
          <w:szCs w:val="18"/>
        </w:rPr>
      </w:pPr>
    </w:p>
    <w:p w14:paraId="533C1B70" w14:textId="43F57FD7" w:rsidR="0002542F" w:rsidRPr="00400204" w:rsidRDefault="0002542F" w:rsidP="000F659B">
      <w:pPr>
        <w:jc w:val="right"/>
        <w:rPr>
          <w:rFonts w:ascii="Arial" w:hAnsi="Arial" w:cs="Arial"/>
          <w:sz w:val="18"/>
          <w:szCs w:val="18"/>
        </w:rPr>
      </w:pPr>
    </w:p>
    <w:p w14:paraId="3C362104" w14:textId="039D5BFE" w:rsidR="0002542F" w:rsidRPr="00400204" w:rsidRDefault="0002542F" w:rsidP="000F659B">
      <w:pPr>
        <w:jc w:val="right"/>
        <w:rPr>
          <w:rFonts w:ascii="Arial" w:hAnsi="Arial" w:cs="Arial"/>
          <w:sz w:val="18"/>
          <w:szCs w:val="18"/>
        </w:rPr>
      </w:pPr>
    </w:p>
    <w:p w14:paraId="46DEC1F7" w14:textId="6AC3FE63" w:rsidR="0002542F" w:rsidRPr="00400204" w:rsidRDefault="0002542F" w:rsidP="000F659B">
      <w:pPr>
        <w:jc w:val="right"/>
        <w:rPr>
          <w:rFonts w:ascii="Arial" w:hAnsi="Arial" w:cs="Arial"/>
          <w:sz w:val="18"/>
          <w:szCs w:val="18"/>
        </w:rPr>
      </w:pPr>
    </w:p>
    <w:p w14:paraId="7C031E1D" w14:textId="1EA72BEF" w:rsidR="0002542F" w:rsidRPr="00400204" w:rsidRDefault="0002542F" w:rsidP="000F659B">
      <w:pPr>
        <w:jc w:val="right"/>
        <w:rPr>
          <w:rFonts w:ascii="Arial" w:hAnsi="Arial" w:cs="Arial"/>
          <w:sz w:val="18"/>
          <w:szCs w:val="18"/>
        </w:rPr>
      </w:pPr>
    </w:p>
    <w:p w14:paraId="091A37D7" w14:textId="4DDCEC46" w:rsidR="00B33B80" w:rsidRPr="00400204" w:rsidRDefault="00B33B80" w:rsidP="008A6CF0">
      <w:pPr>
        <w:rPr>
          <w:rFonts w:ascii="Arial" w:hAnsi="Arial" w:cs="Arial"/>
          <w:sz w:val="18"/>
          <w:szCs w:val="18"/>
        </w:rPr>
      </w:pPr>
    </w:p>
    <w:p w14:paraId="2F6129F9" w14:textId="3D94088E" w:rsidR="00B33B80" w:rsidRPr="00400204" w:rsidRDefault="00B33B80" w:rsidP="000F659B">
      <w:pPr>
        <w:jc w:val="right"/>
        <w:rPr>
          <w:rFonts w:ascii="Arial" w:hAnsi="Arial" w:cs="Arial"/>
          <w:sz w:val="18"/>
          <w:szCs w:val="18"/>
        </w:rPr>
      </w:pPr>
    </w:p>
    <w:p w14:paraId="7318F3EB" w14:textId="4F462B08" w:rsidR="00B33B80" w:rsidRPr="00400204" w:rsidRDefault="0002542F" w:rsidP="000F659B">
      <w:pPr>
        <w:jc w:val="right"/>
        <w:rPr>
          <w:rFonts w:ascii="Arial" w:hAnsi="Arial" w:cs="Arial"/>
          <w:sz w:val="18"/>
          <w:szCs w:val="18"/>
        </w:rPr>
      </w:pPr>
      <w:r w:rsidRPr="00400204">
        <w:rPr>
          <w:rFonts w:ascii="Arial" w:hAnsi="Arial" w:cs="Arial"/>
          <w:sz w:val="18"/>
          <w:szCs w:val="18"/>
        </w:rPr>
        <w:t>Obrazec št. 15</w:t>
      </w:r>
    </w:p>
    <w:p w14:paraId="1F65B3A3" w14:textId="77777777" w:rsidR="0002542F" w:rsidRPr="00400204" w:rsidRDefault="0002542F" w:rsidP="000F659B">
      <w:pPr>
        <w:jc w:val="right"/>
        <w:rPr>
          <w:rFonts w:ascii="Arial" w:hAnsi="Arial" w:cs="Arial"/>
          <w:sz w:val="18"/>
          <w:szCs w:val="18"/>
        </w:rPr>
      </w:pPr>
    </w:p>
    <w:p w14:paraId="02A30741"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o nastopu s podizvajalci</w:t>
      </w:r>
    </w:p>
    <w:p w14:paraId="435A0874" w14:textId="77777777" w:rsidR="003B45B1" w:rsidRPr="00400204" w:rsidRDefault="003B45B1" w:rsidP="003B45B1">
      <w:pPr>
        <w:spacing w:after="120"/>
        <w:rPr>
          <w:rFonts w:ascii="Arial" w:hAnsi="Arial" w:cs="Arial"/>
        </w:rPr>
      </w:pPr>
    </w:p>
    <w:p w14:paraId="70031AB0" w14:textId="60947F31" w:rsidR="00124350" w:rsidRPr="00400204" w:rsidRDefault="003B45B1">
      <w:pPr>
        <w:spacing w:before="225" w:after="225"/>
        <w:jc w:val="both"/>
      </w:pPr>
      <w:r w:rsidRPr="00400204">
        <w:rPr>
          <w:rFonts w:ascii="Arial" w:hAnsi="Arial" w:cs="Arial"/>
          <w:color w:val="000000"/>
          <w:sz w:val="18"/>
          <w:szCs w:val="18"/>
        </w:rPr>
        <w:t>Pri izvedbi javnega naročila »</w:t>
      </w:r>
      <w:r w:rsidR="00831C0B" w:rsidRPr="00400204">
        <w:rPr>
          <w:rFonts w:ascii="Arial" w:hAnsi="Arial" w:cs="Arial"/>
          <w:b/>
          <w:bCs/>
          <w:color w:val="000000"/>
          <w:sz w:val="18"/>
          <w:szCs w:val="18"/>
        </w:rPr>
        <w:t>Izbira izvajalca obvezne gospodarske javne službe vzdrževanja cest in izvajanja zimske službe v Občini Sveti Jurij ob Ščavnici</w:t>
      </w:r>
      <w:r w:rsidRPr="00400204">
        <w:rPr>
          <w:rFonts w:ascii="Arial" w:hAnsi="Arial" w:cs="Arial"/>
          <w:color w:val="000000"/>
          <w:sz w:val="18"/>
          <w:szCs w:val="18"/>
        </w:rPr>
        <w:t>«,</w:t>
      </w:r>
    </w:p>
    <w:p w14:paraId="4223CCE5" w14:textId="77777777" w:rsidR="00124350" w:rsidRPr="00400204" w:rsidRDefault="003B45B1">
      <w:pPr>
        <w:spacing w:before="225" w:after="225"/>
        <w:jc w:val="both"/>
      </w:pPr>
      <w:r w:rsidRPr="00400204">
        <w:rPr>
          <w:rFonts w:ascii="Arial" w:hAnsi="Arial" w:cs="Arial"/>
          <w:color w:val="000000"/>
          <w:sz w:val="18"/>
          <w:szCs w:val="18"/>
        </w:rPr>
        <w:t>izjavljamo, da (ustrezno označi in izpolni):</w:t>
      </w:r>
    </w:p>
    <w:p w14:paraId="727849E0" w14:textId="77777777" w:rsidR="00124350" w:rsidRPr="00400204" w:rsidRDefault="003B45B1">
      <w:pPr>
        <w:spacing w:before="225" w:after="225"/>
        <w:jc w:val="both"/>
      </w:pPr>
      <w:r w:rsidRPr="00400204">
        <w:rPr>
          <w:rFonts w:ascii="Arial" w:hAnsi="Arial" w:cs="Arial"/>
          <w:b/>
          <w:bCs/>
          <w:color w:val="000000"/>
          <w:sz w:val="18"/>
          <w:szCs w:val="18"/>
        </w:rPr>
        <w:t>[   ] ne nastopamo s podizvajalci</w:t>
      </w:r>
    </w:p>
    <w:p w14:paraId="0BB70AAB" w14:textId="77777777" w:rsidR="00124350" w:rsidRPr="00400204" w:rsidRDefault="003B45B1">
      <w:pPr>
        <w:spacing w:before="225" w:after="225"/>
        <w:jc w:val="both"/>
      </w:pPr>
      <w:r w:rsidRPr="0040020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24350" w:rsidRPr="00400204" w14:paraId="19FA7C4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20F201" w14:textId="77777777" w:rsidR="00124350" w:rsidRPr="00400204" w:rsidRDefault="003B45B1">
            <w:pPr>
              <w:jc w:val="right"/>
            </w:pPr>
            <w:r w:rsidRPr="0040020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F0C675" w14:textId="77777777" w:rsidR="00124350" w:rsidRPr="00400204" w:rsidRDefault="003B45B1">
            <w:r w:rsidRPr="00400204">
              <w:rPr>
                <w:rFonts w:ascii="Arial" w:hAnsi="Arial" w:cs="Arial"/>
                <w:color w:val="000000"/>
                <w:position w:val="-2"/>
                <w:sz w:val="18"/>
                <w:szCs w:val="18"/>
              </w:rPr>
              <w:t> </w:t>
            </w:r>
          </w:p>
        </w:tc>
      </w:tr>
      <w:tr w:rsidR="00124350" w:rsidRPr="00400204" w14:paraId="719EF50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7D85EE" w14:textId="77777777" w:rsidR="00124350" w:rsidRPr="00400204" w:rsidRDefault="003B45B1">
            <w:pPr>
              <w:jc w:val="right"/>
            </w:pPr>
            <w:r w:rsidRPr="0040020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87DDC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Opis del, ki jih bo izvedel podizvajalec:</w:t>
            </w:r>
          </w:p>
          <w:p w14:paraId="3A538E0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p w14:paraId="327C9CF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končne ponudbe vrednosti, ki jo bo izvedel podizvajalec: ____</w:t>
            </w:r>
          </w:p>
        </w:tc>
      </w:tr>
      <w:tr w:rsidR="00124350" w:rsidRPr="00400204" w14:paraId="1E8F3E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2A7E41" w14:textId="77777777" w:rsidR="00124350" w:rsidRPr="00400204" w:rsidRDefault="003B45B1">
            <w:pPr>
              <w:jc w:val="right"/>
            </w:pPr>
            <w:r w:rsidRPr="0040020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3A81B8" w14:textId="77777777" w:rsidR="00124350" w:rsidRPr="00400204" w:rsidRDefault="003B45B1">
            <w:r w:rsidRPr="00400204">
              <w:rPr>
                <w:rFonts w:ascii="Arial" w:hAnsi="Arial" w:cs="Arial"/>
                <w:color w:val="000000"/>
                <w:position w:val="-2"/>
                <w:sz w:val="18"/>
                <w:szCs w:val="18"/>
              </w:rPr>
              <w:t> </w:t>
            </w:r>
          </w:p>
        </w:tc>
      </w:tr>
      <w:tr w:rsidR="00124350" w:rsidRPr="00400204" w14:paraId="3E94A31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55A3E7" w14:textId="77777777" w:rsidR="00124350" w:rsidRPr="00400204" w:rsidRDefault="003B45B1">
            <w:pPr>
              <w:jc w:val="right"/>
            </w:pPr>
            <w:r w:rsidRPr="0040020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7DBAE6"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Opis del, ki jih bo izvedel podizvajalec:</w:t>
            </w:r>
          </w:p>
          <w:p w14:paraId="5A77C54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p w14:paraId="3FD7DF5A"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končne ponudbe vrednosti, ki jo bo izvedel podizvajalec: ____</w:t>
            </w:r>
          </w:p>
          <w:p w14:paraId="57A06020"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674064D1" w14:textId="7EC9AF5A" w:rsidR="00124350"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A591765" w14:textId="64A4E875" w:rsidR="00831C0B" w:rsidRPr="00400204" w:rsidRDefault="00831C0B">
      <w:pPr>
        <w:spacing w:before="225" w:after="225"/>
        <w:jc w:val="both"/>
      </w:pPr>
      <w:r w:rsidRPr="00400204">
        <w:rPr>
          <w:rFonts w:ascii="Arial" w:hAnsi="Arial" w:cs="Arial"/>
          <w:color w:val="000000"/>
          <w:sz w:val="18"/>
          <w:szCs w:val="18"/>
        </w:rPr>
        <w:t>Priloga: - priložen izpolnjen ESPD obrazec za vsakega podizvajalca (79. člen ZJN.3)</w:t>
      </w:r>
    </w:p>
    <w:p w14:paraId="2C68951F" w14:textId="77777777" w:rsidR="00124350" w:rsidRPr="00400204" w:rsidRDefault="003B45B1">
      <w:pPr>
        <w:spacing w:before="225" w:after="225"/>
        <w:jc w:val="both"/>
      </w:pPr>
      <w:r w:rsidRPr="0040020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24350" w:rsidRPr="00400204" w14:paraId="028A2439" w14:textId="77777777">
        <w:tc>
          <w:tcPr>
            <w:tcW w:w="4080" w:type="dxa"/>
            <w:tcMar>
              <w:top w:w="135" w:type="dxa"/>
              <w:bottom w:w="135" w:type="dxa"/>
            </w:tcMar>
            <w:vAlign w:val="center"/>
          </w:tcPr>
          <w:p w14:paraId="432D8F04" w14:textId="77777777" w:rsidR="00124350" w:rsidRPr="00400204" w:rsidRDefault="003B45B1">
            <w:r w:rsidRPr="00400204">
              <w:rPr>
                <w:rFonts w:ascii="Arial" w:hAnsi="Arial" w:cs="Arial"/>
                <w:color w:val="000000"/>
                <w:position w:val="-2"/>
                <w:sz w:val="18"/>
                <w:szCs w:val="18"/>
              </w:rPr>
              <w:t>Kraj in datum:</w:t>
            </w:r>
          </w:p>
        </w:tc>
        <w:tc>
          <w:tcPr>
            <w:tcW w:w="0" w:type="auto"/>
            <w:tcMar>
              <w:top w:w="135" w:type="dxa"/>
              <w:bottom w:w="135" w:type="dxa"/>
            </w:tcMar>
            <w:vAlign w:val="center"/>
          </w:tcPr>
          <w:p w14:paraId="45D4749A"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17D5C3EE" w14:textId="77777777">
        <w:tc>
          <w:tcPr>
            <w:tcW w:w="4080" w:type="dxa"/>
            <w:tcMar>
              <w:top w:w="135" w:type="dxa"/>
              <w:bottom w:w="135" w:type="dxa"/>
            </w:tcMar>
            <w:vAlign w:val="center"/>
          </w:tcPr>
          <w:p w14:paraId="089C3DE2" w14:textId="77777777" w:rsidR="00124350" w:rsidRPr="00400204" w:rsidRDefault="003B45B1">
            <w:r w:rsidRPr="00400204">
              <w:rPr>
                <w:rFonts w:ascii="Arial" w:hAnsi="Arial" w:cs="Arial"/>
                <w:color w:val="000000"/>
                <w:position w:val="-2"/>
                <w:sz w:val="18"/>
                <w:szCs w:val="18"/>
              </w:rPr>
              <w:t> </w:t>
            </w:r>
          </w:p>
        </w:tc>
        <w:tc>
          <w:tcPr>
            <w:tcW w:w="0" w:type="auto"/>
            <w:tcMar>
              <w:top w:w="135" w:type="dxa"/>
              <w:bottom w:w="135" w:type="dxa"/>
            </w:tcMar>
            <w:vAlign w:val="center"/>
          </w:tcPr>
          <w:p w14:paraId="6CFEA9CB" w14:textId="77777777" w:rsidR="00124350" w:rsidRPr="00400204" w:rsidRDefault="00124350"/>
          <w:p w14:paraId="00C4C567" w14:textId="77777777" w:rsidR="00124350" w:rsidRPr="00400204" w:rsidRDefault="003B45B1">
            <w:pPr>
              <w:jc w:val="center"/>
            </w:pPr>
            <w:r w:rsidRPr="00400204">
              <w:rPr>
                <w:rFonts w:ascii="Arial" w:hAnsi="Arial" w:cs="Arial"/>
                <w:color w:val="A9A9A9"/>
                <w:position w:val="-2"/>
                <w:sz w:val="18"/>
                <w:szCs w:val="18"/>
              </w:rPr>
              <w:t>(žig in podpis)</w:t>
            </w:r>
          </w:p>
        </w:tc>
      </w:tr>
    </w:tbl>
    <w:p w14:paraId="7ECA4E2F" w14:textId="77777777" w:rsidR="00124350" w:rsidRPr="00400204" w:rsidRDefault="003B45B1">
      <w:pPr>
        <w:spacing w:before="225" w:after="225"/>
        <w:jc w:val="both"/>
      </w:pPr>
      <w:r w:rsidRPr="00400204">
        <w:rPr>
          <w:rFonts w:ascii="Arial" w:hAnsi="Arial" w:cs="Arial"/>
          <w:i/>
          <w:iCs/>
          <w:color w:val="000000"/>
          <w:sz w:val="18"/>
          <w:szCs w:val="18"/>
          <w:u w:val="single"/>
        </w:rPr>
        <w:t>Opomba: </w:t>
      </w:r>
      <w:r w:rsidRPr="00400204">
        <w:rPr>
          <w:rFonts w:ascii="Arial" w:hAnsi="Arial" w:cs="Arial"/>
          <w:i/>
          <w:iCs/>
          <w:color w:val="000000"/>
          <w:sz w:val="18"/>
          <w:szCs w:val="18"/>
        </w:rPr>
        <w:br/>
        <w:t>V primeru, da ponudnik nastopa z več podizvajalci, se obrazec ustrezno razmnoži.</w:t>
      </w:r>
    </w:p>
    <w:p w14:paraId="32266CC7" w14:textId="77777777" w:rsidR="00124350" w:rsidRPr="00400204" w:rsidRDefault="00124350">
      <w:pPr>
        <w:sectPr w:rsidR="00124350" w:rsidRPr="00400204" w:rsidSect="003B45B1">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0727EEBB" w14:textId="4B358D2E" w:rsidR="003B45B1" w:rsidRPr="00400204" w:rsidRDefault="003B45B1" w:rsidP="003B45B1">
      <w:pPr>
        <w:jc w:val="right"/>
        <w:rPr>
          <w:rFonts w:ascii="Arial" w:hAnsi="Arial" w:cs="Arial"/>
          <w:sz w:val="18"/>
          <w:szCs w:val="18"/>
        </w:rPr>
      </w:pPr>
      <w:r w:rsidRPr="00400204">
        <w:rPr>
          <w:rFonts w:ascii="Arial" w:hAnsi="Arial" w:cs="Arial"/>
          <w:sz w:val="18"/>
          <w:szCs w:val="18"/>
        </w:rPr>
        <w:lastRenderedPageBreak/>
        <w:t>Obrazec št: 1</w:t>
      </w:r>
      <w:r w:rsidR="00081F53" w:rsidRPr="00400204">
        <w:rPr>
          <w:rFonts w:ascii="Arial" w:hAnsi="Arial" w:cs="Arial"/>
          <w:sz w:val="18"/>
          <w:szCs w:val="18"/>
        </w:rPr>
        <w:t>6</w:t>
      </w:r>
    </w:p>
    <w:p w14:paraId="21FE26A5" w14:textId="77777777" w:rsidR="003B45B1" w:rsidRPr="00400204" w:rsidRDefault="003B45B1" w:rsidP="003B45B1"/>
    <w:p w14:paraId="2E1D4FF3" w14:textId="77777777" w:rsidR="003B45B1" w:rsidRPr="00400204" w:rsidRDefault="003B45B1" w:rsidP="003B45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00204">
        <w:rPr>
          <w:rFonts w:ascii="Arial" w:hAnsi="Arial" w:cs="Arial"/>
        </w:rPr>
        <w:t>Izjava o lastniških deležih</w:t>
      </w:r>
    </w:p>
    <w:p w14:paraId="3590E61C" w14:textId="77777777" w:rsidR="003B45B1" w:rsidRPr="00400204" w:rsidRDefault="003B45B1" w:rsidP="003B45B1">
      <w:pPr>
        <w:spacing w:after="120"/>
        <w:rPr>
          <w:rFonts w:ascii="Arial" w:hAnsi="Arial" w:cs="Arial"/>
        </w:rPr>
      </w:pPr>
    </w:p>
    <w:p w14:paraId="12D888EE" w14:textId="77777777" w:rsidR="00124350" w:rsidRPr="00400204" w:rsidRDefault="003B45B1">
      <w:pPr>
        <w:spacing w:before="225" w:after="225"/>
        <w:jc w:val="both"/>
      </w:pPr>
      <w:r w:rsidRPr="00400204">
        <w:rPr>
          <w:rFonts w:ascii="Arial" w:hAnsi="Arial" w:cs="Arial"/>
          <w:color w:val="000000"/>
          <w:sz w:val="18"/>
          <w:szCs w:val="18"/>
        </w:rPr>
        <w:t>Skladno z določili 14. člena Zakona o integriteti in preprečevanju korupcije spodaj podpisani zakoniti zastopnik gospodarskega subjekta:</w:t>
      </w:r>
    </w:p>
    <w:p w14:paraId="1809D440" w14:textId="77777777" w:rsidR="00124350" w:rsidRPr="00400204" w:rsidRDefault="003B45B1">
      <w:pPr>
        <w:spacing w:before="225" w:after="225"/>
        <w:jc w:val="both"/>
      </w:pPr>
      <w:r w:rsidRPr="0040020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4350" w:rsidRPr="00400204" w14:paraId="5557B2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06128"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Ime in priimek</w:t>
            </w:r>
          </w:p>
          <w:p w14:paraId="113C276E"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4BC17004"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F3271D"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Naslov prebivališča</w:t>
            </w:r>
          </w:p>
          <w:p w14:paraId="49305F52"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5FC5BA2F"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47E68"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w:t>
            </w:r>
          </w:p>
          <w:p w14:paraId="58F233BF"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ali</w:t>
            </w:r>
          </w:p>
          <w:p w14:paraId="5EB809AA"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 gospodarskega subjekta</w:t>
            </w:r>
          </w:p>
        </w:tc>
      </w:tr>
      <w:tr w:rsidR="00124350" w:rsidRPr="00400204" w14:paraId="319FB0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5AAA4"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00647"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DD48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72E65C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5A13E"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79E5E"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343A1"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155054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E824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9CFDD"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82FD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5CB1D8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9181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ECFF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E6412"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2DD4881A" w14:textId="77777777" w:rsidR="00124350" w:rsidRPr="00400204" w:rsidRDefault="003B45B1">
      <w:pPr>
        <w:spacing w:before="225" w:after="225"/>
        <w:jc w:val="both"/>
      </w:pPr>
      <w:r w:rsidRPr="0040020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4350" w:rsidRPr="00400204" w14:paraId="18FF42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62530"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D70D0"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DB541" w14:textId="77777777" w:rsidR="00124350" w:rsidRPr="00400204" w:rsidRDefault="003B45B1">
            <w:pPr>
              <w:spacing w:before="135" w:after="135"/>
              <w:jc w:val="both"/>
              <w:textAlignment w:val="center"/>
            </w:pPr>
            <w:r w:rsidRPr="00400204">
              <w:rPr>
                <w:rFonts w:ascii="Arial" w:hAnsi="Arial" w:cs="Arial"/>
                <w:b/>
                <w:bCs/>
                <w:color w:val="000000"/>
                <w:position w:val="-2"/>
                <w:sz w:val="18"/>
                <w:szCs w:val="18"/>
              </w:rPr>
              <w:t>Delež lastništva gospodarskega subjekta</w:t>
            </w:r>
          </w:p>
        </w:tc>
      </w:tr>
      <w:tr w:rsidR="00124350" w:rsidRPr="00400204" w14:paraId="4A8A03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31F7"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69E35"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02A0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528A77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6EEFF"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B7E03"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DF69C"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0C5075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4C513"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9349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3FBD1"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r w:rsidR="00124350" w:rsidRPr="00400204" w14:paraId="3A1B66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AB55B"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C1E48"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268CD" w14:textId="77777777" w:rsidR="00124350" w:rsidRPr="00400204" w:rsidRDefault="003B45B1">
            <w:pPr>
              <w:spacing w:before="135" w:after="135"/>
              <w:jc w:val="both"/>
              <w:textAlignment w:val="center"/>
            </w:pPr>
            <w:r w:rsidRPr="00400204">
              <w:rPr>
                <w:rFonts w:ascii="Arial" w:hAnsi="Arial" w:cs="Arial"/>
                <w:color w:val="000000"/>
                <w:position w:val="-2"/>
                <w:sz w:val="18"/>
                <w:szCs w:val="18"/>
              </w:rPr>
              <w:t> </w:t>
            </w:r>
          </w:p>
        </w:tc>
      </w:tr>
    </w:tbl>
    <w:p w14:paraId="483BF6FD" w14:textId="77777777" w:rsidR="00124350" w:rsidRPr="00400204" w:rsidRDefault="003B45B1">
      <w:pPr>
        <w:spacing w:before="225" w:after="225"/>
        <w:jc w:val="both"/>
      </w:pPr>
      <w:r w:rsidRPr="0040020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24350" w:rsidRPr="00400204" w14:paraId="3BA5218D" w14:textId="77777777">
        <w:tc>
          <w:tcPr>
            <w:tcW w:w="4080" w:type="dxa"/>
            <w:tcMar>
              <w:top w:w="75" w:type="dxa"/>
              <w:bottom w:w="75" w:type="dxa"/>
            </w:tcMar>
            <w:vAlign w:val="center"/>
          </w:tcPr>
          <w:p w14:paraId="3F7F27F8" w14:textId="77777777" w:rsidR="00124350" w:rsidRPr="00400204" w:rsidRDefault="003B45B1">
            <w:r w:rsidRPr="00400204">
              <w:rPr>
                <w:rFonts w:ascii="Arial" w:hAnsi="Arial" w:cs="Arial"/>
                <w:color w:val="000000"/>
                <w:position w:val="-2"/>
                <w:sz w:val="18"/>
                <w:szCs w:val="18"/>
              </w:rPr>
              <w:t>Kraj in datum:</w:t>
            </w:r>
          </w:p>
        </w:tc>
        <w:tc>
          <w:tcPr>
            <w:tcW w:w="0" w:type="auto"/>
            <w:tcMar>
              <w:top w:w="75" w:type="dxa"/>
              <w:bottom w:w="75" w:type="dxa"/>
            </w:tcMar>
            <w:vAlign w:val="center"/>
          </w:tcPr>
          <w:p w14:paraId="0C2D29B1" w14:textId="77777777" w:rsidR="00124350" w:rsidRPr="00400204" w:rsidRDefault="003B45B1">
            <w:r w:rsidRPr="00400204">
              <w:rPr>
                <w:rFonts w:ascii="Arial" w:hAnsi="Arial" w:cs="Arial"/>
                <w:color w:val="000000"/>
                <w:position w:val="-2"/>
                <w:sz w:val="18"/>
                <w:szCs w:val="18"/>
              </w:rPr>
              <w:t>Ime in priimek: _____________________</w:t>
            </w:r>
          </w:p>
        </w:tc>
      </w:tr>
      <w:tr w:rsidR="00124350" w:rsidRPr="00400204" w14:paraId="2C7EE4FE" w14:textId="77777777">
        <w:tc>
          <w:tcPr>
            <w:tcW w:w="4080" w:type="dxa"/>
            <w:tcMar>
              <w:top w:w="75" w:type="dxa"/>
              <w:bottom w:w="75" w:type="dxa"/>
            </w:tcMar>
            <w:vAlign w:val="center"/>
          </w:tcPr>
          <w:p w14:paraId="4904E52E" w14:textId="77777777" w:rsidR="00124350" w:rsidRPr="00400204" w:rsidRDefault="003B45B1">
            <w:r w:rsidRPr="00400204">
              <w:rPr>
                <w:rFonts w:ascii="Arial" w:hAnsi="Arial" w:cs="Arial"/>
                <w:color w:val="000000"/>
                <w:position w:val="-2"/>
                <w:sz w:val="18"/>
                <w:szCs w:val="18"/>
              </w:rPr>
              <w:t> </w:t>
            </w:r>
          </w:p>
        </w:tc>
        <w:tc>
          <w:tcPr>
            <w:tcW w:w="0" w:type="auto"/>
            <w:tcMar>
              <w:top w:w="75" w:type="dxa"/>
              <w:bottom w:w="75" w:type="dxa"/>
            </w:tcMar>
            <w:vAlign w:val="center"/>
          </w:tcPr>
          <w:p w14:paraId="5BD8F013" w14:textId="77777777" w:rsidR="00124350" w:rsidRPr="00400204" w:rsidRDefault="003B45B1">
            <w:pPr>
              <w:jc w:val="center"/>
            </w:pPr>
            <w:r w:rsidRPr="00400204">
              <w:rPr>
                <w:rFonts w:ascii="Arial" w:hAnsi="Arial" w:cs="Arial"/>
                <w:color w:val="000000"/>
                <w:position w:val="-2"/>
                <w:sz w:val="18"/>
                <w:szCs w:val="18"/>
              </w:rPr>
              <w:t>(žig in podpis)</w:t>
            </w:r>
          </w:p>
        </w:tc>
      </w:tr>
    </w:tbl>
    <w:p w14:paraId="1B23A0D1" w14:textId="77777777" w:rsidR="00124350" w:rsidRPr="00400204" w:rsidRDefault="003B45B1">
      <w:pPr>
        <w:spacing w:before="225" w:after="225"/>
        <w:jc w:val="both"/>
      </w:pPr>
      <w:r w:rsidRPr="00400204">
        <w:rPr>
          <w:rFonts w:ascii="Arial" w:hAnsi="Arial" w:cs="Arial"/>
          <w:color w:val="000000"/>
          <w:sz w:val="18"/>
          <w:szCs w:val="18"/>
        </w:rPr>
        <w:t> </w:t>
      </w:r>
    </w:p>
    <w:p w14:paraId="40DD42C6" w14:textId="77777777" w:rsidR="00124350" w:rsidRPr="00400204" w:rsidRDefault="003B45B1">
      <w:pPr>
        <w:spacing w:before="225" w:after="225"/>
        <w:jc w:val="both"/>
      </w:pPr>
      <w:r w:rsidRPr="00400204">
        <w:rPr>
          <w:rFonts w:ascii="Arial" w:hAnsi="Arial" w:cs="Arial"/>
          <w:b/>
          <w:bCs/>
          <w:i/>
          <w:iCs/>
          <w:color w:val="000000"/>
          <w:sz w:val="18"/>
          <w:szCs w:val="18"/>
          <w:u w:val="single"/>
        </w:rPr>
        <w:t>OPOMBA:</w:t>
      </w:r>
      <w:r w:rsidRPr="0040020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577F66" w14:textId="77777777" w:rsidR="00124350" w:rsidRPr="00400204" w:rsidRDefault="00124350">
      <w:pPr>
        <w:sectPr w:rsidR="00124350" w:rsidRPr="00400204" w:rsidSect="003B45B1">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4EBF1AE2" w14:textId="77777777" w:rsidR="003B45B1" w:rsidRPr="00400204" w:rsidRDefault="003B45B1" w:rsidP="003B45B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400204">
        <w:rPr>
          <w:rFonts w:ascii="Arial" w:hAnsi="Arial" w:cs="Arial"/>
          <w:color w:val="FFFFFF" w:themeColor="background1"/>
        </w:rPr>
        <w:lastRenderedPageBreak/>
        <w:t>Vzorec pogodbe</w:t>
      </w:r>
    </w:p>
    <w:p w14:paraId="14773E19" w14:textId="77777777" w:rsidR="003B45B1" w:rsidRPr="00400204" w:rsidRDefault="003B45B1" w:rsidP="003B45B1">
      <w:pPr>
        <w:rPr>
          <w:rFonts w:ascii="Arial" w:hAnsi="Arial" w:cs="Arial"/>
        </w:rPr>
      </w:pPr>
    </w:p>
    <w:p w14:paraId="127281C0" w14:textId="77777777" w:rsidR="007B248B" w:rsidRPr="00400204" w:rsidRDefault="007B248B">
      <w:pPr>
        <w:spacing w:before="224" w:after="224"/>
        <w:jc w:val="center"/>
        <w:outlineLvl w:val="1"/>
        <w:rPr>
          <w:rFonts w:ascii="Arial" w:hAnsi="Arial" w:cs="Arial"/>
          <w:b/>
          <w:bCs/>
          <w:color w:val="000000"/>
          <w:sz w:val="27"/>
          <w:szCs w:val="27"/>
        </w:rPr>
      </w:pPr>
      <w:r w:rsidRPr="00400204">
        <w:rPr>
          <w:rFonts w:ascii="Arial" w:hAnsi="Arial" w:cs="Arial"/>
          <w:b/>
          <w:bCs/>
          <w:color w:val="000000"/>
          <w:sz w:val="27"/>
          <w:szCs w:val="27"/>
        </w:rPr>
        <w:t xml:space="preserve">KONCESIJSKA </w:t>
      </w:r>
      <w:r w:rsidR="003B45B1" w:rsidRPr="00400204">
        <w:rPr>
          <w:rFonts w:ascii="Arial" w:hAnsi="Arial" w:cs="Arial"/>
          <w:b/>
          <w:bCs/>
          <w:color w:val="000000"/>
          <w:sz w:val="27"/>
          <w:szCs w:val="27"/>
        </w:rPr>
        <w:t xml:space="preserve">POGODBA </w:t>
      </w:r>
    </w:p>
    <w:p w14:paraId="3D96116F" w14:textId="4806E56B" w:rsidR="00124350" w:rsidRPr="00400204" w:rsidRDefault="00CF0D66">
      <w:pPr>
        <w:spacing w:before="224" w:after="224"/>
        <w:jc w:val="center"/>
        <w:outlineLvl w:val="1"/>
      </w:pPr>
      <w:r w:rsidRPr="00400204">
        <w:rPr>
          <w:rFonts w:ascii="Arial" w:hAnsi="Arial" w:cs="Arial"/>
          <w:b/>
          <w:bCs/>
          <w:color w:val="000000"/>
          <w:sz w:val="27"/>
          <w:szCs w:val="27"/>
        </w:rPr>
        <w:t>o</w:t>
      </w:r>
      <w:r w:rsidR="007B248B" w:rsidRPr="00400204">
        <w:rPr>
          <w:rFonts w:ascii="Arial" w:hAnsi="Arial" w:cs="Arial"/>
          <w:b/>
          <w:bCs/>
          <w:color w:val="000000"/>
          <w:sz w:val="27"/>
          <w:szCs w:val="27"/>
        </w:rPr>
        <w:t xml:space="preserve"> </w:t>
      </w:r>
      <w:r w:rsidRPr="00400204">
        <w:rPr>
          <w:rFonts w:ascii="Arial" w:hAnsi="Arial" w:cs="Arial"/>
          <w:b/>
          <w:bCs/>
          <w:color w:val="000000"/>
          <w:sz w:val="27"/>
          <w:szCs w:val="27"/>
        </w:rPr>
        <w:t>izvajanju obvezne gospodarske javne službe vzdrževanja cest in izvajanja zimske službe v Občini Sveti Jurij ob Ščavnici</w:t>
      </w:r>
    </w:p>
    <w:p w14:paraId="4127ACAF" w14:textId="77777777" w:rsidR="00124350" w:rsidRPr="00400204" w:rsidRDefault="003B45B1">
      <w:pPr>
        <w:spacing w:before="225" w:after="225"/>
        <w:jc w:val="center"/>
      </w:pPr>
      <w:r w:rsidRPr="00400204">
        <w:rPr>
          <w:rFonts w:ascii="Arial" w:hAnsi="Arial" w:cs="Arial"/>
          <w:color w:val="000000"/>
          <w:sz w:val="18"/>
          <w:szCs w:val="18"/>
        </w:rPr>
        <w:t>sklenjena med</w:t>
      </w:r>
    </w:p>
    <w:p w14:paraId="2A189BDA" w14:textId="10B92A15" w:rsidR="00124350" w:rsidRPr="00400204" w:rsidRDefault="00D341AC">
      <w:r w:rsidRPr="00400204">
        <w:rPr>
          <w:rFonts w:ascii="Arial" w:hAnsi="Arial" w:cs="Arial"/>
          <w:b/>
          <w:bCs/>
          <w:color w:val="000000"/>
          <w:sz w:val="18"/>
          <w:szCs w:val="18"/>
        </w:rPr>
        <w:t>KONCEDENTOM</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Občina Sveti Jurij ob Ščavnici</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Ulica Bratka Krefta 14</w:t>
      </w:r>
      <w:r w:rsidR="003B45B1" w:rsidRPr="00400204">
        <w:rPr>
          <w:rFonts w:ascii="Arial" w:hAnsi="Arial" w:cs="Arial"/>
          <w:b/>
          <w:bCs/>
          <w:color w:val="000000"/>
          <w:sz w:val="18"/>
          <w:szCs w:val="18"/>
        </w:rPr>
        <w:t xml:space="preserve">, </w:t>
      </w:r>
      <w:r w:rsidRPr="00400204">
        <w:rPr>
          <w:rFonts w:ascii="Arial" w:hAnsi="Arial" w:cs="Arial"/>
          <w:b/>
          <w:bCs/>
          <w:color w:val="000000"/>
          <w:sz w:val="18"/>
          <w:szCs w:val="18"/>
        </w:rPr>
        <w:t>9244 Sveti Jurij ob Ščavnici</w:t>
      </w:r>
      <w:r w:rsidR="003B45B1" w:rsidRPr="00400204">
        <w:rPr>
          <w:rFonts w:ascii="Arial" w:hAnsi="Arial" w:cs="Arial"/>
          <w:b/>
          <w:bCs/>
          <w:color w:val="000000"/>
          <w:sz w:val="18"/>
          <w:szCs w:val="18"/>
        </w:rPr>
        <w:t>,</w:t>
      </w:r>
      <w:r w:rsidR="003B45B1" w:rsidRPr="00400204">
        <w:rPr>
          <w:rFonts w:ascii="Arial" w:hAnsi="Arial" w:cs="Arial"/>
          <w:color w:val="000000"/>
          <w:sz w:val="18"/>
          <w:szCs w:val="18"/>
        </w:rPr>
        <w:br/>
        <w:t xml:space="preserve">ki ga zastopa </w:t>
      </w:r>
      <w:r w:rsidR="0072018C" w:rsidRPr="00400204">
        <w:rPr>
          <w:rFonts w:ascii="Arial" w:hAnsi="Arial" w:cs="Arial"/>
          <w:color w:val="000000"/>
          <w:sz w:val="18"/>
          <w:szCs w:val="18"/>
        </w:rPr>
        <w:t>Anton Slana</w:t>
      </w:r>
      <w:r w:rsidR="003B45B1" w:rsidRPr="00400204">
        <w:rPr>
          <w:rFonts w:ascii="Arial" w:hAnsi="Arial" w:cs="Arial"/>
          <w:color w:val="000000"/>
          <w:sz w:val="18"/>
          <w:szCs w:val="18"/>
        </w:rPr>
        <w:t xml:space="preserve">, </w:t>
      </w:r>
      <w:r w:rsidR="0072018C" w:rsidRPr="00400204">
        <w:rPr>
          <w:rFonts w:ascii="Arial" w:hAnsi="Arial" w:cs="Arial"/>
          <w:color w:val="000000"/>
          <w:sz w:val="18"/>
          <w:szCs w:val="18"/>
        </w:rPr>
        <w:t>župan</w:t>
      </w:r>
      <w:r w:rsidR="003B45B1" w:rsidRPr="00400204">
        <w:br/>
      </w:r>
    </w:p>
    <w:tbl>
      <w:tblPr>
        <w:tblStyle w:val="NormalTablePHPDOCX"/>
        <w:tblW w:w="3664" w:type="pct"/>
        <w:tblInd w:w="108" w:type="dxa"/>
        <w:tblLook w:val="04A0" w:firstRow="1" w:lastRow="0" w:firstColumn="1" w:lastColumn="0" w:noHBand="0" w:noVBand="1"/>
      </w:tblPr>
      <w:tblGrid>
        <w:gridCol w:w="3508"/>
        <w:gridCol w:w="3725"/>
      </w:tblGrid>
      <w:tr w:rsidR="00124350" w:rsidRPr="00400204" w14:paraId="288CDA55" w14:textId="77777777" w:rsidTr="0042434A">
        <w:tc>
          <w:tcPr>
            <w:tcW w:w="3300" w:type="dxa"/>
            <w:tcMar>
              <w:top w:w="0" w:type="auto"/>
              <w:bottom w:w="0" w:type="auto"/>
            </w:tcMar>
            <w:vAlign w:val="center"/>
          </w:tcPr>
          <w:p w14:paraId="0D1FD1B7" w14:textId="77777777" w:rsidR="00124350" w:rsidRPr="00400204" w:rsidRDefault="003B45B1">
            <w:r w:rsidRPr="00400204">
              <w:rPr>
                <w:rFonts w:ascii="Arial" w:hAnsi="Arial" w:cs="Arial"/>
                <w:color w:val="000000"/>
                <w:position w:val="-2"/>
                <w:sz w:val="18"/>
                <w:szCs w:val="18"/>
              </w:rPr>
              <w:t>Matična številka:</w:t>
            </w:r>
          </w:p>
        </w:tc>
        <w:tc>
          <w:tcPr>
            <w:tcW w:w="3504" w:type="dxa"/>
            <w:tcMar>
              <w:top w:w="0" w:type="auto"/>
              <w:bottom w:w="0" w:type="auto"/>
            </w:tcMar>
            <w:vAlign w:val="center"/>
          </w:tcPr>
          <w:p w14:paraId="18BD12F4" w14:textId="295BA999" w:rsidR="00124350" w:rsidRPr="00400204" w:rsidRDefault="00844451">
            <w:r w:rsidRPr="00400204">
              <w:rPr>
                <w:rFonts w:ascii="Arial" w:hAnsi="Arial" w:cs="Arial"/>
                <w:color w:val="000000"/>
                <w:position w:val="-2"/>
                <w:sz w:val="18"/>
                <w:szCs w:val="18"/>
              </w:rPr>
              <w:t>5880319000</w:t>
            </w:r>
          </w:p>
        </w:tc>
      </w:tr>
      <w:tr w:rsidR="00124350" w:rsidRPr="00400204" w14:paraId="0645C33E" w14:textId="77777777" w:rsidTr="0042434A">
        <w:tc>
          <w:tcPr>
            <w:tcW w:w="3300" w:type="dxa"/>
            <w:tcMar>
              <w:top w:w="0" w:type="auto"/>
              <w:bottom w:w="0" w:type="auto"/>
            </w:tcMar>
            <w:vAlign w:val="center"/>
          </w:tcPr>
          <w:p w14:paraId="3EA0B17E" w14:textId="77777777" w:rsidR="00124350" w:rsidRPr="00400204" w:rsidRDefault="003B45B1">
            <w:r w:rsidRPr="00400204">
              <w:rPr>
                <w:rFonts w:ascii="Arial" w:hAnsi="Arial" w:cs="Arial"/>
                <w:color w:val="000000"/>
                <w:position w:val="-2"/>
                <w:sz w:val="18"/>
                <w:szCs w:val="18"/>
              </w:rPr>
              <w:t>Identifikacijska številka (ID za DDV):</w:t>
            </w:r>
          </w:p>
        </w:tc>
        <w:tc>
          <w:tcPr>
            <w:tcW w:w="3504" w:type="dxa"/>
            <w:tcMar>
              <w:top w:w="0" w:type="auto"/>
              <w:bottom w:w="0" w:type="auto"/>
            </w:tcMar>
            <w:vAlign w:val="center"/>
          </w:tcPr>
          <w:p w14:paraId="35C5F49C" w14:textId="412DAFC1" w:rsidR="00124350" w:rsidRPr="00400204" w:rsidRDefault="00844451">
            <w:r w:rsidRPr="00400204">
              <w:rPr>
                <w:rFonts w:ascii="Arial" w:hAnsi="Arial" w:cs="Arial"/>
                <w:color w:val="000000"/>
                <w:position w:val="-2"/>
                <w:sz w:val="18"/>
                <w:szCs w:val="18"/>
              </w:rPr>
              <w:t>SI 36670243</w:t>
            </w:r>
          </w:p>
        </w:tc>
      </w:tr>
      <w:tr w:rsidR="00124350" w:rsidRPr="00400204" w14:paraId="64D7E25A" w14:textId="77777777" w:rsidTr="0042434A">
        <w:tc>
          <w:tcPr>
            <w:tcW w:w="3300" w:type="dxa"/>
            <w:tcMar>
              <w:top w:w="0" w:type="auto"/>
              <w:bottom w:w="0" w:type="auto"/>
            </w:tcMar>
            <w:vAlign w:val="center"/>
          </w:tcPr>
          <w:p w14:paraId="3D5FC856" w14:textId="77777777" w:rsidR="00124350" w:rsidRPr="00400204" w:rsidRDefault="003B45B1">
            <w:r w:rsidRPr="00400204">
              <w:rPr>
                <w:rFonts w:ascii="Arial" w:hAnsi="Arial" w:cs="Arial"/>
                <w:color w:val="000000"/>
                <w:position w:val="-2"/>
                <w:sz w:val="18"/>
                <w:szCs w:val="18"/>
              </w:rPr>
              <w:t>Transakcijski račun (TRR):</w:t>
            </w:r>
          </w:p>
        </w:tc>
        <w:tc>
          <w:tcPr>
            <w:tcW w:w="3504" w:type="dxa"/>
            <w:tcMar>
              <w:top w:w="0" w:type="auto"/>
              <w:bottom w:w="0" w:type="auto"/>
            </w:tcMar>
            <w:vAlign w:val="center"/>
          </w:tcPr>
          <w:p w14:paraId="1E956888" w14:textId="03878CC9" w:rsidR="00124350" w:rsidRPr="00400204" w:rsidRDefault="00E70D38">
            <w:r w:rsidRPr="00400204">
              <w:rPr>
                <w:rFonts w:ascii="Arial" w:hAnsi="Arial" w:cs="Arial"/>
                <w:color w:val="000000"/>
                <w:position w:val="-2"/>
                <w:sz w:val="18"/>
                <w:szCs w:val="18"/>
              </w:rPr>
              <w:t>SI56 0110 0010 0011 689, odprt pri UJP</w:t>
            </w:r>
          </w:p>
        </w:tc>
      </w:tr>
    </w:tbl>
    <w:p w14:paraId="49137255" w14:textId="77777777" w:rsidR="00124350" w:rsidRPr="00400204" w:rsidRDefault="00124350"/>
    <w:p w14:paraId="0A160657" w14:textId="77777777" w:rsidR="00124350" w:rsidRPr="00400204" w:rsidRDefault="003B45B1">
      <w:pPr>
        <w:spacing w:before="225" w:after="225"/>
        <w:jc w:val="center"/>
      </w:pPr>
      <w:r w:rsidRPr="00400204">
        <w:rPr>
          <w:rFonts w:ascii="Arial" w:hAnsi="Arial" w:cs="Arial"/>
          <w:color w:val="000000"/>
          <w:sz w:val="18"/>
          <w:szCs w:val="18"/>
        </w:rPr>
        <w:t>in</w:t>
      </w:r>
    </w:p>
    <w:p w14:paraId="09FDFAD2" w14:textId="5B96BB1B" w:rsidR="00124350" w:rsidRPr="00400204" w:rsidRDefault="00F113B1">
      <w:pPr>
        <w:spacing w:before="225" w:after="225"/>
        <w:jc w:val="both"/>
      </w:pPr>
      <w:r w:rsidRPr="00400204">
        <w:rPr>
          <w:rFonts w:ascii="Arial" w:hAnsi="Arial" w:cs="Arial"/>
          <w:b/>
          <w:bCs/>
          <w:color w:val="000000"/>
          <w:sz w:val="18"/>
          <w:szCs w:val="18"/>
        </w:rPr>
        <w:t>KONCESIONARJEM</w:t>
      </w:r>
      <w:r w:rsidR="003B45B1" w:rsidRPr="00400204">
        <w:rPr>
          <w:rFonts w:ascii="Arial" w:hAnsi="Arial" w:cs="Arial"/>
          <w:b/>
          <w:bCs/>
          <w:color w:val="000000"/>
          <w:sz w:val="18"/>
          <w:szCs w:val="18"/>
        </w:rPr>
        <w:t>: </w:t>
      </w:r>
      <w:r w:rsidR="003B45B1" w:rsidRPr="00400204">
        <w:rPr>
          <w:rFonts w:ascii="Arial" w:hAnsi="Arial" w:cs="Arial"/>
          <w:color w:val="000000"/>
          <w:sz w:val="18"/>
          <w:szCs w:val="18"/>
        </w:rPr>
        <w:t>___________________________________,</w:t>
      </w:r>
      <w:r w:rsidR="003B45B1" w:rsidRPr="0040020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609"/>
      </w:tblGrid>
      <w:tr w:rsidR="00124350" w:rsidRPr="00400204" w14:paraId="5AB405AA" w14:textId="77777777">
        <w:tc>
          <w:tcPr>
            <w:tcW w:w="3300" w:type="dxa"/>
            <w:tcMar>
              <w:top w:w="0" w:type="auto"/>
              <w:bottom w:w="0" w:type="auto"/>
            </w:tcMar>
            <w:vAlign w:val="center"/>
          </w:tcPr>
          <w:p w14:paraId="6F8BFB24" w14:textId="77777777" w:rsidR="00124350" w:rsidRPr="00400204" w:rsidRDefault="003B45B1">
            <w:r w:rsidRPr="0040020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82E7E66" w14:textId="77777777" w:rsidR="00124350" w:rsidRPr="00400204" w:rsidRDefault="003B45B1">
            <w:r w:rsidRPr="00400204">
              <w:rPr>
                <w:rFonts w:ascii="Arial" w:hAnsi="Arial" w:cs="Arial"/>
                <w:color w:val="000000"/>
                <w:position w:val="-2"/>
                <w:sz w:val="18"/>
                <w:szCs w:val="18"/>
              </w:rPr>
              <w:t> </w:t>
            </w:r>
          </w:p>
        </w:tc>
      </w:tr>
      <w:tr w:rsidR="00124350" w:rsidRPr="00400204" w14:paraId="4CDAFDEF" w14:textId="77777777">
        <w:tc>
          <w:tcPr>
            <w:tcW w:w="3300" w:type="dxa"/>
            <w:tcMar>
              <w:top w:w="0" w:type="auto"/>
              <w:bottom w:w="0" w:type="auto"/>
            </w:tcMar>
            <w:vAlign w:val="center"/>
          </w:tcPr>
          <w:p w14:paraId="474A3934" w14:textId="77777777" w:rsidR="00124350" w:rsidRPr="00400204" w:rsidRDefault="003B45B1">
            <w:r w:rsidRPr="0040020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5814FB1" w14:textId="77777777" w:rsidR="00124350" w:rsidRPr="00400204" w:rsidRDefault="003B45B1">
            <w:r w:rsidRPr="00400204">
              <w:rPr>
                <w:rFonts w:ascii="Arial" w:hAnsi="Arial" w:cs="Arial"/>
                <w:color w:val="000000"/>
                <w:position w:val="-2"/>
                <w:sz w:val="18"/>
                <w:szCs w:val="18"/>
              </w:rPr>
              <w:t> </w:t>
            </w:r>
          </w:p>
        </w:tc>
      </w:tr>
      <w:tr w:rsidR="00124350" w:rsidRPr="00400204" w14:paraId="4EB811EB" w14:textId="77777777">
        <w:tc>
          <w:tcPr>
            <w:tcW w:w="3300" w:type="dxa"/>
            <w:tcMar>
              <w:top w:w="0" w:type="auto"/>
              <w:bottom w:w="0" w:type="auto"/>
            </w:tcMar>
            <w:vAlign w:val="center"/>
          </w:tcPr>
          <w:p w14:paraId="084CA25A" w14:textId="77777777" w:rsidR="00124350" w:rsidRPr="00400204" w:rsidRDefault="003B45B1">
            <w:r w:rsidRPr="0040020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EFD1914" w14:textId="77777777" w:rsidR="00124350" w:rsidRPr="00400204" w:rsidRDefault="003B45B1">
            <w:r w:rsidRPr="00400204">
              <w:rPr>
                <w:rFonts w:ascii="Arial" w:hAnsi="Arial" w:cs="Arial"/>
                <w:color w:val="000000"/>
                <w:position w:val="-2"/>
                <w:sz w:val="18"/>
                <w:szCs w:val="18"/>
              </w:rPr>
              <w:t> </w:t>
            </w:r>
          </w:p>
        </w:tc>
      </w:tr>
    </w:tbl>
    <w:p w14:paraId="1297944D" w14:textId="76309C6A" w:rsidR="002B4929" w:rsidRPr="00400204" w:rsidRDefault="003B45B1">
      <w:pPr>
        <w:spacing w:before="225" w:after="225"/>
        <w:jc w:val="both"/>
        <w:rPr>
          <w:rFonts w:ascii="Arial" w:hAnsi="Arial" w:cs="Arial"/>
          <w:color w:val="000000"/>
          <w:sz w:val="18"/>
          <w:szCs w:val="18"/>
        </w:rPr>
      </w:pPr>
      <w:r w:rsidRPr="00400204">
        <w:rPr>
          <w:rFonts w:ascii="Arial" w:hAnsi="Arial" w:cs="Arial"/>
          <w:color w:val="000000"/>
          <w:sz w:val="18"/>
          <w:szCs w:val="18"/>
        </w:rPr>
        <w:t> </w:t>
      </w:r>
    </w:p>
    <w:p w14:paraId="29BD8907" w14:textId="77777777" w:rsidR="00EC4005" w:rsidRPr="00400204" w:rsidRDefault="00EC4005" w:rsidP="00922A83">
      <w:pPr>
        <w:pStyle w:val="Heading4"/>
        <w:numPr>
          <w:ilvl w:val="0"/>
          <w:numId w:val="31"/>
        </w:numPr>
        <w:tabs>
          <w:tab w:val="left" w:pos="410"/>
        </w:tabs>
        <w:spacing w:before="94"/>
        <w:ind w:hanging="152"/>
        <w:rPr>
          <w:lang w:val="sl-SI"/>
        </w:rPr>
      </w:pPr>
      <w:r w:rsidRPr="00400204">
        <w:rPr>
          <w:lang w:val="sl-SI"/>
        </w:rPr>
        <w:t>UVODNE</w:t>
      </w:r>
      <w:r w:rsidRPr="00400204">
        <w:rPr>
          <w:spacing w:val="-7"/>
          <w:lang w:val="sl-SI"/>
        </w:rPr>
        <w:t xml:space="preserve"> </w:t>
      </w:r>
      <w:r w:rsidRPr="00400204">
        <w:rPr>
          <w:spacing w:val="-2"/>
          <w:lang w:val="sl-SI"/>
        </w:rPr>
        <w:t>DOLOČBE</w:t>
      </w:r>
    </w:p>
    <w:p w14:paraId="673E87F0" w14:textId="77777777" w:rsidR="00EC4005" w:rsidRPr="00400204" w:rsidRDefault="00EC4005" w:rsidP="00EC4005">
      <w:pPr>
        <w:pStyle w:val="BodyText"/>
        <w:spacing w:before="5"/>
        <w:rPr>
          <w:b/>
          <w:sz w:val="11"/>
          <w:lang w:val="sl-SI"/>
        </w:rPr>
      </w:pPr>
    </w:p>
    <w:p w14:paraId="64F1FD71" w14:textId="77777777" w:rsidR="00EC4005" w:rsidRPr="00400204" w:rsidRDefault="00EC4005" w:rsidP="00922A83">
      <w:pPr>
        <w:pStyle w:val="Heading5"/>
        <w:numPr>
          <w:ilvl w:val="1"/>
          <w:numId w:val="31"/>
        </w:numPr>
        <w:tabs>
          <w:tab w:val="left" w:pos="4972"/>
          <w:tab w:val="left" w:pos="4973"/>
        </w:tabs>
        <w:spacing w:before="94"/>
        <w:ind w:hanging="361"/>
        <w:rPr>
          <w:lang w:val="sl-SI"/>
        </w:rPr>
      </w:pPr>
      <w:r w:rsidRPr="00400204">
        <w:rPr>
          <w:spacing w:val="-4"/>
          <w:lang w:val="sl-SI"/>
        </w:rPr>
        <w:t>člen</w:t>
      </w:r>
    </w:p>
    <w:p w14:paraId="3294D089" w14:textId="77777777" w:rsidR="00EC4005" w:rsidRPr="00400204" w:rsidRDefault="00EC4005" w:rsidP="00EC4005">
      <w:pPr>
        <w:pStyle w:val="BodyText"/>
        <w:spacing w:before="9"/>
        <w:rPr>
          <w:b/>
          <w:sz w:val="11"/>
          <w:lang w:val="sl-SI"/>
        </w:rPr>
      </w:pPr>
    </w:p>
    <w:p w14:paraId="1210F49C" w14:textId="77777777" w:rsidR="00EC4005" w:rsidRPr="00400204" w:rsidRDefault="00EC4005" w:rsidP="00754D56">
      <w:pPr>
        <w:pStyle w:val="BodyText"/>
        <w:spacing w:before="94"/>
        <w:ind w:left="258"/>
        <w:jc w:val="both"/>
        <w:rPr>
          <w:lang w:val="sl-SI"/>
        </w:rPr>
      </w:pPr>
      <w:r w:rsidRPr="00400204">
        <w:rPr>
          <w:lang w:val="sl-SI"/>
        </w:rPr>
        <w:t>Koncedent</w:t>
      </w:r>
      <w:r w:rsidRPr="00400204">
        <w:rPr>
          <w:spacing w:val="-5"/>
          <w:lang w:val="sl-SI"/>
        </w:rPr>
        <w:t xml:space="preserve"> </w:t>
      </w:r>
      <w:r w:rsidRPr="00400204">
        <w:rPr>
          <w:lang w:val="sl-SI"/>
        </w:rPr>
        <w:t>in</w:t>
      </w:r>
      <w:r w:rsidRPr="00400204">
        <w:rPr>
          <w:spacing w:val="-3"/>
          <w:lang w:val="sl-SI"/>
        </w:rPr>
        <w:t xml:space="preserve"> </w:t>
      </w:r>
      <w:r w:rsidRPr="00400204">
        <w:rPr>
          <w:lang w:val="sl-SI"/>
        </w:rPr>
        <w:t>koncesionar</w:t>
      </w:r>
      <w:r w:rsidRPr="00400204">
        <w:rPr>
          <w:spacing w:val="-1"/>
          <w:lang w:val="sl-SI"/>
        </w:rPr>
        <w:t xml:space="preserve"> </w:t>
      </w:r>
      <w:r w:rsidRPr="00400204">
        <w:rPr>
          <w:lang w:val="sl-SI"/>
        </w:rPr>
        <w:t>ugotavljata,</w:t>
      </w:r>
      <w:r w:rsidRPr="00400204">
        <w:rPr>
          <w:spacing w:val="-2"/>
          <w:lang w:val="sl-SI"/>
        </w:rPr>
        <w:t xml:space="preserve"> </w:t>
      </w:r>
      <w:r w:rsidRPr="00400204">
        <w:rPr>
          <w:lang w:val="sl-SI"/>
        </w:rPr>
        <w:t>da</w:t>
      </w:r>
      <w:r w:rsidRPr="00400204">
        <w:rPr>
          <w:spacing w:val="-4"/>
          <w:lang w:val="sl-SI"/>
        </w:rPr>
        <w:t xml:space="preserve"> </w:t>
      </w:r>
      <w:r w:rsidRPr="00400204">
        <w:rPr>
          <w:spacing w:val="-5"/>
          <w:lang w:val="sl-SI"/>
        </w:rPr>
        <w:t>je:</w:t>
      </w:r>
    </w:p>
    <w:p w14:paraId="2F84BA2C" w14:textId="77777777" w:rsidR="00EC4005" w:rsidRPr="00400204" w:rsidRDefault="00EC4005" w:rsidP="00754D56">
      <w:pPr>
        <w:pStyle w:val="BodyText"/>
        <w:spacing w:before="6"/>
        <w:jc w:val="both"/>
        <w:rPr>
          <w:sz w:val="22"/>
          <w:lang w:val="sl-SI"/>
        </w:rPr>
      </w:pPr>
    </w:p>
    <w:p w14:paraId="64C45BC1" w14:textId="4EEEC8D4" w:rsidR="00EC4005" w:rsidRPr="00400204" w:rsidRDefault="00EC4005" w:rsidP="00922A83">
      <w:pPr>
        <w:pStyle w:val="ListParagraph"/>
        <w:widowControl w:val="0"/>
        <w:numPr>
          <w:ilvl w:val="0"/>
          <w:numId w:val="30"/>
        </w:numPr>
        <w:tabs>
          <w:tab w:val="left" w:pos="979"/>
          <w:tab w:val="left" w:pos="8760"/>
        </w:tabs>
        <w:autoSpaceDE w:val="0"/>
        <w:autoSpaceDN w:val="0"/>
        <w:spacing w:line="273" w:lineRule="auto"/>
        <w:ind w:right="535"/>
        <w:contextualSpacing w:val="0"/>
        <w:jc w:val="both"/>
        <w:rPr>
          <w:rFonts w:ascii="Arial" w:hAnsi="Arial" w:cs="Arial"/>
          <w:sz w:val="18"/>
          <w:szCs w:val="18"/>
        </w:rPr>
      </w:pPr>
      <w:r w:rsidRPr="00400204">
        <w:rPr>
          <w:rFonts w:ascii="Arial" w:hAnsi="Arial" w:cs="Arial"/>
          <w:sz w:val="18"/>
        </w:rPr>
        <w:t>da je Občinski svet občine Sveti Jurij ob Ščavnici, na svoji</w:t>
      </w:r>
      <w:r w:rsidR="001D7F30" w:rsidRPr="00400204">
        <w:rPr>
          <w:rFonts w:ascii="Arial" w:hAnsi="Arial" w:cs="Arial"/>
          <w:sz w:val="18"/>
        </w:rPr>
        <w:t xml:space="preserve"> 14</w:t>
      </w:r>
      <w:r w:rsidRPr="00400204">
        <w:rPr>
          <w:rFonts w:ascii="Arial" w:hAnsi="Arial" w:cs="Arial"/>
          <w:sz w:val="18"/>
        </w:rPr>
        <w:t>. seji, dne</w:t>
      </w:r>
      <w:r w:rsidR="001D7F30" w:rsidRPr="00400204">
        <w:rPr>
          <w:rFonts w:ascii="Arial" w:hAnsi="Arial" w:cs="Arial"/>
          <w:sz w:val="18"/>
        </w:rPr>
        <w:t xml:space="preserve"> 29. 6. 2016</w:t>
      </w:r>
      <w:r w:rsidRPr="00400204">
        <w:rPr>
          <w:rFonts w:ascii="Arial" w:hAnsi="Arial" w:cs="Arial"/>
          <w:spacing w:val="-13"/>
          <w:sz w:val="18"/>
        </w:rPr>
        <w:t xml:space="preserve"> </w:t>
      </w:r>
      <w:r w:rsidRPr="00400204">
        <w:rPr>
          <w:rFonts w:ascii="Arial" w:hAnsi="Arial" w:cs="Arial"/>
          <w:spacing w:val="-2"/>
          <w:sz w:val="18"/>
        </w:rPr>
        <w:t xml:space="preserve">sprejel </w:t>
      </w:r>
      <w:r w:rsidRPr="00400204">
        <w:rPr>
          <w:rFonts w:ascii="Arial" w:hAnsi="Arial" w:cs="Arial"/>
          <w:sz w:val="18"/>
        </w:rPr>
        <w:t>Odlok o predmetu in pogojih za dodelitev koncesije za izvajanje obvezne gospodarske javne slu</w:t>
      </w:r>
      <w:r w:rsidR="00BD3CBD" w:rsidRPr="00400204">
        <w:rPr>
          <w:rFonts w:ascii="Arial" w:hAnsi="Arial" w:cs="Arial"/>
          <w:sz w:val="18"/>
        </w:rPr>
        <w:t>ž</w:t>
      </w:r>
      <w:r w:rsidRPr="00400204">
        <w:rPr>
          <w:rFonts w:ascii="Arial" w:hAnsi="Arial" w:cs="Arial"/>
          <w:sz w:val="18"/>
        </w:rPr>
        <w:t>be vzdr</w:t>
      </w:r>
      <w:r w:rsidR="00BD3CBD" w:rsidRPr="00400204">
        <w:rPr>
          <w:rFonts w:ascii="Arial" w:hAnsi="Arial" w:cs="Arial"/>
          <w:sz w:val="18"/>
        </w:rPr>
        <w:t>ž</w:t>
      </w:r>
      <w:r w:rsidRPr="00400204">
        <w:rPr>
          <w:rFonts w:ascii="Arial" w:hAnsi="Arial" w:cs="Arial"/>
          <w:sz w:val="18"/>
        </w:rPr>
        <w:t>evanja</w:t>
      </w:r>
      <w:r w:rsidRPr="00400204">
        <w:rPr>
          <w:rFonts w:ascii="Arial" w:hAnsi="Arial" w:cs="Arial"/>
          <w:spacing w:val="61"/>
          <w:sz w:val="18"/>
        </w:rPr>
        <w:t xml:space="preserve"> </w:t>
      </w:r>
      <w:r w:rsidRPr="00400204">
        <w:rPr>
          <w:rFonts w:ascii="Arial" w:hAnsi="Arial" w:cs="Arial"/>
          <w:sz w:val="18"/>
          <w:szCs w:val="18"/>
        </w:rPr>
        <w:t>cest</w:t>
      </w:r>
      <w:r w:rsidRPr="00400204">
        <w:rPr>
          <w:rFonts w:ascii="Arial" w:hAnsi="Arial" w:cs="Arial"/>
          <w:spacing w:val="62"/>
          <w:sz w:val="18"/>
          <w:szCs w:val="18"/>
        </w:rPr>
        <w:t xml:space="preserve"> </w:t>
      </w:r>
      <w:r w:rsidRPr="00400204">
        <w:rPr>
          <w:rFonts w:ascii="Arial" w:hAnsi="Arial" w:cs="Arial"/>
          <w:sz w:val="18"/>
          <w:szCs w:val="18"/>
        </w:rPr>
        <w:t>in</w:t>
      </w:r>
      <w:r w:rsidRPr="00400204">
        <w:rPr>
          <w:rFonts w:ascii="Arial" w:hAnsi="Arial" w:cs="Arial"/>
          <w:spacing w:val="62"/>
          <w:sz w:val="18"/>
          <w:szCs w:val="18"/>
        </w:rPr>
        <w:t xml:space="preserve"> </w:t>
      </w:r>
      <w:r w:rsidRPr="00400204">
        <w:rPr>
          <w:rFonts w:ascii="Arial" w:hAnsi="Arial" w:cs="Arial"/>
          <w:sz w:val="18"/>
          <w:szCs w:val="18"/>
        </w:rPr>
        <w:t>izvajanja</w:t>
      </w:r>
      <w:r w:rsidRPr="00400204">
        <w:rPr>
          <w:rFonts w:ascii="Arial" w:hAnsi="Arial" w:cs="Arial"/>
          <w:spacing w:val="62"/>
          <w:sz w:val="18"/>
          <w:szCs w:val="18"/>
        </w:rPr>
        <w:t xml:space="preserve"> </w:t>
      </w:r>
      <w:r w:rsidRPr="00400204">
        <w:rPr>
          <w:rFonts w:ascii="Arial" w:hAnsi="Arial" w:cs="Arial"/>
          <w:sz w:val="18"/>
          <w:szCs w:val="18"/>
        </w:rPr>
        <w:t>zimske</w:t>
      </w:r>
      <w:r w:rsidRPr="00400204">
        <w:rPr>
          <w:rFonts w:ascii="Arial" w:hAnsi="Arial" w:cs="Arial"/>
          <w:spacing w:val="62"/>
          <w:sz w:val="18"/>
          <w:szCs w:val="18"/>
        </w:rPr>
        <w:t xml:space="preserve"> </w:t>
      </w:r>
      <w:r w:rsidRPr="00400204">
        <w:rPr>
          <w:rFonts w:ascii="Arial" w:hAnsi="Arial" w:cs="Arial"/>
          <w:sz w:val="18"/>
          <w:szCs w:val="18"/>
        </w:rPr>
        <w:t>slu</w:t>
      </w:r>
      <w:r w:rsidR="00BD3CBD" w:rsidRPr="00400204">
        <w:rPr>
          <w:rFonts w:ascii="Arial" w:hAnsi="Arial" w:cs="Arial"/>
          <w:sz w:val="18"/>
          <w:szCs w:val="18"/>
        </w:rPr>
        <w:t>ž</w:t>
      </w:r>
      <w:r w:rsidRPr="00400204">
        <w:rPr>
          <w:rFonts w:ascii="Arial" w:hAnsi="Arial" w:cs="Arial"/>
          <w:sz w:val="18"/>
          <w:szCs w:val="18"/>
        </w:rPr>
        <w:t>be</w:t>
      </w:r>
      <w:r w:rsidRPr="00400204">
        <w:rPr>
          <w:rFonts w:ascii="Arial" w:hAnsi="Arial" w:cs="Arial"/>
          <w:spacing w:val="62"/>
          <w:sz w:val="18"/>
          <w:szCs w:val="18"/>
        </w:rPr>
        <w:t xml:space="preserve"> </w:t>
      </w:r>
      <w:r w:rsidRPr="00400204">
        <w:rPr>
          <w:rFonts w:ascii="Arial" w:hAnsi="Arial" w:cs="Arial"/>
          <w:sz w:val="18"/>
          <w:szCs w:val="18"/>
        </w:rPr>
        <w:t>v</w:t>
      </w:r>
      <w:r w:rsidRPr="00400204">
        <w:rPr>
          <w:rFonts w:ascii="Arial" w:hAnsi="Arial" w:cs="Arial"/>
          <w:spacing w:val="60"/>
          <w:sz w:val="18"/>
          <w:szCs w:val="18"/>
        </w:rPr>
        <w:t xml:space="preserve"> </w:t>
      </w:r>
      <w:r w:rsidRPr="00400204">
        <w:rPr>
          <w:rFonts w:ascii="Arial" w:hAnsi="Arial" w:cs="Arial"/>
          <w:sz w:val="18"/>
          <w:szCs w:val="18"/>
        </w:rPr>
        <w:t>Občini</w:t>
      </w:r>
      <w:r w:rsidRPr="00400204">
        <w:rPr>
          <w:rFonts w:ascii="Arial" w:hAnsi="Arial" w:cs="Arial"/>
          <w:spacing w:val="62"/>
          <w:sz w:val="18"/>
          <w:szCs w:val="18"/>
        </w:rPr>
        <w:t xml:space="preserve"> </w:t>
      </w:r>
      <w:r w:rsidRPr="00400204">
        <w:rPr>
          <w:rFonts w:ascii="Arial" w:hAnsi="Arial" w:cs="Arial"/>
          <w:sz w:val="18"/>
          <w:szCs w:val="18"/>
        </w:rPr>
        <w:t>Sveti</w:t>
      </w:r>
      <w:r w:rsidRPr="00400204">
        <w:rPr>
          <w:rFonts w:ascii="Arial" w:hAnsi="Arial" w:cs="Arial"/>
          <w:spacing w:val="62"/>
          <w:sz w:val="18"/>
          <w:szCs w:val="18"/>
        </w:rPr>
        <w:t xml:space="preserve"> </w:t>
      </w:r>
      <w:r w:rsidRPr="00400204">
        <w:rPr>
          <w:rFonts w:ascii="Arial" w:hAnsi="Arial" w:cs="Arial"/>
          <w:sz w:val="18"/>
          <w:szCs w:val="18"/>
        </w:rPr>
        <w:t>Jurij</w:t>
      </w:r>
      <w:r w:rsidRPr="00400204">
        <w:rPr>
          <w:rFonts w:ascii="Arial" w:hAnsi="Arial" w:cs="Arial"/>
          <w:spacing w:val="62"/>
          <w:sz w:val="18"/>
          <w:szCs w:val="18"/>
        </w:rPr>
        <w:t xml:space="preserve"> </w:t>
      </w:r>
      <w:r w:rsidRPr="00400204">
        <w:rPr>
          <w:rFonts w:ascii="Arial" w:hAnsi="Arial" w:cs="Arial"/>
          <w:sz w:val="18"/>
          <w:szCs w:val="18"/>
        </w:rPr>
        <w:t>ob</w:t>
      </w:r>
      <w:r w:rsidRPr="00400204">
        <w:rPr>
          <w:rFonts w:ascii="Arial" w:hAnsi="Arial" w:cs="Arial"/>
          <w:spacing w:val="62"/>
          <w:sz w:val="18"/>
          <w:szCs w:val="18"/>
        </w:rPr>
        <w:t xml:space="preserve"> </w:t>
      </w:r>
      <w:r w:rsidRPr="00400204">
        <w:rPr>
          <w:rFonts w:ascii="Arial" w:hAnsi="Arial" w:cs="Arial"/>
          <w:sz w:val="18"/>
          <w:szCs w:val="18"/>
        </w:rPr>
        <w:t>Ščavnici</w:t>
      </w:r>
      <w:r w:rsidRPr="00400204">
        <w:rPr>
          <w:rFonts w:ascii="Arial" w:hAnsi="Arial" w:cs="Arial"/>
          <w:spacing w:val="62"/>
          <w:sz w:val="18"/>
          <w:szCs w:val="18"/>
        </w:rPr>
        <w:t xml:space="preserve"> </w:t>
      </w:r>
      <w:r w:rsidRPr="00400204">
        <w:rPr>
          <w:rFonts w:ascii="Arial" w:hAnsi="Arial" w:cs="Arial"/>
          <w:sz w:val="18"/>
          <w:szCs w:val="18"/>
        </w:rPr>
        <w:t>(Uradni</w:t>
      </w:r>
      <w:r w:rsidRPr="00400204">
        <w:rPr>
          <w:rFonts w:ascii="Arial" w:hAnsi="Arial" w:cs="Arial"/>
          <w:spacing w:val="62"/>
          <w:sz w:val="18"/>
          <w:szCs w:val="18"/>
        </w:rPr>
        <w:t xml:space="preserve"> </w:t>
      </w:r>
      <w:r w:rsidRPr="00400204">
        <w:rPr>
          <w:rFonts w:ascii="Arial" w:hAnsi="Arial" w:cs="Arial"/>
          <w:sz w:val="18"/>
          <w:szCs w:val="18"/>
        </w:rPr>
        <w:t>list</w:t>
      </w:r>
      <w:r w:rsidRPr="00400204">
        <w:rPr>
          <w:rFonts w:ascii="Arial" w:hAnsi="Arial" w:cs="Arial"/>
          <w:spacing w:val="62"/>
          <w:sz w:val="18"/>
          <w:szCs w:val="18"/>
        </w:rPr>
        <w:t xml:space="preserve"> </w:t>
      </w:r>
      <w:r w:rsidRPr="00400204">
        <w:rPr>
          <w:rFonts w:ascii="Arial" w:hAnsi="Arial" w:cs="Arial"/>
          <w:sz w:val="18"/>
          <w:szCs w:val="18"/>
        </w:rPr>
        <w:t>RS,</w:t>
      </w:r>
      <w:r w:rsidRPr="00400204">
        <w:rPr>
          <w:rFonts w:ascii="Arial" w:hAnsi="Arial" w:cs="Arial"/>
          <w:spacing w:val="61"/>
          <w:sz w:val="18"/>
          <w:szCs w:val="18"/>
        </w:rPr>
        <w:t xml:space="preserve"> </w:t>
      </w:r>
      <w:r w:rsidRPr="00400204">
        <w:rPr>
          <w:rFonts w:ascii="Arial" w:hAnsi="Arial" w:cs="Arial"/>
          <w:spacing w:val="-5"/>
          <w:sz w:val="18"/>
          <w:szCs w:val="18"/>
        </w:rPr>
        <w:t>št.</w:t>
      </w:r>
      <w:r w:rsidR="00BD3CBD" w:rsidRPr="00400204">
        <w:rPr>
          <w:rFonts w:ascii="Arial" w:hAnsi="Arial" w:cs="Arial"/>
          <w:spacing w:val="-5"/>
          <w:sz w:val="18"/>
          <w:szCs w:val="18"/>
        </w:rPr>
        <w:t xml:space="preserve"> 52/2016</w:t>
      </w:r>
      <w:r w:rsidRPr="00400204">
        <w:rPr>
          <w:rFonts w:ascii="Arial" w:hAnsi="Arial" w:cs="Arial"/>
          <w:spacing w:val="-6"/>
          <w:sz w:val="18"/>
          <w:szCs w:val="18"/>
        </w:rPr>
        <w:t xml:space="preserve"> </w:t>
      </w:r>
      <w:r w:rsidRPr="00400204">
        <w:rPr>
          <w:rFonts w:ascii="Arial" w:hAnsi="Arial" w:cs="Arial"/>
          <w:sz w:val="18"/>
          <w:szCs w:val="18"/>
        </w:rPr>
        <w:t>- v nadaljevanju: koncesijski akt), ki kot koncesijski akt določa predmet in pogoje izvajanja koncesije,</w:t>
      </w:r>
    </w:p>
    <w:p w14:paraId="5C00F9D1" w14:textId="6F6BAB01" w:rsidR="00EC4005" w:rsidRPr="00400204" w:rsidRDefault="00EC4005" w:rsidP="00922A83">
      <w:pPr>
        <w:pStyle w:val="ListParagraph"/>
        <w:widowControl w:val="0"/>
        <w:numPr>
          <w:ilvl w:val="0"/>
          <w:numId w:val="30"/>
        </w:numPr>
        <w:tabs>
          <w:tab w:val="left" w:pos="979"/>
          <w:tab w:val="left" w:pos="4100"/>
          <w:tab w:val="left" w:pos="7464"/>
        </w:tabs>
        <w:autoSpaceDE w:val="0"/>
        <w:autoSpaceDN w:val="0"/>
        <w:spacing w:line="273" w:lineRule="auto"/>
        <w:ind w:right="538"/>
        <w:contextualSpacing w:val="0"/>
        <w:jc w:val="both"/>
        <w:rPr>
          <w:rFonts w:ascii="Arial" w:hAnsi="Arial" w:cs="Arial"/>
          <w:sz w:val="18"/>
        </w:rPr>
      </w:pPr>
      <w:r w:rsidRPr="00400204">
        <w:rPr>
          <w:rFonts w:ascii="Arial" w:hAnsi="Arial" w:cs="Arial"/>
          <w:sz w:val="18"/>
          <w:szCs w:val="18"/>
        </w:rPr>
        <w:t xml:space="preserve">da je Občina Sveti Jurij ob Ščavnici (v nadaljevanju: koncedent) dne </w:t>
      </w:r>
      <w:r w:rsidRPr="00400204">
        <w:rPr>
          <w:rFonts w:ascii="Arial" w:hAnsi="Arial" w:cs="Arial"/>
          <w:sz w:val="18"/>
          <w:szCs w:val="18"/>
          <w:u w:val="single"/>
        </w:rPr>
        <w:tab/>
      </w:r>
      <w:r w:rsidRPr="00400204">
        <w:rPr>
          <w:rFonts w:ascii="Arial" w:hAnsi="Arial" w:cs="Arial"/>
          <w:sz w:val="18"/>
          <w:szCs w:val="18"/>
        </w:rPr>
        <w:t>objavila javni razpis za podelitev koncesije za izbiro izvajalca obvezne gospodarske javne slu</w:t>
      </w:r>
      <w:r w:rsidR="00EA5C61" w:rsidRPr="00400204">
        <w:rPr>
          <w:rFonts w:ascii="Arial" w:hAnsi="Arial" w:cs="Arial"/>
          <w:sz w:val="18"/>
          <w:szCs w:val="18"/>
        </w:rPr>
        <w:t>ž</w:t>
      </w:r>
      <w:r w:rsidRPr="00400204">
        <w:rPr>
          <w:rFonts w:ascii="Arial" w:hAnsi="Arial" w:cs="Arial"/>
          <w:sz w:val="18"/>
          <w:szCs w:val="18"/>
        </w:rPr>
        <w:t>be vzdr</w:t>
      </w:r>
      <w:r w:rsidR="00EA5C61" w:rsidRPr="00400204">
        <w:rPr>
          <w:rFonts w:ascii="Arial" w:hAnsi="Arial" w:cs="Arial"/>
          <w:sz w:val="18"/>
          <w:szCs w:val="18"/>
        </w:rPr>
        <w:t>ž</w:t>
      </w:r>
      <w:r w:rsidRPr="00400204">
        <w:rPr>
          <w:rFonts w:ascii="Arial" w:hAnsi="Arial" w:cs="Arial"/>
          <w:sz w:val="18"/>
          <w:szCs w:val="18"/>
        </w:rPr>
        <w:t>evanja cest in izvajanja zimske slu</w:t>
      </w:r>
      <w:r w:rsidR="00EA5C61" w:rsidRPr="00400204">
        <w:rPr>
          <w:rFonts w:ascii="Arial" w:hAnsi="Arial" w:cs="Arial"/>
          <w:sz w:val="18"/>
          <w:szCs w:val="18"/>
        </w:rPr>
        <w:t>ž</w:t>
      </w:r>
      <w:r w:rsidRPr="00400204">
        <w:rPr>
          <w:rFonts w:ascii="Arial" w:hAnsi="Arial" w:cs="Arial"/>
          <w:sz w:val="18"/>
          <w:szCs w:val="18"/>
        </w:rPr>
        <w:t>be v Občini Sveti Jurij ob Ščavnici</w:t>
      </w:r>
      <w:r w:rsidRPr="00400204">
        <w:rPr>
          <w:rFonts w:ascii="Arial" w:hAnsi="Arial" w:cs="Arial"/>
          <w:spacing w:val="40"/>
          <w:sz w:val="18"/>
        </w:rPr>
        <w:t xml:space="preserve"> </w:t>
      </w:r>
      <w:r w:rsidRPr="00400204">
        <w:rPr>
          <w:rFonts w:ascii="Arial" w:hAnsi="Arial" w:cs="Arial"/>
          <w:sz w:val="18"/>
        </w:rPr>
        <w:t>(v nadaljevanju koncesionirana gospodarska javna</w:t>
      </w:r>
      <w:r w:rsidRPr="00400204">
        <w:rPr>
          <w:rFonts w:ascii="Arial" w:hAnsi="Arial" w:cs="Arial"/>
          <w:spacing w:val="80"/>
          <w:sz w:val="18"/>
        </w:rPr>
        <w:t xml:space="preserve"> </w:t>
      </w:r>
      <w:r w:rsidRPr="00400204">
        <w:rPr>
          <w:rFonts w:ascii="Arial" w:hAnsi="Arial" w:cs="Arial"/>
          <w:sz w:val="18"/>
        </w:rPr>
        <w:t>slu</w:t>
      </w:r>
      <w:r w:rsidR="00EA5C61" w:rsidRPr="00400204">
        <w:rPr>
          <w:rFonts w:ascii="Arial" w:hAnsi="Arial" w:cs="Arial"/>
          <w:sz w:val="18"/>
        </w:rPr>
        <w:t>ž</w:t>
      </w:r>
      <w:r w:rsidRPr="00400204">
        <w:rPr>
          <w:rFonts w:ascii="Arial" w:hAnsi="Arial" w:cs="Arial"/>
          <w:sz w:val="18"/>
        </w:rPr>
        <w:t xml:space="preserve">ba), ki se je zaključil dne </w:t>
      </w:r>
      <w:r w:rsidRPr="00400204">
        <w:rPr>
          <w:rFonts w:ascii="Arial" w:hAnsi="Arial" w:cs="Arial"/>
          <w:sz w:val="18"/>
          <w:u w:val="single"/>
        </w:rPr>
        <w:tab/>
      </w:r>
      <w:r w:rsidRPr="00400204">
        <w:rPr>
          <w:rFonts w:ascii="Arial" w:hAnsi="Arial" w:cs="Arial"/>
          <w:spacing w:val="-10"/>
          <w:sz w:val="18"/>
        </w:rPr>
        <w:t>,</w:t>
      </w:r>
    </w:p>
    <w:p w14:paraId="2C7CA6B0" w14:textId="77777777" w:rsidR="00EC4005" w:rsidRPr="00400204" w:rsidRDefault="00EC4005" w:rsidP="00922A83">
      <w:pPr>
        <w:pStyle w:val="ListParagraph"/>
        <w:widowControl w:val="0"/>
        <w:numPr>
          <w:ilvl w:val="0"/>
          <w:numId w:val="30"/>
        </w:numPr>
        <w:tabs>
          <w:tab w:val="left" w:pos="979"/>
          <w:tab w:val="left" w:pos="7284"/>
          <w:tab w:val="left" w:pos="9079"/>
        </w:tabs>
        <w:autoSpaceDE w:val="0"/>
        <w:autoSpaceDN w:val="0"/>
        <w:ind w:hanging="361"/>
        <w:contextualSpacing w:val="0"/>
        <w:jc w:val="both"/>
        <w:rPr>
          <w:rFonts w:ascii="Arial" w:hAnsi="Arial" w:cs="Arial"/>
          <w:sz w:val="18"/>
        </w:rPr>
      </w:pPr>
      <w:r w:rsidRPr="00400204">
        <w:rPr>
          <w:rFonts w:ascii="Arial" w:hAnsi="Arial" w:cs="Arial"/>
          <w:sz w:val="18"/>
        </w:rPr>
        <w:t>bil</w:t>
      </w:r>
      <w:r w:rsidRPr="00400204">
        <w:rPr>
          <w:rFonts w:ascii="Arial" w:hAnsi="Arial" w:cs="Arial"/>
          <w:spacing w:val="-2"/>
          <w:sz w:val="18"/>
        </w:rPr>
        <w:t xml:space="preserve"> </w:t>
      </w:r>
      <w:r w:rsidRPr="00400204">
        <w:rPr>
          <w:rFonts w:ascii="Arial" w:hAnsi="Arial" w:cs="Arial"/>
          <w:sz w:val="18"/>
        </w:rPr>
        <w:t>javni</w:t>
      </w:r>
      <w:r w:rsidRPr="00400204">
        <w:rPr>
          <w:rFonts w:ascii="Arial" w:hAnsi="Arial" w:cs="Arial"/>
          <w:spacing w:val="-2"/>
          <w:sz w:val="18"/>
        </w:rPr>
        <w:t xml:space="preserve"> </w:t>
      </w:r>
      <w:r w:rsidRPr="00400204">
        <w:rPr>
          <w:rFonts w:ascii="Arial" w:hAnsi="Arial" w:cs="Arial"/>
          <w:sz w:val="18"/>
        </w:rPr>
        <w:t>razpis,</w:t>
      </w:r>
      <w:r w:rsidRPr="00400204">
        <w:rPr>
          <w:rFonts w:ascii="Arial" w:hAnsi="Arial" w:cs="Arial"/>
          <w:spacing w:val="-4"/>
          <w:sz w:val="18"/>
        </w:rPr>
        <w:t xml:space="preserve"> </w:t>
      </w:r>
      <w:r w:rsidRPr="00400204">
        <w:rPr>
          <w:rFonts w:ascii="Arial" w:hAnsi="Arial" w:cs="Arial"/>
          <w:sz w:val="18"/>
        </w:rPr>
        <w:t>objavljen</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Portalu</w:t>
      </w:r>
      <w:r w:rsidRPr="00400204">
        <w:rPr>
          <w:rFonts w:ascii="Arial" w:hAnsi="Arial" w:cs="Arial"/>
          <w:spacing w:val="-4"/>
          <w:sz w:val="18"/>
        </w:rPr>
        <w:t xml:space="preserve"> </w:t>
      </w:r>
      <w:r w:rsidRPr="00400204">
        <w:rPr>
          <w:rFonts w:ascii="Arial" w:hAnsi="Arial" w:cs="Arial"/>
          <w:sz w:val="18"/>
        </w:rPr>
        <w:t>javnih</w:t>
      </w:r>
      <w:r w:rsidRPr="00400204">
        <w:rPr>
          <w:rFonts w:ascii="Arial" w:hAnsi="Arial" w:cs="Arial"/>
          <w:spacing w:val="-2"/>
          <w:sz w:val="18"/>
        </w:rPr>
        <w:t xml:space="preserve"> </w:t>
      </w:r>
      <w:r w:rsidRPr="00400204">
        <w:rPr>
          <w:rFonts w:ascii="Arial" w:hAnsi="Arial" w:cs="Arial"/>
          <w:sz w:val="18"/>
        </w:rPr>
        <w:t>naročil</w:t>
      </w:r>
      <w:r w:rsidRPr="00400204">
        <w:rPr>
          <w:rFonts w:ascii="Arial" w:hAnsi="Arial" w:cs="Arial"/>
          <w:spacing w:val="-2"/>
          <w:sz w:val="18"/>
        </w:rPr>
        <w:t xml:space="preserve"> </w:t>
      </w:r>
      <w:r w:rsidRPr="00400204">
        <w:rPr>
          <w:rFonts w:ascii="Arial" w:hAnsi="Arial" w:cs="Arial"/>
          <w:sz w:val="18"/>
        </w:rPr>
        <w:t>pod</w:t>
      </w:r>
      <w:r w:rsidRPr="00400204">
        <w:rPr>
          <w:rFonts w:ascii="Arial" w:hAnsi="Arial" w:cs="Arial"/>
          <w:spacing w:val="-2"/>
          <w:sz w:val="18"/>
        </w:rPr>
        <w:t xml:space="preserve"> </w:t>
      </w:r>
      <w:r w:rsidRPr="00400204">
        <w:rPr>
          <w:rFonts w:ascii="Arial" w:hAnsi="Arial" w:cs="Arial"/>
          <w:sz w:val="18"/>
        </w:rPr>
        <w:t>številko</w:t>
      </w:r>
      <w:r w:rsidRPr="00400204">
        <w:rPr>
          <w:rFonts w:ascii="Arial" w:hAnsi="Arial" w:cs="Arial"/>
          <w:spacing w:val="-2"/>
          <w:sz w:val="18"/>
        </w:rPr>
        <w:t xml:space="preserve"> </w:t>
      </w:r>
      <w:r w:rsidRPr="00400204">
        <w:rPr>
          <w:rFonts w:ascii="Arial" w:hAnsi="Arial" w:cs="Arial"/>
          <w:sz w:val="18"/>
          <w:u w:val="single"/>
        </w:rPr>
        <w:tab/>
      </w:r>
      <w:r w:rsidRPr="00400204">
        <w:rPr>
          <w:rFonts w:ascii="Arial" w:hAnsi="Arial" w:cs="Arial"/>
          <w:sz w:val="18"/>
        </w:rPr>
        <w:t xml:space="preserve">z dnem </w:t>
      </w:r>
      <w:r w:rsidRPr="00400204">
        <w:rPr>
          <w:rFonts w:ascii="Arial" w:hAnsi="Arial" w:cs="Arial"/>
          <w:sz w:val="18"/>
          <w:u w:val="single"/>
        </w:rPr>
        <w:tab/>
      </w:r>
      <w:r w:rsidRPr="00400204">
        <w:rPr>
          <w:rFonts w:ascii="Arial" w:hAnsi="Arial" w:cs="Arial"/>
          <w:spacing w:val="-5"/>
          <w:sz w:val="18"/>
        </w:rPr>
        <w:t>in</w:t>
      </w:r>
    </w:p>
    <w:p w14:paraId="451366A9" w14:textId="77777777" w:rsidR="00EC4005" w:rsidRPr="00400204" w:rsidRDefault="00EC4005" w:rsidP="00922A83">
      <w:pPr>
        <w:pStyle w:val="ListParagraph"/>
        <w:widowControl w:val="0"/>
        <w:numPr>
          <w:ilvl w:val="0"/>
          <w:numId w:val="30"/>
        </w:numPr>
        <w:tabs>
          <w:tab w:val="left" w:pos="979"/>
          <w:tab w:val="left" w:pos="6009"/>
          <w:tab w:val="left" w:pos="7811"/>
        </w:tabs>
        <w:autoSpaceDE w:val="0"/>
        <w:autoSpaceDN w:val="0"/>
        <w:spacing w:before="30"/>
        <w:ind w:hanging="361"/>
        <w:contextualSpacing w:val="0"/>
        <w:jc w:val="both"/>
        <w:rPr>
          <w:rFonts w:ascii="Arial" w:hAnsi="Arial" w:cs="Arial"/>
          <w:sz w:val="18"/>
        </w:rPr>
      </w:pPr>
      <w:r w:rsidRPr="00400204">
        <w:rPr>
          <w:rFonts w:ascii="Arial" w:hAnsi="Arial" w:cs="Arial"/>
          <w:sz w:val="18"/>
        </w:rPr>
        <w:t>bil</w:t>
      </w:r>
      <w:r w:rsidRPr="00400204">
        <w:rPr>
          <w:rFonts w:ascii="Arial" w:hAnsi="Arial" w:cs="Arial"/>
          <w:spacing w:val="-1"/>
          <w:sz w:val="18"/>
        </w:rPr>
        <w:t xml:space="preserve"> </w:t>
      </w:r>
      <w:r w:rsidRPr="00400204">
        <w:rPr>
          <w:rFonts w:ascii="Arial" w:hAnsi="Arial" w:cs="Arial"/>
          <w:sz w:val="18"/>
        </w:rPr>
        <w:t>na</w:t>
      </w:r>
      <w:r w:rsidRPr="00400204">
        <w:rPr>
          <w:rFonts w:ascii="Arial" w:hAnsi="Arial" w:cs="Arial"/>
          <w:spacing w:val="-1"/>
          <w:sz w:val="18"/>
        </w:rPr>
        <w:t xml:space="preserve"> </w:t>
      </w:r>
      <w:r w:rsidRPr="00400204">
        <w:rPr>
          <w:rFonts w:ascii="Arial" w:hAnsi="Arial" w:cs="Arial"/>
          <w:sz w:val="18"/>
        </w:rPr>
        <w:t>podlagi</w:t>
      </w:r>
      <w:r w:rsidRPr="00400204">
        <w:rPr>
          <w:rFonts w:ascii="Arial" w:hAnsi="Arial" w:cs="Arial"/>
          <w:spacing w:val="-3"/>
          <w:sz w:val="18"/>
        </w:rPr>
        <w:t xml:space="preserve"> </w:t>
      </w:r>
      <w:r w:rsidRPr="00400204">
        <w:rPr>
          <w:rFonts w:ascii="Arial" w:hAnsi="Arial" w:cs="Arial"/>
          <w:sz w:val="18"/>
        </w:rPr>
        <w:t>koncedentove</w:t>
      </w:r>
      <w:r w:rsidRPr="00400204">
        <w:rPr>
          <w:rFonts w:ascii="Arial" w:hAnsi="Arial" w:cs="Arial"/>
          <w:spacing w:val="-1"/>
          <w:sz w:val="18"/>
        </w:rPr>
        <w:t xml:space="preserve"> </w:t>
      </w:r>
      <w:r w:rsidRPr="00400204">
        <w:rPr>
          <w:rFonts w:ascii="Arial" w:hAnsi="Arial" w:cs="Arial"/>
          <w:sz w:val="18"/>
        </w:rPr>
        <w:t>odločitve</w:t>
      </w:r>
      <w:r w:rsidRPr="00400204">
        <w:rPr>
          <w:rFonts w:ascii="Arial" w:hAnsi="Arial" w:cs="Arial"/>
          <w:spacing w:val="-1"/>
          <w:sz w:val="18"/>
        </w:rPr>
        <w:t xml:space="preserve"> </w:t>
      </w:r>
      <w:r w:rsidRPr="00400204">
        <w:rPr>
          <w:rFonts w:ascii="Arial" w:hAnsi="Arial" w:cs="Arial"/>
          <w:sz w:val="18"/>
        </w:rPr>
        <w:t>številka</w:t>
      </w:r>
      <w:r w:rsidRPr="00400204">
        <w:rPr>
          <w:rFonts w:ascii="Arial" w:hAnsi="Arial" w:cs="Arial"/>
          <w:spacing w:val="-1"/>
          <w:sz w:val="18"/>
        </w:rPr>
        <w:t xml:space="preserve"> </w:t>
      </w:r>
      <w:r w:rsidRPr="00400204">
        <w:rPr>
          <w:rFonts w:ascii="Arial" w:hAnsi="Arial" w:cs="Arial"/>
          <w:sz w:val="18"/>
          <w:u w:val="single"/>
        </w:rPr>
        <w:tab/>
      </w:r>
      <w:r w:rsidRPr="00400204">
        <w:rPr>
          <w:rFonts w:ascii="Arial" w:hAnsi="Arial" w:cs="Arial"/>
          <w:sz w:val="18"/>
        </w:rPr>
        <w:t xml:space="preserve">z dne </w:t>
      </w:r>
      <w:r w:rsidRPr="00400204">
        <w:rPr>
          <w:rFonts w:ascii="Arial" w:hAnsi="Arial" w:cs="Arial"/>
          <w:sz w:val="18"/>
          <w:u w:val="single"/>
        </w:rPr>
        <w:tab/>
      </w:r>
      <w:r w:rsidRPr="00400204">
        <w:rPr>
          <w:rFonts w:ascii="Arial" w:hAnsi="Arial" w:cs="Arial"/>
          <w:spacing w:val="-10"/>
          <w:sz w:val="18"/>
        </w:rPr>
        <w:t>,</w:t>
      </w:r>
    </w:p>
    <w:p w14:paraId="14562821" w14:textId="77777777" w:rsidR="00EC4005" w:rsidRPr="00400204" w:rsidRDefault="00EC4005" w:rsidP="00754D56">
      <w:pPr>
        <w:pStyle w:val="BodyText"/>
        <w:spacing w:before="4"/>
        <w:jc w:val="both"/>
        <w:rPr>
          <w:sz w:val="22"/>
          <w:lang w:val="sl-SI"/>
        </w:rPr>
      </w:pPr>
    </w:p>
    <w:p w14:paraId="484E3F72" w14:textId="77777777" w:rsidR="00EC4005" w:rsidRPr="00400204" w:rsidRDefault="00EC4005" w:rsidP="00754D56">
      <w:pPr>
        <w:pStyle w:val="BodyText"/>
        <w:spacing w:line="273" w:lineRule="auto"/>
        <w:ind w:left="258" w:right="199"/>
        <w:jc w:val="both"/>
        <w:rPr>
          <w:lang w:val="sl-SI"/>
        </w:rPr>
      </w:pPr>
      <w:r w:rsidRPr="00400204">
        <w:rPr>
          <w:lang w:val="sl-SI"/>
        </w:rPr>
        <w:t>izbran</w:t>
      </w:r>
      <w:r w:rsidRPr="00400204">
        <w:rPr>
          <w:spacing w:val="32"/>
          <w:lang w:val="sl-SI"/>
        </w:rPr>
        <w:t xml:space="preserve"> </w:t>
      </w:r>
      <w:r w:rsidRPr="00400204">
        <w:rPr>
          <w:lang w:val="sl-SI"/>
        </w:rPr>
        <w:t>koncesionar</w:t>
      </w:r>
      <w:r w:rsidRPr="00400204">
        <w:rPr>
          <w:spacing w:val="29"/>
          <w:lang w:val="sl-SI"/>
        </w:rPr>
        <w:t xml:space="preserve"> </w:t>
      </w:r>
      <w:r w:rsidRPr="00400204">
        <w:rPr>
          <w:lang w:val="sl-SI"/>
        </w:rPr>
        <w:t>kot</w:t>
      </w:r>
      <w:r w:rsidRPr="00400204">
        <w:rPr>
          <w:spacing w:val="31"/>
          <w:lang w:val="sl-SI"/>
        </w:rPr>
        <w:t xml:space="preserve"> </w:t>
      </w:r>
      <w:r w:rsidRPr="00400204">
        <w:rPr>
          <w:lang w:val="sl-SI"/>
        </w:rPr>
        <w:t>najugodnejši</w:t>
      </w:r>
      <w:r w:rsidRPr="00400204">
        <w:rPr>
          <w:spacing w:val="34"/>
          <w:lang w:val="sl-SI"/>
        </w:rPr>
        <w:t xml:space="preserve"> </w:t>
      </w:r>
      <w:r w:rsidRPr="00400204">
        <w:rPr>
          <w:lang w:val="sl-SI"/>
        </w:rPr>
        <w:t>ponudnik</w:t>
      </w:r>
      <w:r w:rsidRPr="00400204">
        <w:rPr>
          <w:spacing w:val="32"/>
          <w:lang w:val="sl-SI"/>
        </w:rPr>
        <w:t xml:space="preserve"> </w:t>
      </w:r>
      <w:r w:rsidRPr="00400204">
        <w:rPr>
          <w:lang w:val="sl-SI"/>
        </w:rPr>
        <w:t>v</w:t>
      </w:r>
      <w:r w:rsidRPr="00400204">
        <w:rPr>
          <w:spacing w:val="29"/>
          <w:lang w:val="sl-SI"/>
        </w:rPr>
        <w:t xml:space="preserve"> </w:t>
      </w:r>
      <w:r w:rsidRPr="00400204">
        <w:rPr>
          <w:lang w:val="sl-SI"/>
        </w:rPr>
        <w:t>okviru</w:t>
      </w:r>
      <w:r w:rsidRPr="00400204">
        <w:rPr>
          <w:spacing w:val="31"/>
          <w:lang w:val="sl-SI"/>
        </w:rPr>
        <w:t xml:space="preserve"> </w:t>
      </w:r>
      <w:r w:rsidRPr="00400204">
        <w:rPr>
          <w:lang w:val="sl-SI"/>
        </w:rPr>
        <w:t>predmetnega</w:t>
      </w:r>
      <w:r w:rsidRPr="00400204">
        <w:rPr>
          <w:spacing w:val="31"/>
          <w:lang w:val="sl-SI"/>
        </w:rPr>
        <w:t xml:space="preserve"> </w:t>
      </w:r>
      <w:r w:rsidRPr="00400204">
        <w:rPr>
          <w:lang w:val="sl-SI"/>
        </w:rPr>
        <w:t>javnega</w:t>
      </w:r>
      <w:r w:rsidRPr="00400204">
        <w:rPr>
          <w:spacing w:val="31"/>
          <w:lang w:val="sl-SI"/>
        </w:rPr>
        <w:t xml:space="preserve"> </w:t>
      </w:r>
      <w:r w:rsidRPr="00400204">
        <w:rPr>
          <w:lang w:val="sl-SI"/>
        </w:rPr>
        <w:t>razpisa,</w:t>
      </w:r>
      <w:r w:rsidRPr="00400204">
        <w:rPr>
          <w:spacing w:val="28"/>
          <w:lang w:val="sl-SI"/>
        </w:rPr>
        <w:t xml:space="preserve"> </w:t>
      </w:r>
      <w:r w:rsidRPr="00400204">
        <w:rPr>
          <w:lang w:val="sl-SI"/>
        </w:rPr>
        <w:t>zaradi</w:t>
      </w:r>
      <w:r w:rsidRPr="00400204">
        <w:rPr>
          <w:spacing w:val="31"/>
          <w:lang w:val="sl-SI"/>
        </w:rPr>
        <w:t xml:space="preserve"> </w:t>
      </w:r>
      <w:r w:rsidRPr="00400204">
        <w:rPr>
          <w:lang w:val="sl-SI"/>
        </w:rPr>
        <w:t>česar</w:t>
      </w:r>
      <w:r w:rsidRPr="00400204">
        <w:rPr>
          <w:spacing w:val="28"/>
          <w:lang w:val="sl-SI"/>
        </w:rPr>
        <w:t xml:space="preserve"> </w:t>
      </w:r>
      <w:r w:rsidRPr="00400204">
        <w:rPr>
          <w:lang w:val="sl-SI"/>
        </w:rPr>
        <w:t>se</w:t>
      </w:r>
      <w:r w:rsidRPr="00400204">
        <w:rPr>
          <w:spacing w:val="31"/>
          <w:lang w:val="sl-SI"/>
        </w:rPr>
        <w:t xml:space="preserve"> </w:t>
      </w:r>
      <w:r w:rsidRPr="00400204">
        <w:rPr>
          <w:lang w:val="sl-SI"/>
        </w:rPr>
        <w:t>sklepa predmetna pogodba.</w:t>
      </w:r>
    </w:p>
    <w:p w14:paraId="7CE4E0DC" w14:textId="77777777" w:rsidR="00EC4005" w:rsidRPr="00400204" w:rsidRDefault="00EC4005" w:rsidP="00EC4005">
      <w:pPr>
        <w:pStyle w:val="BodyText"/>
        <w:spacing w:before="3"/>
        <w:rPr>
          <w:sz w:val="19"/>
          <w:lang w:val="sl-SI"/>
        </w:rPr>
      </w:pPr>
    </w:p>
    <w:p w14:paraId="73936010" w14:textId="77777777" w:rsidR="00EC4005" w:rsidRPr="00400204" w:rsidRDefault="00EC4005" w:rsidP="00922A83">
      <w:pPr>
        <w:pStyle w:val="Heading5"/>
        <w:numPr>
          <w:ilvl w:val="1"/>
          <w:numId w:val="31"/>
        </w:numPr>
        <w:tabs>
          <w:tab w:val="left" w:pos="4972"/>
          <w:tab w:val="left" w:pos="4973"/>
        </w:tabs>
        <w:ind w:hanging="361"/>
        <w:rPr>
          <w:lang w:val="sl-SI"/>
        </w:rPr>
      </w:pPr>
      <w:r w:rsidRPr="00400204">
        <w:rPr>
          <w:spacing w:val="-4"/>
          <w:lang w:val="sl-SI"/>
        </w:rPr>
        <w:t>člen</w:t>
      </w:r>
    </w:p>
    <w:p w14:paraId="77D947A9" w14:textId="77777777" w:rsidR="00EC4005" w:rsidRPr="00400204" w:rsidRDefault="00EC4005" w:rsidP="00EC4005">
      <w:pPr>
        <w:pStyle w:val="BodyText"/>
        <w:spacing w:before="2"/>
        <w:rPr>
          <w:b/>
          <w:sz w:val="20"/>
          <w:lang w:val="sl-SI"/>
        </w:rPr>
      </w:pPr>
    </w:p>
    <w:p w14:paraId="659F165A" w14:textId="2CCD4409" w:rsidR="00EC4005" w:rsidRPr="00400204" w:rsidRDefault="00EC4005" w:rsidP="00032A5F">
      <w:pPr>
        <w:pStyle w:val="BodyText"/>
        <w:spacing w:before="1"/>
        <w:ind w:left="258"/>
        <w:jc w:val="both"/>
        <w:rPr>
          <w:lang w:val="sl-SI"/>
        </w:rPr>
      </w:pPr>
      <w:r w:rsidRPr="00400204">
        <w:rPr>
          <w:lang w:val="sl-SI"/>
        </w:rPr>
        <w:t>Pojmi,</w:t>
      </w:r>
      <w:r w:rsidRPr="00400204">
        <w:rPr>
          <w:spacing w:val="8"/>
          <w:lang w:val="sl-SI"/>
        </w:rPr>
        <w:t xml:space="preserve"> </w:t>
      </w:r>
      <w:r w:rsidRPr="00400204">
        <w:rPr>
          <w:lang w:val="sl-SI"/>
        </w:rPr>
        <w:t>uporabljeni</w:t>
      </w:r>
      <w:r w:rsidRPr="00400204">
        <w:rPr>
          <w:spacing w:val="8"/>
          <w:lang w:val="sl-SI"/>
        </w:rPr>
        <w:t xml:space="preserve"> </w:t>
      </w:r>
      <w:r w:rsidRPr="00400204">
        <w:rPr>
          <w:lang w:val="sl-SI"/>
        </w:rPr>
        <w:t>v</w:t>
      </w:r>
      <w:r w:rsidRPr="00400204">
        <w:rPr>
          <w:spacing w:val="6"/>
          <w:lang w:val="sl-SI"/>
        </w:rPr>
        <w:t xml:space="preserve"> </w:t>
      </w:r>
      <w:r w:rsidRPr="00400204">
        <w:rPr>
          <w:lang w:val="sl-SI"/>
        </w:rPr>
        <w:t>tej</w:t>
      </w:r>
      <w:r w:rsidRPr="00400204">
        <w:rPr>
          <w:spacing w:val="8"/>
          <w:lang w:val="sl-SI"/>
        </w:rPr>
        <w:t xml:space="preserve"> </w:t>
      </w:r>
      <w:r w:rsidRPr="00400204">
        <w:rPr>
          <w:lang w:val="sl-SI"/>
        </w:rPr>
        <w:t>pogodbi</w:t>
      </w:r>
      <w:r w:rsidRPr="00400204">
        <w:rPr>
          <w:spacing w:val="8"/>
          <w:lang w:val="sl-SI"/>
        </w:rPr>
        <w:t xml:space="preserve"> </w:t>
      </w:r>
      <w:r w:rsidRPr="00400204">
        <w:rPr>
          <w:lang w:val="sl-SI"/>
        </w:rPr>
        <w:t>imajo</w:t>
      </w:r>
      <w:r w:rsidRPr="00400204">
        <w:rPr>
          <w:spacing w:val="8"/>
          <w:lang w:val="sl-SI"/>
        </w:rPr>
        <w:t xml:space="preserve"> </w:t>
      </w:r>
      <w:r w:rsidRPr="00400204">
        <w:rPr>
          <w:lang w:val="sl-SI"/>
        </w:rPr>
        <w:t>isti</w:t>
      </w:r>
      <w:r w:rsidRPr="00400204">
        <w:rPr>
          <w:spacing w:val="6"/>
          <w:lang w:val="sl-SI"/>
        </w:rPr>
        <w:t xml:space="preserve"> </w:t>
      </w:r>
      <w:r w:rsidRPr="00400204">
        <w:rPr>
          <w:lang w:val="sl-SI"/>
        </w:rPr>
        <w:t>pomen</w:t>
      </w:r>
      <w:r w:rsidRPr="00400204">
        <w:rPr>
          <w:spacing w:val="6"/>
          <w:lang w:val="sl-SI"/>
        </w:rPr>
        <w:t xml:space="preserve"> </w:t>
      </w:r>
      <w:r w:rsidRPr="00400204">
        <w:rPr>
          <w:lang w:val="sl-SI"/>
        </w:rPr>
        <w:t>kot</w:t>
      </w:r>
      <w:r w:rsidRPr="00400204">
        <w:rPr>
          <w:spacing w:val="8"/>
          <w:lang w:val="sl-SI"/>
        </w:rPr>
        <w:t xml:space="preserve"> </w:t>
      </w:r>
      <w:r w:rsidRPr="00400204">
        <w:rPr>
          <w:lang w:val="sl-SI"/>
        </w:rPr>
        <w:t>ga</w:t>
      </w:r>
      <w:r w:rsidRPr="00400204">
        <w:rPr>
          <w:spacing w:val="6"/>
          <w:lang w:val="sl-SI"/>
        </w:rPr>
        <w:t xml:space="preserve"> </w:t>
      </w:r>
      <w:r w:rsidRPr="00400204">
        <w:rPr>
          <w:lang w:val="sl-SI"/>
        </w:rPr>
        <w:t>določa</w:t>
      </w:r>
      <w:r w:rsidRPr="00400204">
        <w:rPr>
          <w:spacing w:val="5"/>
          <w:lang w:val="sl-SI"/>
        </w:rPr>
        <w:t xml:space="preserve"> </w:t>
      </w:r>
      <w:r w:rsidRPr="00400204">
        <w:rPr>
          <w:lang w:val="sl-SI"/>
        </w:rPr>
        <w:t>koncesijski</w:t>
      </w:r>
      <w:r w:rsidRPr="00400204">
        <w:rPr>
          <w:spacing w:val="8"/>
          <w:lang w:val="sl-SI"/>
        </w:rPr>
        <w:t xml:space="preserve"> </w:t>
      </w:r>
      <w:r w:rsidRPr="00400204">
        <w:rPr>
          <w:lang w:val="sl-SI"/>
        </w:rPr>
        <w:t>akt,</w:t>
      </w:r>
      <w:r w:rsidRPr="00400204">
        <w:rPr>
          <w:spacing w:val="8"/>
          <w:lang w:val="sl-SI"/>
        </w:rPr>
        <w:t xml:space="preserve"> </w:t>
      </w:r>
      <w:r w:rsidRPr="00400204">
        <w:rPr>
          <w:lang w:val="sl-SI"/>
        </w:rPr>
        <w:t>v</w:t>
      </w:r>
      <w:r w:rsidRPr="00400204">
        <w:rPr>
          <w:spacing w:val="4"/>
          <w:lang w:val="sl-SI"/>
        </w:rPr>
        <w:t xml:space="preserve"> </w:t>
      </w:r>
      <w:r w:rsidRPr="00400204">
        <w:rPr>
          <w:lang w:val="sl-SI"/>
        </w:rPr>
        <w:t>kolikor</w:t>
      </w:r>
      <w:r w:rsidRPr="00400204">
        <w:rPr>
          <w:spacing w:val="5"/>
          <w:lang w:val="sl-SI"/>
        </w:rPr>
        <w:t xml:space="preserve"> </w:t>
      </w:r>
      <w:r w:rsidRPr="00400204">
        <w:rPr>
          <w:lang w:val="sl-SI"/>
        </w:rPr>
        <w:t>ni</w:t>
      </w:r>
      <w:r w:rsidRPr="00400204">
        <w:rPr>
          <w:spacing w:val="8"/>
          <w:lang w:val="sl-SI"/>
        </w:rPr>
        <w:t xml:space="preserve"> </w:t>
      </w:r>
      <w:r w:rsidRPr="00400204">
        <w:rPr>
          <w:lang w:val="sl-SI"/>
        </w:rPr>
        <w:t>iz</w:t>
      </w:r>
      <w:r w:rsidRPr="00400204">
        <w:rPr>
          <w:spacing w:val="6"/>
          <w:lang w:val="sl-SI"/>
        </w:rPr>
        <w:t xml:space="preserve"> </w:t>
      </w:r>
      <w:r w:rsidRPr="00400204">
        <w:rPr>
          <w:lang w:val="sl-SI"/>
        </w:rPr>
        <w:t>te</w:t>
      </w:r>
      <w:r w:rsidRPr="00400204">
        <w:rPr>
          <w:spacing w:val="8"/>
          <w:lang w:val="sl-SI"/>
        </w:rPr>
        <w:t xml:space="preserve"> </w:t>
      </w:r>
      <w:r w:rsidRPr="00400204">
        <w:rPr>
          <w:lang w:val="sl-SI"/>
        </w:rPr>
        <w:t>pogodbe</w:t>
      </w:r>
      <w:r w:rsidRPr="00400204">
        <w:rPr>
          <w:spacing w:val="6"/>
          <w:lang w:val="sl-SI"/>
        </w:rPr>
        <w:t xml:space="preserve"> </w:t>
      </w:r>
      <w:r w:rsidRPr="00400204">
        <w:rPr>
          <w:spacing w:val="-2"/>
          <w:lang w:val="sl-SI"/>
        </w:rPr>
        <w:t>izrecno</w:t>
      </w:r>
      <w:r w:rsidR="00EA5C61" w:rsidRPr="00400204">
        <w:rPr>
          <w:spacing w:val="-2"/>
          <w:lang w:val="sl-SI"/>
        </w:rPr>
        <w:t xml:space="preserve"> razvidno drugače</w:t>
      </w:r>
      <w:r w:rsidR="00032A5F" w:rsidRPr="00400204">
        <w:rPr>
          <w:spacing w:val="-2"/>
          <w:lang w:val="sl-SI"/>
        </w:rPr>
        <w:t>.</w:t>
      </w:r>
    </w:p>
    <w:p w14:paraId="2329738F" w14:textId="77777777" w:rsidR="00EC4005" w:rsidRPr="00400204" w:rsidRDefault="00EC4005" w:rsidP="00EC4005">
      <w:pPr>
        <w:sectPr w:rsidR="00EC4005" w:rsidRPr="00400204">
          <w:headerReference w:type="even" r:id="rId46"/>
          <w:headerReference w:type="default" r:id="rId47"/>
          <w:footerReference w:type="default" r:id="rId48"/>
          <w:headerReference w:type="first" r:id="rId49"/>
          <w:pgSz w:w="11910" w:h="16840"/>
          <w:pgMar w:top="1680" w:right="880" w:bottom="1720" w:left="1160" w:header="561" w:footer="1523" w:gutter="0"/>
          <w:cols w:space="708"/>
        </w:sectPr>
      </w:pPr>
    </w:p>
    <w:p w14:paraId="0842E7E7" w14:textId="77777777" w:rsidR="00EC4005" w:rsidRPr="00400204" w:rsidRDefault="00EC4005" w:rsidP="00EC4005">
      <w:pPr>
        <w:pStyle w:val="BodyText"/>
        <w:spacing w:before="3"/>
        <w:rPr>
          <w:sz w:val="25"/>
          <w:lang w:val="sl-SI"/>
        </w:rPr>
      </w:pPr>
    </w:p>
    <w:p w14:paraId="09C7502E" w14:textId="77777777" w:rsidR="00EC4005" w:rsidRPr="00400204" w:rsidRDefault="00EC4005" w:rsidP="00922A83">
      <w:pPr>
        <w:pStyle w:val="Heading5"/>
        <w:numPr>
          <w:ilvl w:val="1"/>
          <w:numId w:val="31"/>
        </w:numPr>
        <w:tabs>
          <w:tab w:val="left" w:pos="4972"/>
          <w:tab w:val="left" w:pos="4973"/>
        </w:tabs>
        <w:spacing w:before="95"/>
        <w:ind w:hanging="361"/>
        <w:rPr>
          <w:lang w:val="sl-SI"/>
        </w:rPr>
      </w:pPr>
      <w:r w:rsidRPr="00400204">
        <w:rPr>
          <w:spacing w:val="-4"/>
          <w:lang w:val="sl-SI"/>
        </w:rPr>
        <w:t>člen</w:t>
      </w:r>
    </w:p>
    <w:p w14:paraId="3E5B9E39" w14:textId="77777777" w:rsidR="00EC4005" w:rsidRPr="00400204" w:rsidRDefault="00EC4005" w:rsidP="00EC4005">
      <w:pPr>
        <w:pStyle w:val="BodyText"/>
        <w:spacing w:before="10"/>
        <w:rPr>
          <w:b/>
          <w:sz w:val="22"/>
          <w:lang w:val="sl-SI"/>
        </w:rPr>
      </w:pPr>
    </w:p>
    <w:p w14:paraId="5BD1BC4F" w14:textId="343E6EFF" w:rsidR="00EC4005" w:rsidRPr="00400204" w:rsidRDefault="00EC4005" w:rsidP="00B76D97">
      <w:pPr>
        <w:pStyle w:val="BodyText"/>
        <w:ind w:left="258"/>
        <w:jc w:val="both"/>
        <w:rPr>
          <w:lang w:val="sl-SI"/>
        </w:rPr>
      </w:pPr>
      <w:r w:rsidRPr="00400204">
        <w:rPr>
          <w:lang w:val="sl-SI"/>
        </w:rPr>
        <w:t>Koncesionirano gospodarsko</w:t>
      </w:r>
      <w:r w:rsidRPr="00400204">
        <w:rPr>
          <w:spacing w:val="1"/>
          <w:lang w:val="sl-SI"/>
        </w:rPr>
        <w:t xml:space="preserve"> </w:t>
      </w:r>
      <w:r w:rsidRPr="00400204">
        <w:rPr>
          <w:lang w:val="sl-SI"/>
        </w:rPr>
        <w:t>javno slu</w:t>
      </w:r>
      <w:r w:rsidR="00B76D97" w:rsidRPr="00400204">
        <w:rPr>
          <w:lang w:val="sl-SI"/>
        </w:rPr>
        <w:t>ž</w:t>
      </w:r>
      <w:r w:rsidRPr="00400204">
        <w:rPr>
          <w:lang w:val="sl-SI"/>
        </w:rPr>
        <w:t>bo</w:t>
      </w:r>
      <w:r w:rsidRPr="00400204">
        <w:rPr>
          <w:spacing w:val="1"/>
          <w:lang w:val="sl-SI"/>
        </w:rPr>
        <w:t xml:space="preserve"> </w:t>
      </w:r>
      <w:r w:rsidRPr="00400204">
        <w:rPr>
          <w:lang w:val="sl-SI"/>
        </w:rPr>
        <w:t>opravlja</w:t>
      </w:r>
      <w:r w:rsidRPr="00400204">
        <w:rPr>
          <w:spacing w:val="-2"/>
          <w:lang w:val="sl-SI"/>
        </w:rPr>
        <w:t xml:space="preserve"> </w:t>
      </w:r>
      <w:r w:rsidRPr="00400204">
        <w:rPr>
          <w:lang w:val="sl-SI"/>
        </w:rPr>
        <w:t>koncesionar</w:t>
      </w:r>
      <w:r w:rsidRPr="00400204">
        <w:rPr>
          <w:spacing w:val="1"/>
          <w:lang w:val="sl-SI"/>
        </w:rPr>
        <w:t xml:space="preserve"> </w:t>
      </w:r>
      <w:r w:rsidRPr="00400204">
        <w:rPr>
          <w:lang w:val="sl-SI"/>
        </w:rPr>
        <w:t>v</w:t>
      </w:r>
      <w:r w:rsidRPr="00400204">
        <w:rPr>
          <w:spacing w:val="-1"/>
          <w:lang w:val="sl-SI"/>
        </w:rPr>
        <w:t xml:space="preserve"> </w:t>
      </w:r>
      <w:r w:rsidRPr="00400204">
        <w:rPr>
          <w:lang w:val="sl-SI"/>
        </w:rPr>
        <w:t>svojem</w:t>
      </w:r>
      <w:r w:rsidRPr="00400204">
        <w:rPr>
          <w:spacing w:val="2"/>
          <w:lang w:val="sl-SI"/>
        </w:rPr>
        <w:t xml:space="preserve"> </w:t>
      </w:r>
      <w:r w:rsidRPr="00400204">
        <w:rPr>
          <w:lang w:val="sl-SI"/>
        </w:rPr>
        <w:t>imenu in</w:t>
      </w:r>
      <w:r w:rsidRPr="00400204">
        <w:rPr>
          <w:spacing w:val="-1"/>
          <w:lang w:val="sl-SI"/>
        </w:rPr>
        <w:t xml:space="preserve"> </w:t>
      </w:r>
      <w:r w:rsidRPr="00400204">
        <w:rPr>
          <w:lang w:val="sl-SI"/>
        </w:rPr>
        <w:t>za svoj</w:t>
      </w:r>
      <w:r w:rsidRPr="00400204">
        <w:rPr>
          <w:spacing w:val="-1"/>
          <w:lang w:val="sl-SI"/>
        </w:rPr>
        <w:t xml:space="preserve"> </w:t>
      </w:r>
      <w:r w:rsidRPr="00400204">
        <w:rPr>
          <w:spacing w:val="-2"/>
          <w:lang w:val="sl-SI"/>
        </w:rPr>
        <w:t>račun.</w:t>
      </w:r>
    </w:p>
    <w:p w14:paraId="1832071B" w14:textId="77777777" w:rsidR="00EC4005" w:rsidRPr="00400204" w:rsidRDefault="00EC4005" w:rsidP="00B76D97">
      <w:pPr>
        <w:pStyle w:val="BodyText"/>
        <w:spacing w:before="4"/>
        <w:jc w:val="both"/>
        <w:rPr>
          <w:sz w:val="23"/>
          <w:lang w:val="sl-SI"/>
        </w:rPr>
      </w:pPr>
    </w:p>
    <w:p w14:paraId="52475992" w14:textId="4F9117B9" w:rsidR="00EC4005" w:rsidRPr="00400204" w:rsidRDefault="00EC4005" w:rsidP="00B76D97">
      <w:pPr>
        <w:pStyle w:val="BodyText"/>
        <w:spacing w:line="276" w:lineRule="auto"/>
        <w:ind w:left="258" w:right="540"/>
        <w:jc w:val="both"/>
        <w:rPr>
          <w:lang w:val="sl-SI"/>
        </w:rPr>
      </w:pPr>
      <w:r w:rsidRPr="00400204">
        <w:rPr>
          <w:lang w:val="sl-SI"/>
        </w:rPr>
        <w:t>Koncesionar nosi celotno tveganje</w:t>
      </w:r>
      <w:r w:rsidRPr="00400204">
        <w:rPr>
          <w:spacing w:val="40"/>
          <w:lang w:val="sl-SI"/>
        </w:rPr>
        <w:t xml:space="preserve"> </w:t>
      </w:r>
      <w:r w:rsidRPr="00400204">
        <w:rPr>
          <w:lang w:val="sl-SI"/>
        </w:rPr>
        <w:t>potreb po storitvah javne slu</w:t>
      </w:r>
      <w:r w:rsidR="00B76D97" w:rsidRPr="00400204">
        <w:rPr>
          <w:lang w:val="sl-SI"/>
        </w:rPr>
        <w:t>ž</w:t>
      </w:r>
      <w:r w:rsidRPr="00400204">
        <w:rPr>
          <w:lang w:val="sl-SI"/>
        </w:rPr>
        <w:t>be in druga tr</w:t>
      </w:r>
      <w:r w:rsidR="00B76D97" w:rsidRPr="00400204">
        <w:rPr>
          <w:lang w:val="sl-SI"/>
        </w:rPr>
        <w:t>ž</w:t>
      </w:r>
      <w:r w:rsidRPr="00400204">
        <w:rPr>
          <w:lang w:val="sl-SI"/>
        </w:rPr>
        <w:t>na tveganja koncesije.</w:t>
      </w:r>
      <w:r w:rsidRPr="00400204">
        <w:rPr>
          <w:spacing w:val="40"/>
          <w:lang w:val="sl-SI"/>
        </w:rPr>
        <w:t xml:space="preserve"> </w:t>
      </w:r>
      <w:r w:rsidRPr="00400204">
        <w:rPr>
          <w:lang w:val="sl-SI"/>
        </w:rPr>
        <w:t>Koncesionar ni upravičen do nobenih garancij ali plačil koncedenta zaradi tega, ker prihodki iz koncesije ne dosegajo načrtovanih.</w:t>
      </w:r>
    </w:p>
    <w:p w14:paraId="164409D0" w14:textId="77777777" w:rsidR="00EC4005" w:rsidRPr="00400204" w:rsidRDefault="00EC4005" w:rsidP="00B76D97">
      <w:pPr>
        <w:pStyle w:val="BodyText"/>
        <w:spacing w:before="9"/>
        <w:jc w:val="both"/>
        <w:rPr>
          <w:sz w:val="20"/>
          <w:lang w:val="sl-SI"/>
        </w:rPr>
      </w:pPr>
    </w:p>
    <w:p w14:paraId="4B3926E3" w14:textId="77777777" w:rsidR="00EC4005" w:rsidRPr="00400204" w:rsidRDefault="00EC4005" w:rsidP="00B76D97">
      <w:pPr>
        <w:pStyle w:val="BodyText"/>
        <w:spacing w:line="276" w:lineRule="auto"/>
        <w:ind w:left="258" w:right="539"/>
        <w:jc w:val="both"/>
        <w:rPr>
          <w:lang w:val="sl-SI"/>
        </w:rPr>
      </w:pPr>
      <w:r w:rsidRPr="00400204">
        <w:rPr>
          <w:lang w:val="sl-SI"/>
        </w:rPr>
        <w:t>Koncesionar ni upravičen do poplačila katerihkoli vlaganj v infrastrukturo, objekte in naprave koncesije od koncedenta, razen v primeru predčasnega prenehanja koncesije skladno s to koncesijsko pogodbo.</w:t>
      </w:r>
    </w:p>
    <w:p w14:paraId="6A95A063" w14:textId="77777777" w:rsidR="00EC4005" w:rsidRPr="00400204" w:rsidRDefault="00EC4005" w:rsidP="00EC4005">
      <w:pPr>
        <w:pStyle w:val="BodyText"/>
        <w:rPr>
          <w:sz w:val="20"/>
          <w:lang w:val="sl-SI"/>
        </w:rPr>
      </w:pPr>
    </w:p>
    <w:p w14:paraId="0936F293" w14:textId="77777777" w:rsidR="00EC4005" w:rsidRPr="00400204" w:rsidRDefault="00EC4005" w:rsidP="00EC4005">
      <w:pPr>
        <w:pStyle w:val="BodyText"/>
        <w:spacing w:before="7"/>
        <w:rPr>
          <w:sz w:val="19"/>
          <w:lang w:val="sl-SI"/>
        </w:rPr>
      </w:pPr>
    </w:p>
    <w:p w14:paraId="1C04A781" w14:textId="77777777" w:rsidR="00EC4005" w:rsidRPr="00400204" w:rsidRDefault="00EC4005" w:rsidP="00922A83">
      <w:pPr>
        <w:pStyle w:val="Heading4"/>
        <w:numPr>
          <w:ilvl w:val="0"/>
          <w:numId w:val="31"/>
        </w:numPr>
        <w:tabs>
          <w:tab w:val="left" w:pos="461"/>
        </w:tabs>
        <w:spacing w:before="0"/>
        <w:ind w:left="460" w:hanging="203"/>
        <w:rPr>
          <w:lang w:val="sl-SI"/>
        </w:rPr>
      </w:pPr>
      <w:r w:rsidRPr="00400204">
        <w:rPr>
          <w:lang w:val="sl-SI"/>
        </w:rPr>
        <w:t>OBMOČJE</w:t>
      </w:r>
      <w:r w:rsidRPr="00400204">
        <w:rPr>
          <w:spacing w:val="-5"/>
          <w:lang w:val="sl-SI"/>
        </w:rPr>
        <w:t xml:space="preserve"> </w:t>
      </w:r>
      <w:r w:rsidRPr="00400204">
        <w:rPr>
          <w:spacing w:val="-2"/>
          <w:lang w:val="sl-SI"/>
        </w:rPr>
        <w:t>KONCESIJE</w:t>
      </w:r>
    </w:p>
    <w:p w14:paraId="799AB8E1" w14:textId="77777777" w:rsidR="00EC4005" w:rsidRPr="00400204" w:rsidRDefault="00EC4005" w:rsidP="00EC4005">
      <w:pPr>
        <w:pStyle w:val="BodyText"/>
        <w:spacing w:before="3"/>
        <w:rPr>
          <w:b/>
          <w:sz w:val="22"/>
          <w:lang w:val="sl-SI"/>
        </w:rPr>
      </w:pPr>
    </w:p>
    <w:p w14:paraId="635BF167"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5C8C79E9"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3CB5533E" w14:textId="77777777" w:rsidR="000E29F0" w:rsidRPr="00400204" w:rsidRDefault="000E29F0" w:rsidP="00922A83">
      <w:pPr>
        <w:pStyle w:val="ListParagraph"/>
        <w:widowControl w:val="0"/>
        <w:numPr>
          <w:ilvl w:val="0"/>
          <w:numId w:val="32"/>
        </w:numPr>
        <w:tabs>
          <w:tab w:val="left" w:pos="4972"/>
          <w:tab w:val="left" w:pos="4973"/>
        </w:tabs>
        <w:autoSpaceDE w:val="0"/>
        <w:autoSpaceDN w:val="0"/>
        <w:ind w:left="4973" w:hanging="361"/>
        <w:contextualSpacing w:val="0"/>
        <w:jc w:val="left"/>
        <w:outlineLvl w:val="4"/>
        <w:rPr>
          <w:rFonts w:ascii="Arial" w:eastAsia="Arial" w:hAnsi="Arial" w:cs="Arial"/>
          <w:b/>
          <w:bCs/>
          <w:vanish/>
          <w:spacing w:val="-4"/>
          <w:sz w:val="18"/>
          <w:szCs w:val="18"/>
          <w:lang w:eastAsia="en-US"/>
        </w:rPr>
      </w:pPr>
    </w:p>
    <w:p w14:paraId="3FB398B5" w14:textId="142DD0F0"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67F63317" w14:textId="77777777" w:rsidR="00EC4005" w:rsidRPr="00400204" w:rsidRDefault="00EC4005" w:rsidP="00D06E35">
      <w:pPr>
        <w:pStyle w:val="BodyText"/>
        <w:spacing w:before="4"/>
        <w:jc w:val="both"/>
        <w:rPr>
          <w:b/>
          <w:sz w:val="20"/>
          <w:lang w:val="sl-SI"/>
        </w:rPr>
      </w:pPr>
    </w:p>
    <w:p w14:paraId="6B12E34D" w14:textId="389260C0" w:rsidR="00EC4005" w:rsidRPr="00400204" w:rsidRDefault="00EC4005" w:rsidP="00D06E35">
      <w:pPr>
        <w:pStyle w:val="BodyText"/>
        <w:spacing w:line="237" w:lineRule="auto"/>
        <w:ind w:left="258" w:right="535"/>
        <w:jc w:val="both"/>
        <w:rPr>
          <w:lang w:val="sl-SI"/>
        </w:rPr>
      </w:pPr>
      <w:r w:rsidRPr="00400204">
        <w:rPr>
          <w:lang w:val="sl-SI"/>
        </w:rPr>
        <w:t>Območje izvajanja javne slu</w:t>
      </w:r>
      <w:r w:rsidR="00CB20D8" w:rsidRPr="00400204">
        <w:rPr>
          <w:lang w:val="sl-SI"/>
        </w:rPr>
        <w:t>ž</w:t>
      </w:r>
      <w:r w:rsidRPr="00400204">
        <w:rPr>
          <w:lang w:val="sl-SI"/>
        </w:rPr>
        <w:t xml:space="preserve">be je območje celotne Občine Sveti Jurij ob Ščavnici (v nadaljevanju območje </w:t>
      </w:r>
      <w:r w:rsidRPr="00400204">
        <w:rPr>
          <w:spacing w:val="-2"/>
          <w:lang w:val="sl-SI"/>
        </w:rPr>
        <w:t>koncesije).</w:t>
      </w:r>
    </w:p>
    <w:p w14:paraId="4EA6FB08" w14:textId="77777777" w:rsidR="00EC4005" w:rsidRPr="00400204" w:rsidRDefault="00EC4005" w:rsidP="00D06E35">
      <w:pPr>
        <w:pStyle w:val="BodyText"/>
        <w:spacing w:before="8"/>
        <w:jc w:val="both"/>
        <w:rPr>
          <w:sz w:val="19"/>
          <w:lang w:val="sl-SI"/>
        </w:rPr>
      </w:pPr>
    </w:p>
    <w:p w14:paraId="76F937B2" w14:textId="00851C0D" w:rsidR="00EC4005" w:rsidRPr="00400204" w:rsidRDefault="00EC4005" w:rsidP="00D06E35">
      <w:pPr>
        <w:pStyle w:val="BodyText"/>
        <w:spacing w:before="1"/>
        <w:ind w:left="258" w:right="556"/>
        <w:jc w:val="both"/>
        <w:rPr>
          <w:lang w:val="sl-SI"/>
        </w:rPr>
      </w:pPr>
      <w:r w:rsidRPr="00400204">
        <w:rPr>
          <w:lang w:val="sl-SI"/>
        </w:rPr>
        <w:t>Spremembe območja</w:t>
      </w:r>
      <w:r w:rsidRPr="00400204">
        <w:rPr>
          <w:spacing w:val="22"/>
          <w:lang w:val="sl-SI"/>
        </w:rPr>
        <w:t xml:space="preserve"> </w:t>
      </w:r>
      <w:r w:rsidRPr="00400204">
        <w:rPr>
          <w:lang w:val="sl-SI"/>
        </w:rPr>
        <w:t>Občine, njene</w:t>
      </w:r>
      <w:r w:rsidRPr="00400204">
        <w:rPr>
          <w:spacing w:val="22"/>
          <w:lang w:val="sl-SI"/>
        </w:rPr>
        <w:t xml:space="preserve"> </w:t>
      </w:r>
      <w:r w:rsidRPr="00400204">
        <w:rPr>
          <w:lang w:val="sl-SI"/>
        </w:rPr>
        <w:t>delitve,</w:t>
      </w:r>
      <w:r w:rsidRPr="00400204">
        <w:rPr>
          <w:spacing w:val="22"/>
          <w:lang w:val="sl-SI"/>
        </w:rPr>
        <w:t xml:space="preserve"> </w:t>
      </w:r>
      <w:r w:rsidRPr="00400204">
        <w:rPr>
          <w:lang w:val="sl-SI"/>
        </w:rPr>
        <w:t>zdru</w:t>
      </w:r>
      <w:r w:rsidR="00CD35A0" w:rsidRPr="00400204">
        <w:rPr>
          <w:lang w:val="sl-SI"/>
        </w:rPr>
        <w:t>ž</w:t>
      </w:r>
      <w:r w:rsidRPr="00400204">
        <w:rPr>
          <w:lang w:val="sl-SI"/>
        </w:rPr>
        <w:t>itve</w:t>
      </w:r>
      <w:r w:rsidRPr="00400204">
        <w:rPr>
          <w:spacing w:val="22"/>
          <w:lang w:val="sl-SI"/>
        </w:rPr>
        <w:t xml:space="preserve"> </w:t>
      </w:r>
      <w:r w:rsidRPr="00400204">
        <w:rPr>
          <w:lang w:val="sl-SI"/>
        </w:rPr>
        <w:t>in</w:t>
      </w:r>
      <w:r w:rsidRPr="00400204">
        <w:rPr>
          <w:spacing w:val="22"/>
          <w:lang w:val="sl-SI"/>
        </w:rPr>
        <w:t xml:space="preserve"> </w:t>
      </w:r>
      <w:r w:rsidRPr="00400204">
        <w:rPr>
          <w:lang w:val="sl-SI"/>
        </w:rPr>
        <w:t>nastanki</w:t>
      </w:r>
      <w:r w:rsidRPr="00400204">
        <w:rPr>
          <w:spacing w:val="22"/>
          <w:lang w:val="sl-SI"/>
        </w:rPr>
        <w:t xml:space="preserve"> </w:t>
      </w:r>
      <w:r w:rsidRPr="00400204">
        <w:rPr>
          <w:lang w:val="sl-SI"/>
        </w:rPr>
        <w:t>novih</w:t>
      </w:r>
      <w:r w:rsidRPr="00400204">
        <w:rPr>
          <w:spacing w:val="22"/>
          <w:lang w:val="sl-SI"/>
        </w:rPr>
        <w:t xml:space="preserve"> </w:t>
      </w:r>
      <w:r w:rsidRPr="00400204">
        <w:rPr>
          <w:lang w:val="sl-SI"/>
        </w:rPr>
        <w:t>občin</w:t>
      </w:r>
      <w:r w:rsidRPr="00400204">
        <w:rPr>
          <w:spacing w:val="22"/>
          <w:lang w:val="sl-SI"/>
        </w:rPr>
        <w:t xml:space="preserve"> </w:t>
      </w:r>
      <w:r w:rsidRPr="00400204">
        <w:rPr>
          <w:lang w:val="sl-SI"/>
        </w:rPr>
        <w:t>na ozemlju sedanje občine</w:t>
      </w:r>
      <w:r w:rsidRPr="00400204">
        <w:rPr>
          <w:spacing w:val="34"/>
          <w:lang w:val="sl-SI"/>
        </w:rPr>
        <w:t xml:space="preserve"> </w:t>
      </w:r>
      <w:r w:rsidRPr="00400204">
        <w:rPr>
          <w:lang w:val="sl-SI"/>
        </w:rPr>
        <w:t>Sveti Jurij ob Ščavnici, do katerih pride po sklenitvi te pogodbe, ne vplivajo na območje koncesije.</w:t>
      </w:r>
    </w:p>
    <w:p w14:paraId="51DAA70B" w14:textId="77777777" w:rsidR="00EC4005" w:rsidRPr="00400204" w:rsidRDefault="00EC4005" w:rsidP="00D06E35">
      <w:pPr>
        <w:pStyle w:val="BodyText"/>
        <w:spacing w:before="9"/>
        <w:jc w:val="both"/>
        <w:rPr>
          <w:sz w:val="19"/>
          <w:lang w:val="sl-SI"/>
        </w:rPr>
      </w:pPr>
    </w:p>
    <w:p w14:paraId="4C4722BE" w14:textId="2BF51A53" w:rsidR="00EC4005" w:rsidRPr="00400204" w:rsidRDefault="00EC4005" w:rsidP="00D06E35">
      <w:pPr>
        <w:pStyle w:val="BodyText"/>
        <w:spacing w:before="1" w:line="237" w:lineRule="auto"/>
        <w:ind w:left="258" w:right="545"/>
        <w:jc w:val="both"/>
        <w:rPr>
          <w:lang w:val="sl-SI"/>
        </w:rPr>
      </w:pPr>
      <w:r w:rsidRPr="00400204">
        <w:rPr>
          <w:lang w:val="sl-SI"/>
        </w:rPr>
        <w:t>Koncesijsko območje je glede stanja infrastrukture, objektov in naprav ter pogojev za opravljanje koncesionirane javne gospodarske slu</w:t>
      </w:r>
      <w:r w:rsidR="00CD35A0" w:rsidRPr="00400204">
        <w:rPr>
          <w:lang w:val="sl-SI"/>
        </w:rPr>
        <w:t>ž</w:t>
      </w:r>
      <w:r w:rsidRPr="00400204">
        <w:rPr>
          <w:lang w:val="sl-SI"/>
        </w:rPr>
        <w:t>be, opisano v razpisni dokumentaciji, ki je priloga te pogodbe.</w:t>
      </w:r>
    </w:p>
    <w:p w14:paraId="624A80B4" w14:textId="77777777" w:rsidR="00EC4005" w:rsidRPr="00400204" w:rsidRDefault="00EC4005" w:rsidP="00EC4005">
      <w:pPr>
        <w:pStyle w:val="BodyText"/>
        <w:rPr>
          <w:sz w:val="20"/>
          <w:lang w:val="sl-SI"/>
        </w:rPr>
      </w:pPr>
    </w:p>
    <w:p w14:paraId="5F386BE1" w14:textId="77777777" w:rsidR="00EC4005" w:rsidRPr="00400204" w:rsidRDefault="00EC4005" w:rsidP="00EC4005">
      <w:pPr>
        <w:pStyle w:val="BodyText"/>
        <w:spacing w:before="8"/>
        <w:rPr>
          <w:sz w:val="16"/>
          <w:lang w:val="sl-SI"/>
        </w:rPr>
      </w:pPr>
    </w:p>
    <w:p w14:paraId="128F858F" w14:textId="77777777" w:rsidR="00EC4005" w:rsidRPr="00400204" w:rsidRDefault="00EC4005" w:rsidP="00922A83">
      <w:pPr>
        <w:pStyle w:val="Heading4"/>
        <w:numPr>
          <w:ilvl w:val="0"/>
          <w:numId w:val="31"/>
        </w:numPr>
        <w:tabs>
          <w:tab w:val="left" w:pos="511"/>
        </w:tabs>
        <w:spacing w:before="0"/>
        <w:ind w:left="510" w:hanging="253"/>
        <w:rPr>
          <w:lang w:val="sl-SI"/>
        </w:rPr>
      </w:pPr>
      <w:r w:rsidRPr="00400204">
        <w:rPr>
          <w:lang w:val="sl-SI"/>
        </w:rPr>
        <w:t xml:space="preserve">PREDMET </w:t>
      </w:r>
      <w:r w:rsidRPr="00400204">
        <w:rPr>
          <w:spacing w:val="-2"/>
          <w:lang w:val="sl-SI"/>
        </w:rPr>
        <w:t>POGODBE</w:t>
      </w:r>
    </w:p>
    <w:p w14:paraId="27038B3A" w14:textId="77777777" w:rsidR="00EC4005" w:rsidRPr="00400204" w:rsidRDefault="00EC4005" w:rsidP="00EC4005">
      <w:pPr>
        <w:pStyle w:val="BodyText"/>
        <w:spacing w:before="6"/>
        <w:rPr>
          <w:b/>
          <w:sz w:val="19"/>
          <w:lang w:val="sl-SI"/>
        </w:rPr>
      </w:pPr>
    </w:p>
    <w:p w14:paraId="4E010676"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1861C745" w14:textId="77777777" w:rsidR="00EC4005" w:rsidRPr="00400204" w:rsidRDefault="00EC4005" w:rsidP="00EC4005">
      <w:pPr>
        <w:pStyle w:val="BodyText"/>
        <w:spacing w:before="4"/>
        <w:rPr>
          <w:b/>
          <w:sz w:val="20"/>
          <w:lang w:val="sl-SI"/>
        </w:rPr>
      </w:pPr>
    </w:p>
    <w:p w14:paraId="7A2652D7" w14:textId="39D31C80" w:rsidR="00EC4005" w:rsidRPr="00400204" w:rsidRDefault="00EC4005" w:rsidP="00EC4005">
      <w:pPr>
        <w:pStyle w:val="BodyText"/>
        <w:spacing w:line="237" w:lineRule="auto"/>
        <w:ind w:left="258" w:right="532"/>
        <w:jc w:val="both"/>
        <w:rPr>
          <w:lang w:val="sl-SI"/>
        </w:rPr>
      </w:pPr>
      <w:r w:rsidRPr="00400204">
        <w:rPr>
          <w:lang w:val="sl-SI"/>
        </w:rPr>
        <w:t>S to pogodbo koncedent oddaja, izvajalec pa prevzema v izvedbo storitev izvajanja letnega vzdr</w:t>
      </w:r>
      <w:r w:rsidR="006D10B3" w:rsidRPr="00400204">
        <w:rPr>
          <w:lang w:val="sl-SI"/>
        </w:rPr>
        <w:t>ž</w:t>
      </w:r>
      <w:r w:rsidRPr="00400204">
        <w:rPr>
          <w:lang w:val="sl-SI"/>
        </w:rPr>
        <w:t>evanja in</w:t>
      </w:r>
      <w:r w:rsidRPr="00400204">
        <w:rPr>
          <w:spacing w:val="40"/>
          <w:lang w:val="sl-SI"/>
        </w:rPr>
        <w:t xml:space="preserve"> </w:t>
      </w:r>
      <w:r w:rsidRPr="00400204">
        <w:rPr>
          <w:lang w:val="sl-SI"/>
        </w:rPr>
        <w:t>izvedbo storitev zimske slu</w:t>
      </w:r>
      <w:r w:rsidR="006D10B3" w:rsidRPr="00400204">
        <w:rPr>
          <w:lang w:val="sl-SI"/>
        </w:rPr>
        <w:t>ž</w:t>
      </w:r>
      <w:r w:rsidRPr="00400204">
        <w:rPr>
          <w:lang w:val="sl-SI"/>
        </w:rPr>
        <w:t>be v skladu s specifikacijami in opredelitvijo iz razpisne dokumentacije in ponudbe, ki predstavljata sestavni del te pogodbe, v kolikor v tej pogodbi ni kaj izrecno drugače urejeno.</w:t>
      </w:r>
    </w:p>
    <w:p w14:paraId="12E37219" w14:textId="77777777" w:rsidR="00EC4005" w:rsidRPr="00400204" w:rsidRDefault="00EC4005" w:rsidP="00EC4005">
      <w:pPr>
        <w:pStyle w:val="BodyText"/>
        <w:rPr>
          <w:sz w:val="20"/>
          <w:lang w:val="sl-SI"/>
        </w:rPr>
      </w:pPr>
    </w:p>
    <w:p w14:paraId="3A9CF7C2" w14:textId="77777777" w:rsidR="00EC4005" w:rsidRPr="00400204" w:rsidRDefault="00EC4005" w:rsidP="00EC4005">
      <w:pPr>
        <w:pStyle w:val="BodyText"/>
        <w:spacing w:before="9"/>
        <w:rPr>
          <w:sz w:val="16"/>
          <w:lang w:val="sl-SI"/>
        </w:rPr>
      </w:pPr>
    </w:p>
    <w:p w14:paraId="32D99CAD"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615C7276" w14:textId="77777777" w:rsidR="00EC4005" w:rsidRPr="00400204" w:rsidRDefault="00EC4005" w:rsidP="00EC4005">
      <w:pPr>
        <w:pStyle w:val="BodyText"/>
        <w:rPr>
          <w:b/>
          <w:sz w:val="20"/>
          <w:lang w:val="sl-SI"/>
        </w:rPr>
      </w:pPr>
    </w:p>
    <w:p w14:paraId="329FFC00" w14:textId="77777777" w:rsidR="00EC4005" w:rsidRPr="00400204" w:rsidRDefault="00EC4005" w:rsidP="006D10B3">
      <w:pPr>
        <w:pStyle w:val="BodyText"/>
        <w:ind w:left="258"/>
        <w:jc w:val="both"/>
        <w:rPr>
          <w:lang w:val="sl-SI"/>
        </w:rPr>
      </w:pPr>
      <w:r w:rsidRPr="00400204">
        <w:rPr>
          <w:lang w:val="sl-SI"/>
        </w:rPr>
        <w:t>Koncesionar</w:t>
      </w:r>
      <w:r w:rsidRPr="00400204">
        <w:rPr>
          <w:spacing w:val="-4"/>
          <w:lang w:val="sl-SI"/>
        </w:rPr>
        <w:t xml:space="preserve"> </w:t>
      </w:r>
      <w:r w:rsidRPr="00400204">
        <w:rPr>
          <w:lang w:val="sl-SI"/>
        </w:rPr>
        <w:t>bo</w:t>
      </w:r>
      <w:r w:rsidRPr="00400204">
        <w:rPr>
          <w:spacing w:val="-2"/>
          <w:lang w:val="sl-SI"/>
        </w:rPr>
        <w:t xml:space="preserve"> </w:t>
      </w:r>
      <w:r w:rsidRPr="00400204">
        <w:rPr>
          <w:lang w:val="sl-SI"/>
        </w:rPr>
        <w:t>vršil</w:t>
      </w:r>
      <w:r w:rsidRPr="00400204">
        <w:rPr>
          <w:spacing w:val="-2"/>
          <w:lang w:val="sl-SI"/>
        </w:rPr>
        <w:t xml:space="preserve"> </w:t>
      </w:r>
      <w:r w:rsidRPr="00400204">
        <w:rPr>
          <w:lang w:val="sl-SI"/>
        </w:rPr>
        <w:t>prevzeta</w:t>
      </w:r>
      <w:r w:rsidRPr="00400204">
        <w:rPr>
          <w:spacing w:val="-3"/>
          <w:lang w:val="sl-SI"/>
        </w:rPr>
        <w:t xml:space="preserve"> </w:t>
      </w:r>
      <w:r w:rsidRPr="00400204">
        <w:rPr>
          <w:lang w:val="sl-SI"/>
        </w:rPr>
        <w:t>dela</w:t>
      </w:r>
      <w:r w:rsidRPr="00400204">
        <w:rPr>
          <w:spacing w:val="-2"/>
          <w:lang w:val="sl-SI"/>
        </w:rPr>
        <w:t xml:space="preserve"> </w:t>
      </w:r>
      <w:r w:rsidRPr="00400204">
        <w:rPr>
          <w:lang w:val="sl-SI"/>
        </w:rPr>
        <w:t>v</w:t>
      </w:r>
      <w:r w:rsidRPr="00400204">
        <w:rPr>
          <w:spacing w:val="-5"/>
          <w:lang w:val="sl-SI"/>
        </w:rPr>
        <w:t xml:space="preserve"> </w:t>
      </w:r>
      <w:r w:rsidRPr="00400204">
        <w:rPr>
          <w:lang w:val="sl-SI"/>
        </w:rPr>
        <w:t>skladu</w:t>
      </w:r>
      <w:r w:rsidRPr="00400204">
        <w:rPr>
          <w:spacing w:val="-3"/>
          <w:lang w:val="sl-SI"/>
        </w:rPr>
        <w:t xml:space="preserve"> </w:t>
      </w:r>
      <w:r w:rsidRPr="00400204">
        <w:rPr>
          <w:lang w:val="sl-SI"/>
        </w:rPr>
        <w:t>in</w:t>
      </w:r>
      <w:r w:rsidRPr="00400204">
        <w:rPr>
          <w:spacing w:val="-2"/>
          <w:lang w:val="sl-SI"/>
        </w:rPr>
        <w:t xml:space="preserve"> </w:t>
      </w:r>
      <w:r w:rsidRPr="00400204">
        <w:rPr>
          <w:lang w:val="sl-SI"/>
        </w:rPr>
        <w:t>v</w:t>
      </w:r>
      <w:r w:rsidRPr="00400204">
        <w:rPr>
          <w:spacing w:val="-3"/>
          <w:lang w:val="sl-SI"/>
        </w:rPr>
        <w:t xml:space="preserve"> </w:t>
      </w:r>
      <w:r w:rsidRPr="00400204">
        <w:rPr>
          <w:lang w:val="sl-SI"/>
        </w:rPr>
        <w:t>obsegu</w:t>
      </w:r>
      <w:r w:rsidRPr="00400204">
        <w:rPr>
          <w:spacing w:val="-1"/>
          <w:lang w:val="sl-SI"/>
        </w:rPr>
        <w:t xml:space="preserve"> </w:t>
      </w:r>
      <w:r w:rsidRPr="00400204">
        <w:rPr>
          <w:lang w:val="sl-SI"/>
        </w:rPr>
        <w:t>določenem</w:t>
      </w:r>
      <w:r w:rsidRPr="00400204">
        <w:rPr>
          <w:spacing w:val="-1"/>
          <w:lang w:val="sl-SI"/>
        </w:rPr>
        <w:t xml:space="preserve"> </w:t>
      </w:r>
      <w:r w:rsidRPr="00400204">
        <w:rPr>
          <w:lang w:val="sl-SI"/>
        </w:rPr>
        <w:t>z</w:t>
      </w:r>
      <w:r w:rsidRPr="00400204">
        <w:rPr>
          <w:spacing w:val="-3"/>
          <w:lang w:val="sl-SI"/>
        </w:rPr>
        <w:t xml:space="preserve"> </w:t>
      </w:r>
      <w:r w:rsidRPr="00400204">
        <w:rPr>
          <w:lang w:val="sl-SI"/>
        </w:rPr>
        <w:t>naslednjimi</w:t>
      </w:r>
      <w:r w:rsidRPr="00400204">
        <w:rPr>
          <w:spacing w:val="-3"/>
          <w:lang w:val="sl-SI"/>
        </w:rPr>
        <w:t xml:space="preserve"> </w:t>
      </w:r>
      <w:r w:rsidRPr="00400204">
        <w:rPr>
          <w:spacing w:val="-2"/>
          <w:lang w:val="sl-SI"/>
        </w:rPr>
        <w:t>dokumenti:</w:t>
      </w:r>
    </w:p>
    <w:p w14:paraId="3E934B64" w14:textId="77777777" w:rsidR="00EC4005" w:rsidRPr="00400204" w:rsidRDefault="00EC4005" w:rsidP="006D10B3">
      <w:pPr>
        <w:pStyle w:val="BodyText"/>
        <w:spacing w:before="7"/>
        <w:jc w:val="both"/>
        <w:rPr>
          <w:sz w:val="19"/>
          <w:lang w:val="sl-SI"/>
        </w:rPr>
      </w:pPr>
    </w:p>
    <w:p w14:paraId="33C0086E" w14:textId="77777777" w:rsidR="00EC4005" w:rsidRPr="00400204" w:rsidRDefault="00EC4005" w:rsidP="00922A83">
      <w:pPr>
        <w:pStyle w:val="ListParagraph"/>
        <w:widowControl w:val="0"/>
        <w:numPr>
          <w:ilvl w:val="0"/>
          <w:numId w:val="29"/>
        </w:numPr>
        <w:tabs>
          <w:tab w:val="left" w:pos="966"/>
          <w:tab w:val="left" w:pos="967"/>
          <w:tab w:val="left" w:pos="3728"/>
          <w:tab w:val="left" w:pos="5728"/>
        </w:tabs>
        <w:autoSpaceDE w:val="0"/>
        <w:autoSpaceDN w:val="0"/>
        <w:ind w:hanging="709"/>
        <w:contextualSpacing w:val="0"/>
        <w:jc w:val="both"/>
        <w:rPr>
          <w:rFonts w:ascii="Arial" w:hAnsi="Arial" w:cs="Arial"/>
          <w:sz w:val="18"/>
        </w:rPr>
      </w:pPr>
      <w:r w:rsidRPr="00400204">
        <w:rPr>
          <w:rFonts w:ascii="Arial" w:hAnsi="Arial" w:cs="Arial"/>
          <w:sz w:val="18"/>
        </w:rPr>
        <w:t xml:space="preserve">Ponudba številka </w:t>
      </w:r>
      <w:r w:rsidRPr="00400204">
        <w:rPr>
          <w:rFonts w:ascii="Arial" w:hAnsi="Arial" w:cs="Arial"/>
          <w:sz w:val="18"/>
          <w:u w:val="single"/>
        </w:rPr>
        <w:tab/>
      </w:r>
      <w:r w:rsidRPr="00400204">
        <w:rPr>
          <w:rFonts w:ascii="Arial" w:hAnsi="Arial" w:cs="Arial"/>
          <w:sz w:val="18"/>
        </w:rPr>
        <w:t xml:space="preserve">z dne </w:t>
      </w:r>
      <w:r w:rsidRPr="00400204">
        <w:rPr>
          <w:rFonts w:ascii="Arial" w:hAnsi="Arial" w:cs="Arial"/>
          <w:sz w:val="18"/>
          <w:u w:val="single"/>
        </w:rPr>
        <w:tab/>
      </w:r>
      <w:r w:rsidRPr="00400204">
        <w:rPr>
          <w:rFonts w:ascii="Arial" w:hAnsi="Arial" w:cs="Arial"/>
          <w:spacing w:val="-10"/>
          <w:sz w:val="18"/>
        </w:rPr>
        <w:t>;</w:t>
      </w:r>
    </w:p>
    <w:p w14:paraId="69103A47" w14:textId="77777777" w:rsidR="00EC4005" w:rsidRPr="00400204" w:rsidRDefault="00EC4005" w:rsidP="006D10B3">
      <w:pPr>
        <w:pStyle w:val="BodyText"/>
        <w:spacing w:before="7"/>
        <w:jc w:val="both"/>
        <w:rPr>
          <w:sz w:val="19"/>
          <w:lang w:val="sl-SI"/>
        </w:rPr>
      </w:pPr>
    </w:p>
    <w:p w14:paraId="2E989939" w14:textId="77777777" w:rsidR="00EC4005" w:rsidRPr="00400204" w:rsidRDefault="00EC4005" w:rsidP="00922A83">
      <w:pPr>
        <w:pStyle w:val="ListParagraph"/>
        <w:widowControl w:val="0"/>
        <w:numPr>
          <w:ilvl w:val="0"/>
          <w:numId w:val="29"/>
        </w:numPr>
        <w:tabs>
          <w:tab w:val="left" w:pos="966"/>
          <w:tab w:val="left" w:pos="967"/>
          <w:tab w:val="left" w:pos="5546"/>
        </w:tabs>
        <w:autoSpaceDE w:val="0"/>
        <w:autoSpaceDN w:val="0"/>
        <w:ind w:hanging="709"/>
        <w:contextualSpacing w:val="0"/>
        <w:jc w:val="both"/>
        <w:rPr>
          <w:rFonts w:ascii="Arial" w:hAnsi="Arial" w:cs="Arial"/>
          <w:sz w:val="18"/>
        </w:rPr>
      </w:pPr>
      <w:r w:rsidRPr="00400204">
        <w:rPr>
          <w:rFonts w:ascii="Arial" w:hAnsi="Arial" w:cs="Arial"/>
          <w:sz w:val="18"/>
        </w:rPr>
        <w:t>Razpisna</w:t>
      </w:r>
      <w:r w:rsidRPr="00400204">
        <w:rPr>
          <w:rFonts w:ascii="Arial" w:hAnsi="Arial" w:cs="Arial"/>
          <w:spacing w:val="-3"/>
          <w:sz w:val="18"/>
        </w:rPr>
        <w:t xml:space="preserve"> </w:t>
      </w:r>
      <w:r w:rsidRPr="00400204">
        <w:rPr>
          <w:rFonts w:ascii="Arial" w:hAnsi="Arial" w:cs="Arial"/>
          <w:sz w:val="18"/>
        </w:rPr>
        <w:t>dokumentacija</w:t>
      </w:r>
      <w:r w:rsidRPr="00400204">
        <w:rPr>
          <w:rFonts w:ascii="Arial" w:hAnsi="Arial" w:cs="Arial"/>
          <w:spacing w:val="-1"/>
          <w:sz w:val="18"/>
        </w:rPr>
        <w:t xml:space="preserve"> </w:t>
      </w:r>
      <w:r w:rsidRPr="00400204">
        <w:rPr>
          <w:rFonts w:ascii="Arial" w:hAnsi="Arial" w:cs="Arial"/>
          <w:sz w:val="18"/>
        </w:rPr>
        <w:t>v</w:t>
      </w:r>
      <w:r w:rsidRPr="00400204">
        <w:rPr>
          <w:rFonts w:ascii="Arial" w:hAnsi="Arial" w:cs="Arial"/>
          <w:spacing w:val="-2"/>
          <w:sz w:val="18"/>
        </w:rPr>
        <w:t xml:space="preserve"> </w:t>
      </w:r>
      <w:r w:rsidRPr="00400204">
        <w:rPr>
          <w:rFonts w:ascii="Arial" w:hAnsi="Arial" w:cs="Arial"/>
          <w:sz w:val="18"/>
        </w:rPr>
        <w:t>postopku</w:t>
      </w:r>
      <w:r w:rsidRPr="00400204">
        <w:rPr>
          <w:rFonts w:ascii="Arial" w:hAnsi="Arial" w:cs="Arial"/>
          <w:spacing w:val="-1"/>
          <w:sz w:val="18"/>
        </w:rPr>
        <w:t xml:space="preserve"> </w:t>
      </w:r>
      <w:r w:rsidRPr="00400204">
        <w:rPr>
          <w:rFonts w:ascii="Arial" w:hAnsi="Arial" w:cs="Arial"/>
          <w:sz w:val="18"/>
        </w:rPr>
        <w:t>številka</w:t>
      </w:r>
      <w:r w:rsidRPr="00400204">
        <w:rPr>
          <w:rFonts w:ascii="Arial" w:hAnsi="Arial" w:cs="Arial"/>
          <w:spacing w:val="-1"/>
          <w:sz w:val="18"/>
        </w:rPr>
        <w:t xml:space="preserve"> </w:t>
      </w:r>
      <w:r w:rsidRPr="00400204">
        <w:rPr>
          <w:rFonts w:ascii="Arial" w:hAnsi="Arial" w:cs="Arial"/>
          <w:sz w:val="18"/>
          <w:u w:val="single"/>
        </w:rPr>
        <w:tab/>
      </w:r>
      <w:r w:rsidRPr="00400204">
        <w:rPr>
          <w:rFonts w:ascii="Arial" w:hAnsi="Arial" w:cs="Arial"/>
          <w:spacing w:val="-10"/>
          <w:sz w:val="18"/>
        </w:rPr>
        <w:t>.</w:t>
      </w:r>
    </w:p>
    <w:p w14:paraId="2F3AFAF9" w14:textId="77777777" w:rsidR="00EC4005" w:rsidRPr="00400204" w:rsidRDefault="00EC4005" w:rsidP="006D10B3">
      <w:pPr>
        <w:pStyle w:val="BodyText"/>
        <w:spacing w:before="6"/>
        <w:jc w:val="both"/>
        <w:rPr>
          <w:sz w:val="19"/>
          <w:lang w:val="sl-SI"/>
        </w:rPr>
      </w:pPr>
    </w:p>
    <w:p w14:paraId="04BADF14" w14:textId="77777777" w:rsidR="00EC4005" w:rsidRPr="00400204" w:rsidRDefault="00EC4005" w:rsidP="006D10B3">
      <w:pPr>
        <w:pStyle w:val="BodyText"/>
        <w:ind w:left="258"/>
        <w:jc w:val="both"/>
        <w:rPr>
          <w:lang w:val="sl-SI"/>
        </w:rPr>
      </w:pPr>
      <w:r w:rsidRPr="00400204">
        <w:rPr>
          <w:lang w:val="sl-SI"/>
        </w:rPr>
        <w:t>Predmetni</w:t>
      </w:r>
      <w:r w:rsidRPr="00400204">
        <w:rPr>
          <w:spacing w:val="-4"/>
          <w:lang w:val="sl-SI"/>
        </w:rPr>
        <w:t xml:space="preserve"> </w:t>
      </w:r>
      <w:r w:rsidRPr="00400204">
        <w:rPr>
          <w:lang w:val="sl-SI"/>
        </w:rPr>
        <w:t>dokumenti</w:t>
      </w:r>
      <w:r w:rsidRPr="00400204">
        <w:rPr>
          <w:spacing w:val="-2"/>
          <w:lang w:val="sl-SI"/>
        </w:rPr>
        <w:t xml:space="preserve"> </w:t>
      </w:r>
      <w:r w:rsidRPr="00400204">
        <w:rPr>
          <w:lang w:val="sl-SI"/>
        </w:rPr>
        <w:t>so</w:t>
      </w:r>
      <w:r w:rsidRPr="00400204">
        <w:rPr>
          <w:spacing w:val="-3"/>
          <w:lang w:val="sl-SI"/>
        </w:rPr>
        <w:t xml:space="preserve"> </w:t>
      </w:r>
      <w:r w:rsidRPr="00400204">
        <w:rPr>
          <w:lang w:val="sl-SI"/>
        </w:rPr>
        <w:t>priloga</w:t>
      </w:r>
      <w:r w:rsidRPr="00400204">
        <w:rPr>
          <w:spacing w:val="-1"/>
          <w:lang w:val="sl-SI"/>
        </w:rPr>
        <w:t xml:space="preserve"> </w:t>
      </w:r>
      <w:r w:rsidRPr="00400204">
        <w:rPr>
          <w:lang w:val="sl-SI"/>
        </w:rPr>
        <w:t>in</w:t>
      </w:r>
      <w:r w:rsidRPr="00400204">
        <w:rPr>
          <w:spacing w:val="-1"/>
          <w:lang w:val="sl-SI"/>
        </w:rPr>
        <w:t xml:space="preserve"> </w:t>
      </w:r>
      <w:r w:rsidRPr="00400204">
        <w:rPr>
          <w:lang w:val="sl-SI"/>
        </w:rPr>
        <w:t>sestavni</w:t>
      </w:r>
      <w:r w:rsidRPr="00400204">
        <w:rPr>
          <w:spacing w:val="-3"/>
          <w:lang w:val="sl-SI"/>
        </w:rPr>
        <w:t xml:space="preserve"> </w:t>
      </w:r>
      <w:r w:rsidRPr="00400204">
        <w:rPr>
          <w:lang w:val="sl-SI"/>
        </w:rPr>
        <w:t>del</w:t>
      </w:r>
      <w:r w:rsidRPr="00400204">
        <w:rPr>
          <w:spacing w:val="-1"/>
          <w:lang w:val="sl-SI"/>
        </w:rPr>
        <w:t xml:space="preserve"> </w:t>
      </w:r>
      <w:r w:rsidRPr="00400204">
        <w:rPr>
          <w:lang w:val="sl-SI"/>
        </w:rPr>
        <w:t>te</w:t>
      </w:r>
      <w:r w:rsidRPr="00400204">
        <w:rPr>
          <w:spacing w:val="-1"/>
          <w:lang w:val="sl-SI"/>
        </w:rPr>
        <w:t xml:space="preserve"> </w:t>
      </w:r>
      <w:r w:rsidRPr="00400204">
        <w:rPr>
          <w:spacing w:val="-2"/>
          <w:lang w:val="sl-SI"/>
        </w:rPr>
        <w:t>pogodbe.</w:t>
      </w:r>
    </w:p>
    <w:p w14:paraId="52576F30" w14:textId="77777777" w:rsidR="00EC4005" w:rsidRPr="00400204" w:rsidRDefault="00EC4005" w:rsidP="00EC4005">
      <w:pPr>
        <w:pStyle w:val="BodyText"/>
        <w:rPr>
          <w:sz w:val="20"/>
          <w:lang w:val="sl-SI"/>
        </w:rPr>
      </w:pPr>
    </w:p>
    <w:p w14:paraId="7F515A01" w14:textId="77777777" w:rsidR="00EC4005" w:rsidRPr="00400204" w:rsidRDefault="00EC4005" w:rsidP="00EC4005">
      <w:pPr>
        <w:pStyle w:val="BodyText"/>
        <w:spacing w:before="9"/>
        <w:rPr>
          <w:sz w:val="16"/>
          <w:lang w:val="sl-SI"/>
        </w:rPr>
      </w:pPr>
    </w:p>
    <w:p w14:paraId="6EF6C2D5"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0B9D69EE" w14:textId="77777777" w:rsidR="00EC4005" w:rsidRPr="00400204" w:rsidRDefault="00EC4005" w:rsidP="00EC4005">
      <w:pPr>
        <w:pStyle w:val="BodyText"/>
        <w:spacing w:before="2"/>
        <w:rPr>
          <w:b/>
          <w:sz w:val="20"/>
          <w:lang w:val="sl-SI"/>
        </w:rPr>
      </w:pPr>
    </w:p>
    <w:p w14:paraId="30F58F60" w14:textId="42357C9C" w:rsidR="00EC4005" w:rsidRPr="00400204" w:rsidRDefault="00EC4005" w:rsidP="0067195E">
      <w:pPr>
        <w:pStyle w:val="BodyText"/>
        <w:ind w:left="258" w:right="199"/>
        <w:jc w:val="both"/>
        <w:rPr>
          <w:lang w:val="sl-SI"/>
        </w:rPr>
      </w:pPr>
      <w:r w:rsidRPr="00400204">
        <w:rPr>
          <w:lang w:val="sl-SI"/>
        </w:rPr>
        <w:t>Predmet</w:t>
      </w:r>
      <w:r w:rsidRPr="00400204">
        <w:rPr>
          <w:spacing w:val="30"/>
          <w:lang w:val="sl-SI"/>
        </w:rPr>
        <w:t xml:space="preserve"> </w:t>
      </w:r>
      <w:r w:rsidRPr="00400204">
        <w:rPr>
          <w:lang w:val="sl-SI"/>
        </w:rPr>
        <w:t>koncesijskega</w:t>
      </w:r>
      <w:r w:rsidRPr="00400204">
        <w:rPr>
          <w:spacing w:val="30"/>
          <w:lang w:val="sl-SI"/>
        </w:rPr>
        <w:t xml:space="preserve"> </w:t>
      </w:r>
      <w:r w:rsidRPr="00400204">
        <w:rPr>
          <w:lang w:val="sl-SI"/>
        </w:rPr>
        <w:t>razmerja</w:t>
      </w:r>
      <w:r w:rsidRPr="00400204">
        <w:rPr>
          <w:spacing w:val="30"/>
          <w:lang w:val="sl-SI"/>
        </w:rPr>
        <w:t xml:space="preserve"> </w:t>
      </w:r>
      <w:r w:rsidRPr="00400204">
        <w:rPr>
          <w:lang w:val="sl-SI"/>
        </w:rPr>
        <w:t>je</w:t>
      </w:r>
      <w:r w:rsidRPr="00400204">
        <w:rPr>
          <w:spacing w:val="30"/>
          <w:lang w:val="sl-SI"/>
        </w:rPr>
        <w:t xml:space="preserve"> </w:t>
      </w:r>
      <w:r w:rsidRPr="00400204">
        <w:rPr>
          <w:lang w:val="sl-SI"/>
        </w:rPr>
        <w:t>vzdr</w:t>
      </w:r>
      <w:r w:rsidR="00145A10" w:rsidRPr="00400204">
        <w:rPr>
          <w:lang w:val="sl-SI"/>
        </w:rPr>
        <w:t>ž</w:t>
      </w:r>
      <w:r w:rsidRPr="00400204">
        <w:rPr>
          <w:lang w:val="sl-SI"/>
        </w:rPr>
        <w:t>evanje</w:t>
      </w:r>
      <w:r w:rsidRPr="00400204">
        <w:rPr>
          <w:spacing w:val="30"/>
          <w:lang w:val="sl-SI"/>
        </w:rPr>
        <w:t xml:space="preserve"> </w:t>
      </w:r>
      <w:r w:rsidRPr="00400204">
        <w:rPr>
          <w:lang w:val="sl-SI"/>
        </w:rPr>
        <w:t>občinskih</w:t>
      </w:r>
      <w:r w:rsidRPr="00400204">
        <w:rPr>
          <w:spacing w:val="28"/>
          <w:lang w:val="sl-SI"/>
        </w:rPr>
        <w:t xml:space="preserve"> </w:t>
      </w:r>
      <w:r w:rsidRPr="00400204">
        <w:rPr>
          <w:lang w:val="sl-SI"/>
        </w:rPr>
        <w:t>cest</w:t>
      </w:r>
      <w:r w:rsidRPr="00400204">
        <w:rPr>
          <w:spacing w:val="36"/>
          <w:lang w:val="sl-SI"/>
        </w:rPr>
        <w:t xml:space="preserve"> </w:t>
      </w:r>
      <w:r w:rsidRPr="00400204">
        <w:rPr>
          <w:lang w:val="sl-SI"/>
        </w:rPr>
        <w:t>in</w:t>
      </w:r>
      <w:r w:rsidRPr="00400204">
        <w:rPr>
          <w:spacing w:val="30"/>
          <w:lang w:val="sl-SI"/>
        </w:rPr>
        <w:t xml:space="preserve"> </w:t>
      </w:r>
      <w:r w:rsidRPr="00400204">
        <w:rPr>
          <w:lang w:val="sl-SI"/>
        </w:rPr>
        <w:t>izvajanje</w:t>
      </w:r>
      <w:r w:rsidRPr="00400204">
        <w:rPr>
          <w:spacing w:val="30"/>
          <w:lang w:val="sl-SI"/>
        </w:rPr>
        <w:t xml:space="preserve"> </w:t>
      </w:r>
      <w:r w:rsidRPr="00400204">
        <w:rPr>
          <w:lang w:val="sl-SI"/>
        </w:rPr>
        <w:t>zimske</w:t>
      </w:r>
      <w:r w:rsidRPr="00400204">
        <w:rPr>
          <w:spacing w:val="30"/>
          <w:lang w:val="sl-SI"/>
        </w:rPr>
        <w:t xml:space="preserve"> </w:t>
      </w:r>
      <w:r w:rsidRPr="00400204">
        <w:rPr>
          <w:lang w:val="sl-SI"/>
        </w:rPr>
        <w:t>slu</w:t>
      </w:r>
      <w:r w:rsidR="00145A10" w:rsidRPr="00400204">
        <w:rPr>
          <w:lang w:val="sl-SI"/>
        </w:rPr>
        <w:t>ž</w:t>
      </w:r>
      <w:r w:rsidRPr="00400204">
        <w:rPr>
          <w:lang w:val="sl-SI"/>
        </w:rPr>
        <w:t>be</w:t>
      </w:r>
      <w:r w:rsidRPr="00400204">
        <w:rPr>
          <w:spacing w:val="34"/>
          <w:lang w:val="sl-SI"/>
        </w:rPr>
        <w:t xml:space="preserve"> </w:t>
      </w:r>
      <w:r w:rsidRPr="00400204">
        <w:rPr>
          <w:lang w:val="sl-SI"/>
        </w:rPr>
        <w:t>na</w:t>
      </w:r>
      <w:r w:rsidRPr="00400204">
        <w:rPr>
          <w:spacing w:val="30"/>
          <w:lang w:val="sl-SI"/>
        </w:rPr>
        <w:t xml:space="preserve"> </w:t>
      </w:r>
      <w:r w:rsidRPr="00400204">
        <w:rPr>
          <w:lang w:val="sl-SI"/>
        </w:rPr>
        <w:t>območju</w:t>
      </w:r>
      <w:r w:rsidRPr="00400204">
        <w:rPr>
          <w:spacing w:val="30"/>
          <w:lang w:val="sl-SI"/>
        </w:rPr>
        <w:t xml:space="preserve"> </w:t>
      </w:r>
      <w:r w:rsidRPr="00400204">
        <w:rPr>
          <w:lang w:val="sl-SI"/>
        </w:rPr>
        <w:t>Občine Sveti Jurij ob Ščavnici ter izvajanje drugih storitev, potrebnih za nemoteno opravljanje javne slu</w:t>
      </w:r>
      <w:r w:rsidR="00145A10" w:rsidRPr="00400204">
        <w:rPr>
          <w:lang w:val="sl-SI"/>
        </w:rPr>
        <w:t>ž</w:t>
      </w:r>
      <w:r w:rsidRPr="00400204">
        <w:rPr>
          <w:lang w:val="sl-SI"/>
        </w:rPr>
        <w:t>be.</w:t>
      </w:r>
    </w:p>
    <w:p w14:paraId="578A2D64" w14:textId="77777777" w:rsidR="00EC4005" w:rsidRPr="00400204" w:rsidRDefault="00EC4005" w:rsidP="0067195E">
      <w:pPr>
        <w:pStyle w:val="BodyText"/>
        <w:spacing w:before="10"/>
        <w:jc w:val="both"/>
        <w:rPr>
          <w:sz w:val="19"/>
          <w:lang w:val="sl-SI"/>
        </w:rPr>
      </w:pPr>
    </w:p>
    <w:p w14:paraId="6AFC3529" w14:textId="77777777" w:rsidR="00EC4005" w:rsidRPr="00400204" w:rsidRDefault="00EC4005" w:rsidP="0067195E">
      <w:pPr>
        <w:pStyle w:val="BodyText"/>
        <w:spacing w:line="237" w:lineRule="auto"/>
        <w:ind w:left="258" w:right="540"/>
        <w:jc w:val="both"/>
        <w:rPr>
          <w:lang w:val="sl-SI"/>
        </w:rPr>
      </w:pPr>
      <w:r w:rsidRPr="00400204">
        <w:rPr>
          <w:lang w:val="sl-SI"/>
        </w:rPr>
        <w:t>Občinska cesta je cesta, ki jo občina v skladu z merili o kategorizaciji občinskih cest, razglasi za javno cesto določene kategorije in jo lahko vsak prosto uporablja na način in pod pogoji, določenimi z zakonom in drugimi predpisi. Namenjena je povezovanju naselij občin s povezovanjem naselij v sosednjih občinah, povezovanju naselij, delov naselij, naravnih in kulturnih znamenitosti in objektov v občini.</w:t>
      </w:r>
    </w:p>
    <w:p w14:paraId="5F535F28" w14:textId="77777777" w:rsidR="00AA1AF2" w:rsidRPr="00400204" w:rsidRDefault="00AA1AF2" w:rsidP="0067195E">
      <w:pPr>
        <w:spacing w:line="237" w:lineRule="auto"/>
        <w:jc w:val="both"/>
      </w:pPr>
    </w:p>
    <w:p w14:paraId="413F9EE0" w14:textId="053207C6" w:rsidR="00AA1AF2" w:rsidRPr="00400204" w:rsidRDefault="00AA1AF2" w:rsidP="0067195E">
      <w:pPr>
        <w:spacing w:line="237" w:lineRule="auto"/>
        <w:jc w:val="both"/>
        <w:rPr>
          <w:rFonts w:ascii="Arial" w:hAnsi="Arial" w:cs="Arial"/>
          <w:sz w:val="18"/>
          <w:szCs w:val="18"/>
        </w:rPr>
      </w:pPr>
      <w:r w:rsidRPr="00400204">
        <w:rPr>
          <w:rFonts w:ascii="Arial" w:hAnsi="Arial" w:cs="Arial"/>
          <w:sz w:val="18"/>
          <w:szCs w:val="18"/>
        </w:rPr>
        <w:t xml:space="preserve">     Občinske ceste se kategorizirajo na lokalne ceste, javne poti in javne poti za kolesarje.</w:t>
      </w:r>
    </w:p>
    <w:p w14:paraId="68904BF2" w14:textId="26590C75" w:rsidR="00AA1AF2" w:rsidRPr="00400204" w:rsidRDefault="00AA1AF2" w:rsidP="0067195E">
      <w:pPr>
        <w:spacing w:line="237" w:lineRule="auto"/>
        <w:jc w:val="both"/>
        <w:rPr>
          <w:rFonts w:ascii="Arial" w:hAnsi="Arial" w:cs="Arial"/>
          <w:sz w:val="18"/>
          <w:szCs w:val="18"/>
        </w:rPr>
        <w:sectPr w:rsidR="00AA1AF2" w:rsidRPr="00400204">
          <w:headerReference w:type="even" r:id="rId50"/>
          <w:headerReference w:type="default" r:id="rId51"/>
          <w:footerReference w:type="default" r:id="rId52"/>
          <w:headerReference w:type="first" r:id="rId53"/>
          <w:pgSz w:w="11910" w:h="16840"/>
          <w:pgMar w:top="1680" w:right="880" w:bottom="1800" w:left="1160" w:header="561" w:footer="1614" w:gutter="0"/>
          <w:cols w:space="708"/>
        </w:sectPr>
      </w:pPr>
    </w:p>
    <w:p w14:paraId="02BE6C0B" w14:textId="77777777" w:rsidR="00EC4005" w:rsidRPr="00400204" w:rsidRDefault="00EC4005" w:rsidP="0067195E">
      <w:pPr>
        <w:pStyle w:val="BodyText"/>
        <w:spacing w:before="11"/>
        <w:jc w:val="both"/>
        <w:rPr>
          <w:sz w:val="25"/>
          <w:lang w:val="sl-SI"/>
        </w:rPr>
      </w:pPr>
    </w:p>
    <w:p w14:paraId="5E438F67" w14:textId="77777777" w:rsidR="00EC4005" w:rsidRPr="00400204" w:rsidRDefault="00EC4005" w:rsidP="0067195E">
      <w:pPr>
        <w:pStyle w:val="BodyText"/>
        <w:spacing w:before="96" w:line="237" w:lineRule="auto"/>
        <w:ind w:left="258" w:right="548"/>
        <w:jc w:val="both"/>
        <w:rPr>
          <w:lang w:val="sl-SI"/>
        </w:rPr>
      </w:pPr>
      <w:r w:rsidRPr="00400204">
        <w:rPr>
          <w:lang w:val="sl-SI"/>
        </w:rPr>
        <w:t>Lokalne ceste v Občini Sveti Jurij ob Ščavnici se v skladu z merili za kategorizacijo javnih cest razvrstijo v dve podkategoriji: zbirne krajevne ceste in krajevne ceste.</w:t>
      </w:r>
    </w:p>
    <w:p w14:paraId="60E13F1B" w14:textId="77777777" w:rsidR="00EC4005" w:rsidRPr="00400204" w:rsidRDefault="00EC4005" w:rsidP="0067195E">
      <w:pPr>
        <w:pStyle w:val="BodyText"/>
        <w:spacing w:before="8"/>
        <w:jc w:val="both"/>
        <w:rPr>
          <w:sz w:val="19"/>
          <w:lang w:val="sl-SI"/>
        </w:rPr>
      </w:pPr>
    </w:p>
    <w:p w14:paraId="3C3ED3BD" w14:textId="77777777" w:rsidR="00EC4005" w:rsidRPr="00400204" w:rsidRDefault="00EC4005" w:rsidP="0067195E">
      <w:pPr>
        <w:pStyle w:val="BodyText"/>
        <w:ind w:left="258" w:right="545"/>
        <w:jc w:val="both"/>
        <w:rPr>
          <w:lang w:val="sl-SI"/>
        </w:rPr>
      </w:pPr>
      <w:r w:rsidRPr="00400204">
        <w:rPr>
          <w:lang w:val="sl-SI"/>
        </w:rPr>
        <w:t>Nekategorizirana cesta, ki se uporablja za javni cestni promet je vsaka prometna površina, na kateri se opravlja promet na način in pod pogoji, kot jih v skladu z Zakonom o</w:t>
      </w:r>
      <w:r w:rsidRPr="00400204">
        <w:rPr>
          <w:spacing w:val="-2"/>
          <w:lang w:val="sl-SI"/>
        </w:rPr>
        <w:t xml:space="preserve"> </w:t>
      </w:r>
      <w:r w:rsidRPr="00400204">
        <w:rPr>
          <w:lang w:val="sl-SI"/>
        </w:rPr>
        <w:t>cestah in predpisi, ki ureja pravila cestnega prometa, določi lastnik ali od njega pooblaščeni upravljavec. Ob tem se upoštevajo pravila predpisa občine, ki ureja nekategorizirane ceste.</w:t>
      </w:r>
    </w:p>
    <w:p w14:paraId="514DC6D6" w14:textId="77777777" w:rsidR="00EC4005" w:rsidRPr="00400204" w:rsidRDefault="00EC4005" w:rsidP="00EC4005">
      <w:pPr>
        <w:pStyle w:val="BodyText"/>
        <w:rPr>
          <w:sz w:val="19"/>
          <w:lang w:val="sl-SI"/>
        </w:rPr>
      </w:pPr>
    </w:p>
    <w:p w14:paraId="2FD1DD07"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211934DB" w14:textId="77777777" w:rsidR="00EC4005" w:rsidRPr="00400204" w:rsidRDefault="00EC4005" w:rsidP="00EC4005">
      <w:pPr>
        <w:pStyle w:val="BodyText"/>
        <w:spacing w:before="2"/>
        <w:rPr>
          <w:b/>
          <w:sz w:val="20"/>
          <w:lang w:val="sl-SI"/>
        </w:rPr>
      </w:pPr>
    </w:p>
    <w:p w14:paraId="5F0D6AD5" w14:textId="59397553" w:rsidR="00EC4005" w:rsidRPr="00400204" w:rsidRDefault="00EC4005" w:rsidP="0028076B">
      <w:pPr>
        <w:pStyle w:val="BodyText"/>
        <w:spacing w:line="276" w:lineRule="auto"/>
        <w:ind w:left="258" w:right="539"/>
        <w:jc w:val="both"/>
        <w:rPr>
          <w:lang w:val="sl-SI"/>
        </w:rPr>
      </w:pPr>
      <w:r w:rsidRPr="00400204">
        <w:rPr>
          <w:lang w:val="sl-SI"/>
        </w:rPr>
        <w:t>Vzdr</w:t>
      </w:r>
      <w:r w:rsidR="00B76C7A" w:rsidRPr="00400204">
        <w:rPr>
          <w:lang w:val="sl-SI"/>
        </w:rPr>
        <w:t>ž</w:t>
      </w:r>
      <w:r w:rsidRPr="00400204">
        <w:rPr>
          <w:lang w:val="sl-SI"/>
        </w:rPr>
        <w:t>evanje javnih občinskih cest obsega vzdr</w:t>
      </w:r>
      <w:r w:rsidR="00B76C7A" w:rsidRPr="00400204">
        <w:rPr>
          <w:lang w:val="sl-SI"/>
        </w:rPr>
        <w:t>ž</w:t>
      </w:r>
      <w:r w:rsidRPr="00400204">
        <w:rPr>
          <w:lang w:val="sl-SI"/>
        </w:rPr>
        <w:t>evalna dela za njihovo ohranjanje v dobrem stanju, za zagotavljanje prometne varnosti in prevoznosti, nadzor nad njihovim stanjem in stanjem njihovega varovalnega pasu ter vzpostavitev njihovih prevoznosti ob naravnih in drugih nesrečah (v nadaljnjem besedilu: redno vzdr</w:t>
      </w:r>
      <w:r w:rsidR="00B76C7A" w:rsidRPr="00400204">
        <w:rPr>
          <w:lang w:val="sl-SI"/>
        </w:rPr>
        <w:t>ž</w:t>
      </w:r>
      <w:r w:rsidRPr="00400204">
        <w:rPr>
          <w:lang w:val="sl-SI"/>
        </w:rPr>
        <w:t>evanje občinskih cest).</w:t>
      </w:r>
    </w:p>
    <w:p w14:paraId="20C84CD7" w14:textId="77777777" w:rsidR="00EC4005" w:rsidRPr="00400204" w:rsidRDefault="00EC4005" w:rsidP="0028076B">
      <w:pPr>
        <w:pStyle w:val="BodyText"/>
        <w:spacing w:before="5"/>
        <w:jc w:val="both"/>
        <w:rPr>
          <w:lang w:val="sl-SI"/>
        </w:rPr>
      </w:pPr>
    </w:p>
    <w:p w14:paraId="3F389751" w14:textId="78D5E285" w:rsidR="00EC4005" w:rsidRPr="00400204" w:rsidRDefault="00EC4005" w:rsidP="0028076B">
      <w:pPr>
        <w:pStyle w:val="BodyText"/>
        <w:spacing w:line="276" w:lineRule="auto"/>
        <w:ind w:left="258" w:right="545"/>
        <w:jc w:val="both"/>
        <w:rPr>
          <w:lang w:val="sl-SI"/>
        </w:rPr>
      </w:pPr>
      <w:r w:rsidRPr="00400204">
        <w:rPr>
          <w:lang w:val="sl-SI"/>
        </w:rPr>
        <w:t>Koncesionar mora zagotavljati redno vzdr</w:t>
      </w:r>
      <w:r w:rsidR="00B76C7A" w:rsidRPr="00400204">
        <w:rPr>
          <w:lang w:val="sl-SI"/>
        </w:rPr>
        <w:t>ž</w:t>
      </w:r>
      <w:r w:rsidRPr="00400204">
        <w:rPr>
          <w:lang w:val="sl-SI"/>
        </w:rPr>
        <w:t>evanje občinskih cest skladno z zakonodajo o cestah, podzakonskimi akti, Odlokom o občinskih cestah v Občini Sveti Jurij ob Ščavnici in drugimi izvedbenimi akti občine.</w:t>
      </w:r>
    </w:p>
    <w:p w14:paraId="7911D5A4" w14:textId="77777777" w:rsidR="00EC4005" w:rsidRPr="00400204" w:rsidRDefault="00EC4005" w:rsidP="0028076B">
      <w:pPr>
        <w:pStyle w:val="BodyText"/>
        <w:spacing w:before="5"/>
        <w:jc w:val="both"/>
        <w:rPr>
          <w:lang w:val="sl-SI"/>
        </w:rPr>
      </w:pPr>
    </w:p>
    <w:p w14:paraId="3C3DDEE7" w14:textId="719C121B" w:rsidR="00EC4005" w:rsidRPr="00400204" w:rsidRDefault="00EC4005" w:rsidP="0028076B">
      <w:pPr>
        <w:pStyle w:val="BodyText"/>
        <w:spacing w:before="1"/>
        <w:ind w:left="258"/>
        <w:jc w:val="both"/>
        <w:rPr>
          <w:lang w:val="sl-SI"/>
        </w:rPr>
      </w:pPr>
      <w:r w:rsidRPr="00400204">
        <w:rPr>
          <w:lang w:val="sl-SI"/>
        </w:rPr>
        <w:t>Redno</w:t>
      </w:r>
      <w:r w:rsidRPr="00400204">
        <w:rPr>
          <w:spacing w:val="4"/>
          <w:lang w:val="sl-SI"/>
        </w:rPr>
        <w:t xml:space="preserve"> </w:t>
      </w:r>
      <w:r w:rsidRPr="00400204">
        <w:rPr>
          <w:lang w:val="sl-SI"/>
        </w:rPr>
        <w:t>vzdr</w:t>
      </w:r>
      <w:r w:rsidR="0028076B" w:rsidRPr="00400204">
        <w:rPr>
          <w:lang w:val="sl-SI"/>
        </w:rPr>
        <w:t>ž</w:t>
      </w:r>
      <w:r w:rsidRPr="00400204">
        <w:rPr>
          <w:lang w:val="sl-SI"/>
        </w:rPr>
        <w:t>evanje</w:t>
      </w:r>
      <w:r w:rsidRPr="00400204">
        <w:rPr>
          <w:spacing w:val="4"/>
          <w:lang w:val="sl-SI"/>
        </w:rPr>
        <w:t xml:space="preserve"> </w:t>
      </w:r>
      <w:r w:rsidRPr="00400204">
        <w:rPr>
          <w:lang w:val="sl-SI"/>
        </w:rPr>
        <w:t>javnih</w:t>
      </w:r>
      <w:r w:rsidRPr="00400204">
        <w:rPr>
          <w:spacing w:val="2"/>
          <w:lang w:val="sl-SI"/>
        </w:rPr>
        <w:t xml:space="preserve"> </w:t>
      </w:r>
      <w:r w:rsidRPr="00400204">
        <w:rPr>
          <w:lang w:val="sl-SI"/>
        </w:rPr>
        <w:t>občinskih</w:t>
      </w:r>
      <w:r w:rsidRPr="00400204">
        <w:rPr>
          <w:spacing w:val="2"/>
          <w:lang w:val="sl-SI"/>
        </w:rPr>
        <w:t xml:space="preserve"> </w:t>
      </w:r>
      <w:r w:rsidRPr="00400204">
        <w:rPr>
          <w:lang w:val="sl-SI"/>
        </w:rPr>
        <w:t>cest</w:t>
      </w:r>
      <w:r w:rsidRPr="00400204">
        <w:rPr>
          <w:spacing w:val="4"/>
          <w:lang w:val="sl-SI"/>
        </w:rPr>
        <w:t xml:space="preserve"> </w:t>
      </w:r>
      <w:r w:rsidRPr="00400204">
        <w:rPr>
          <w:spacing w:val="-2"/>
          <w:lang w:val="sl-SI"/>
        </w:rPr>
        <w:t>obsega:</w:t>
      </w:r>
    </w:p>
    <w:p w14:paraId="2C9D142B" w14:textId="77777777" w:rsidR="00EC4005" w:rsidRPr="00400204" w:rsidRDefault="00EC4005" w:rsidP="0028076B">
      <w:pPr>
        <w:pStyle w:val="BodyText"/>
        <w:spacing w:before="11"/>
        <w:jc w:val="both"/>
        <w:rPr>
          <w:lang w:val="sl-SI"/>
        </w:rPr>
      </w:pPr>
    </w:p>
    <w:p w14:paraId="211B7DB4" w14:textId="1429A941"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pregledniško</w:t>
      </w:r>
      <w:r w:rsidRPr="00400204">
        <w:rPr>
          <w:rFonts w:ascii="Arial" w:hAnsi="Arial" w:cs="Arial"/>
          <w:spacing w:val="-7"/>
          <w:sz w:val="18"/>
          <w:szCs w:val="18"/>
        </w:rPr>
        <w:t xml:space="preserve"> </w:t>
      </w:r>
      <w:r w:rsidRPr="00400204">
        <w:rPr>
          <w:rFonts w:ascii="Arial" w:hAnsi="Arial" w:cs="Arial"/>
          <w:spacing w:val="-2"/>
          <w:w w:val="105"/>
          <w:sz w:val="18"/>
          <w:szCs w:val="18"/>
        </w:rPr>
        <w:t>slu</w:t>
      </w:r>
      <w:r w:rsidR="00E46E34">
        <w:rPr>
          <w:rFonts w:ascii="Arial" w:hAnsi="Arial" w:cs="Arial"/>
          <w:spacing w:val="-2"/>
          <w:w w:val="105"/>
          <w:sz w:val="18"/>
          <w:szCs w:val="18"/>
        </w:rPr>
        <w:t>ž</w:t>
      </w:r>
      <w:r w:rsidRPr="00400204">
        <w:rPr>
          <w:rFonts w:ascii="Arial" w:hAnsi="Arial" w:cs="Arial"/>
          <w:spacing w:val="-2"/>
          <w:w w:val="105"/>
          <w:sz w:val="18"/>
          <w:szCs w:val="18"/>
        </w:rPr>
        <w:t>bo;</w:t>
      </w:r>
    </w:p>
    <w:p w14:paraId="36B23231" w14:textId="77777777" w:rsidR="00EC4005" w:rsidRPr="00400204" w:rsidRDefault="00EC4005" w:rsidP="0028076B">
      <w:pPr>
        <w:pStyle w:val="BodyText"/>
        <w:spacing w:before="2"/>
        <w:jc w:val="both"/>
        <w:rPr>
          <w:lang w:val="sl-SI"/>
        </w:rPr>
      </w:pPr>
    </w:p>
    <w:p w14:paraId="6D3C466F" w14:textId="3E1714CB"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8"/>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9"/>
          <w:sz w:val="18"/>
          <w:szCs w:val="18"/>
        </w:rPr>
        <w:t xml:space="preserve"> </w:t>
      </w:r>
      <w:r w:rsidRPr="00400204">
        <w:rPr>
          <w:rFonts w:ascii="Arial" w:hAnsi="Arial" w:cs="Arial"/>
          <w:sz w:val="18"/>
          <w:szCs w:val="18"/>
        </w:rPr>
        <w:t>prometnih</w:t>
      </w:r>
      <w:r w:rsidRPr="00400204">
        <w:rPr>
          <w:rFonts w:ascii="Arial" w:hAnsi="Arial" w:cs="Arial"/>
          <w:spacing w:val="9"/>
          <w:sz w:val="18"/>
          <w:szCs w:val="18"/>
        </w:rPr>
        <w:t xml:space="preserve"> </w:t>
      </w:r>
      <w:r w:rsidRPr="00400204">
        <w:rPr>
          <w:rFonts w:ascii="Arial" w:hAnsi="Arial" w:cs="Arial"/>
          <w:spacing w:val="-2"/>
          <w:sz w:val="18"/>
          <w:szCs w:val="18"/>
        </w:rPr>
        <w:t>površin;</w:t>
      </w:r>
    </w:p>
    <w:p w14:paraId="3C66F8DA" w14:textId="77777777" w:rsidR="00EC4005" w:rsidRPr="00400204" w:rsidRDefault="00EC4005" w:rsidP="0028076B">
      <w:pPr>
        <w:pStyle w:val="BodyText"/>
        <w:jc w:val="both"/>
        <w:rPr>
          <w:lang w:val="sl-SI"/>
        </w:rPr>
      </w:pPr>
    </w:p>
    <w:p w14:paraId="556585A8" w14:textId="19D14A20" w:rsidR="00EC4005" w:rsidRPr="00400204" w:rsidRDefault="00EC4005" w:rsidP="00922A83">
      <w:pPr>
        <w:pStyle w:val="ListParagraph"/>
        <w:widowControl w:val="0"/>
        <w:numPr>
          <w:ilvl w:val="0"/>
          <w:numId w:val="22"/>
        </w:numPr>
        <w:tabs>
          <w:tab w:val="left" w:pos="460"/>
        </w:tabs>
        <w:autoSpaceDE w:val="0"/>
        <w:autoSpaceDN w:val="0"/>
        <w:ind w:left="459" w:hanging="20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bankin;</w:t>
      </w:r>
    </w:p>
    <w:p w14:paraId="32C55C4B" w14:textId="77777777" w:rsidR="00EC4005" w:rsidRPr="00400204" w:rsidRDefault="00EC4005" w:rsidP="0028076B">
      <w:pPr>
        <w:pStyle w:val="BodyText"/>
        <w:spacing w:before="2"/>
        <w:jc w:val="both"/>
        <w:rPr>
          <w:lang w:val="sl-SI"/>
        </w:rPr>
      </w:pPr>
    </w:p>
    <w:p w14:paraId="5872700D" w14:textId="0C5FA466"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odvodnjavanja;</w:t>
      </w:r>
    </w:p>
    <w:p w14:paraId="39419583" w14:textId="77777777" w:rsidR="00EC4005" w:rsidRPr="00400204" w:rsidRDefault="00EC4005" w:rsidP="0028076B">
      <w:pPr>
        <w:pStyle w:val="BodyText"/>
        <w:jc w:val="both"/>
        <w:rPr>
          <w:lang w:val="sl-SI"/>
        </w:rPr>
      </w:pPr>
    </w:p>
    <w:p w14:paraId="2411A6EC" w14:textId="2288628E"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B76C7A"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bre</w:t>
      </w:r>
      <w:r w:rsidR="00B76C7A" w:rsidRPr="00400204">
        <w:rPr>
          <w:rFonts w:ascii="Arial" w:hAnsi="Arial" w:cs="Arial"/>
          <w:spacing w:val="-2"/>
          <w:sz w:val="18"/>
          <w:szCs w:val="18"/>
        </w:rPr>
        <w:t>ž</w:t>
      </w:r>
      <w:r w:rsidRPr="00400204">
        <w:rPr>
          <w:rFonts w:ascii="Arial" w:hAnsi="Arial" w:cs="Arial"/>
          <w:spacing w:val="-2"/>
          <w:sz w:val="18"/>
          <w:szCs w:val="18"/>
        </w:rPr>
        <w:t>in;</w:t>
      </w:r>
    </w:p>
    <w:p w14:paraId="543D6787" w14:textId="77777777" w:rsidR="00EC4005" w:rsidRPr="00400204" w:rsidRDefault="00EC4005" w:rsidP="0028076B">
      <w:pPr>
        <w:pStyle w:val="BodyText"/>
        <w:spacing w:before="2"/>
        <w:jc w:val="both"/>
        <w:rPr>
          <w:lang w:val="sl-SI"/>
        </w:rPr>
      </w:pPr>
    </w:p>
    <w:p w14:paraId="52B97DEF" w14:textId="2EAF8450" w:rsidR="00EC4005" w:rsidRPr="00400204" w:rsidRDefault="00EC4005" w:rsidP="00922A83">
      <w:pPr>
        <w:pStyle w:val="ListParagraph"/>
        <w:widowControl w:val="0"/>
        <w:numPr>
          <w:ilvl w:val="0"/>
          <w:numId w:val="22"/>
        </w:numPr>
        <w:tabs>
          <w:tab w:val="left" w:pos="420"/>
        </w:tabs>
        <w:autoSpaceDE w:val="0"/>
        <w:autoSpaceDN w:val="0"/>
        <w:spacing w:before="1"/>
        <w:ind w:left="419" w:hanging="16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4"/>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4"/>
          <w:sz w:val="18"/>
          <w:szCs w:val="18"/>
        </w:rPr>
        <w:t xml:space="preserve"> </w:t>
      </w:r>
      <w:r w:rsidRPr="00400204">
        <w:rPr>
          <w:rFonts w:ascii="Arial" w:hAnsi="Arial" w:cs="Arial"/>
          <w:sz w:val="18"/>
          <w:szCs w:val="18"/>
        </w:rPr>
        <w:t>prometne</w:t>
      </w:r>
      <w:r w:rsidRPr="00400204">
        <w:rPr>
          <w:rFonts w:ascii="Arial" w:hAnsi="Arial" w:cs="Arial"/>
          <w:spacing w:val="2"/>
          <w:sz w:val="18"/>
          <w:szCs w:val="18"/>
        </w:rPr>
        <w:t xml:space="preserve"> </w:t>
      </w:r>
      <w:r w:rsidRPr="00400204">
        <w:rPr>
          <w:rFonts w:ascii="Arial" w:hAnsi="Arial" w:cs="Arial"/>
          <w:sz w:val="18"/>
          <w:szCs w:val="18"/>
        </w:rPr>
        <w:t>signalizacije</w:t>
      </w:r>
      <w:r w:rsidRPr="00400204">
        <w:rPr>
          <w:rFonts w:ascii="Arial" w:hAnsi="Arial" w:cs="Arial"/>
          <w:spacing w:val="4"/>
          <w:sz w:val="18"/>
          <w:szCs w:val="18"/>
        </w:rPr>
        <w:t xml:space="preserve"> </w:t>
      </w:r>
      <w:r w:rsidRPr="00400204">
        <w:rPr>
          <w:rFonts w:ascii="Arial" w:hAnsi="Arial" w:cs="Arial"/>
          <w:sz w:val="18"/>
          <w:szCs w:val="18"/>
        </w:rPr>
        <w:t>in</w:t>
      </w:r>
      <w:r w:rsidRPr="00400204">
        <w:rPr>
          <w:rFonts w:ascii="Arial" w:hAnsi="Arial" w:cs="Arial"/>
          <w:spacing w:val="4"/>
          <w:sz w:val="18"/>
          <w:szCs w:val="18"/>
        </w:rPr>
        <w:t xml:space="preserve"> </w:t>
      </w:r>
      <w:r w:rsidRPr="00400204">
        <w:rPr>
          <w:rFonts w:ascii="Arial" w:hAnsi="Arial" w:cs="Arial"/>
          <w:spacing w:val="-2"/>
          <w:sz w:val="18"/>
          <w:szCs w:val="18"/>
        </w:rPr>
        <w:t>opreme;</w:t>
      </w:r>
    </w:p>
    <w:p w14:paraId="31211623" w14:textId="77777777" w:rsidR="00EC4005" w:rsidRPr="00400204" w:rsidRDefault="00EC4005" w:rsidP="0028076B">
      <w:pPr>
        <w:pStyle w:val="BodyText"/>
        <w:spacing w:before="11"/>
        <w:jc w:val="both"/>
        <w:rPr>
          <w:lang w:val="sl-SI"/>
        </w:rPr>
      </w:pPr>
    </w:p>
    <w:p w14:paraId="5D5B0E29" w14:textId="5A41BCD7"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5"/>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6"/>
          <w:sz w:val="18"/>
          <w:szCs w:val="18"/>
        </w:rPr>
        <w:t xml:space="preserve"> </w:t>
      </w:r>
      <w:r w:rsidRPr="00400204">
        <w:rPr>
          <w:rFonts w:ascii="Arial" w:hAnsi="Arial" w:cs="Arial"/>
          <w:sz w:val="18"/>
          <w:szCs w:val="18"/>
        </w:rPr>
        <w:t>cestnih</w:t>
      </w:r>
      <w:r w:rsidRPr="00400204">
        <w:rPr>
          <w:rFonts w:ascii="Arial" w:hAnsi="Arial" w:cs="Arial"/>
          <w:spacing w:val="4"/>
          <w:sz w:val="18"/>
          <w:szCs w:val="18"/>
        </w:rPr>
        <w:t xml:space="preserve"> </w:t>
      </w:r>
      <w:r w:rsidRPr="00400204">
        <w:rPr>
          <w:rFonts w:ascii="Arial" w:hAnsi="Arial" w:cs="Arial"/>
          <w:sz w:val="18"/>
          <w:szCs w:val="18"/>
        </w:rPr>
        <w:t>naprav</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4"/>
          <w:sz w:val="18"/>
          <w:szCs w:val="18"/>
        </w:rPr>
        <w:t xml:space="preserve"> </w:t>
      </w:r>
      <w:r w:rsidRPr="00400204">
        <w:rPr>
          <w:rFonts w:ascii="Arial" w:hAnsi="Arial" w:cs="Arial"/>
          <w:spacing w:val="-2"/>
          <w:sz w:val="18"/>
          <w:szCs w:val="18"/>
        </w:rPr>
        <w:t>ureditev;</w:t>
      </w:r>
    </w:p>
    <w:p w14:paraId="093B25BF" w14:textId="77777777" w:rsidR="00EC4005" w:rsidRPr="00400204" w:rsidRDefault="00EC4005" w:rsidP="0028076B">
      <w:pPr>
        <w:pStyle w:val="BodyText"/>
        <w:spacing w:before="2"/>
        <w:jc w:val="both"/>
        <w:rPr>
          <w:lang w:val="sl-SI"/>
        </w:rPr>
      </w:pPr>
    </w:p>
    <w:p w14:paraId="3D23C49D" w14:textId="566A6878" w:rsidR="00EC4005" w:rsidRPr="00400204" w:rsidRDefault="00EC4005" w:rsidP="00922A83">
      <w:pPr>
        <w:pStyle w:val="ListParagraph"/>
        <w:widowControl w:val="0"/>
        <w:numPr>
          <w:ilvl w:val="0"/>
          <w:numId w:val="22"/>
        </w:numPr>
        <w:tabs>
          <w:tab w:val="left" w:pos="470"/>
        </w:tabs>
        <w:autoSpaceDE w:val="0"/>
        <w:autoSpaceDN w:val="0"/>
        <w:ind w:hanging="21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5"/>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6"/>
          <w:sz w:val="18"/>
          <w:szCs w:val="18"/>
        </w:rPr>
        <w:t xml:space="preserve"> </w:t>
      </w:r>
      <w:r w:rsidRPr="00400204">
        <w:rPr>
          <w:rFonts w:ascii="Arial" w:hAnsi="Arial" w:cs="Arial"/>
          <w:spacing w:val="-2"/>
          <w:sz w:val="18"/>
          <w:szCs w:val="18"/>
        </w:rPr>
        <w:t>vegetacije;</w:t>
      </w:r>
    </w:p>
    <w:p w14:paraId="203A85AA" w14:textId="77777777" w:rsidR="00EC4005" w:rsidRPr="00400204" w:rsidRDefault="00EC4005" w:rsidP="0028076B">
      <w:pPr>
        <w:pStyle w:val="BodyText"/>
        <w:jc w:val="both"/>
        <w:rPr>
          <w:lang w:val="sl-SI"/>
        </w:rPr>
      </w:pPr>
    </w:p>
    <w:p w14:paraId="0026A14E"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zagotavljanje</w:t>
      </w:r>
      <w:r w:rsidRPr="00400204">
        <w:rPr>
          <w:rFonts w:ascii="Arial" w:hAnsi="Arial" w:cs="Arial"/>
          <w:spacing w:val="-7"/>
          <w:sz w:val="18"/>
          <w:szCs w:val="18"/>
        </w:rPr>
        <w:t xml:space="preserve"> </w:t>
      </w:r>
      <w:r w:rsidRPr="00400204">
        <w:rPr>
          <w:rFonts w:ascii="Arial" w:hAnsi="Arial" w:cs="Arial"/>
          <w:spacing w:val="-2"/>
          <w:sz w:val="18"/>
          <w:szCs w:val="18"/>
        </w:rPr>
        <w:t>preglednosti;</w:t>
      </w:r>
    </w:p>
    <w:p w14:paraId="6506D8F1" w14:textId="77777777" w:rsidR="00EC4005" w:rsidRPr="00400204" w:rsidRDefault="00EC4005" w:rsidP="0028076B">
      <w:pPr>
        <w:pStyle w:val="BodyText"/>
        <w:spacing w:before="2"/>
        <w:jc w:val="both"/>
        <w:rPr>
          <w:lang w:val="sl-SI"/>
        </w:rPr>
      </w:pPr>
    </w:p>
    <w:p w14:paraId="52BD8AD0"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6"/>
          <w:sz w:val="18"/>
          <w:szCs w:val="18"/>
        </w:rPr>
        <w:t xml:space="preserve"> </w:t>
      </w:r>
      <w:r w:rsidRPr="00400204">
        <w:rPr>
          <w:rFonts w:ascii="Arial" w:hAnsi="Arial" w:cs="Arial"/>
          <w:spacing w:val="-2"/>
          <w:sz w:val="18"/>
          <w:szCs w:val="18"/>
        </w:rPr>
        <w:t>cest;</w:t>
      </w:r>
    </w:p>
    <w:p w14:paraId="4C83400D" w14:textId="77777777" w:rsidR="00EC4005" w:rsidRPr="00400204" w:rsidRDefault="00EC4005" w:rsidP="0028076B">
      <w:pPr>
        <w:pStyle w:val="BodyText"/>
        <w:jc w:val="both"/>
        <w:rPr>
          <w:lang w:val="sl-SI"/>
        </w:rPr>
      </w:pPr>
    </w:p>
    <w:p w14:paraId="623D218A" w14:textId="0CD1B401" w:rsidR="00EC4005" w:rsidRPr="00400204" w:rsidRDefault="00EC4005" w:rsidP="00922A83">
      <w:pPr>
        <w:pStyle w:val="ListParagraph"/>
        <w:widowControl w:val="0"/>
        <w:numPr>
          <w:ilvl w:val="0"/>
          <w:numId w:val="22"/>
        </w:numPr>
        <w:tabs>
          <w:tab w:val="left" w:pos="460"/>
        </w:tabs>
        <w:autoSpaceDE w:val="0"/>
        <w:autoSpaceDN w:val="0"/>
        <w:ind w:left="459" w:hanging="202"/>
        <w:contextualSpacing w:val="0"/>
        <w:jc w:val="both"/>
        <w:rPr>
          <w:rFonts w:ascii="Arial" w:hAnsi="Arial" w:cs="Arial"/>
          <w:sz w:val="18"/>
          <w:szCs w:val="18"/>
        </w:rPr>
      </w:pPr>
      <w:r w:rsidRPr="00400204">
        <w:rPr>
          <w:rFonts w:ascii="Arial" w:hAnsi="Arial" w:cs="Arial"/>
          <w:sz w:val="18"/>
          <w:szCs w:val="18"/>
        </w:rPr>
        <w:t>redno</w:t>
      </w:r>
      <w:r w:rsidRPr="00400204">
        <w:rPr>
          <w:rFonts w:ascii="Arial" w:hAnsi="Arial" w:cs="Arial"/>
          <w:spacing w:val="10"/>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9"/>
          <w:sz w:val="18"/>
          <w:szCs w:val="18"/>
        </w:rPr>
        <w:t xml:space="preserve"> </w:t>
      </w:r>
      <w:r w:rsidRPr="00400204">
        <w:rPr>
          <w:rFonts w:ascii="Arial" w:hAnsi="Arial" w:cs="Arial"/>
          <w:sz w:val="18"/>
          <w:szCs w:val="18"/>
        </w:rPr>
        <w:t>cestnih</w:t>
      </w:r>
      <w:r w:rsidRPr="00400204">
        <w:rPr>
          <w:rFonts w:ascii="Arial" w:hAnsi="Arial" w:cs="Arial"/>
          <w:spacing w:val="8"/>
          <w:sz w:val="18"/>
          <w:szCs w:val="18"/>
        </w:rPr>
        <w:t xml:space="preserve"> </w:t>
      </w:r>
      <w:r w:rsidRPr="00400204">
        <w:rPr>
          <w:rFonts w:ascii="Arial" w:hAnsi="Arial" w:cs="Arial"/>
          <w:spacing w:val="-2"/>
          <w:sz w:val="18"/>
          <w:szCs w:val="18"/>
        </w:rPr>
        <w:t>objektov;</w:t>
      </w:r>
    </w:p>
    <w:p w14:paraId="5E3C9DC6" w14:textId="77777777" w:rsidR="00EC4005" w:rsidRPr="00400204" w:rsidRDefault="00EC4005" w:rsidP="0028076B">
      <w:pPr>
        <w:pStyle w:val="BodyText"/>
        <w:spacing w:before="3"/>
        <w:jc w:val="both"/>
        <w:rPr>
          <w:lang w:val="sl-SI"/>
        </w:rPr>
      </w:pPr>
    </w:p>
    <w:p w14:paraId="567D8B52" w14:textId="77777777" w:rsidR="00EC4005" w:rsidRPr="00400204" w:rsidRDefault="00EC4005" w:rsidP="00922A83">
      <w:pPr>
        <w:pStyle w:val="ListParagraph"/>
        <w:widowControl w:val="0"/>
        <w:numPr>
          <w:ilvl w:val="0"/>
          <w:numId w:val="22"/>
        </w:numPr>
        <w:tabs>
          <w:tab w:val="left" w:pos="410"/>
        </w:tabs>
        <w:autoSpaceDE w:val="0"/>
        <w:autoSpaceDN w:val="0"/>
        <w:ind w:left="409" w:hanging="152"/>
        <w:contextualSpacing w:val="0"/>
        <w:jc w:val="both"/>
        <w:rPr>
          <w:rFonts w:ascii="Arial" w:hAnsi="Arial" w:cs="Arial"/>
          <w:sz w:val="18"/>
          <w:szCs w:val="18"/>
        </w:rPr>
      </w:pPr>
      <w:r w:rsidRPr="00400204">
        <w:rPr>
          <w:rFonts w:ascii="Arial" w:hAnsi="Arial" w:cs="Arial"/>
          <w:sz w:val="18"/>
          <w:szCs w:val="18"/>
        </w:rPr>
        <w:t>intervencijski</w:t>
      </w:r>
      <w:r w:rsidRPr="00400204">
        <w:rPr>
          <w:rFonts w:ascii="Arial" w:hAnsi="Arial" w:cs="Arial"/>
          <w:spacing w:val="-8"/>
          <w:sz w:val="18"/>
          <w:szCs w:val="18"/>
        </w:rPr>
        <w:t xml:space="preserve"> </w:t>
      </w:r>
      <w:r w:rsidRPr="00400204">
        <w:rPr>
          <w:rFonts w:ascii="Arial" w:hAnsi="Arial" w:cs="Arial"/>
          <w:spacing w:val="-2"/>
          <w:sz w:val="18"/>
          <w:szCs w:val="18"/>
        </w:rPr>
        <w:t>ukrepi;</w:t>
      </w:r>
    </w:p>
    <w:p w14:paraId="2956B330" w14:textId="77777777" w:rsidR="00EC4005" w:rsidRPr="00400204" w:rsidRDefault="00EC4005" w:rsidP="0028076B">
      <w:pPr>
        <w:pStyle w:val="BodyText"/>
        <w:jc w:val="both"/>
        <w:rPr>
          <w:lang w:val="sl-SI"/>
        </w:rPr>
      </w:pPr>
    </w:p>
    <w:p w14:paraId="7E250F93" w14:textId="0539570D" w:rsidR="00EC4005" w:rsidRPr="00400204" w:rsidRDefault="00EC4005" w:rsidP="00922A83">
      <w:pPr>
        <w:pStyle w:val="ListParagraph"/>
        <w:widowControl w:val="0"/>
        <w:numPr>
          <w:ilvl w:val="0"/>
          <w:numId w:val="22"/>
        </w:numPr>
        <w:tabs>
          <w:tab w:val="left" w:pos="520"/>
        </w:tabs>
        <w:autoSpaceDE w:val="0"/>
        <w:autoSpaceDN w:val="0"/>
        <w:ind w:left="519" w:hanging="262"/>
        <w:contextualSpacing w:val="0"/>
        <w:jc w:val="both"/>
        <w:rPr>
          <w:rFonts w:ascii="Arial" w:hAnsi="Arial" w:cs="Arial"/>
          <w:sz w:val="18"/>
          <w:szCs w:val="18"/>
        </w:rPr>
      </w:pPr>
      <w:r w:rsidRPr="00400204">
        <w:rPr>
          <w:rFonts w:ascii="Arial" w:hAnsi="Arial" w:cs="Arial"/>
          <w:sz w:val="18"/>
          <w:szCs w:val="18"/>
        </w:rPr>
        <w:t>druga</w:t>
      </w:r>
      <w:r w:rsidRPr="00400204">
        <w:rPr>
          <w:rFonts w:ascii="Arial" w:hAnsi="Arial" w:cs="Arial"/>
          <w:spacing w:val="1"/>
          <w:sz w:val="18"/>
          <w:szCs w:val="18"/>
        </w:rPr>
        <w:t xml:space="preserve"> </w:t>
      </w:r>
      <w:r w:rsidRPr="00400204">
        <w:rPr>
          <w:rFonts w:ascii="Arial" w:hAnsi="Arial" w:cs="Arial"/>
          <w:sz w:val="18"/>
          <w:szCs w:val="18"/>
        </w:rPr>
        <w:t>dela</w:t>
      </w:r>
      <w:r w:rsidRPr="00400204">
        <w:rPr>
          <w:rFonts w:ascii="Arial" w:hAnsi="Arial" w:cs="Arial"/>
          <w:spacing w:val="-1"/>
          <w:sz w:val="18"/>
          <w:szCs w:val="18"/>
        </w:rPr>
        <w:t xml:space="preserve"> </w:t>
      </w:r>
      <w:r w:rsidRPr="00400204">
        <w:rPr>
          <w:rFonts w:ascii="Arial" w:hAnsi="Arial" w:cs="Arial"/>
          <w:sz w:val="18"/>
          <w:szCs w:val="18"/>
        </w:rPr>
        <w:t>in</w:t>
      </w:r>
      <w:r w:rsidRPr="00400204">
        <w:rPr>
          <w:rFonts w:ascii="Arial" w:hAnsi="Arial" w:cs="Arial"/>
          <w:spacing w:val="-1"/>
          <w:sz w:val="18"/>
          <w:szCs w:val="18"/>
        </w:rPr>
        <w:t xml:space="preserve"> </w:t>
      </w:r>
      <w:r w:rsidRPr="00400204">
        <w:rPr>
          <w:rFonts w:ascii="Arial" w:hAnsi="Arial" w:cs="Arial"/>
          <w:sz w:val="18"/>
          <w:szCs w:val="18"/>
        </w:rPr>
        <w:t>storitve,</w:t>
      </w:r>
      <w:r w:rsidRPr="00400204">
        <w:rPr>
          <w:rFonts w:ascii="Arial" w:hAnsi="Arial" w:cs="Arial"/>
          <w:spacing w:val="1"/>
          <w:sz w:val="18"/>
          <w:szCs w:val="18"/>
        </w:rPr>
        <w:t xml:space="preserve"> </w:t>
      </w:r>
      <w:r w:rsidRPr="00400204">
        <w:rPr>
          <w:rFonts w:ascii="Arial" w:hAnsi="Arial" w:cs="Arial"/>
          <w:sz w:val="18"/>
          <w:szCs w:val="18"/>
        </w:rPr>
        <w:t>ki</w:t>
      </w:r>
      <w:r w:rsidRPr="00400204">
        <w:rPr>
          <w:rFonts w:ascii="Arial" w:hAnsi="Arial" w:cs="Arial"/>
          <w:spacing w:val="1"/>
          <w:sz w:val="18"/>
          <w:szCs w:val="18"/>
        </w:rPr>
        <w:t xml:space="preserve"> </w:t>
      </w:r>
      <w:r w:rsidRPr="00400204">
        <w:rPr>
          <w:rFonts w:ascii="Arial" w:hAnsi="Arial" w:cs="Arial"/>
          <w:sz w:val="18"/>
          <w:szCs w:val="18"/>
        </w:rPr>
        <w:t>po</w:t>
      </w:r>
      <w:r w:rsidRPr="00400204">
        <w:rPr>
          <w:rFonts w:ascii="Arial" w:hAnsi="Arial" w:cs="Arial"/>
          <w:spacing w:val="-1"/>
          <w:sz w:val="18"/>
          <w:szCs w:val="18"/>
        </w:rPr>
        <w:t xml:space="preserve"> </w:t>
      </w:r>
      <w:r w:rsidRPr="00400204">
        <w:rPr>
          <w:rFonts w:ascii="Arial" w:hAnsi="Arial" w:cs="Arial"/>
          <w:sz w:val="18"/>
          <w:szCs w:val="18"/>
        </w:rPr>
        <w:t>veljavni</w:t>
      </w:r>
      <w:r w:rsidRPr="00400204">
        <w:rPr>
          <w:rFonts w:ascii="Arial" w:hAnsi="Arial" w:cs="Arial"/>
          <w:spacing w:val="1"/>
          <w:sz w:val="18"/>
          <w:szCs w:val="18"/>
        </w:rPr>
        <w:t xml:space="preserve"> </w:t>
      </w:r>
      <w:r w:rsidRPr="00400204">
        <w:rPr>
          <w:rFonts w:ascii="Arial" w:hAnsi="Arial" w:cs="Arial"/>
          <w:sz w:val="18"/>
          <w:szCs w:val="18"/>
        </w:rPr>
        <w:t>zakonodaji</w:t>
      </w:r>
      <w:r w:rsidRPr="00400204">
        <w:rPr>
          <w:rFonts w:ascii="Arial" w:hAnsi="Arial" w:cs="Arial"/>
          <w:spacing w:val="1"/>
          <w:sz w:val="18"/>
          <w:szCs w:val="18"/>
        </w:rPr>
        <w:t xml:space="preserve"> </w:t>
      </w:r>
      <w:r w:rsidRPr="00400204">
        <w:rPr>
          <w:rFonts w:ascii="Arial" w:hAnsi="Arial" w:cs="Arial"/>
          <w:sz w:val="18"/>
          <w:szCs w:val="18"/>
        </w:rPr>
        <w:t>štejejo</w:t>
      </w:r>
      <w:r w:rsidRPr="00400204">
        <w:rPr>
          <w:rFonts w:ascii="Arial" w:hAnsi="Arial" w:cs="Arial"/>
          <w:spacing w:val="-1"/>
          <w:sz w:val="18"/>
          <w:szCs w:val="18"/>
        </w:rPr>
        <w:t xml:space="preserve"> </w:t>
      </w:r>
      <w:r w:rsidRPr="00400204">
        <w:rPr>
          <w:rFonts w:ascii="Arial" w:hAnsi="Arial" w:cs="Arial"/>
          <w:sz w:val="18"/>
          <w:szCs w:val="18"/>
        </w:rPr>
        <w:t>med</w:t>
      </w:r>
      <w:r w:rsidRPr="00400204">
        <w:rPr>
          <w:rFonts w:ascii="Arial" w:hAnsi="Arial" w:cs="Arial"/>
          <w:spacing w:val="1"/>
          <w:sz w:val="18"/>
          <w:szCs w:val="18"/>
        </w:rPr>
        <w:t xml:space="preserve"> </w:t>
      </w:r>
      <w:r w:rsidRPr="00400204">
        <w:rPr>
          <w:rFonts w:ascii="Arial" w:hAnsi="Arial" w:cs="Arial"/>
          <w:sz w:val="18"/>
          <w:szCs w:val="18"/>
        </w:rPr>
        <w:t>vzdr</w:t>
      </w:r>
      <w:r w:rsidR="0028076B" w:rsidRPr="00400204">
        <w:rPr>
          <w:rFonts w:ascii="Arial" w:hAnsi="Arial" w:cs="Arial"/>
          <w:sz w:val="18"/>
          <w:szCs w:val="18"/>
        </w:rPr>
        <w:t>ž</w:t>
      </w:r>
      <w:r w:rsidRPr="00400204">
        <w:rPr>
          <w:rFonts w:ascii="Arial" w:hAnsi="Arial" w:cs="Arial"/>
          <w:sz w:val="18"/>
          <w:szCs w:val="18"/>
        </w:rPr>
        <w:t>evanje</w:t>
      </w:r>
      <w:r w:rsidRPr="00400204">
        <w:rPr>
          <w:rFonts w:ascii="Arial" w:hAnsi="Arial" w:cs="Arial"/>
          <w:spacing w:val="1"/>
          <w:sz w:val="18"/>
          <w:szCs w:val="18"/>
        </w:rPr>
        <w:t xml:space="preserve"> </w:t>
      </w:r>
      <w:r w:rsidRPr="00400204">
        <w:rPr>
          <w:rFonts w:ascii="Arial" w:hAnsi="Arial" w:cs="Arial"/>
          <w:spacing w:val="-2"/>
          <w:sz w:val="18"/>
          <w:szCs w:val="18"/>
        </w:rPr>
        <w:t>cest.</w:t>
      </w:r>
    </w:p>
    <w:p w14:paraId="6ED3841E" w14:textId="77777777" w:rsidR="00EC4005" w:rsidRPr="00400204" w:rsidRDefault="00EC4005" w:rsidP="0028076B">
      <w:pPr>
        <w:pStyle w:val="BodyText"/>
        <w:spacing w:before="2"/>
        <w:jc w:val="both"/>
        <w:rPr>
          <w:lang w:val="sl-SI"/>
        </w:rPr>
      </w:pPr>
    </w:p>
    <w:p w14:paraId="43806DB5" w14:textId="137ABCAA" w:rsidR="00EC4005" w:rsidRPr="00400204" w:rsidRDefault="00EC4005" w:rsidP="0028076B">
      <w:pPr>
        <w:pStyle w:val="BodyText"/>
        <w:spacing w:line="276" w:lineRule="auto"/>
        <w:ind w:left="258" w:right="544"/>
        <w:jc w:val="both"/>
        <w:rPr>
          <w:lang w:val="sl-SI"/>
        </w:rPr>
      </w:pPr>
      <w:r w:rsidRPr="00400204">
        <w:rPr>
          <w:lang w:val="sl-SI"/>
        </w:rPr>
        <w:t>Območje izvajanja gospodarske javne slu</w:t>
      </w:r>
      <w:r w:rsidR="00B06765" w:rsidRPr="00400204">
        <w:rPr>
          <w:lang w:val="sl-SI"/>
        </w:rPr>
        <w:t>ž</w:t>
      </w:r>
      <w:r w:rsidRPr="00400204">
        <w:rPr>
          <w:lang w:val="sl-SI"/>
        </w:rPr>
        <w:t>be je območje celotne občine Sveti Jurij ob Ščavnici skladno z</w:t>
      </w:r>
      <w:r w:rsidRPr="00400204">
        <w:rPr>
          <w:spacing w:val="40"/>
          <w:lang w:val="sl-SI"/>
        </w:rPr>
        <w:t xml:space="preserve"> </w:t>
      </w:r>
      <w:r w:rsidRPr="00400204">
        <w:rPr>
          <w:lang w:val="sl-SI"/>
        </w:rPr>
        <w:t>Odlokom o občinskih cestah.</w:t>
      </w:r>
    </w:p>
    <w:p w14:paraId="30FD8781" w14:textId="77777777" w:rsidR="00EC4005" w:rsidRPr="00400204" w:rsidRDefault="00EC4005" w:rsidP="0028076B">
      <w:pPr>
        <w:pStyle w:val="BodyText"/>
        <w:spacing w:before="5"/>
        <w:jc w:val="both"/>
        <w:rPr>
          <w:lang w:val="sl-SI"/>
        </w:rPr>
      </w:pPr>
    </w:p>
    <w:p w14:paraId="09443609" w14:textId="77777777" w:rsidR="00EC4005" w:rsidRPr="00400204" w:rsidRDefault="00EC4005" w:rsidP="0028076B">
      <w:pPr>
        <w:pStyle w:val="BodyText"/>
        <w:spacing w:line="276" w:lineRule="auto"/>
        <w:ind w:left="258" w:right="538"/>
        <w:jc w:val="both"/>
        <w:rPr>
          <w:lang w:val="sl-SI"/>
        </w:rPr>
      </w:pPr>
      <w:r w:rsidRPr="00400204">
        <w:rPr>
          <w:lang w:val="sl-SI"/>
        </w:rPr>
        <w:t>Občinske javne ceste in druge prometne površine so prometne površine splošnega pomena za cestni promet, ki jih lahko vsak prosto uporablja na način in pod pogoji, določenimi s predpisi, ki urejajo javne ceste in varnost prometa na njih.</w:t>
      </w:r>
    </w:p>
    <w:p w14:paraId="70D17A8F" w14:textId="77777777" w:rsidR="00EC4005" w:rsidRPr="00400204" w:rsidRDefault="00EC4005" w:rsidP="0028076B">
      <w:pPr>
        <w:pStyle w:val="BodyText"/>
        <w:jc w:val="both"/>
        <w:rPr>
          <w:lang w:val="sl-SI"/>
        </w:rPr>
      </w:pPr>
    </w:p>
    <w:p w14:paraId="2F57A22E" w14:textId="50B46E7C" w:rsidR="00EC4005" w:rsidRPr="00400204" w:rsidRDefault="00EC4005" w:rsidP="0028076B">
      <w:pPr>
        <w:pStyle w:val="BodyText"/>
        <w:spacing w:before="177"/>
        <w:ind w:left="258"/>
        <w:jc w:val="both"/>
        <w:rPr>
          <w:lang w:val="sl-SI"/>
        </w:rPr>
      </w:pPr>
      <w:r w:rsidRPr="00400204">
        <w:rPr>
          <w:lang w:val="sl-SI"/>
        </w:rPr>
        <w:t>Izvajanje</w:t>
      </w:r>
      <w:r w:rsidRPr="00400204">
        <w:rPr>
          <w:spacing w:val="2"/>
          <w:lang w:val="sl-SI"/>
        </w:rPr>
        <w:t xml:space="preserve"> </w:t>
      </w:r>
      <w:r w:rsidRPr="00400204">
        <w:rPr>
          <w:lang w:val="sl-SI"/>
        </w:rPr>
        <w:t>zimske</w:t>
      </w:r>
      <w:r w:rsidRPr="00400204">
        <w:rPr>
          <w:spacing w:val="3"/>
          <w:lang w:val="sl-SI"/>
        </w:rPr>
        <w:t xml:space="preserve"> </w:t>
      </w:r>
      <w:r w:rsidRPr="00400204">
        <w:rPr>
          <w:lang w:val="sl-SI"/>
        </w:rPr>
        <w:t>slu</w:t>
      </w:r>
      <w:r w:rsidR="00B06765" w:rsidRPr="00400204">
        <w:rPr>
          <w:lang w:val="sl-SI"/>
        </w:rPr>
        <w:t>ž</w:t>
      </w:r>
      <w:r w:rsidRPr="00400204">
        <w:rPr>
          <w:lang w:val="sl-SI"/>
        </w:rPr>
        <w:t>be</w:t>
      </w:r>
      <w:r w:rsidRPr="00400204">
        <w:rPr>
          <w:spacing w:val="1"/>
          <w:lang w:val="sl-SI"/>
        </w:rPr>
        <w:t xml:space="preserve"> </w:t>
      </w:r>
      <w:r w:rsidRPr="00400204">
        <w:rPr>
          <w:lang w:val="sl-SI"/>
        </w:rPr>
        <w:t>na</w:t>
      </w:r>
      <w:r w:rsidRPr="00400204">
        <w:rPr>
          <w:spacing w:val="3"/>
          <w:lang w:val="sl-SI"/>
        </w:rPr>
        <w:t xml:space="preserve"> </w:t>
      </w:r>
      <w:r w:rsidRPr="00400204">
        <w:rPr>
          <w:lang w:val="sl-SI"/>
        </w:rPr>
        <w:t>javnih</w:t>
      </w:r>
      <w:r w:rsidRPr="00400204">
        <w:rPr>
          <w:spacing w:val="2"/>
          <w:lang w:val="sl-SI"/>
        </w:rPr>
        <w:t xml:space="preserve"> </w:t>
      </w:r>
      <w:r w:rsidRPr="00400204">
        <w:rPr>
          <w:lang w:val="sl-SI"/>
        </w:rPr>
        <w:t>občinskih</w:t>
      </w:r>
      <w:r w:rsidRPr="00400204">
        <w:rPr>
          <w:spacing w:val="1"/>
          <w:lang w:val="sl-SI"/>
        </w:rPr>
        <w:t xml:space="preserve"> </w:t>
      </w:r>
      <w:r w:rsidRPr="00400204">
        <w:rPr>
          <w:lang w:val="sl-SI"/>
        </w:rPr>
        <w:t>cestah</w:t>
      </w:r>
      <w:r w:rsidRPr="00400204">
        <w:rPr>
          <w:spacing w:val="3"/>
          <w:lang w:val="sl-SI"/>
        </w:rPr>
        <w:t xml:space="preserve"> </w:t>
      </w:r>
      <w:r w:rsidRPr="00400204">
        <w:rPr>
          <w:spacing w:val="-2"/>
          <w:lang w:val="sl-SI"/>
        </w:rPr>
        <w:t>obsega:</w:t>
      </w:r>
    </w:p>
    <w:p w14:paraId="4FF59DA5" w14:textId="77777777" w:rsidR="00EC4005" w:rsidRPr="00400204" w:rsidRDefault="00EC4005" w:rsidP="0028076B">
      <w:pPr>
        <w:pStyle w:val="BodyText"/>
        <w:spacing w:before="1"/>
        <w:jc w:val="both"/>
        <w:rPr>
          <w:lang w:val="sl-SI"/>
        </w:rPr>
      </w:pPr>
    </w:p>
    <w:p w14:paraId="1CADA21A" w14:textId="446426C0"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zagotavljanje</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z w:val="18"/>
          <w:szCs w:val="18"/>
        </w:rPr>
        <w:t>postavljanje</w:t>
      </w:r>
      <w:r w:rsidRPr="00400204">
        <w:rPr>
          <w:rFonts w:ascii="Arial" w:hAnsi="Arial" w:cs="Arial"/>
          <w:spacing w:val="1"/>
          <w:sz w:val="18"/>
          <w:szCs w:val="18"/>
        </w:rPr>
        <w:t xml:space="preserve"> </w:t>
      </w:r>
      <w:r w:rsidRPr="00400204">
        <w:rPr>
          <w:rFonts w:ascii="Arial" w:hAnsi="Arial" w:cs="Arial"/>
          <w:sz w:val="18"/>
          <w:szCs w:val="18"/>
        </w:rPr>
        <w:t>potrebnega</w:t>
      </w:r>
      <w:r w:rsidRPr="00400204">
        <w:rPr>
          <w:rFonts w:ascii="Arial" w:hAnsi="Arial" w:cs="Arial"/>
          <w:spacing w:val="3"/>
          <w:sz w:val="18"/>
          <w:szCs w:val="18"/>
        </w:rPr>
        <w:t xml:space="preserve"> </w:t>
      </w:r>
      <w:r w:rsidRPr="00400204">
        <w:rPr>
          <w:rFonts w:ascii="Arial" w:hAnsi="Arial" w:cs="Arial"/>
          <w:sz w:val="18"/>
          <w:szCs w:val="18"/>
        </w:rPr>
        <w:t>števila</w:t>
      </w:r>
      <w:r w:rsidRPr="00400204">
        <w:rPr>
          <w:rFonts w:ascii="Arial" w:hAnsi="Arial" w:cs="Arial"/>
          <w:spacing w:val="1"/>
          <w:sz w:val="18"/>
          <w:szCs w:val="18"/>
        </w:rPr>
        <w:t xml:space="preserve"> </w:t>
      </w:r>
      <w:r w:rsidRPr="00400204">
        <w:rPr>
          <w:rFonts w:ascii="Arial" w:hAnsi="Arial" w:cs="Arial"/>
          <w:sz w:val="18"/>
          <w:szCs w:val="18"/>
        </w:rPr>
        <w:t>sne</w:t>
      </w:r>
      <w:r w:rsidR="00F37A4E" w:rsidRPr="00400204">
        <w:rPr>
          <w:rFonts w:ascii="Arial" w:hAnsi="Arial" w:cs="Arial"/>
          <w:sz w:val="18"/>
          <w:szCs w:val="18"/>
        </w:rPr>
        <w:t>ž</w:t>
      </w:r>
      <w:r w:rsidRPr="00400204">
        <w:rPr>
          <w:rFonts w:ascii="Arial" w:hAnsi="Arial" w:cs="Arial"/>
          <w:sz w:val="18"/>
          <w:szCs w:val="18"/>
        </w:rPr>
        <w:t>nih</w:t>
      </w:r>
      <w:r w:rsidRPr="00400204">
        <w:rPr>
          <w:rFonts w:ascii="Arial" w:hAnsi="Arial" w:cs="Arial"/>
          <w:spacing w:val="3"/>
          <w:sz w:val="18"/>
          <w:szCs w:val="18"/>
        </w:rPr>
        <w:t xml:space="preserve"> </w:t>
      </w:r>
      <w:r w:rsidRPr="00400204">
        <w:rPr>
          <w:rFonts w:ascii="Arial" w:hAnsi="Arial" w:cs="Arial"/>
          <w:spacing w:val="-2"/>
          <w:sz w:val="18"/>
          <w:szCs w:val="18"/>
        </w:rPr>
        <w:t>kolov;</w:t>
      </w:r>
    </w:p>
    <w:p w14:paraId="4C308D25" w14:textId="77777777" w:rsidR="00EC4005" w:rsidRPr="00400204" w:rsidRDefault="00EC4005" w:rsidP="0028076B">
      <w:pPr>
        <w:pStyle w:val="BodyText"/>
        <w:spacing w:before="2"/>
        <w:jc w:val="both"/>
        <w:rPr>
          <w:lang w:val="sl-SI"/>
        </w:rPr>
      </w:pPr>
    </w:p>
    <w:p w14:paraId="7DA3AC24" w14:textId="77777777"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posipanje</w:t>
      </w:r>
      <w:r w:rsidRPr="00400204">
        <w:rPr>
          <w:rFonts w:ascii="Arial" w:hAnsi="Arial" w:cs="Arial"/>
          <w:spacing w:val="-7"/>
          <w:sz w:val="18"/>
          <w:szCs w:val="18"/>
        </w:rPr>
        <w:t xml:space="preserve"> </w:t>
      </w:r>
      <w:r w:rsidRPr="00400204">
        <w:rPr>
          <w:rFonts w:ascii="Arial" w:hAnsi="Arial" w:cs="Arial"/>
          <w:sz w:val="18"/>
          <w:szCs w:val="18"/>
        </w:rPr>
        <w:t>javnih</w:t>
      </w:r>
      <w:r w:rsidRPr="00400204">
        <w:rPr>
          <w:rFonts w:ascii="Arial" w:hAnsi="Arial" w:cs="Arial"/>
          <w:spacing w:val="-2"/>
          <w:sz w:val="18"/>
          <w:szCs w:val="18"/>
        </w:rPr>
        <w:t xml:space="preserve"> </w:t>
      </w:r>
      <w:r w:rsidRPr="00400204">
        <w:rPr>
          <w:rFonts w:ascii="Arial" w:hAnsi="Arial" w:cs="Arial"/>
          <w:sz w:val="18"/>
          <w:szCs w:val="18"/>
        </w:rPr>
        <w:t>prometnih</w:t>
      </w:r>
      <w:r w:rsidRPr="00400204">
        <w:rPr>
          <w:rFonts w:ascii="Arial" w:hAnsi="Arial" w:cs="Arial"/>
          <w:spacing w:val="-4"/>
          <w:sz w:val="18"/>
          <w:szCs w:val="18"/>
        </w:rPr>
        <w:t xml:space="preserve"> </w:t>
      </w:r>
      <w:r w:rsidRPr="00400204">
        <w:rPr>
          <w:rFonts w:ascii="Arial" w:hAnsi="Arial" w:cs="Arial"/>
          <w:sz w:val="18"/>
          <w:szCs w:val="18"/>
        </w:rPr>
        <w:t>površin</w:t>
      </w:r>
      <w:r w:rsidRPr="00400204">
        <w:rPr>
          <w:rFonts w:ascii="Arial" w:hAnsi="Arial" w:cs="Arial"/>
          <w:spacing w:val="-4"/>
          <w:sz w:val="18"/>
          <w:szCs w:val="18"/>
        </w:rPr>
        <w:t xml:space="preserve"> </w:t>
      </w:r>
      <w:r w:rsidRPr="00400204">
        <w:rPr>
          <w:rFonts w:ascii="Arial" w:hAnsi="Arial" w:cs="Arial"/>
          <w:sz w:val="18"/>
          <w:szCs w:val="18"/>
        </w:rPr>
        <w:t>s</w:t>
      </w:r>
      <w:r w:rsidRPr="00400204">
        <w:rPr>
          <w:rFonts w:ascii="Arial" w:hAnsi="Arial" w:cs="Arial"/>
          <w:spacing w:val="-4"/>
          <w:sz w:val="18"/>
          <w:szCs w:val="18"/>
        </w:rPr>
        <w:t xml:space="preserve"> </w:t>
      </w:r>
      <w:r w:rsidRPr="00400204">
        <w:rPr>
          <w:rFonts w:ascii="Arial" w:hAnsi="Arial" w:cs="Arial"/>
          <w:sz w:val="18"/>
          <w:szCs w:val="18"/>
        </w:rPr>
        <w:t>snovmi</w:t>
      </w:r>
      <w:r w:rsidRPr="00400204">
        <w:rPr>
          <w:rFonts w:ascii="Arial" w:hAnsi="Arial" w:cs="Arial"/>
          <w:spacing w:val="-4"/>
          <w:sz w:val="18"/>
          <w:szCs w:val="18"/>
        </w:rPr>
        <w:t xml:space="preserve"> </w:t>
      </w:r>
      <w:r w:rsidRPr="00400204">
        <w:rPr>
          <w:rFonts w:ascii="Arial" w:hAnsi="Arial" w:cs="Arial"/>
          <w:sz w:val="18"/>
          <w:szCs w:val="18"/>
        </w:rPr>
        <w:t>za</w:t>
      </w:r>
      <w:r w:rsidRPr="00400204">
        <w:rPr>
          <w:rFonts w:ascii="Arial" w:hAnsi="Arial" w:cs="Arial"/>
          <w:spacing w:val="-2"/>
          <w:sz w:val="18"/>
          <w:szCs w:val="18"/>
        </w:rPr>
        <w:t xml:space="preserve"> </w:t>
      </w:r>
      <w:r w:rsidRPr="00400204">
        <w:rPr>
          <w:rFonts w:ascii="Arial" w:hAnsi="Arial" w:cs="Arial"/>
          <w:sz w:val="18"/>
          <w:szCs w:val="18"/>
        </w:rPr>
        <w:t>preprečevanje</w:t>
      </w:r>
      <w:r w:rsidRPr="00400204">
        <w:rPr>
          <w:rFonts w:ascii="Arial" w:hAnsi="Arial" w:cs="Arial"/>
          <w:spacing w:val="-4"/>
          <w:sz w:val="18"/>
          <w:szCs w:val="18"/>
        </w:rPr>
        <w:t xml:space="preserve"> </w:t>
      </w:r>
      <w:r w:rsidRPr="00400204">
        <w:rPr>
          <w:rFonts w:ascii="Arial" w:hAnsi="Arial" w:cs="Arial"/>
          <w:spacing w:val="-2"/>
          <w:sz w:val="18"/>
          <w:szCs w:val="18"/>
        </w:rPr>
        <w:t>poledice;</w:t>
      </w:r>
    </w:p>
    <w:p w14:paraId="0B0FC9E8" w14:textId="77777777" w:rsidR="00EC4005" w:rsidRPr="00400204" w:rsidRDefault="00EC4005" w:rsidP="0028076B">
      <w:pPr>
        <w:jc w:val="both"/>
        <w:rPr>
          <w:rFonts w:ascii="Arial" w:hAnsi="Arial" w:cs="Arial"/>
          <w:sz w:val="18"/>
          <w:szCs w:val="18"/>
        </w:rPr>
        <w:sectPr w:rsidR="00EC4005" w:rsidRPr="00400204">
          <w:headerReference w:type="even" r:id="rId54"/>
          <w:headerReference w:type="default" r:id="rId55"/>
          <w:footerReference w:type="default" r:id="rId56"/>
          <w:headerReference w:type="first" r:id="rId57"/>
          <w:pgSz w:w="11910" w:h="16840"/>
          <w:pgMar w:top="1680" w:right="880" w:bottom="280" w:left="1160" w:header="561" w:footer="0" w:gutter="0"/>
          <w:cols w:space="708"/>
        </w:sectPr>
      </w:pPr>
    </w:p>
    <w:p w14:paraId="77C18140" w14:textId="77777777" w:rsidR="00EC4005" w:rsidRPr="00400204" w:rsidRDefault="00EC4005" w:rsidP="0028076B">
      <w:pPr>
        <w:pStyle w:val="BodyText"/>
        <w:spacing w:before="11"/>
        <w:jc w:val="both"/>
        <w:rPr>
          <w:lang w:val="sl-SI"/>
        </w:rPr>
      </w:pPr>
    </w:p>
    <w:p w14:paraId="55886863" w14:textId="5C755EDE" w:rsidR="00EC4005" w:rsidRPr="00400204" w:rsidRDefault="00EC4005" w:rsidP="00922A83">
      <w:pPr>
        <w:pStyle w:val="ListParagraph"/>
        <w:widowControl w:val="0"/>
        <w:numPr>
          <w:ilvl w:val="1"/>
          <w:numId w:val="22"/>
        </w:numPr>
        <w:tabs>
          <w:tab w:val="left" w:pos="1168"/>
        </w:tabs>
        <w:autoSpaceDE w:val="0"/>
        <w:autoSpaceDN w:val="0"/>
        <w:spacing w:before="94"/>
        <w:ind w:left="1167" w:hanging="202"/>
        <w:contextualSpacing w:val="0"/>
        <w:jc w:val="both"/>
        <w:rPr>
          <w:rFonts w:ascii="Arial" w:hAnsi="Arial" w:cs="Arial"/>
          <w:sz w:val="18"/>
          <w:szCs w:val="18"/>
        </w:rPr>
      </w:pPr>
      <w:r w:rsidRPr="00400204">
        <w:rPr>
          <w:rFonts w:ascii="Arial" w:hAnsi="Arial" w:cs="Arial"/>
          <w:sz w:val="18"/>
          <w:szCs w:val="18"/>
        </w:rPr>
        <w:t>plu</w:t>
      </w:r>
      <w:r w:rsidR="00F37A4E" w:rsidRPr="00400204">
        <w:rPr>
          <w:rFonts w:ascii="Arial" w:hAnsi="Arial" w:cs="Arial"/>
          <w:sz w:val="18"/>
          <w:szCs w:val="18"/>
        </w:rPr>
        <w:t>ž</w:t>
      </w:r>
      <w:r w:rsidRPr="00400204">
        <w:rPr>
          <w:rFonts w:ascii="Arial" w:hAnsi="Arial" w:cs="Arial"/>
          <w:sz w:val="18"/>
          <w:szCs w:val="18"/>
        </w:rPr>
        <w:t>enje,</w:t>
      </w:r>
      <w:r w:rsidRPr="00400204">
        <w:rPr>
          <w:rFonts w:ascii="Arial" w:hAnsi="Arial" w:cs="Arial"/>
          <w:spacing w:val="2"/>
          <w:sz w:val="18"/>
          <w:szCs w:val="18"/>
        </w:rPr>
        <w:t xml:space="preserve"> </w:t>
      </w:r>
      <w:r w:rsidRPr="00400204">
        <w:rPr>
          <w:rFonts w:ascii="Arial" w:hAnsi="Arial" w:cs="Arial"/>
          <w:sz w:val="18"/>
          <w:szCs w:val="18"/>
        </w:rPr>
        <w:t>odstranjevanje</w:t>
      </w:r>
      <w:r w:rsidRPr="00400204">
        <w:rPr>
          <w:rFonts w:ascii="Arial" w:hAnsi="Arial" w:cs="Arial"/>
          <w:spacing w:val="4"/>
          <w:sz w:val="18"/>
          <w:szCs w:val="18"/>
        </w:rPr>
        <w:t xml:space="preserve"> </w:t>
      </w:r>
      <w:r w:rsidRPr="00400204">
        <w:rPr>
          <w:rFonts w:ascii="Arial" w:hAnsi="Arial" w:cs="Arial"/>
          <w:sz w:val="18"/>
          <w:szCs w:val="18"/>
        </w:rPr>
        <w:t>in</w:t>
      </w:r>
      <w:r w:rsidRPr="00400204">
        <w:rPr>
          <w:rFonts w:ascii="Arial" w:hAnsi="Arial" w:cs="Arial"/>
          <w:spacing w:val="2"/>
          <w:sz w:val="18"/>
          <w:szCs w:val="18"/>
        </w:rPr>
        <w:t xml:space="preserve"> </w:t>
      </w:r>
      <w:r w:rsidRPr="00400204">
        <w:rPr>
          <w:rFonts w:ascii="Arial" w:hAnsi="Arial" w:cs="Arial"/>
          <w:sz w:val="18"/>
          <w:szCs w:val="18"/>
        </w:rPr>
        <w:t>odva</w:t>
      </w:r>
      <w:r w:rsidR="00F37A4E" w:rsidRPr="00400204">
        <w:rPr>
          <w:rFonts w:ascii="Arial" w:hAnsi="Arial" w:cs="Arial"/>
          <w:sz w:val="18"/>
          <w:szCs w:val="18"/>
        </w:rPr>
        <w:t>ž</w:t>
      </w:r>
      <w:r w:rsidRPr="00400204">
        <w:rPr>
          <w:rFonts w:ascii="Arial" w:hAnsi="Arial" w:cs="Arial"/>
          <w:sz w:val="18"/>
          <w:szCs w:val="18"/>
        </w:rPr>
        <w:t>anje</w:t>
      </w:r>
      <w:r w:rsidRPr="00400204">
        <w:rPr>
          <w:rFonts w:ascii="Arial" w:hAnsi="Arial" w:cs="Arial"/>
          <w:spacing w:val="3"/>
          <w:sz w:val="18"/>
          <w:szCs w:val="18"/>
        </w:rPr>
        <w:t xml:space="preserve"> </w:t>
      </w:r>
      <w:r w:rsidRPr="00400204">
        <w:rPr>
          <w:rFonts w:ascii="Arial" w:hAnsi="Arial" w:cs="Arial"/>
          <w:sz w:val="18"/>
          <w:szCs w:val="18"/>
        </w:rPr>
        <w:t>snega</w:t>
      </w:r>
      <w:r w:rsidRPr="00400204">
        <w:rPr>
          <w:rFonts w:ascii="Arial" w:hAnsi="Arial" w:cs="Arial"/>
          <w:spacing w:val="4"/>
          <w:sz w:val="18"/>
          <w:szCs w:val="18"/>
        </w:rPr>
        <w:t xml:space="preserve"> </w:t>
      </w:r>
      <w:r w:rsidRPr="00400204">
        <w:rPr>
          <w:rFonts w:ascii="Arial" w:hAnsi="Arial" w:cs="Arial"/>
          <w:sz w:val="18"/>
          <w:szCs w:val="18"/>
        </w:rPr>
        <w:t>iz</w:t>
      </w:r>
      <w:r w:rsidRPr="00400204">
        <w:rPr>
          <w:rFonts w:ascii="Arial" w:hAnsi="Arial" w:cs="Arial"/>
          <w:spacing w:val="2"/>
          <w:sz w:val="18"/>
          <w:szCs w:val="18"/>
        </w:rPr>
        <w:t xml:space="preserve"> </w:t>
      </w:r>
      <w:r w:rsidRPr="00400204">
        <w:rPr>
          <w:rFonts w:ascii="Arial" w:hAnsi="Arial" w:cs="Arial"/>
          <w:sz w:val="18"/>
          <w:szCs w:val="18"/>
        </w:rPr>
        <w:t>javnih</w:t>
      </w:r>
      <w:r w:rsidRPr="00400204">
        <w:rPr>
          <w:rFonts w:ascii="Arial" w:hAnsi="Arial" w:cs="Arial"/>
          <w:spacing w:val="5"/>
          <w:sz w:val="18"/>
          <w:szCs w:val="18"/>
        </w:rPr>
        <w:t xml:space="preserve"> </w:t>
      </w:r>
      <w:r w:rsidRPr="00400204">
        <w:rPr>
          <w:rFonts w:ascii="Arial" w:hAnsi="Arial" w:cs="Arial"/>
          <w:sz w:val="18"/>
          <w:szCs w:val="18"/>
        </w:rPr>
        <w:t>prometnih</w:t>
      </w:r>
      <w:r w:rsidRPr="00400204">
        <w:rPr>
          <w:rFonts w:ascii="Arial" w:hAnsi="Arial" w:cs="Arial"/>
          <w:spacing w:val="4"/>
          <w:sz w:val="18"/>
          <w:szCs w:val="18"/>
        </w:rPr>
        <w:t xml:space="preserve"> </w:t>
      </w:r>
      <w:r w:rsidRPr="00400204">
        <w:rPr>
          <w:rFonts w:ascii="Arial" w:hAnsi="Arial" w:cs="Arial"/>
          <w:sz w:val="18"/>
          <w:szCs w:val="18"/>
        </w:rPr>
        <w:t>površin</w:t>
      </w:r>
      <w:r w:rsidRPr="00400204">
        <w:rPr>
          <w:rFonts w:ascii="Arial" w:hAnsi="Arial" w:cs="Arial"/>
          <w:spacing w:val="2"/>
          <w:sz w:val="18"/>
          <w:szCs w:val="18"/>
        </w:rPr>
        <w:t xml:space="preserve"> </w:t>
      </w:r>
      <w:r w:rsidRPr="00400204">
        <w:rPr>
          <w:rFonts w:ascii="Arial" w:hAnsi="Arial" w:cs="Arial"/>
          <w:sz w:val="18"/>
          <w:szCs w:val="18"/>
        </w:rPr>
        <w:t>in</w:t>
      </w:r>
      <w:r w:rsidRPr="00400204">
        <w:rPr>
          <w:rFonts w:ascii="Arial" w:hAnsi="Arial" w:cs="Arial"/>
          <w:spacing w:val="2"/>
          <w:sz w:val="18"/>
          <w:szCs w:val="18"/>
        </w:rPr>
        <w:t xml:space="preserve"> </w:t>
      </w:r>
      <w:r w:rsidRPr="00400204">
        <w:rPr>
          <w:rFonts w:ascii="Arial" w:hAnsi="Arial" w:cs="Arial"/>
          <w:sz w:val="18"/>
          <w:szCs w:val="18"/>
        </w:rPr>
        <w:t>javnih</w:t>
      </w:r>
      <w:r w:rsidRPr="00400204">
        <w:rPr>
          <w:rFonts w:ascii="Arial" w:hAnsi="Arial" w:cs="Arial"/>
          <w:spacing w:val="3"/>
          <w:sz w:val="18"/>
          <w:szCs w:val="18"/>
        </w:rPr>
        <w:t xml:space="preserve"> </w:t>
      </w:r>
      <w:r w:rsidRPr="00400204">
        <w:rPr>
          <w:rFonts w:ascii="Arial" w:hAnsi="Arial" w:cs="Arial"/>
          <w:spacing w:val="-2"/>
          <w:sz w:val="18"/>
          <w:szCs w:val="18"/>
        </w:rPr>
        <w:t>parkirišč;</w:t>
      </w:r>
    </w:p>
    <w:p w14:paraId="6D198CC8" w14:textId="77777777" w:rsidR="00EC4005" w:rsidRPr="00400204" w:rsidRDefault="00EC4005" w:rsidP="0028076B">
      <w:pPr>
        <w:pStyle w:val="BodyText"/>
        <w:spacing w:before="2"/>
        <w:jc w:val="both"/>
        <w:rPr>
          <w:lang w:val="sl-SI"/>
        </w:rPr>
      </w:pPr>
    </w:p>
    <w:p w14:paraId="083AC74D" w14:textId="1A09863F" w:rsidR="00EC4005" w:rsidRPr="00400204" w:rsidRDefault="00EC4005" w:rsidP="00922A83">
      <w:pPr>
        <w:pStyle w:val="ListParagraph"/>
        <w:widowControl w:val="0"/>
        <w:numPr>
          <w:ilvl w:val="1"/>
          <w:numId w:val="22"/>
        </w:numPr>
        <w:tabs>
          <w:tab w:val="left" w:pos="1257"/>
        </w:tabs>
        <w:autoSpaceDE w:val="0"/>
        <w:autoSpaceDN w:val="0"/>
        <w:spacing w:line="276" w:lineRule="auto"/>
        <w:ind w:left="966" w:right="107" w:firstLine="0"/>
        <w:contextualSpacing w:val="0"/>
        <w:jc w:val="both"/>
        <w:rPr>
          <w:rFonts w:ascii="Arial" w:hAnsi="Arial" w:cs="Arial"/>
          <w:sz w:val="18"/>
          <w:szCs w:val="18"/>
        </w:rPr>
      </w:pPr>
      <w:r w:rsidRPr="00400204">
        <w:rPr>
          <w:rFonts w:ascii="Arial" w:hAnsi="Arial" w:cs="Arial"/>
          <w:sz w:val="18"/>
          <w:szCs w:val="18"/>
        </w:rPr>
        <w:t>plu</w:t>
      </w:r>
      <w:r w:rsidR="00F37A4E" w:rsidRPr="00400204">
        <w:rPr>
          <w:rFonts w:ascii="Arial" w:hAnsi="Arial" w:cs="Arial"/>
          <w:sz w:val="18"/>
          <w:szCs w:val="18"/>
        </w:rPr>
        <w:t>ž</w:t>
      </w:r>
      <w:r w:rsidRPr="00400204">
        <w:rPr>
          <w:rFonts w:ascii="Arial" w:hAnsi="Arial" w:cs="Arial"/>
          <w:sz w:val="18"/>
          <w:szCs w:val="18"/>
        </w:rPr>
        <w:t>enje</w:t>
      </w:r>
      <w:r w:rsidRPr="00400204">
        <w:rPr>
          <w:rFonts w:ascii="Arial" w:hAnsi="Arial" w:cs="Arial"/>
          <w:spacing w:val="76"/>
          <w:sz w:val="18"/>
          <w:szCs w:val="18"/>
        </w:rPr>
        <w:t xml:space="preserve"> </w:t>
      </w:r>
      <w:r w:rsidRPr="00400204">
        <w:rPr>
          <w:rFonts w:ascii="Arial" w:hAnsi="Arial" w:cs="Arial"/>
          <w:sz w:val="18"/>
          <w:szCs w:val="18"/>
        </w:rPr>
        <w:t>snega</w:t>
      </w:r>
      <w:r w:rsidRPr="00400204">
        <w:rPr>
          <w:rFonts w:ascii="Arial" w:hAnsi="Arial" w:cs="Arial"/>
          <w:spacing w:val="76"/>
          <w:sz w:val="18"/>
          <w:szCs w:val="18"/>
        </w:rPr>
        <w:t xml:space="preserve"> </w:t>
      </w:r>
      <w:r w:rsidRPr="00400204">
        <w:rPr>
          <w:rFonts w:ascii="Arial" w:hAnsi="Arial" w:cs="Arial"/>
          <w:sz w:val="18"/>
          <w:szCs w:val="18"/>
        </w:rPr>
        <w:t>z</w:t>
      </w:r>
      <w:r w:rsidRPr="00400204">
        <w:rPr>
          <w:rFonts w:ascii="Arial" w:hAnsi="Arial" w:cs="Arial"/>
          <w:spacing w:val="77"/>
          <w:sz w:val="18"/>
          <w:szCs w:val="18"/>
        </w:rPr>
        <w:t xml:space="preserve"> </w:t>
      </w:r>
      <w:r w:rsidRPr="00400204">
        <w:rPr>
          <w:rFonts w:ascii="Arial" w:hAnsi="Arial" w:cs="Arial"/>
          <w:sz w:val="18"/>
          <w:szCs w:val="18"/>
        </w:rPr>
        <w:t>glavnih</w:t>
      </w:r>
      <w:r w:rsidRPr="00400204">
        <w:rPr>
          <w:rFonts w:ascii="Arial" w:hAnsi="Arial" w:cs="Arial"/>
          <w:spacing w:val="78"/>
          <w:sz w:val="18"/>
          <w:szCs w:val="18"/>
        </w:rPr>
        <w:t xml:space="preserve"> </w:t>
      </w:r>
      <w:r w:rsidRPr="00400204">
        <w:rPr>
          <w:rFonts w:ascii="Arial" w:hAnsi="Arial" w:cs="Arial"/>
          <w:sz w:val="18"/>
          <w:szCs w:val="18"/>
        </w:rPr>
        <w:t>pešpoti</w:t>
      </w:r>
      <w:r w:rsidRPr="00400204">
        <w:rPr>
          <w:rFonts w:ascii="Arial" w:hAnsi="Arial" w:cs="Arial"/>
          <w:spacing w:val="79"/>
          <w:sz w:val="18"/>
          <w:szCs w:val="18"/>
        </w:rPr>
        <w:t xml:space="preserve"> </w:t>
      </w:r>
      <w:r w:rsidRPr="00400204">
        <w:rPr>
          <w:rFonts w:ascii="Arial" w:hAnsi="Arial" w:cs="Arial"/>
          <w:sz w:val="18"/>
          <w:szCs w:val="18"/>
        </w:rPr>
        <w:t>na</w:t>
      </w:r>
      <w:r w:rsidRPr="00400204">
        <w:rPr>
          <w:rFonts w:ascii="Arial" w:hAnsi="Arial" w:cs="Arial"/>
          <w:spacing w:val="80"/>
          <w:sz w:val="18"/>
          <w:szCs w:val="18"/>
        </w:rPr>
        <w:t xml:space="preserve"> </w:t>
      </w:r>
      <w:r w:rsidRPr="00400204">
        <w:rPr>
          <w:rFonts w:ascii="Arial" w:hAnsi="Arial" w:cs="Arial"/>
          <w:sz w:val="18"/>
          <w:szCs w:val="18"/>
        </w:rPr>
        <w:t>javnih</w:t>
      </w:r>
      <w:r w:rsidRPr="00400204">
        <w:rPr>
          <w:rFonts w:ascii="Arial" w:hAnsi="Arial" w:cs="Arial"/>
          <w:spacing w:val="76"/>
          <w:sz w:val="18"/>
          <w:szCs w:val="18"/>
        </w:rPr>
        <w:t xml:space="preserve"> </w:t>
      </w:r>
      <w:r w:rsidRPr="00400204">
        <w:rPr>
          <w:rFonts w:ascii="Arial" w:hAnsi="Arial" w:cs="Arial"/>
          <w:sz w:val="18"/>
          <w:szCs w:val="18"/>
        </w:rPr>
        <w:t>površinah,</w:t>
      </w:r>
      <w:r w:rsidRPr="00400204">
        <w:rPr>
          <w:rFonts w:ascii="Arial" w:hAnsi="Arial" w:cs="Arial"/>
          <w:spacing w:val="78"/>
          <w:sz w:val="18"/>
          <w:szCs w:val="18"/>
        </w:rPr>
        <w:t xml:space="preserve"> </w:t>
      </w:r>
      <w:r w:rsidRPr="00400204">
        <w:rPr>
          <w:rFonts w:ascii="Arial" w:hAnsi="Arial" w:cs="Arial"/>
          <w:sz w:val="18"/>
          <w:szCs w:val="18"/>
        </w:rPr>
        <w:t>otresanje</w:t>
      </w:r>
      <w:r w:rsidRPr="00400204">
        <w:rPr>
          <w:rFonts w:ascii="Arial" w:hAnsi="Arial" w:cs="Arial"/>
          <w:spacing w:val="78"/>
          <w:sz w:val="18"/>
          <w:szCs w:val="18"/>
        </w:rPr>
        <w:t xml:space="preserve"> </w:t>
      </w:r>
      <w:r w:rsidRPr="00400204">
        <w:rPr>
          <w:rFonts w:ascii="Arial" w:hAnsi="Arial" w:cs="Arial"/>
          <w:sz w:val="18"/>
          <w:szCs w:val="18"/>
        </w:rPr>
        <w:t>snega</w:t>
      </w:r>
      <w:r w:rsidRPr="00400204">
        <w:rPr>
          <w:rFonts w:ascii="Arial" w:hAnsi="Arial" w:cs="Arial"/>
          <w:spacing w:val="78"/>
          <w:sz w:val="18"/>
          <w:szCs w:val="18"/>
        </w:rPr>
        <w:t xml:space="preserve"> </w:t>
      </w:r>
      <w:r w:rsidRPr="00400204">
        <w:rPr>
          <w:rFonts w:ascii="Arial" w:hAnsi="Arial" w:cs="Arial"/>
          <w:sz w:val="18"/>
          <w:szCs w:val="18"/>
        </w:rPr>
        <w:t>z</w:t>
      </w:r>
      <w:r w:rsidRPr="00400204">
        <w:rPr>
          <w:rFonts w:ascii="Arial" w:hAnsi="Arial" w:cs="Arial"/>
          <w:spacing w:val="77"/>
          <w:sz w:val="18"/>
          <w:szCs w:val="18"/>
        </w:rPr>
        <w:t xml:space="preserve"> </w:t>
      </w:r>
      <w:r w:rsidRPr="00400204">
        <w:rPr>
          <w:rFonts w:ascii="Arial" w:hAnsi="Arial" w:cs="Arial"/>
          <w:sz w:val="18"/>
          <w:szCs w:val="18"/>
        </w:rPr>
        <w:t>drevja</w:t>
      </w:r>
      <w:r w:rsidRPr="00400204">
        <w:rPr>
          <w:rFonts w:ascii="Arial" w:hAnsi="Arial" w:cs="Arial"/>
          <w:spacing w:val="78"/>
          <w:sz w:val="18"/>
          <w:szCs w:val="18"/>
        </w:rPr>
        <w:t xml:space="preserve"> </w:t>
      </w:r>
      <w:r w:rsidRPr="00400204">
        <w:rPr>
          <w:rFonts w:ascii="Arial" w:hAnsi="Arial" w:cs="Arial"/>
          <w:sz w:val="18"/>
          <w:szCs w:val="18"/>
        </w:rPr>
        <w:t>in</w:t>
      </w:r>
      <w:r w:rsidRPr="00400204">
        <w:rPr>
          <w:rFonts w:ascii="Arial" w:hAnsi="Arial" w:cs="Arial"/>
          <w:spacing w:val="78"/>
          <w:sz w:val="18"/>
          <w:szCs w:val="18"/>
        </w:rPr>
        <w:t xml:space="preserve"> </w:t>
      </w:r>
      <w:r w:rsidRPr="00400204">
        <w:rPr>
          <w:rFonts w:ascii="Arial" w:hAnsi="Arial" w:cs="Arial"/>
          <w:sz w:val="18"/>
          <w:szCs w:val="18"/>
        </w:rPr>
        <w:t>grmovja</w:t>
      </w:r>
      <w:r w:rsidRPr="00400204">
        <w:rPr>
          <w:rFonts w:ascii="Arial" w:hAnsi="Arial" w:cs="Arial"/>
          <w:spacing w:val="76"/>
          <w:sz w:val="18"/>
          <w:szCs w:val="18"/>
        </w:rPr>
        <w:t xml:space="preserve"> </w:t>
      </w:r>
      <w:r w:rsidRPr="00400204">
        <w:rPr>
          <w:rFonts w:ascii="Arial" w:hAnsi="Arial" w:cs="Arial"/>
          <w:sz w:val="18"/>
          <w:szCs w:val="18"/>
        </w:rPr>
        <w:t>ter odstranjevanje poškodovanih dreves in odlomljenih vej, ki ogro</w:t>
      </w:r>
      <w:r w:rsidR="00F37A4E" w:rsidRPr="00400204">
        <w:rPr>
          <w:rFonts w:ascii="Arial" w:hAnsi="Arial" w:cs="Arial"/>
          <w:sz w:val="18"/>
          <w:szCs w:val="18"/>
        </w:rPr>
        <w:t>ž</w:t>
      </w:r>
      <w:r w:rsidRPr="00400204">
        <w:rPr>
          <w:rFonts w:ascii="Arial" w:hAnsi="Arial" w:cs="Arial"/>
          <w:sz w:val="18"/>
          <w:szCs w:val="18"/>
        </w:rPr>
        <w:t>ajo varnost ljudi in stvari;</w:t>
      </w:r>
    </w:p>
    <w:p w14:paraId="51FC8527" w14:textId="77777777" w:rsidR="00EC4005" w:rsidRPr="00400204" w:rsidRDefault="00EC4005" w:rsidP="0028076B">
      <w:pPr>
        <w:pStyle w:val="BodyText"/>
        <w:spacing w:before="3"/>
        <w:jc w:val="both"/>
        <w:rPr>
          <w:lang w:val="sl-SI"/>
        </w:rPr>
      </w:pPr>
    </w:p>
    <w:p w14:paraId="5F8CFB23" w14:textId="32D41E32"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odvoz</w:t>
      </w:r>
      <w:r w:rsidRPr="00400204">
        <w:rPr>
          <w:rFonts w:ascii="Arial" w:hAnsi="Arial" w:cs="Arial"/>
          <w:spacing w:val="-4"/>
          <w:sz w:val="18"/>
          <w:szCs w:val="18"/>
        </w:rPr>
        <w:t xml:space="preserve"> </w:t>
      </w:r>
      <w:r w:rsidRPr="00400204">
        <w:rPr>
          <w:rFonts w:ascii="Arial" w:hAnsi="Arial" w:cs="Arial"/>
          <w:sz w:val="18"/>
          <w:szCs w:val="18"/>
        </w:rPr>
        <w:t>snega</w:t>
      </w:r>
      <w:r w:rsidRPr="00400204">
        <w:rPr>
          <w:rFonts w:ascii="Arial" w:hAnsi="Arial" w:cs="Arial"/>
          <w:spacing w:val="-3"/>
          <w:sz w:val="18"/>
          <w:szCs w:val="18"/>
        </w:rPr>
        <w:t xml:space="preserve"> </w:t>
      </w:r>
      <w:r w:rsidRPr="00400204">
        <w:rPr>
          <w:rFonts w:ascii="Arial" w:hAnsi="Arial" w:cs="Arial"/>
          <w:sz w:val="18"/>
          <w:szCs w:val="18"/>
        </w:rPr>
        <w:t>iz</w:t>
      </w:r>
      <w:r w:rsidRPr="00400204">
        <w:rPr>
          <w:rFonts w:ascii="Arial" w:hAnsi="Arial" w:cs="Arial"/>
          <w:spacing w:val="-3"/>
          <w:sz w:val="18"/>
          <w:szCs w:val="18"/>
        </w:rPr>
        <w:t xml:space="preserve"> </w:t>
      </w:r>
      <w:r w:rsidRPr="00400204">
        <w:rPr>
          <w:rFonts w:ascii="Arial" w:hAnsi="Arial" w:cs="Arial"/>
          <w:sz w:val="18"/>
          <w:szCs w:val="18"/>
        </w:rPr>
        <w:t>avtobusnih</w:t>
      </w:r>
      <w:r w:rsidRPr="00400204">
        <w:rPr>
          <w:rFonts w:ascii="Arial" w:hAnsi="Arial" w:cs="Arial"/>
          <w:spacing w:val="-5"/>
          <w:sz w:val="18"/>
          <w:szCs w:val="18"/>
        </w:rPr>
        <w:t xml:space="preserve"> </w:t>
      </w:r>
      <w:r w:rsidRPr="00400204">
        <w:rPr>
          <w:rFonts w:ascii="Arial" w:hAnsi="Arial" w:cs="Arial"/>
          <w:sz w:val="18"/>
          <w:szCs w:val="18"/>
        </w:rPr>
        <w:t>površin</w:t>
      </w:r>
      <w:r w:rsidRPr="00400204">
        <w:rPr>
          <w:rFonts w:ascii="Arial" w:hAnsi="Arial" w:cs="Arial"/>
          <w:spacing w:val="-3"/>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pacing w:val="-2"/>
          <w:sz w:val="18"/>
          <w:szCs w:val="18"/>
        </w:rPr>
        <w:t>kri</w:t>
      </w:r>
      <w:r w:rsidR="00F37A4E" w:rsidRPr="00400204">
        <w:rPr>
          <w:rFonts w:ascii="Arial" w:hAnsi="Arial" w:cs="Arial"/>
          <w:spacing w:val="-2"/>
          <w:sz w:val="18"/>
          <w:szCs w:val="18"/>
        </w:rPr>
        <w:t>ž</w:t>
      </w:r>
      <w:r w:rsidRPr="00400204">
        <w:rPr>
          <w:rFonts w:ascii="Arial" w:hAnsi="Arial" w:cs="Arial"/>
          <w:spacing w:val="-2"/>
          <w:sz w:val="18"/>
          <w:szCs w:val="18"/>
        </w:rPr>
        <w:t>išč;</w:t>
      </w:r>
    </w:p>
    <w:p w14:paraId="3E8B62FA" w14:textId="77777777" w:rsidR="00EC4005" w:rsidRPr="00400204" w:rsidRDefault="00EC4005" w:rsidP="0028076B">
      <w:pPr>
        <w:pStyle w:val="BodyText"/>
        <w:spacing w:before="2"/>
        <w:jc w:val="both"/>
        <w:rPr>
          <w:lang w:val="sl-SI"/>
        </w:rPr>
      </w:pPr>
    </w:p>
    <w:p w14:paraId="0460F4EE" w14:textId="57B1A662" w:rsidR="00EC4005" w:rsidRPr="00400204" w:rsidRDefault="00EC4005" w:rsidP="00922A83">
      <w:pPr>
        <w:pStyle w:val="ListParagraph"/>
        <w:widowControl w:val="0"/>
        <w:numPr>
          <w:ilvl w:val="1"/>
          <w:numId w:val="22"/>
        </w:numPr>
        <w:tabs>
          <w:tab w:val="left" w:pos="1128"/>
        </w:tabs>
        <w:autoSpaceDE w:val="0"/>
        <w:autoSpaceDN w:val="0"/>
        <w:ind w:left="1127" w:hanging="162"/>
        <w:contextualSpacing w:val="0"/>
        <w:jc w:val="both"/>
        <w:rPr>
          <w:rFonts w:ascii="Arial" w:hAnsi="Arial" w:cs="Arial"/>
          <w:sz w:val="18"/>
          <w:szCs w:val="18"/>
        </w:rPr>
      </w:pPr>
      <w:r w:rsidRPr="00400204">
        <w:rPr>
          <w:rFonts w:ascii="Arial" w:hAnsi="Arial" w:cs="Arial"/>
          <w:sz w:val="18"/>
          <w:szCs w:val="18"/>
        </w:rPr>
        <w:t>čiščenje objektov</w:t>
      </w:r>
      <w:r w:rsidRPr="00400204">
        <w:rPr>
          <w:rFonts w:ascii="Arial" w:hAnsi="Arial" w:cs="Arial"/>
          <w:spacing w:val="-1"/>
          <w:sz w:val="18"/>
          <w:szCs w:val="18"/>
        </w:rPr>
        <w:t xml:space="preserve"> </w:t>
      </w:r>
      <w:r w:rsidRPr="00400204">
        <w:rPr>
          <w:rFonts w:ascii="Arial" w:hAnsi="Arial" w:cs="Arial"/>
          <w:sz w:val="18"/>
          <w:szCs w:val="18"/>
        </w:rPr>
        <w:t>in</w:t>
      </w:r>
      <w:r w:rsidRPr="00400204">
        <w:rPr>
          <w:rFonts w:ascii="Arial" w:hAnsi="Arial" w:cs="Arial"/>
          <w:spacing w:val="3"/>
          <w:sz w:val="18"/>
          <w:szCs w:val="18"/>
        </w:rPr>
        <w:t xml:space="preserve"> </w:t>
      </w:r>
      <w:r w:rsidRPr="00400204">
        <w:rPr>
          <w:rFonts w:ascii="Arial" w:hAnsi="Arial" w:cs="Arial"/>
          <w:sz w:val="18"/>
          <w:szCs w:val="18"/>
        </w:rPr>
        <w:t>naprav, zgrajenih</w:t>
      </w:r>
      <w:r w:rsidRPr="00400204">
        <w:rPr>
          <w:rFonts w:ascii="Arial" w:hAnsi="Arial" w:cs="Arial"/>
          <w:spacing w:val="2"/>
          <w:sz w:val="18"/>
          <w:szCs w:val="18"/>
        </w:rPr>
        <w:t xml:space="preserve"> </w:t>
      </w:r>
      <w:r w:rsidRPr="00400204">
        <w:rPr>
          <w:rFonts w:ascii="Arial" w:hAnsi="Arial" w:cs="Arial"/>
          <w:sz w:val="18"/>
          <w:szCs w:val="18"/>
        </w:rPr>
        <w:t>za</w:t>
      </w:r>
      <w:r w:rsidRPr="00400204">
        <w:rPr>
          <w:rFonts w:ascii="Arial" w:hAnsi="Arial" w:cs="Arial"/>
          <w:spacing w:val="2"/>
          <w:sz w:val="18"/>
          <w:szCs w:val="18"/>
        </w:rPr>
        <w:t xml:space="preserve"> </w:t>
      </w:r>
      <w:r w:rsidRPr="00400204">
        <w:rPr>
          <w:rFonts w:ascii="Arial" w:hAnsi="Arial" w:cs="Arial"/>
          <w:sz w:val="18"/>
          <w:szCs w:val="18"/>
        </w:rPr>
        <w:t>intervencije</w:t>
      </w:r>
      <w:r w:rsidRPr="00400204">
        <w:rPr>
          <w:rFonts w:ascii="Arial" w:hAnsi="Arial" w:cs="Arial"/>
          <w:spacing w:val="6"/>
          <w:sz w:val="18"/>
          <w:szCs w:val="18"/>
        </w:rPr>
        <w:t xml:space="preserve"> </w:t>
      </w:r>
      <w:r w:rsidRPr="00400204">
        <w:rPr>
          <w:rFonts w:ascii="Arial" w:hAnsi="Arial" w:cs="Arial"/>
          <w:sz w:val="18"/>
          <w:szCs w:val="18"/>
        </w:rPr>
        <w:t>in po</w:t>
      </w:r>
      <w:r w:rsidR="00F37A4E" w:rsidRPr="00400204">
        <w:rPr>
          <w:rFonts w:ascii="Arial" w:hAnsi="Arial" w:cs="Arial"/>
          <w:sz w:val="18"/>
          <w:szCs w:val="18"/>
        </w:rPr>
        <w:t>ž</w:t>
      </w:r>
      <w:r w:rsidRPr="00400204">
        <w:rPr>
          <w:rFonts w:ascii="Arial" w:hAnsi="Arial" w:cs="Arial"/>
          <w:sz w:val="18"/>
          <w:szCs w:val="18"/>
        </w:rPr>
        <w:t>arno</w:t>
      </w:r>
      <w:r w:rsidRPr="00400204">
        <w:rPr>
          <w:rFonts w:ascii="Arial" w:hAnsi="Arial" w:cs="Arial"/>
          <w:spacing w:val="2"/>
          <w:sz w:val="18"/>
          <w:szCs w:val="18"/>
        </w:rPr>
        <w:t xml:space="preserve"> </w:t>
      </w:r>
      <w:r w:rsidRPr="00400204">
        <w:rPr>
          <w:rFonts w:ascii="Arial" w:hAnsi="Arial" w:cs="Arial"/>
          <w:spacing w:val="-2"/>
          <w:sz w:val="18"/>
          <w:szCs w:val="18"/>
        </w:rPr>
        <w:t>varnost;</w:t>
      </w:r>
    </w:p>
    <w:p w14:paraId="16A0F55A" w14:textId="77777777" w:rsidR="00EC4005" w:rsidRPr="00400204" w:rsidRDefault="00EC4005" w:rsidP="0028076B">
      <w:pPr>
        <w:pStyle w:val="BodyText"/>
        <w:jc w:val="both"/>
        <w:rPr>
          <w:lang w:val="sl-SI"/>
        </w:rPr>
      </w:pPr>
    </w:p>
    <w:p w14:paraId="37F13B96" w14:textId="69637A5B"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2"/>
          <w:sz w:val="18"/>
          <w:szCs w:val="18"/>
        </w:rPr>
        <w:t xml:space="preserve"> </w:t>
      </w:r>
      <w:r w:rsidRPr="00400204">
        <w:rPr>
          <w:rFonts w:ascii="Arial" w:hAnsi="Arial" w:cs="Arial"/>
          <w:sz w:val="18"/>
          <w:szCs w:val="18"/>
        </w:rPr>
        <w:t>odtokov</w:t>
      </w:r>
      <w:r w:rsidRPr="00400204">
        <w:rPr>
          <w:rFonts w:ascii="Arial" w:hAnsi="Arial" w:cs="Arial"/>
          <w:spacing w:val="3"/>
          <w:sz w:val="18"/>
          <w:szCs w:val="18"/>
        </w:rPr>
        <w:t xml:space="preserve"> </w:t>
      </w:r>
      <w:r w:rsidRPr="00400204">
        <w:rPr>
          <w:rFonts w:ascii="Arial" w:hAnsi="Arial" w:cs="Arial"/>
          <w:sz w:val="18"/>
          <w:szCs w:val="18"/>
        </w:rPr>
        <w:t>uličnih</w:t>
      </w:r>
      <w:r w:rsidRPr="00400204">
        <w:rPr>
          <w:rFonts w:ascii="Arial" w:hAnsi="Arial" w:cs="Arial"/>
          <w:spacing w:val="3"/>
          <w:sz w:val="18"/>
          <w:szCs w:val="18"/>
        </w:rPr>
        <w:t xml:space="preserve"> </w:t>
      </w:r>
      <w:r w:rsidRPr="00400204">
        <w:rPr>
          <w:rFonts w:ascii="Arial" w:hAnsi="Arial" w:cs="Arial"/>
          <w:sz w:val="18"/>
          <w:szCs w:val="18"/>
        </w:rPr>
        <w:t>po</w:t>
      </w:r>
      <w:r w:rsidR="00F37A4E" w:rsidRPr="00400204">
        <w:rPr>
          <w:rFonts w:ascii="Arial" w:hAnsi="Arial" w:cs="Arial"/>
          <w:sz w:val="18"/>
          <w:szCs w:val="18"/>
        </w:rPr>
        <w:t>ž</w:t>
      </w:r>
      <w:r w:rsidRPr="00400204">
        <w:rPr>
          <w:rFonts w:ascii="Arial" w:hAnsi="Arial" w:cs="Arial"/>
          <w:sz w:val="18"/>
          <w:szCs w:val="18"/>
        </w:rPr>
        <w:t>iralnikov</w:t>
      </w:r>
      <w:r w:rsidRPr="00400204">
        <w:rPr>
          <w:rFonts w:ascii="Arial" w:hAnsi="Arial" w:cs="Arial"/>
          <w:spacing w:val="2"/>
          <w:sz w:val="18"/>
          <w:szCs w:val="18"/>
        </w:rPr>
        <w:t xml:space="preserve"> </w:t>
      </w:r>
      <w:r w:rsidRPr="00400204">
        <w:rPr>
          <w:rFonts w:ascii="Arial" w:hAnsi="Arial" w:cs="Arial"/>
          <w:sz w:val="18"/>
          <w:szCs w:val="18"/>
        </w:rPr>
        <w:t>v</w:t>
      </w:r>
      <w:r w:rsidRPr="00400204">
        <w:rPr>
          <w:rFonts w:ascii="Arial" w:hAnsi="Arial" w:cs="Arial"/>
          <w:spacing w:val="4"/>
          <w:sz w:val="18"/>
          <w:szCs w:val="18"/>
        </w:rPr>
        <w:t xml:space="preserve"> </w:t>
      </w:r>
      <w:r w:rsidRPr="00400204">
        <w:rPr>
          <w:rFonts w:ascii="Arial" w:hAnsi="Arial" w:cs="Arial"/>
          <w:sz w:val="18"/>
          <w:szCs w:val="18"/>
        </w:rPr>
        <w:t>času</w:t>
      </w:r>
      <w:r w:rsidRPr="00400204">
        <w:rPr>
          <w:rFonts w:ascii="Arial" w:hAnsi="Arial" w:cs="Arial"/>
          <w:spacing w:val="3"/>
          <w:sz w:val="18"/>
          <w:szCs w:val="18"/>
        </w:rPr>
        <w:t xml:space="preserve"> </w:t>
      </w:r>
      <w:r w:rsidRPr="00400204">
        <w:rPr>
          <w:rFonts w:ascii="Arial" w:hAnsi="Arial" w:cs="Arial"/>
          <w:spacing w:val="-2"/>
          <w:sz w:val="18"/>
          <w:szCs w:val="18"/>
        </w:rPr>
        <w:t>odjuge;</w:t>
      </w:r>
    </w:p>
    <w:p w14:paraId="3C87C4AE" w14:textId="77777777" w:rsidR="00EC4005" w:rsidRPr="00400204" w:rsidRDefault="00EC4005" w:rsidP="0028076B">
      <w:pPr>
        <w:pStyle w:val="BodyText"/>
        <w:spacing w:before="2"/>
        <w:jc w:val="both"/>
        <w:rPr>
          <w:lang w:val="sl-SI"/>
        </w:rPr>
      </w:pPr>
    </w:p>
    <w:p w14:paraId="3F912339" w14:textId="19F58D20" w:rsidR="00EC4005" w:rsidRPr="00400204" w:rsidRDefault="00EC4005" w:rsidP="00922A83">
      <w:pPr>
        <w:pStyle w:val="ListParagraph"/>
        <w:widowControl w:val="0"/>
        <w:numPr>
          <w:ilvl w:val="1"/>
          <w:numId w:val="22"/>
        </w:numPr>
        <w:tabs>
          <w:tab w:val="left" w:pos="1178"/>
        </w:tabs>
        <w:autoSpaceDE w:val="0"/>
        <w:autoSpaceDN w:val="0"/>
        <w:ind w:hanging="212"/>
        <w:contextualSpacing w:val="0"/>
        <w:jc w:val="both"/>
        <w:rPr>
          <w:rFonts w:ascii="Arial" w:hAnsi="Arial" w:cs="Arial"/>
          <w:sz w:val="18"/>
          <w:szCs w:val="18"/>
        </w:rPr>
      </w:pPr>
      <w:r w:rsidRPr="00400204">
        <w:rPr>
          <w:rFonts w:ascii="Arial" w:hAnsi="Arial" w:cs="Arial"/>
          <w:sz w:val="18"/>
          <w:szCs w:val="18"/>
        </w:rPr>
        <w:t>čiščenje</w:t>
      </w:r>
      <w:r w:rsidRPr="00400204">
        <w:rPr>
          <w:rFonts w:ascii="Arial" w:hAnsi="Arial" w:cs="Arial"/>
          <w:spacing w:val="7"/>
          <w:sz w:val="18"/>
          <w:szCs w:val="18"/>
        </w:rPr>
        <w:t xml:space="preserve"> </w:t>
      </w:r>
      <w:r w:rsidRPr="00400204">
        <w:rPr>
          <w:rFonts w:ascii="Arial" w:hAnsi="Arial" w:cs="Arial"/>
          <w:sz w:val="18"/>
          <w:szCs w:val="18"/>
        </w:rPr>
        <w:t>zasne</w:t>
      </w:r>
      <w:r w:rsidR="00F37A4E" w:rsidRPr="00400204">
        <w:rPr>
          <w:rFonts w:ascii="Arial" w:hAnsi="Arial" w:cs="Arial"/>
          <w:sz w:val="18"/>
          <w:szCs w:val="18"/>
        </w:rPr>
        <w:t>ž</w:t>
      </w:r>
      <w:r w:rsidRPr="00400204">
        <w:rPr>
          <w:rFonts w:ascii="Arial" w:hAnsi="Arial" w:cs="Arial"/>
          <w:sz w:val="18"/>
          <w:szCs w:val="18"/>
        </w:rPr>
        <w:t>enih</w:t>
      </w:r>
      <w:r w:rsidRPr="00400204">
        <w:rPr>
          <w:rFonts w:ascii="Arial" w:hAnsi="Arial" w:cs="Arial"/>
          <w:spacing w:val="8"/>
          <w:sz w:val="18"/>
          <w:szCs w:val="18"/>
        </w:rPr>
        <w:t xml:space="preserve"> </w:t>
      </w:r>
      <w:r w:rsidRPr="00400204">
        <w:rPr>
          <w:rFonts w:ascii="Arial" w:hAnsi="Arial" w:cs="Arial"/>
          <w:sz w:val="18"/>
          <w:szCs w:val="18"/>
        </w:rPr>
        <w:t>prometnih</w:t>
      </w:r>
      <w:r w:rsidRPr="00400204">
        <w:rPr>
          <w:rFonts w:ascii="Arial" w:hAnsi="Arial" w:cs="Arial"/>
          <w:spacing w:val="10"/>
          <w:sz w:val="18"/>
          <w:szCs w:val="18"/>
        </w:rPr>
        <w:t xml:space="preserve"> </w:t>
      </w:r>
      <w:r w:rsidRPr="00400204">
        <w:rPr>
          <w:rFonts w:ascii="Arial" w:hAnsi="Arial" w:cs="Arial"/>
          <w:spacing w:val="-2"/>
          <w:sz w:val="18"/>
          <w:szCs w:val="18"/>
        </w:rPr>
        <w:t>znakov;</w:t>
      </w:r>
    </w:p>
    <w:p w14:paraId="3E011DA5" w14:textId="77777777" w:rsidR="00EC4005" w:rsidRPr="00400204" w:rsidRDefault="00EC4005" w:rsidP="0028076B">
      <w:pPr>
        <w:pStyle w:val="BodyText"/>
        <w:spacing w:before="1"/>
        <w:jc w:val="both"/>
        <w:rPr>
          <w:lang w:val="sl-SI"/>
        </w:rPr>
      </w:pPr>
    </w:p>
    <w:p w14:paraId="4BDB17E9" w14:textId="77777777" w:rsidR="00EC4005" w:rsidRPr="00400204" w:rsidRDefault="00EC4005" w:rsidP="00922A83">
      <w:pPr>
        <w:pStyle w:val="ListParagraph"/>
        <w:widowControl w:val="0"/>
        <w:numPr>
          <w:ilvl w:val="1"/>
          <w:numId w:val="22"/>
        </w:numPr>
        <w:tabs>
          <w:tab w:val="left" w:pos="1118"/>
        </w:tabs>
        <w:autoSpaceDE w:val="0"/>
        <w:autoSpaceDN w:val="0"/>
        <w:ind w:left="1117" w:hanging="152"/>
        <w:contextualSpacing w:val="0"/>
        <w:jc w:val="both"/>
        <w:rPr>
          <w:rFonts w:ascii="Arial" w:hAnsi="Arial" w:cs="Arial"/>
          <w:sz w:val="18"/>
          <w:szCs w:val="18"/>
        </w:rPr>
      </w:pPr>
      <w:r w:rsidRPr="00400204">
        <w:rPr>
          <w:rFonts w:ascii="Arial" w:hAnsi="Arial" w:cs="Arial"/>
          <w:sz w:val="18"/>
          <w:szCs w:val="18"/>
        </w:rPr>
        <w:t>obveščanje</w:t>
      </w:r>
      <w:r w:rsidRPr="00400204">
        <w:rPr>
          <w:rFonts w:ascii="Arial" w:hAnsi="Arial" w:cs="Arial"/>
          <w:spacing w:val="-7"/>
          <w:sz w:val="18"/>
          <w:szCs w:val="18"/>
        </w:rPr>
        <w:t xml:space="preserve"> </w:t>
      </w:r>
      <w:r w:rsidRPr="00400204">
        <w:rPr>
          <w:rFonts w:ascii="Arial" w:hAnsi="Arial" w:cs="Arial"/>
          <w:sz w:val="18"/>
          <w:szCs w:val="18"/>
        </w:rPr>
        <w:t>javnosti</w:t>
      </w:r>
      <w:r w:rsidRPr="00400204">
        <w:rPr>
          <w:rFonts w:ascii="Arial" w:hAnsi="Arial" w:cs="Arial"/>
          <w:spacing w:val="-2"/>
          <w:sz w:val="18"/>
          <w:szCs w:val="18"/>
        </w:rPr>
        <w:t xml:space="preserve"> </w:t>
      </w:r>
      <w:r w:rsidRPr="00400204">
        <w:rPr>
          <w:rFonts w:ascii="Arial" w:hAnsi="Arial" w:cs="Arial"/>
          <w:sz w:val="18"/>
          <w:szCs w:val="18"/>
        </w:rPr>
        <w:t>o</w:t>
      </w:r>
      <w:r w:rsidRPr="00400204">
        <w:rPr>
          <w:rFonts w:ascii="Arial" w:hAnsi="Arial" w:cs="Arial"/>
          <w:spacing w:val="-4"/>
          <w:sz w:val="18"/>
          <w:szCs w:val="18"/>
        </w:rPr>
        <w:t xml:space="preserve"> </w:t>
      </w:r>
      <w:r w:rsidRPr="00400204">
        <w:rPr>
          <w:rFonts w:ascii="Arial" w:hAnsi="Arial" w:cs="Arial"/>
          <w:sz w:val="18"/>
          <w:szCs w:val="18"/>
        </w:rPr>
        <w:t>stanju</w:t>
      </w:r>
      <w:r w:rsidRPr="00400204">
        <w:rPr>
          <w:rFonts w:ascii="Arial" w:hAnsi="Arial" w:cs="Arial"/>
          <w:spacing w:val="-6"/>
          <w:sz w:val="18"/>
          <w:szCs w:val="18"/>
        </w:rPr>
        <w:t xml:space="preserve"> </w:t>
      </w:r>
      <w:r w:rsidRPr="00400204">
        <w:rPr>
          <w:rFonts w:ascii="Arial" w:hAnsi="Arial" w:cs="Arial"/>
          <w:spacing w:val="-4"/>
          <w:sz w:val="18"/>
          <w:szCs w:val="18"/>
        </w:rPr>
        <w:t>cest;</w:t>
      </w:r>
    </w:p>
    <w:p w14:paraId="2F311EBC" w14:textId="77777777" w:rsidR="00EC4005" w:rsidRPr="00400204" w:rsidRDefault="00EC4005" w:rsidP="0028076B">
      <w:pPr>
        <w:pStyle w:val="BodyText"/>
        <w:spacing w:before="2"/>
        <w:jc w:val="both"/>
        <w:rPr>
          <w:lang w:val="sl-SI"/>
        </w:rPr>
      </w:pPr>
    </w:p>
    <w:p w14:paraId="0A74EB04" w14:textId="77777777" w:rsidR="00EC4005" w:rsidRPr="00400204" w:rsidRDefault="00EC4005" w:rsidP="00922A83">
      <w:pPr>
        <w:pStyle w:val="ListParagraph"/>
        <w:widowControl w:val="0"/>
        <w:numPr>
          <w:ilvl w:val="1"/>
          <w:numId w:val="22"/>
        </w:numPr>
        <w:tabs>
          <w:tab w:val="left" w:pos="1118"/>
        </w:tabs>
        <w:autoSpaceDE w:val="0"/>
        <w:autoSpaceDN w:val="0"/>
        <w:ind w:left="1117" w:hanging="152"/>
        <w:contextualSpacing w:val="0"/>
        <w:jc w:val="both"/>
        <w:rPr>
          <w:rFonts w:ascii="Arial" w:hAnsi="Arial" w:cs="Arial"/>
          <w:sz w:val="18"/>
          <w:szCs w:val="18"/>
        </w:rPr>
      </w:pPr>
      <w:r w:rsidRPr="00400204">
        <w:rPr>
          <w:rFonts w:ascii="Arial" w:hAnsi="Arial" w:cs="Arial"/>
          <w:sz w:val="18"/>
          <w:szCs w:val="18"/>
        </w:rPr>
        <w:t>druge</w:t>
      </w:r>
      <w:r w:rsidRPr="00400204">
        <w:rPr>
          <w:rFonts w:ascii="Arial" w:hAnsi="Arial" w:cs="Arial"/>
          <w:spacing w:val="-4"/>
          <w:sz w:val="18"/>
          <w:szCs w:val="18"/>
        </w:rPr>
        <w:t xml:space="preserve"> </w:t>
      </w:r>
      <w:r w:rsidRPr="00400204">
        <w:rPr>
          <w:rFonts w:ascii="Arial" w:hAnsi="Arial" w:cs="Arial"/>
          <w:sz w:val="18"/>
          <w:szCs w:val="18"/>
        </w:rPr>
        <w:t>naloge,</w:t>
      </w:r>
      <w:r w:rsidRPr="00400204">
        <w:rPr>
          <w:rFonts w:ascii="Arial" w:hAnsi="Arial" w:cs="Arial"/>
          <w:spacing w:val="-2"/>
          <w:sz w:val="18"/>
          <w:szCs w:val="18"/>
        </w:rPr>
        <w:t xml:space="preserve"> </w:t>
      </w:r>
      <w:r w:rsidRPr="00400204">
        <w:rPr>
          <w:rFonts w:ascii="Arial" w:hAnsi="Arial" w:cs="Arial"/>
          <w:sz w:val="18"/>
          <w:szCs w:val="18"/>
        </w:rPr>
        <w:t>katere</w:t>
      </w:r>
      <w:r w:rsidRPr="00400204">
        <w:rPr>
          <w:rFonts w:ascii="Arial" w:hAnsi="Arial" w:cs="Arial"/>
          <w:spacing w:val="-4"/>
          <w:sz w:val="18"/>
          <w:szCs w:val="18"/>
        </w:rPr>
        <w:t xml:space="preserve"> </w:t>
      </w:r>
      <w:r w:rsidRPr="00400204">
        <w:rPr>
          <w:rFonts w:ascii="Arial" w:hAnsi="Arial" w:cs="Arial"/>
          <w:sz w:val="18"/>
          <w:szCs w:val="18"/>
        </w:rPr>
        <w:t>omogočajo</w:t>
      </w:r>
      <w:r w:rsidRPr="00400204">
        <w:rPr>
          <w:rFonts w:ascii="Arial" w:hAnsi="Arial" w:cs="Arial"/>
          <w:spacing w:val="-4"/>
          <w:sz w:val="18"/>
          <w:szCs w:val="18"/>
        </w:rPr>
        <w:t xml:space="preserve"> </w:t>
      </w:r>
      <w:r w:rsidRPr="00400204">
        <w:rPr>
          <w:rFonts w:ascii="Arial" w:hAnsi="Arial" w:cs="Arial"/>
          <w:sz w:val="18"/>
          <w:szCs w:val="18"/>
        </w:rPr>
        <w:t>v</w:t>
      </w:r>
      <w:r w:rsidRPr="00400204">
        <w:rPr>
          <w:rFonts w:ascii="Arial" w:hAnsi="Arial" w:cs="Arial"/>
          <w:spacing w:val="-3"/>
          <w:sz w:val="18"/>
          <w:szCs w:val="18"/>
        </w:rPr>
        <w:t xml:space="preserve"> </w:t>
      </w:r>
      <w:r w:rsidRPr="00400204">
        <w:rPr>
          <w:rFonts w:ascii="Arial" w:hAnsi="Arial" w:cs="Arial"/>
          <w:sz w:val="18"/>
          <w:szCs w:val="18"/>
        </w:rPr>
        <w:t>zimskem</w:t>
      </w:r>
      <w:r w:rsidRPr="00400204">
        <w:rPr>
          <w:rFonts w:ascii="Arial" w:hAnsi="Arial" w:cs="Arial"/>
          <w:spacing w:val="-4"/>
          <w:sz w:val="18"/>
          <w:szCs w:val="18"/>
        </w:rPr>
        <w:t xml:space="preserve"> </w:t>
      </w:r>
      <w:r w:rsidRPr="00400204">
        <w:rPr>
          <w:rFonts w:ascii="Arial" w:hAnsi="Arial" w:cs="Arial"/>
          <w:sz w:val="18"/>
          <w:szCs w:val="18"/>
        </w:rPr>
        <w:t>času</w:t>
      </w:r>
      <w:r w:rsidRPr="00400204">
        <w:rPr>
          <w:rFonts w:ascii="Arial" w:hAnsi="Arial" w:cs="Arial"/>
          <w:spacing w:val="-3"/>
          <w:sz w:val="18"/>
          <w:szCs w:val="18"/>
        </w:rPr>
        <w:t xml:space="preserve"> </w:t>
      </w:r>
      <w:r w:rsidRPr="00400204">
        <w:rPr>
          <w:rFonts w:ascii="Arial" w:hAnsi="Arial" w:cs="Arial"/>
          <w:sz w:val="18"/>
          <w:szCs w:val="18"/>
        </w:rPr>
        <w:t>nemoten</w:t>
      </w:r>
      <w:r w:rsidRPr="00400204">
        <w:rPr>
          <w:rFonts w:ascii="Arial" w:hAnsi="Arial" w:cs="Arial"/>
          <w:spacing w:val="-4"/>
          <w:sz w:val="18"/>
          <w:szCs w:val="18"/>
        </w:rPr>
        <w:t xml:space="preserve"> </w:t>
      </w:r>
      <w:r w:rsidRPr="00400204">
        <w:rPr>
          <w:rFonts w:ascii="Arial" w:hAnsi="Arial" w:cs="Arial"/>
          <w:sz w:val="18"/>
          <w:szCs w:val="18"/>
        </w:rPr>
        <w:t>promet</w:t>
      </w:r>
      <w:r w:rsidRPr="00400204">
        <w:rPr>
          <w:rFonts w:ascii="Arial" w:hAnsi="Arial" w:cs="Arial"/>
          <w:spacing w:val="-2"/>
          <w:sz w:val="18"/>
          <w:szCs w:val="18"/>
        </w:rPr>
        <w:t xml:space="preserve"> </w:t>
      </w:r>
      <w:r w:rsidRPr="00400204">
        <w:rPr>
          <w:rFonts w:ascii="Arial" w:hAnsi="Arial" w:cs="Arial"/>
          <w:sz w:val="18"/>
          <w:szCs w:val="18"/>
        </w:rPr>
        <w:t>na</w:t>
      </w:r>
      <w:r w:rsidRPr="00400204">
        <w:rPr>
          <w:rFonts w:ascii="Arial" w:hAnsi="Arial" w:cs="Arial"/>
          <w:spacing w:val="-4"/>
          <w:sz w:val="18"/>
          <w:szCs w:val="18"/>
        </w:rPr>
        <w:t xml:space="preserve"> </w:t>
      </w:r>
      <w:r w:rsidRPr="00400204">
        <w:rPr>
          <w:rFonts w:ascii="Arial" w:hAnsi="Arial" w:cs="Arial"/>
          <w:sz w:val="18"/>
          <w:szCs w:val="18"/>
        </w:rPr>
        <w:t>javnih</w:t>
      </w:r>
      <w:r w:rsidRPr="00400204">
        <w:rPr>
          <w:rFonts w:ascii="Arial" w:hAnsi="Arial" w:cs="Arial"/>
          <w:spacing w:val="-2"/>
          <w:sz w:val="18"/>
          <w:szCs w:val="18"/>
        </w:rPr>
        <w:t xml:space="preserve"> </w:t>
      </w:r>
      <w:r w:rsidRPr="00400204">
        <w:rPr>
          <w:rFonts w:ascii="Arial" w:hAnsi="Arial" w:cs="Arial"/>
          <w:sz w:val="18"/>
          <w:szCs w:val="18"/>
        </w:rPr>
        <w:t>prometnih</w:t>
      </w:r>
      <w:r w:rsidRPr="00400204">
        <w:rPr>
          <w:rFonts w:ascii="Arial" w:hAnsi="Arial" w:cs="Arial"/>
          <w:spacing w:val="-3"/>
          <w:sz w:val="18"/>
          <w:szCs w:val="18"/>
        </w:rPr>
        <w:t xml:space="preserve"> </w:t>
      </w:r>
      <w:r w:rsidRPr="00400204">
        <w:rPr>
          <w:rFonts w:ascii="Arial" w:hAnsi="Arial" w:cs="Arial"/>
          <w:spacing w:val="-2"/>
          <w:sz w:val="18"/>
          <w:szCs w:val="18"/>
        </w:rPr>
        <w:t>površinah.</w:t>
      </w:r>
    </w:p>
    <w:p w14:paraId="4268AE54" w14:textId="77777777" w:rsidR="00EC4005" w:rsidRPr="00400204" w:rsidRDefault="00EC4005" w:rsidP="0028076B">
      <w:pPr>
        <w:pStyle w:val="BodyText"/>
        <w:jc w:val="both"/>
        <w:rPr>
          <w:lang w:val="sl-SI"/>
        </w:rPr>
      </w:pPr>
    </w:p>
    <w:p w14:paraId="44F496FF" w14:textId="037D5039" w:rsidR="00EC4005" w:rsidRPr="00400204" w:rsidRDefault="00EC4005" w:rsidP="0028076B">
      <w:pPr>
        <w:pStyle w:val="BodyText"/>
        <w:spacing w:line="276" w:lineRule="auto"/>
        <w:ind w:left="258" w:right="112"/>
        <w:jc w:val="both"/>
        <w:rPr>
          <w:lang w:val="sl-SI"/>
        </w:rPr>
      </w:pPr>
      <w:r w:rsidRPr="00400204">
        <w:rPr>
          <w:lang w:val="sl-SI"/>
        </w:rPr>
        <w:t>Koncesionar mora zagotavljati izvajanje zimske slu</w:t>
      </w:r>
      <w:r w:rsidR="00DE0590" w:rsidRPr="00400204">
        <w:rPr>
          <w:lang w:val="sl-SI"/>
        </w:rPr>
        <w:t>ž</w:t>
      </w:r>
      <w:r w:rsidRPr="00400204">
        <w:rPr>
          <w:lang w:val="sl-SI"/>
        </w:rPr>
        <w:t>be na javnih občinskih cestah skladno z zakonodajo o cestah, podzakonskimi akti, Odlokom o občinskih cestah v Občini Sveti Jurij ob Ščavnici in drugimi izvedbenimi akti občine.</w:t>
      </w:r>
    </w:p>
    <w:p w14:paraId="76517D3D" w14:textId="77777777" w:rsidR="00EC4005" w:rsidRPr="00400204" w:rsidRDefault="00EC4005" w:rsidP="0028076B">
      <w:pPr>
        <w:pStyle w:val="BodyText"/>
        <w:spacing w:before="5"/>
        <w:jc w:val="both"/>
        <w:rPr>
          <w:lang w:val="sl-SI"/>
        </w:rPr>
      </w:pPr>
    </w:p>
    <w:p w14:paraId="2F3E8DBD" w14:textId="053336DC" w:rsidR="00EC4005" w:rsidRPr="00400204" w:rsidRDefault="00EC4005" w:rsidP="0028076B">
      <w:pPr>
        <w:pStyle w:val="BodyText"/>
        <w:spacing w:line="276" w:lineRule="auto"/>
        <w:ind w:left="258" w:right="110"/>
        <w:jc w:val="both"/>
        <w:rPr>
          <w:lang w:val="sl-SI"/>
        </w:rPr>
      </w:pPr>
      <w:r w:rsidRPr="00400204">
        <w:rPr>
          <w:lang w:val="sl-SI"/>
        </w:rPr>
        <w:t>Z izvedbenim programom zimske slu</w:t>
      </w:r>
      <w:r w:rsidR="00DE0590" w:rsidRPr="00400204">
        <w:rPr>
          <w:lang w:val="sl-SI"/>
        </w:rPr>
        <w:t>ž</w:t>
      </w:r>
      <w:r w:rsidRPr="00400204">
        <w:rPr>
          <w:lang w:val="sl-SI"/>
        </w:rPr>
        <w:t>be se določi prioriteta plu</w:t>
      </w:r>
      <w:r w:rsidR="00DE0590" w:rsidRPr="00400204">
        <w:rPr>
          <w:lang w:val="sl-SI"/>
        </w:rPr>
        <w:t>ž</w:t>
      </w:r>
      <w:r w:rsidRPr="00400204">
        <w:rPr>
          <w:lang w:val="sl-SI"/>
        </w:rPr>
        <w:t>enja, posipanja in odstranjevanja snega s cest, poti in ostalih javnih površin in čiščenja odtokov cestnih po</w:t>
      </w:r>
      <w:r w:rsidR="00DE0590" w:rsidRPr="00400204">
        <w:rPr>
          <w:lang w:val="sl-SI"/>
        </w:rPr>
        <w:t>ž</w:t>
      </w:r>
      <w:r w:rsidRPr="00400204">
        <w:rPr>
          <w:lang w:val="sl-SI"/>
        </w:rPr>
        <w:t>iralnikov, odstavne površine za vozila v primeru delnih ali popolnih zapor in nadzor nad izvajanjem zimske slu</w:t>
      </w:r>
      <w:r w:rsidR="00DE0590" w:rsidRPr="00400204">
        <w:rPr>
          <w:lang w:val="sl-SI"/>
        </w:rPr>
        <w:t>ž</w:t>
      </w:r>
      <w:r w:rsidRPr="00400204">
        <w:rPr>
          <w:lang w:val="sl-SI"/>
        </w:rPr>
        <w:t>be.</w:t>
      </w:r>
    </w:p>
    <w:p w14:paraId="0DD059D0" w14:textId="77777777" w:rsidR="00EC4005" w:rsidRPr="00400204" w:rsidRDefault="00EC4005" w:rsidP="0028076B">
      <w:pPr>
        <w:pStyle w:val="BodyText"/>
        <w:spacing w:before="5"/>
        <w:jc w:val="both"/>
        <w:rPr>
          <w:lang w:val="sl-SI"/>
        </w:rPr>
      </w:pPr>
    </w:p>
    <w:p w14:paraId="0D12455A" w14:textId="302160A7" w:rsidR="00EC4005" w:rsidRPr="00400204" w:rsidRDefault="00EC4005" w:rsidP="0028076B">
      <w:pPr>
        <w:pStyle w:val="BodyText"/>
        <w:spacing w:line="276" w:lineRule="auto"/>
        <w:ind w:left="258" w:right="112"/>
        <w:jc w:val="both"/>
        <w:rPr>
          <w:lang w:val="sl-SI"/>
        </w:rPr>
      </w:pPr>
      <w:r w:rsidRPr="00400204">
        <w:rPr>
          <w:lang w:val="sl-SI"/>
        </w:rPr>
        <w:t>Zimska slu</w:t>
      </w:r>
      <w:r w:rsidR="00DE0590" w:rsidRPr="00400204">
        <w:rPr>
          <w:lang w:val="sl-SI"/>
        </w:rPr>
        <w:t>ž</w:t>
      </w:r>
      <w:r w:rsidRPr="00400204">
        <w:rPr>
          <w:lang w:val="sl-SI"/>
        </w:rPr>
        <w:t>ba se izvaja praviloma od 15. novembra do 15. marca. Izvedbeni program zimske slu</w:t>
      </w:r>
      <w:r w:rsidR="00DE0590" w:rsidRPr="00400204">
        <w:rPr>
          <w:lang w:val="sl-SI"/>
        </w:rPr>
        <w:t>ž</w:t>
      </w:r>
      <w:r w:rsidRPr="00400204">
        <w:rPr>
          <w:lang w:val="sl-SI"/>
        </w:rPr>
        <w:t>be mora vsebovati</w:t>
      </w:r>
      <w:r w:rsidRPr="00400204">
        <w:rPr>
          <w:spacing w:val="40"/>
          <w:lang w:val="sl-SI"/>
        </w:rPr>
        <w:t xml:space="preserve"> </w:t>
      </w:r>
      <w:r w:rsidRPr="00400204">
        <w:rPr>
          <w:lang w:val="sl-SI"/>
        </w:rPr>
        <w:t>tudi izvajanje zimske slu</w:t>
      </w:r>
      <w:r w:rsidR="00DE0590" w:rsidRPr="00400204">
        <w:rPr>
          <w:lang w:val="sl-SI"/>
        </w:rPr>
        <w:t>ž</w:t>
      </w:r>
      <w:r w:rsidRPr="00400204">
        <w:rPr>
          <w:lang w:val="sl-SI"/>
        </w:rPr>
        <w:t>be v primeru potreb pred in po tem terminu.</w:t>
      </w:r>
    </w:p>
    <w:p w14:paraId="108A5779" w14:textId="77777777" w:rsidR="00EC4005" w:rsidRPr="00400204" w:rsidRDefault="00EC4005" w:rsidP="00EC4005">
      <w:pPr>
        <w:pStyle w:val="BodyText"/>
        <w:spacing w:before="7"/>
        <w:rPr>
          <w:sz w:val="19"/>
          <w:lang w:val="sl-SI"/>
        </w:rPr>
      </w:pPr>
    </w:p>
    <w:p w14:paraId="264A6EA3" w14:textId="77777777" w:rsidR="00EC4005" w:rsidRPr="00400204" w:rsidRDefault="00EC4005" w:rsidP="00922A83">
      <w:pPr>
        <w:pStyle w:val="Heading5"/>
        <w:numPr>
          <w:ilvl w:val="0"/>
          <w:numId w:val="32"/>
        </w:numPr>
        <w:tabs>
          <w:tab w:val="left" w:pos="4972"/>
          <w:tab w:val="left" w:pos="4973"/>
        </w:tabs>
        <w:ind w:left="4973" w:hanging="361"/>
        <w:jc w:val="left"/>
        <w:rPr>
          <w:lang w:val="sl-SI"/>
        </w:rPr>
      </w:pPr>
      <w:r w:rsidRPr="00400204">
        <w:rPr>
          <w:spacing w:val="-4"/>
          <w:lang w:val="sl-SI"/>
        </w:rPr>
        <w:t>člen</w:t>
      </w:r>
    </w:p>
    <w:p w14:paraId="1083271A" w14:textId="77777777" w:rsidR="00EC4005" w:rsidRPr="00400204" w:rsidRDefault="00EC4005" w:rsidP="00EC4005">
      <w:pPr>
        <w:pStyle w:val="BodyText"/>
        <w:spacing w:before="2"/>
        <w:rPr>
          <w:b/>
          <w:sz w:val="20"/>
          <w:lang w:val="sl-SI"/>
        </w:rPr>
      </w:pPr>
    </w:p>
    <w:p w14:paraId="127FD9A7" w14:textId="071EA910" w:rsidR="00EC4005" w:rsidRPr="00400204" w:rsidRDefault="00EC4005" w:rsidP="00DE0590">
      <w:pPr>
        <w:pStyle w:val="BodyText"/>
        <w:spacing w:line="276" w:lineRule="auto"/>
        <w:ind w:left="258" w:right="532"/>
        <w:jc w:val="both"/>
        <w:rPr>
          <w:lang w:val="sl-SI"/>
        </w:rPr>
      </w:pPr>
      <w:r w:rsidRPr="00400204">
        <w:rPr>
          <w:lang w:val="sl-SI"/>
        </w:rPr>
        <w:t>Izvedbeni</w:t>
      </w:r>
      <w:r w:rsidRPr="00400204">
        <w:rPr>
          <w:spacing w:val="40"/>
          <w:lang w:val="sl-SI"/>
        </w:rPr>
        <w:t xml:space="preserve"> </w:t>
      </w:r>
      <w:r w:rsidRPr="00400204">
        <w:rPr>
          <w:lang w:val="sl-SI"/>
        </w:rPr>
        <w:t>program</w:t>
      </w:r>
      <w:r w:rsidRPr="00400204">
        <w:rPr>
          <w:spacing w:val="40"/>
          <w:lang w:val="sl-SI"/>
        </w:rPr>
        <w:t xml:space="preserve"> </w:t>
      </w:r>
      <w:r w:rsidRPr="00400204">
        <w:rPr>
          <w:lang w:val="sl-SI"/>
        </w:rPr>
        <w:t>letnega</w:t>
      </w:r>
      <w:r w:rsidRPr="00400204">
        <w:rPr>
          <w:spacing w:val="40"/>
          <w:lang w:val="sl-SI"/>
        </w:rPr>
        <w:t xml:space="preserve"> </w:t>
      </w:r>
      <w:r w:rsidRPr="00400204">
        <w:rPr>
          <w:lang w:val="sl-SI"/>
        </w:rPr>
        <w:t>vzdr</w:t>
      </w:r>
      <w:r w:rsidR="00E6510E" w:rsidRPr="00400204">
        <w:rPr>
          <w:lang w:val="sl-SI"/>
        </w:rPr>
        <w:t>ž</w:t>
      </w:r>
      <w:r w:rsidRPr="00400204">
        <w:rPr>
          <w:lang w:val="sl-SI"/>
        </w:rPr>
        <w:t>evanja</w:t>
      </w:r>
      <w:r w:rsidRPr="00400204">
        <w:rPr>
          <w:spacing w:val="40"/>
          <w:lang w:val="sl-SI"/>
        </w:rPr>
        <w:t xml:space="preserve"> </w:t>
      </w:r>
      <w:r w:rsidRPr="00400204">
        <w:rPr>
          <w:lang w:val="sl-SI"/>
        </w:rPr>
        <w:t>pripravi</w:t>
      </w:r>
      <w:r w:rsidRPr="00400204">
        <w:rPr>
          <w:spacing w:val="40"/>
          <w:lang w:val="sl-SI"/>
        </w:rPr>
        <w:t xml:space="preserve"> </w:t>
      </w:r>
      <w:r w:rsidRPr="00400204">
        <w:rPr>
          <w:lang w:val="sl-SI"/>
        </w:rPr>
        <w:t>izvajalec</w:t>
      </w:r>
      <w:r w:rsidRPr="00400204">
        <w:rPr>
          <w:spacing w:val="40"/>
          <w:lang w:val="sl-SI"/>
        </w:rPr>
        <w:t xml:space="preserve"> </w:t>
      </w:r>
      <w:r w:rsidRPr="00400204">
        <w:rPr>
          <w:lang w:val="sl-SI"/>
        </w:rPr>
        <w:t>rednega</w:t>
      </w:r>
      <w:r w:rsidRPr="00400204">
        <w:rPr>
          <w:spacing w:val="40"/>
          <w:lang w:val="sl-SI"/>
        </w:rPr>
        <w:t xml:space="preserve"> </w:t>
      </w:r>
      <w:r w:rsidRPr="00400204">
        <w:rPr>
          <w:lang w:val="sl-SI"/>
        </w:rPr>
        <w:t>vzdr</w:t>
      </w:r>
      <w:r w:rsidR="00E6510E" w:rsidRPr="00400204">
        <w:rPr>
          <w:lang w:val="sl-SI"/>
        </w:rPr>
        <w:t>ž</w:t>
      </w:r>
      <w:r w:rsidRPr="00400204">
        <w:rPr>
          <w:lang w:val="sl-SI"/>
        </w:rPr>
        <w:t>evanja</w:t>
      </w:r>
      <w:r w:rsidRPr="00400204">
        <w:rPr>
          <w:spacing w:val="40"/>
          <w:lang w:val="sl-SI"/>
        </w:rPr>
        <w:t xml:space="preserve"> </w:t>
      </w:r>
      <w:r w:rsidRPr="00400204">
        <w:rPr>
          <w:lang w:val="sl-SI"/>
        </w:rPr>
        <w:t>javnih</w:t>
      </w:r>
      <w:r w:rsidRPr="00400204">
        <w:rPr>
          <w:spacing w:val="40"/>
          <w:lang w:val="sl-SI"/>
        </w:rPr>
        <w:t xml:space="preserve"> </w:t>
      </w:r>
      <w:r w:rsidRPr="00400204">
        <w:rPr>
          <w:lang w:val="sl-SI"/>
        </w:rPr>
        <w:t>cest</w:t>
      </w:r>
      <w:r w:rsidRPr="00400204">
        <w:rPr>
          <w:spacing w:val="40"/>
          <w:lang w:val="sl-SI"/>
        </w:rPr>
        <w:t xml:space="preserve"> </w:t>
      </w:r>
      <w:r w:rsidRPr="00400204">
        <w:rPr>
          <w:lang w:val="sl-SI"/>
        </w:rPr>
        <w:t>in</w:t>
      </w:r>
      <w:r w:rsidRPr="00400204">
        <w:rPr>
          <w:spacing w:val="40"/>
          <w:lang w:val="sl-SI"/>
        </w:rPr>
        <w:t xml:space="preserve"> </w:t>
      </w:r>
      <w:r w:rsidRPr="00400204">
        <w:rPr>
          <w:lang w:val="sl-SI"/>
        </w:rPr>
        <w:t>ga</w:t>
      </w:r>
      <w:r w:rsidRPr="00400204">
        <w:rPr>
          <w:spacing w:val="40"/>
          <w:lang w:val="sl-SI"/>
        </w:rPr>
        <w:t xml:space="preserve"> </w:t>
      </w:r>
      <w:r w:rsidRPr="00400204">
        <w:rPr>
          <w:lang w:val="sl-SI"/>
        </w:rPr>
        <w:t>predlo</w:t>
      </w:r>
      <w:r w:rsidR="00E6510E" w:rsidRPr="00400204">
        <w:rPr>
          <w:lang w:val="sl-SI"/>
        </w:rPr>
        <w:t>ž</w:t>
      </w:r>
      <w:r w:rsidRPr="00400204">
        <w:rPr>
          <w:lang w:val="sl-SI"/>
        </w:rPr>
        <w:t>i</w:t>
      </w:r>
      <w:r w:rsidRPr="00400204">
        <w:rPr>
          <w:spacing w:val="40"/>
          <w:lang w:val="sl-SI"/>
        </w:rPr>
        <w:t xml:space="preserve"> </w:t>
      </w:r>
      <w:r w:rsidRPr="00400204">
        <w:rPr>
          <w:lang w:val="sl-SI"/>
        </w:rPr>
        <w:t>v sprejem oddelku za gospodarske javne slu</w:t>
      </w:r>
      <w:r w:rsidR="00E6510E" w:rsidRPr="00400204">
        <w:rPr>
          <w:lang w:val="sl-SI"/>
        </w:rPr>
        <w:t>ž</w:t>
      </w:r>
      <w:r w:rsidRPr="00400204">
        <w:rPr>
          <w:lang w:val="sl-SI"/>
        </w:rPr>
        <w:t>be občinske uprave najkasneje do 15. februarja tekočega</w:t>
      </w:r>
      <w:r w:rsidRPr="00400204">
        <w:rPr>
          <w:spacing w:val="40"/>
          <w:lang w:val="sl-SI"/>
        </w:rPr>
        <w:t xml:space="preserve"> </w:t>
      </w:r>
      <w:r w:rsidRPr="00400204">
        <w:rPr>
          <w:lang w:val="sl-SI"/>
        </w:rPr>
        <w:t>leta. Izvedbeni program obsega popis vseh površin in objektov, na katerih se izvaja vzdr</w:t>
      </w:r>
      <w:r w:rsidR="00E6510E" w:rsidRPr="00400204">
        <w:rPr>
          <w:lang w:val="sl-SI"/>
        </w:rPr>
        <w:t>ž</w:t>
      </w:r>
      <w:r w:rsidRPr="00400204">
        <w:rPr>
          <w:lang w:val="sl-SI"/>
        </w:rPr>
        <w:t>evanje.</w:t>
      </w:r>
    </w:p>
    <w:p w14:paraId="4DCDA0E7" w14:textId="77777777" w:rsidR="00EC4005" w:rsidRPr="00400204" w:rsidRDefault="00EC4005" w:rsidP="00DE0590">
      <w:pPr>
        <w:pStyle w:val="BodyText"/>
        <w:spacing w:before="5"/>
        <w:jc w:val="both"/>
        <w:rPr>
          <w:sz w:val="17"/>
          <w:lang w:val="sl-SI"/>
        </w:rPr>
      </w:pPr>
    </w:p>
    <w:p w14:paraId="64A29176" w14:textId="7394EC3E" w:rsidR="00EC4005" w:rsidRPr="00400204" w:rsidRDefault="00EC4005" w:rsidP="00DE0590">
      <w:pPr>
        <w:pStyle w:val="BodyText"/>
        <w:spacing w:line="276" w:lineRule="auto"/>
        <w:ind w:left="258" w:right="109"/>
        <w:jc w:val="both"/>
        <w:rPr>
          <w:lang w:val="sl-SI"/>
        </w:rPr>
      </w:pPr>
      <w:r w:rsidRPr="00400204">
        <w:rPr>
          <w:lang w:val="sl-SI"/>
        </w:rPr>
        <w:t>Izvedbeni program zimske slu</w:t>
      </w:r>
      <w:r w:rsidR="00E6510E" w:rsidRPr="00400204">
        <w:rPr>
          <w:lang w:val="sl-SI"/>
        </w:rPr>
        <w:t>ž</w:t>
      </w:r>
      <w:r w:rsidRPr="00400204">
        <w:rPr>
          <w:lang w:val="sl-SI"/>
        </w:rPr>
        <w:t>be pripravi koncesionar in ga predlo</w:t>
      </w:r>
      <w:r w:rsidR="00E6510E" w:rsidRPr="00400204">
        <w:rPr>
          <w:lang w:val="sl-SI"/>
        </w:rPr>
        <w:t>ž</w:t>
      </w:r>
      <w:r w:rsidRPr="00400204">
        <w:rPr>
          <w:lang w:val="sl-SI"/>
        </w:rPr>
        <w:t>i v sprejem pristojnemu oddelku občinske uprave najkasneje do 15. oktobra tekočega leta. Izvedbeni program zimske slu</w:t>
      </w:r>
      <w:r w:rsidR="00E46E34">
        <w:rPr>
          <w:lang w:val="sl-SI"/>
        </w:rPr>
        <w:t>ž</w:t>
      </w:r>
      <w:r w:rsidRPr="00400204">
        <w:rPr>
          <w:lang w:val="sl-SI"/>
        </w:rPr>
        <w:t>be obsega popis vseh površin in objektov, na katerih se izvaja zimska slu</w:t>
      </w:r>
      <w:r w:rsidR="00E6510E" w:rsidRPr="00400204">
        <w:rPr>
          <w:lang w:val="sl-SI"/>
        </w:rPr>
        <w:t>ž</w:t>
      </w:r>
      <w:r w:rsidRPr="00400204">
        <w:rPr>
          <w:lang w:val="sl-SI"/>
        </w:rPr>
        <w:t>ba.</w:t>
      </w:r>
    </w:p>
    <w:p w14:paraId="382B2F61" w14:textId="77777777" w:rsidR="00EC4005" w:rsidRPr="00400204" w:rsidRDefault="00EC4005" w:rsidP="00EC4005">
      <w:pPr>
        <w:pStyle w:val="BodyText"/>
        <w:rPr>
          <w:sz w:val="20"/>
          <w:lang w:val="sl-SI"/>
        </w:rPr>
      </w:pPr>
    </w:p>
    <w:p w14:paraId="6BC5715B" w14:textId="20F34DC0" w:rsidR="00EC4005" w:rsidRPr="00400204" w:rsidRDefault="00EC4005" w:rsidP="00922A83">
      <w:pPr>
        <w:pStyle w:val="Heading4"/>
        <w:numPr>
          <w:ilvl w:val="0"/>
          <w:numId w:val="31"/>
        </w:numPr>
        <w:tabs>
          <w:tab w:val="left" w:pos="530"/>
        </w:tabs>
        <w:spacing w:before="120"/>
        <w:ind w:left="529" w:hanging="272"/>
        <w:rPr>
          <w:lang w:val="sl-SI"/>
        </w:rPr>
      </w:pPr>
      <w:r w:rsidRPr="00400204">
        <w:rPr>
          <w:lang w:val="sl-SI"/>
        </w:rPr>
        <w:t>NAČIN</w:t>
      </w:r>
      <w:r w:rsidRPr="00400204">
        <w:rPr>
          <w:spacing w:val="-5"/>
          <w:lang w:val="sl-SI"/>
        </w:rPr>
        <w:t xml:space="preserve"> </w:t>
      </w:r>
      <w:r w:rsidRPr="00400204">
        <w:rPr>
          <w:lang w:val="sl-SI"/>
        </w:rPr>
        <w:t>IN</w:t>
      </w:r>
      <w:r w:rsidRPr="00400204">
        <w:rPr>
          <w:spacing w:val="-4"/>
          <w:lang w:val="sl-SI"/>
        </w:rPr>
        <w:t xml:space="preserve"> </w:t>
      </w:r>
      <w:r w:rsidRPr="00400204">
        <w:rPr>
          <w:lang w:val="sl-SI"/>
        </w:rPr>
        <w:t>POGOJI</w:t>
      </w:r>
      <w:r w:rsidRPr="00400204">
        <w:rPr>
          <w:spacing w:val="-3"/>
          <w:lang w:val="sl-SI"/>
        </w:rPr>
        <w:t xml:space="preserve"> </w:t>
      </w:r>
      <w:r w:rsidRPr="00400204">
        <w:rPr>
          <w:lang w:val="sl-SI"/>
        </w:rPr>
        <w:t>OPRAVLJANJA</w:t>
      </w:r>
      <w:r w:rsidRPr="00400204">
        <w:rPr>
          <w:spacing w:val="-6"/>
          <w:lang w:val="sl-SI"/>
        </w:rPr>
        <w:t xml:space="preserve"> </w:t>
      </w:r>
      <w:r w:rsidRPr="00400204">
        <w:rPr>
          <w:lang w:val="sl-SI"/>
        </w:rPr>
        <w:t>KONCESIONIRANE</w:t>
      </w:r>
      <w:r w:rsidRPr="00400204">
        <w:rPr>
          <w:spacing w:val="-4"/>
          <w:lang w:val="sl-SI"/>
        </w:rPr>
        <w:t xml:space="preserve"> </w:t>
      </w:r>
      <w:r w:rsidRPr="00400204">
        <w:rPr>
          <w:lang w:val="sl-SI"/>
        </w:rPr>
        <w:t>JAVNE</w:t>
      </w:r>
      <w:r w:rsidRPr="00400204">
        <w:rPr>
          <w:spacing w:val="-3"/>
          <w:lang w:val="sl-SI"/>
        </w:rPr>
        <w:t xml:space="preserve"> </w:t>
      </w:r>
      <w:r w:rsidRPr="00400204">
        <w:rPr>
          <w:spacing w:val="-2"/>
          <w:lang w:val="sl-SI"/>
        </w:rPr>
        <w:t>SLU</w:t>
      </w:r>
      <w:r w:rsidR="00285336" w:rsidRPr="00400204">
        <w:rPr>
          <w:spacing w:val="-2"/>
          <w:lang w:val="sl-SI"/>
        </w:rPr>
        <w:t>Ž</w:t>
      </w:r>
      <w:r w:rsidRPr="00400204">
        <w:rPr>
          <w:spacing w:val="-2"/>
          <w:lang w:val="sl-SI"/>
        </w:rPr>
        <w:t>BE</w:t>
      </w:r>
    </w:p>
    <w:p w14:paraId="109A9717" w14:textId="77777777" w:rsidR="00EC4005" w:rsidRPr="00400204" w:rsidRDefault="00EC4005" w:rsidP="00EC4005">
      <w:pPr>
        <w:pStyle w:val="BodyText"/>
        <w:spacing w:before="3"/>
        <w:rPr>
          <w:b/>
          <w:sz w:val="22"/>
          <w:lang w:val="sl-SI"/>
        </w:rPr>
      </w:pPr>
    </w:p>
    <w:p w14:paraId="15A2F78B"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27FF4D17" w14:textId="77777777" w:rsidR="00EC4005" w:rsidRPr="00400204" w:rsidRDefault="00EC4005" w:rsidP="00EC4005">
      <w:pPr>
        <w:pStyle w:val="BodyText"/>
        <w:spacing w:before="11"/>
        <w:rPr>
          <w:b/>
          <w:sz w:val="19"/>
          <w:lang w:val="sl-SI"/>
        </w:rPr>
      </w:pPr>
    </w:p>
    <w:p w14:paraId="083D2AAC" w14:textId="7531224A" w:rsidR="00EC4005" w:rsidRPr="00400204" w:rsidRDefault="00EC4005" w:rsidP="00EC4005">
      <w:pPr>
        <w:pStyle w:val="BodyText"/>
        <w:spacing w:line="273" w:lineRule="auto"/>
        <w:ind w:left="258" w:right="545"/>
        <w:jc w:val="both"/>
        <w:rPr>
          <w:lang w:val="sl-SI"/>
        </w:rPr>
      </w:pPr>
      <w:r w:rsidRPr="00400204">
        <w:rPr>
          <w:lang w:val="sl-SI"/>
        </w:rPr>
        <w:t>Uporabniki storitev javne slu</w:t>
      </w:r>
      <w:r w:rsidR="00E41D35" w:rsidRPr="00400204">
        <w:rPr>
          <w:lang w:val="sl-SI"/>
        </w:rPr>
        <w:t>ž</w:t>
      </w:r>
      <w:r w:rsidRPr="00400204">
        <w:rPr>
          <w:lang w:val="sl-SI"/>
        </w:rPr>
        <w:t>be so vse pravne osebe in fizične osebe, ki uporabljajo javne ceste, ki so predmet izvajanja gospodarske javne slu</w:t>
      </w:r>
      <w:r w:rsidR="00E41D35" w:rsidRPr="00400204">
        <w:rPr>
          <w:lang w:val="sl-SI"/>
        </w:rPr>
        <w:t>ž</w:t>
      </w:r>
      <w:r w:rsidRPr="00400204">
        <w:rPr>
          <w:lang w:val="sl-SI"/>
        </w:rPr>
        <w:t>be po tej pogodbi.</w:t>
      </w:r>
    </w:p>
    <w:p w14:paraId="2D9ACE9E" w14:textId="77777777" w:rsidR="00EC4005" w:rsidRPr="00400204" w:rsidRDefault="00EC4005" w:rsidP="00EC4005">
      <w:pPr>
        <w:pStyle w:val="BodyText"/>
        <w:spacing w:before="3"/>
        <w:rPr>
          <w:sz w:val="19"/>
          <w:lang w:val="sl-SI"/>
        </w:rPr>
      </w:pPr>
    </w:p>
    <w:p w14:paraId="26F55DD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E1DBDCC" w14:textId="77777777" w:rsidR="00EC4005" w:rsidRPr="00400204" w:rsidRDefault="00EC4005" w:rsidP="00EF6D17">
      <w:pPr>
        <w:pStyle w:val="BodyText"/>
        <w:spacing w:before="2"/>
        <w:jc w:val="both"/>
        <w:rPr>
          <w:b/>
          <w:sz w:val="20"/>
          <w:lang w:val="sl-SI"/>
        </w:rPr>
      </w:pPr>
    </w:p>
    <w:p w14:paraId="460719E5" w14:textId="17333D52" w:rsidR="00EC4005" w:rsidRPr="00400204" w:rsidRDefault="00EC4005" w:rsidP="00EF6D17">
      <w:pPr>
        <w:pStyle w:val="BodyText"/>
        <w:spacing w:line="276" w:lineRule="auto"/>
        <w:ind w:left="258" w:right="540"/>
        <w:jc w:val="both"/>
        <w:rPr>
          <w:lang w:val="sl-SI"/>
        </w:rPr>
      </w:pPr>
      <w:r w:rsidRPr="00400204">
        <w:rPr>
          <w:lang w:val="sl-SI"/>
        </w:rPr>
        <w:t>Storitve, ki so predmet javne slu</w:t>
      </w:r>
      <w:r w:rsidR="00EF6D17" w:rsidRPr="00400204">
        <w:rPr>
          <w:lang w:val="sl-SI"/>
        </w:rPr>
        <w:t>ž</w:t>
      </w:r>
      <w:r w:rsidRPr="00400204">
        <w:rPr>
          <w:lang w:val="sl-SI"/>
        </w:rPr>
        <w:t>be, so kot javne dobrine zagotovljene vsakomur pod enakimi pogoji. Uporaba storitev javne slu</w:t>
      </w:r>
      <w:r w:rsidR="00EF6D17" w:rsidRPr="00400204">
        <w:rPr>
          <w:lang w:val="sl-SI"/>
        </w:rPr>
        <w:t>ž</w:t>
      </w:r>
      <w:r w:rsidRPr="00400204">
        <w:rPr>
          <w:lang w:val="sl-SI"/>
        </w:rPr>
        <w:t>be je za uporabnike brezplačna.</w:t>
      </w:r>
    </w:p>
    <w:p w14:paraId="1979376B" w14:textId="77777777" w:rsidR="00EC4005" w:rsidRPr="00400204" w:rsidRDefault="00EC4005" w:rsidP="00EF6D17">
      <w:pPr>
        <w:pStyle w:val="BodyText"/>
        <w:spacing w:before="6"/>
        <w:jc w:val="both"/>
        <w:rPr>
          <w:sz w:val="19"/>
          <w:lang w:val="sl-SI"/>
        </w:rPr>
      </w:pPr>
    </w:p>
    <w:p w14:paraId="5A4FB373" w14:textId="77777777" w:rsidR="00EC4005" w:rsidRPr="00400204" w:rsidRDefault="00EC4005" w:rsidP="00EF6D17">
      <w:pPr>
        <w:pStyle w:val="BodyText"/>
        <w:spacing w:before="1"/>
        <w:ind w:left="258"/>
        <w:jc w:val="both"/>
        <w:rPr>
          <w:lang w:val="sl-SI"/>
        </w:rPr>
      </w:pPr>
      <w:r w:rsidRPr="00400204">
        <w:rPr>
          <w:lang w:val="sl-SI"/>
        </w:rPr>
        <w:t>Uporabniki</w:t>
      </w:r>
      <w:r w:rsidRPr="00400204">
        <w:rPr>
          <w:spacing w:val="-11"/>
          <w:lang w:val="sl-SI"/>
        </w:rPr>
        <w:t xml:space="preserve"> </w:t>
      </w:r>
      <w:r w:rsidRPr="00400204">
        <w:rPr>
          <w:lang w:val="sl-SI"/>
        </w:rPr>
        <w:t>imajo</w:t>
      </w:r>
      <w:r w:rsidRPr="00400204">
        <w:rPr>
          <w:spacing w:val="-10"/>
          <w:lang w:val="sl-SI"/>
        </w:rPr>
        <w:t xml:space="preserve"> </w:t>
      </w:r>
      <w:r w:rsidRPr="00400204">
        <w:rPr>
          <w:lang w:val="sl-SI"/>
        </w:rPr>
        <w:t>od</w:t>
      </w:r>
      <w:r w:rsidRPr="00400204">
        <w:rPr>
          <w:spacing w:val="-10"/>
          <w:lang w:val="sl-SI"/>
        </w:rPr>
        <w:t xml:space="preserve"> </w:t>
      </w:r>
      <w:r w:rsidRPr="00400204">
        <w:rPr>
          <w:lang w:val="sl-SI"/>
        </w:rPr>
        <w:t>koncesionarja</w:t>
      </w:r>
      <w:r w:rsidRPr="00400204">
        <w:rPr>
          <w:spacing w:val="-9"/>
          <w:lang w:val="sl-SI"/>
        </w:rPr>
        <w:t xml:space="preserve"> </w:t>
      </w:r>
      <w:r w:rsidRPr="00400204">
        <w:rPr>
          <w:lang w:val="sl-SI"/>
        </w:rPr>
        <w:t>zlasti</w:t>
      </w:r>
      <w:r w:rsidRPr="00400204">
        <w:rPr>
          <w:spacing w:val="-9"/>
          <w:lang w:val="sl-SI"/>
        </w:rPr>
        <w:t xml:space="preserve"> </w:t>
      </w:r>
      <w:r w:rsidRPr="00400204">
        <w:rPr>
          <w:spacing w:val="-2"/>
          <w:lang w:val="sl-SI"/>
        </w:rPr>
        <w:t>pravico:</w:t>
      </w:r>
    </w:p>
    <w:p w14:paraId="3EA429BB" w14:textId="77777777" w:rsidR="00EC4005" w:rsidRPr="00400204" w:rsidRDefault="00EC4005" w:rsidP="00EF6D17">
      <w:pPr>
        <w:pStyle w:val="BodyText"/>
        <w:spacing w:before="2"/>
        <w:jc w:val="both"/>
        <w:rPr>
          <w:sz w:val="20"/>
          <w:lang w:val="sl-SI"/>
        </w:rPr>
      </w:pPr>
    </w:p>
    <w:p w14:paraId="3AE1B470"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10" w:lineRule="exact"/>
        <w:ind w:hanging="361"/>
        <w:contextualSpacing w:val="0"/>
        <w:jc w:val="both"/>
        <w:rPr>
          <w:rFonts w:ascii="Arial" w:hAnsi="Arial" w:cs="Arial"/>
          <w:sz w:val="18"/>
        </w:rPr>
      </w:pPr>
      <w:r w:rsidRPr="00400204">
        <w:rPr>
          <w:rFonts w:ascii="Arial" w:hAnsi="Arial" w:cs="Arial"/>
          <w:sz w:val="18"/>
        </w:rPr>
        <w:t>do</w:t>
      </w:r>
      <w:r w:rsidRPr="00400204">
        <w:rPr>
          <w:rFonts w:ascii="Arial" w:hAnsi="Arial" w:cs="Arial"/>
          <w:spacing w:val="-6"/>
          <w:sz w:val="18"/>
        </w:rPr>
        <w:t xml:space="preserve"> </w:t>
      </w:r>
      <w:r w:rsidRPr="00400204">
        <w:rPr>
          <w:rFonts w:ascii="Arial" w:hAnsi="Arial" w:cs="Arial"/>
          <w:sz w:val="18"/>
        </w:rPr>
        <w:t>trajnega,</w:t>
      </w:r>
      <w:r w:rsidRPr="00400204">
        <w:rPr>
          <w:rFonts w:ascii="Arial" w:hAnsi="Arial" w:cs="Arial"/>
          <w:spacing w:val="-3"/>
          <w:sz w:val="18"/>
        </w:rPr>
        <w:t xml:space="preserve"> </w:t>
      </w:r>
      <w:r w:rsidRPr="00400204">
        <w:rPr>
          <w:rFonts w:ascii="Arial" w:hAnsi="Arial" w:cs="Arial"/>
          <w:sz w:val="18"/>
        </w:rPr>
        <w:t>rednega</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nemotenega</w:t>
      </w:r>
      <w:r w:rsidRPr="00400204">
        <w:rPr>
          <w:rFonts w:ascii="Arial" w:hAnsi="Arial" w:cs="Arial"/>
          <w:spacing w:val="-5"/>
          <w:sz w:val="18"/>
        </w:rPr>
        <w:t xml:space="preserve"> </w:t>
      </w:r>
      <w:r w:rsidRPr="00400204">
        <w:rPr>
          <w:rFonts w:ascii="Arial" w:hAnsi="Arial" w:cs="Arial"/>
          <w:sz w:val="18"/>
        </w:rPr>
        <w:t>zagotavljanja</w:t>
      </w:r>
      <w:r w:rsidRPr="00400204">
        <w:rPr>
          <w:rFonts w:ascii="Arial" w:hAnsi="Arial" w:cs="Arial"/>
          <w:spacing w:val="-3"/>
          <w:sz w:val="18"/>
        </w:rPr>
        <w:t xml:space="preserve"> </w:t>
      </w:r>
      <w:r w:rsidRPr="00400204">
        <w:rPr>
          <w:rFonts w:ascii="Arial" w:hAnsi="Arial" w:cs="Arial"/>
          <w:sz w:val="18"/>
        </w:rPr>
        <w:t>storitev</w:t>
      </w:r>
      <w:r w:rsidRPr="00400204">
        <w:rPr>
          <w:rFonts w:ascii="Arial" w:hAnsi="Arial" w:cs="Arial"/>
          <w:spacing w:val="-5"/>
          <w:sz w:val="18"/>
        </w:rPr>
        <w:t xml:space="preserve"> </w:t>
      </w:r>
      <w:r w:rsidRPr="00400204">
        <w:rPr>
          <w:rFonts w:ascii="Arial" w:hAnsi="Arial" w:cs="Arial"/>
          <w:spacing w:val="-2"/>
          <w:sz w:val="18"/>
        </w:rPr>
        <w:t>koncesionarja;</w:t>
      </w:r>
    </w:p>
    <w:p w14:paraId="7FD40DCA"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07" w:lineRule="exact"/>
        <w:ind w:hanging="361"/>
        <w:contextualSpacing w:val="0"/>
        <w:jc w:val="both"/>
        <w:rPr>
          <w:rFonts w:ascii="Arial" w:hAnsi="Arial" w:cs="Arial"/>
          <w:sz w:val="18"/>
        </w:rPr>
      </w:pPr>
      <w:r w:rsidRPr="00400204">
        <w:rPr>
          <w:rFonts w:ascii="Arial" w:hAnsi="Arial" w:cs="Arial"/>
          <w:sz w:val="18"/>
        </w:rPr>
        <w:t>pravico</w:t>
      </w:r>
      <w:r w:rsidRPr="00400204">
        <w:rPr>
          <w:rFonts w:ascii="Arial" w:hAnsi="Arial" w:cs="Arial"/>
          <w:spacing w:val="-6"/>
          <w:sz w:val="18"/>
        </w:rPr>
        <w:t xml:space="preserve"> </w:t>
      </w:r>
      <w:r w:rsidRPr="00400204">
        <w:rPr>
          <w:rFonts w:ascii="Arial" w:hAnsi="Arial" w:cs="Arial"/>
          <w:sz w:val="18"/>
        </w:rPr>
        <w:t>do</w:t>
      </w:r>
      <w:r w:rsidRPr="00400204">
        <w:rPr>
          <w:rFonts w:ascii="Arial" w:hAnsi="Arial" w:cs="Arial"/>
          <w:spacing w:val="-2"/>
          <w:sz w:val="18"/>
        </w:rPr>
        <w:t xml:space="preserve"> </w:t>
      </w:r>
      <w:r w:rsidRPr="00400204">
        <w:rPr>
          <w:rFonts w:ascii="Arial" w:hAnsi="Arial" w:cs="Arial"/>
          <w:sz w:val="18"/>
        </w:rPr>
        <w:t>enake</w:t>
      </w:r>
      <w:r w:rsidRPr="00400204">
        <w:rPr>
          <w:rFonts w:ascii="Arial" w:hAnsi="Arial" w:cs="Arial"/>
          <w:spacing w:val="-3"/>
          <w:sz w:val="18"/>
        </w:rPr>
        <w:t xml:space="preserve"> </w:t>
      </w:r>
      <w:r w:rsidRPr="00400204">
        <w:rPr>
          <w:rFonts w:ascii="Arial" w:hAnsi="Arial" w:cs="Arial"/>
          <w:sz w:val="18"/>
        </w:rPr>
        <w:t>obravnave</w:t>
      </w:r>
      <w:r w:rsidRPr="00400204">
        <w:rPr>
          <w:rFonts w:ascii="Arial" w:hAnsi="Arial" w:cs="Arial"/>
          <w:spacing w:val="-2"/>
          <w:sz w:val="18"/>
        </w:rPr>
        <w:t xml:space="preserve"> </w:t>
      </w:r>
      <w:r w:rsidRPr="00400204">
        <w:rPr>
          <w:rFonts w:ascii="Arial" w:hAnsi="Arial" w:cs="Arial"/>
          <w:sz w:val="18"/>
        </w:rPr>
        <w:t>glede</w:t>
      </w:r>
      <w:r w:rsidRPr="00400204">
        <w:rPr>
          <w:rFonts w:ascii="Arial" w:hAnsi="Arial" w:cs="Arial"/>
          <w:spacing w:val="-4"/>
          <w:sz w:val="18"/>
        </w:rPr>
        <w:t xml:space="preserve"> </w:t>
      </w:r>
      <w:r w:rsidRPr="00400204">
        <w:rPr>
          <w:rFonts w:ascii="Arial" w:hAnsi="Arial" w:cs="Arial"/>
          <w:sz w:val="18"/>
        </w:rPr>
        <w:t>kakovosti</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dostopnosti</w:t>
      </w:r>
      <w:r w:rsidRPr="00400204">
        <w:rPr>
          <w:rFonts w:ascii="Arial" w:hAnsi="Arial" w:cs="Arial"/>
          <w:spacing w:val="-2"/>
          <w:sz w:val="18"/>
        </w:rPr>
        <w:t xml:space="preserve"> </w:t>
      </w:r>
      <w:r w:rsidRPr="00400204">
        <w:rPr>
          <w:rFonts w:ascii="Arial" w:hAnsi="Arial" w:cs="Arial"/>
          <w:sz w:val="18"/>
        </w:rPr>
        <w:t>storitev</w:t>
      </w:r>
      <w:r w:rsidRPr="00400204">
        <w:rPr>
          <w:rFonts w:ascii="Arial" w:hAnsi="Arial" w:cs="Arial"/>
          <w:spacing w:val="-4"/>
          <w:sz w:val="18"/>
        </w:rPr>
        <w:t xml:space="preserve"> </w:t>
      </w:r>
      <w:r w:rsidRPr="00400204">
        <w:rPr>
          <w:rFonts w:ascii="Arial" w:hAnsi="Arial" w:cs="Arial"/>
          <w:sz w:val="18"/>
        </w:rPr>
        <w:t>skladno</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1"/>
          <w:sz w:val="18"/>
        </w:rPr>
        <w:t xml:space="preserve"> </w:t>
      </w:r>
      <w:r w:rsidRPr="00400204">
        <w:rPr>
          <w:rFonts w:ascii="Arial" w:hAnsi="Arial" w:cs="Arial"/>
          <w:spacing w:val="-2"/>
          <w:sz w:val="18"/>
        </w:rPr>
        <w:t>prioritetami;</w:t>
      </w:r>
    </w:p>
    <w:p w14:paraId="05220E2D" w14:textId="77777777" w:rsidR="00EC4005" w:rsidRPr="00400204" w:rsidRDefault="00EC4005" w:rsidP="00922A83">
      <w:pPr>
        <w:pStyle w:val="ListParagraph"/>
        <w:widowControl w:val="0"/>
        <w:numPr>
          <w:ilvl w:val="0"/>
          <w:numId w:val="28"/>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vpogleda</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evidence</w:t>
      </w:r>
      <w:r w:rsidRPr="00400204">
        <w:rPr>
          <w:rFonts w:ascii="Arial" w:hAnsi="Arial" w:cs="Arial"/>
          <w:spacing w:val="-4"/>
          <w:sz w:val="18"/>
        </w:rPr>
        <w:t xml:space="preserve"> </w:t>
      </w:r>
      <w:r w:rsidRPr="00400204">
        <w:rPr>
          <w:rFonts w:ascii="Arial" w:hAnsi="Arial" w:cs="Arial"/>
          <w:sz w:val="18"/>
        </w:rPr>
        <w:t>oziroma</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zbirke</w:t>
      </w:r>
      <w:r w:rsidRPr="00400204">
        <w:rPr>
          <w:rFonts w:ascii="Arial" w:hAnsi="Arial" w:cs="Arial"/>
          <w:spacing w:val="-2"/>
          <w:sz w:val="18"/>
        </w:rPr>
        <w:t xml:space="preserve"> </w:t>
      </w:r>
      <w:r w:rsidRPr="00400204">
        <w:rPr>
          <w:rFonts w:ascii="Arial" w:hAnsi="Arial" w:cs="Arial"/>
          <w:sz w:val="18"/>
        </w:rPr>
        <w:t>podatkov,</w:t>
      </w:r>
      <w:r w:rsidRPr="00400204">
        <w:rPr>
          <w:rFonts w:ascii="Arial" w:hAnsi="Arial" w:cs="Arial"/>
          <w:spacing w:val="-2"/>
          <w:sz w:val="18"/>
        </w:rPr>
        <w:t xml:space="preserve"> </w:t>
      </w:r>
      <w:r w:rsidRPr="00400204">
        <w:rPr>
          <w:rFonts w:ascii="Arial" w:hAnsi="Arial" w:cs="Arial"/>
          <w:sz w:val="18"/>
        </w:rPr>
        <w:t>ki</w:t>
      </w:r>
      <w:r w:rsidRPr="00400204">
        <w:rPr>
          <w:rFonts w:ascii="Arial" w:hAnsi="Arial" w:cs="Arial"/>
          <w:spacing w:val="-4"/>
          <w:sz w:val="18"/>
        </w:rPr>
        <w:t xml:space="preserve"> </w:t>
      </w:r>
      <w:r w:rsidRPr="00400204">
        <w:rPr>
          <w:rFonts w:ascii="Arial" w:hAnsi="Arial" w:cs="Arial"/>
          <w:sz w:val="18"/>
        </w:rPr>
        <w:t>jih</w:t>
      </w:r>
      <w:r w:rsidRPr="00400204">
        <w:rPr>
          <w:rFonts w:ascii="Arial" w:hAnsi="Arial" w:cs="Arial"/>
          <w:spacing w:val="-2"/>
          <w:sz w:val="18"/>
        </w:rPr>
        <w:t xml:space="preserve"> </w:t>
      </w:r>
      <w:r w:rsidRPr="00400204">
        <w:rPr>
          <w:rFonts w:ascii="Arial" w:hAnsi="Arial" w:cs="Arial"/>
          <w:sz w:val="18"/>
        </w:rPr>
        <w:t>vodi</w:t>
      </w:r>
      <w:r w:rsidRPr="00400204">
        <w:rPr>
          <w:rFonts w:ascii="Arial" w:hAnsi="Arial" w:cs="Arial"/>
          <w:spacing w:val="-4"/>
          <w:sz w:val="18"/>
        </w:rPr>
        <w:t xml:space="preserve"> </w:t>
      </w:r>
      <w:r w:rsidRPr="00400204">
        <w:rPr>
          <w:rFonts w:ascii="Arial" w:hAnsi="Arial" w:cs="Arial"/>
          <w:sz w:val="18"/>
        </w:rPr>
        <w:t>koncesionar</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se</w:t>
      </w:r>
      <w:r w:rsidRPr="00400204">
        <w:rPr>
          <w:rFonts w:ascii="Arial" w:hAnsi="Arial" w:cs="Arial"/>
          <w:spacing w:val="-2"/>
          <w:sz w:val="18"/>
        </w:rPr>
        <w:t xml:space="preserve"> </w:t>
      </w:r>
      <w:r w:rsidRPr="00400204">
        <w:rPr>
          <w:rFonts w:ascii="Arial" w:hAnsi="Arial" w:cs="Arial"/>
          <w:sz w:val="18"/>
        </w:rPr>
        <w:t>nanašajo</w:t>
      </w:r>
      <w:r w:rsidRPr="00400204">
        <w:rPr>
          <w:rFonts w:ascii="Arial" w:hAnsi="Arial" w:cs="Arial"/>
          <w:spacing w:val="-4"/>
          <w:sz w:val="18"/>
        </w:rPr>
        <w:t xml:space="preserve"> </w:t>
      </w:r>
      <w:r w:rsidRPr="00400204">
        <w:rPr>
          <w:rFonts w:ascii="Arial" w:hAnsi="Arial" w:cs="Arial"/>
          <w:sz w:val="18"/>
        </w:rPr>
        <w:t>nanj</w:t>
      </w:r>
      <w:r w:rsidRPr="00400204">
        <w:rPr>
          <w:rFonts w:ascii="Arial" w:hAnsi="Arial" w:cs="Arial"/>
          <w:spacing w:val="-1"/>
          <w:sz w:val="18"/>
        </w:rPr>
        <w:t xml:space="preserve"> </w:t>
      </w:r>
      <w:r w:rsidRPr="00400204">
        <w:rPr>
          <w:rFonts w:ascii="Arial" w:hAnsi="Arial" w:cs="Arial"/>
          <w:spacing w:val="-5"/>
          <w:sz w:val="18"/>
        </w:rPr>
        <w:t>ter</w:t>
      </w:r>
    </w:p>
    <w:p w14:paraId="06867758" w14:textId="32B497F2" w:rsidR="00EC4005" w:rsidRPr="00400204" w:rsidRDefault="00EC4005" w:rsidP="00922A83">
      <w:pPr>
        <w:pStyle w:val="ListParagraph"/>
        <w:widowControl w:val="0"/>
        <w:numPr>
          <w:ilvl w:val="0"/>
          <w:numId w:val="28"/>
        </w:numPr>
        <w:tabs>
          <w:tab w:val="left" w:pos="978"/>
          <w:tab w:val="left" w:pos="979"/>
        </w:tabs>
        <w:autoSpaceDE w:val="0"/>
        <w:autoSpaceDN w:val="0"/>
        <w:spacing w:before="4" w:line="230" w:lineRule="auto"/>
        <w:ind w:right="99"/>
        <w:contextualSpacing w:val="0"/>
        <w:jc w:val="both"/>
        <w:rPr>
          <w:rFonts w:ascii="Arial" w:hAnsi="Arial" w:cs="Arial"/>
          <w:sz w:val="18"/>
        </w:rPr>
      </w:pPr>
      <w:r w:rsidRPr="00400204">
        <w:rPr>
          <w:rFonts w:ascii="Arial" w:hAnsi="Arial" w:cs="Arial"/>
          <w:sz w:val="18"/>
        </w:rPr>
        <w:t>uporabljati</w:t>
      </w:r>
      <w:r w:rsidRPr="00400204">
        <w:rPr>
          <w:rFonts w:ascii="Arial" w:hAnsi="Arial" w:cs="Arial"/>
          <w:spacing w:val="36"/>
          <w:sz w:val="18"/>
        </w:rPr>
        <w:t xml:space="preserve"> </w:t>
      </w:r>
      <w:r w:rsidRPr="00400204">
        <w:rPr>
          <w:rFonts w:ascii="Arial" w:hAnsi="Arial" w:cs="Arial"/>
          <w:sz w:val="18"/>
        </w:rPr>
        <w:t>storitve</w:t>
      </w:r>
      <w:r w:rsidRPr="00400204">
        <w:rPr>
          <w:rFonts w:ascii="Arial" w:hAnsi="Arial" w:cs="Arial"/>
          <w:spacing w:val="36"/>
          <w:sz w:val="18"/>
        </w:rPr>
        <w:t xml:space="preserve"> </w:t>
      </w:r>
      <w:r w:rsidRPr="00400204">
        <w:rPr>
          <w:rFonts w:ascii="Arial" w:hAnsi="Arial" w:cs="Arial"/>
          <w:sz w:val="18"/>
        </w:rPr>
        <w:t>gospodarske</w:t>
      </w:r>
      <w:r w:rsidRPr="00400204">
        <w:rPr>
          <w:rFonts w:ascii="Arial" w:hAnsi="Arial" w:cs="Arial"/>
          <w:spacing w:val="36"/>
          <w:sz w:val="18"/>
        </w:rPr>
        <w:t xml:space="preserve"> </w:t>
      </w:r>
      <w:r w:rsidRPr="00400204">
        <w:rPr>
          <w:rFonts w:ascii="Arial" w:hAnsi="Arial" w:cs="Arial"/>
          <w:sz w:val="18"/>
        </w:rPr>
        <w:t>javne</w:t>
      </w:r>
      <w:r w:rsidRPr="00400204">
        <w:rPr>
          <w:rFonts w:ascii="Arial" w:hAnsi="Arial" w:cs="Arial"/>
          <w:spacing w:val="36"/>
          <w:sz w:val="18"/>
        </w:rPr>
        <w:t xml:space="preserve"> </w:t>
      </w:r>
      <w:r w:rsidRPr="00400204">
        <w:rPr>
          <w:rFonts w:ascii="Arial" w:hAnsi="Arial" w:cs="Arial"/>
          <w:sz w:val="18"/>
        </w:rPr>
        <w:t>slu</w:t>
      </w:r>
      <w:r w:rsidR="00EF6D17" w:rsidRPr="00400204">
        <w:rPr>
          <w:rFonts w:ascii="Arial" w:hAnsi="Arial" w:cs="Arial"/>
          <w:sz w:val="18"/>
        </w:rPr>
        <w:t>ž</w:t>
      </w:r>
      <w:r w:rsidRPr="00400204">
        <w:rPr>
          <w:rFonts w:ascii="Arial" w:hAnsi="Arial" w:cs="Arial"/>
          <w:sz w:val="18"/>
        </w:rPr>
        <w:t>be</w:t>
      </w:r>
      <w:r w:rsidRPr="00400204">
        <w:rPr>
          <w:rFonts w:ascii="Arial" w:hAnsi="Arial" w:cs="Arial"/>
          <w:spacing w:val="36"/>
          <w:sz w:val="18"/>
        </w:rPr>
        <w:t xml:space="preserve"> </w:t>
      </w:r>
      <w:r w:rsidRPr="00400204">
        <w:rPr>
          <w:rFonts w:ascii="Arial" w:hAnsi="Arial" w:cs="Arial"/>
          <w:sz w:val="18"/>
        </w:rPr>
        <w:t>pod</w:t>
      </w:r>
      <w:r w:rsidRPr="00400204">
        <w:rPr>
          <w:rFonts w:ascii="Arial" w:hAnsi="Arial" w:cs="Arial"/>
          <w:spacing w:val="36"/>
          <w:sz w:val="18"/>
        </w:rPr>
        <w:t xml:space="preserve"> </w:t>
      </w:r>
      <w:r w:rsidRPr="00400204">
        <w:rPr>
          <w:rFonts w:ascii="Arial" w:hAnsi="Arial" w:cs="Arial"/>
          <w:sz w:val="18"/>
        </w:rPr>
        <w:t>pogoji,</w:t>
      </w:r>
      <w:r w:rsidRPr="00400204">
        <w:rPr>
          <w:rFonts w:ascii="Arial" w:hAnsi="Arial" w:cs="Arial"/>
          <w:spacing w:val="32"/>
          <w:sz w:val="18"/>
        </w:rPr>
        <w:t xml:space="preserve"> </w:t>
      </w:r>
      <w:r w:rsidRPr="00400204">
        <w:rPr>
          <w:rFonts w:ascii="Arial" w:hAnsi="Arial" w:cs="Arial"/>
          <w:sz w:val="18"/>
        </w:rPr>
        <w:t>določenimi</w:t>
      </w:r>
      <w:r w:rsidRPr="00400204">
        <w:rPr>
          <w:rFonts w:ascii="Arial" w:hAnsi="Arial" w:cs="Arial"/>
          <w:spacing w:val="36"/>
          <w:sz w:val="18"/>
        </w:rPr>
        <w:t xml:space="preserve"> </w:t>
      </w:r>
      <w:r w:rsidRPr="00400204">
        <w:rPr>
          <w:rFonts w:ascii="Arial" w:hAnsi="Arial" w:cs="Arial"/>
          <w:sz w:val="18"/>
        </w:rPr>
        <w:t>z</w:t>
      </w:r>
      <w:r w:rsidRPr="00400204">
        <w:rPr>
          <w:rFonts w:ascii="Arial" w:hAnsi="Arial" w:cs="Arial"/>
          <w:spacing w:val="33"/>
          <w:sz w:val="18"/>
        </w:rPr>
        <w:t xml:space="preserve"> </w:t>
      </w:r>
      <w:r w:rsidRPr="00400204">
        <w:rPr>
          <w:rFonts w:ascii="Arial" w:hAnsi="Arial" w:cs="Arial"/>
          <w:sz w:val="18"/>
        </w:rPr>
        <w:t>zakonom,</w:t>
      </w:r>
      <w:r w:rsidRPr="00400204">
        <w:rPr>
          <w:rFonts w:ascii="Arial" w:hAnsi="Arial" w:cs="Arial"/>
          <w:spacing w:val="36"/>
          <w:sz w:val="18"/>
        </w:rPr>
        <w:t xml:space="preserve"> </w:t>
      </w:r>
      <w:r w:rsidRPr="00400204">
        <w:rPr>
          <w:rFonts w:ascii="Arial" w:hAnsi="Arial" w:cs="Arial"/>
          <w:sz w:val="18"/>
        </w:rPr>
        <w:t>odlokom,</w:t>
      </w:r>
      <w:r w:rsidRPr="00400204">
        <w:rPr>
          <w:rFonts w:ascii="Arial" w:hAnsi="Arial" w:cs="Arial"/>
          <w:spacing w:val="36"/>
          <w:sz w:val="18"/>
        </w:rPr>
        <w:t xml:space="preserve"> </w:t>
      </w:r>
      <w:r w:rsidRPr="00400204">
        <w:rPr>
          <w:rFonts w:ascii="Arial" w:hAnsi="Arial" w:cs="Arial"/>
          <w:sz w:val="18"/>
        </w:rPr>
        <w:t>to</w:t>
      </w:r>
      <w:r w:rsidRPr="00400204">
        <w:rPr>
          <w:rFonts w:ascii="Arial" w:hAnsi="Arial" w:cs="Arial"/>
          <w:spacing w:val="37"/>
          <w:sz w:val="18"/>
        </w:rPr>
        <w:t xml:space="preserve"> </w:t>
      </w:r>
      <w:r w:rsidRPr="00400204">
        <w:rPr>
          <w:rFonts w:ascii="Arial" w:hAnsi="Arial" w:cs="Arial"/>
          <w:sz w:val="18"/>
        </w:rPr>
        <w:t>koncesijsko pogodbo in z drugimi predpisi.</w:t>
      </w:r>
    </w:p>
    <w:p w14:paraId="6F9D17C6" w14:textId="77777777" w:rsidR="00EC4005" w:rsidRPr="00400204" w:rsidRDefault="00EC4005" w:rsidP="00EF6D17">
      <w:pPr>
        <w:spacing w:line="230" w:lineRule="auto"/>
        <w:jc w:val="both"/>
        <w:rPr>
          <w:rFonts w:ascii="Arial" w:hAnsi="Arial" w:cs="Arial"/>
          <w:sz w:val="18"/>
        </w:rPr>
        <w:sectPr w:rsidR="00EC4005" w:rsidRPr="00400204">
          <w:headerReference w:type="even" r:id="rId58"/>
          <w:headerReference w:type="default" r:id="rId59"/>
          <w:footerReference w:type="default" r:id="rId60"/>
          <w:headerReference w:type="first" r:id="rId61"/>
          <w:pgSz w:w="11910" w:h="16840"/>
          <w:pgMar w:top="1680" w:right="880" w:bottom="280" w:left="1160" w:header="561" w:footer="0" w:gutter="0"/>
          <w:cols w:space="708"/>
        </w:sectPr>
      </w:pPr>
    </w:p>
    <w:p w14:paraId="78A5F898" w14:textId="77777777" w:rsidR="00EC4005" w:rsidRPr="00400204" w:rsidRDefault="00EC4005" w:rsidP="00EF6D17">
      <w:pPr>
        <w:pStyle w:val="BodyText"/>
        <w:spacing w:before="11"/>
        <w:jc w:val="both"/>
        <w:rPr>
          <w:sz w:val="25"/>
          <w:lang w:val="sl-SI"/>
        </w:rPr>
      </w:pPr>
    </w:p>
    <w:p w14:paraId="123ECE31" w14:textId="0461A22F" w:rsidR="00EC4005" w:rsidRPr="00400204" w:rsidRDefault="00EC4005" w:rsidP="00EF6D17">
      <w:pPr>
        <w:pStyle w:val="BodyText"/>
        <w:spacing w:before="94" w:line="276" w:lineRule="auto"/>
        <w:ind w:left="258" w:right="101"/>
        <w:jc w:val="both"/>
        <w:rPr>
          <w:lang w:val="sl-SI"/>
        </w:rPr>
      </w:pPr>
      <w:r w:rsidRPr="00400204">
        <w:rPr>
          <w:lang w:val="sl-SI"/>
        </w:rPr>
        <w:t>Uporabnik storitev koncesionirane gospodarske javne slu</w:t>
      </w:r>
      <w:r w:rsidR="00E46E34">
        <w:rPr>
          <w:lang w:val="sl-SI"/>
        </w:rPr>
        <w:t>ž</w:t>
      </w:r>
      <w:r w:rsidRPr="00400204">
        <w:rPr>
          <w:lang w:val="sl-SI"/>
        </w:rPr>
        <w:t>be se lahko v zvezi z izvajanjem koncesionirane</w:t>
      </w:r>
      <w:r w:rsidRPr="00400204">
        <w:rPr>
          <w:spacing w:val="80"/>
          <w:lang w:val="sl-SI"/>
        </w:rPr>
        <w:t xml:space="preserve"> </w:t>
      </w:r>
      <w:r w:rsidRPr="00400204">
        <w:rPr>
          <w:lang w:val="sl-SI"/>
        </w:rPr>
        <w:t>gospodarske javne slu</w:t>
      </w:r>
      <w:r w:rsidR="00EF6D17" w:rsidRPr="00400204">
        <w:rPr>
          <w:lang w:val="sl-SI"/>
        </w:rPr>
        <w:t>ž</w:t>
      </w:r>
      <w:r w:rsidRPr="00400204">
        <w:rPr>
          <w:lang w:val="sl-SI"/>
        </w:rPr>
        <w:t>be prito</w:t>
      </w:r>
      <w:r w:rsidR="00EF6D17" w:rsidRPr="00400204">
        <w:rPr>
          <w:lang w:val="sl-SI"/>
        </w:rPr>
        <w:t>ž</w:t>
      </w:r>
      <w:r w:rsidRPr="00400204">
        <w:rPr>
          <w:lang w:val="sl-SI"/>
        </w:rPr>
        <w:t>i koncesionarju in/ali koncedentu, če meni, da je bila storitev javne slu</w:t>
      </w:r>
      <w:r w:rsidR="00EF6D17" w:rsidRPr="00400204">
        <w:rPr>
          <w:lang w:val="sl-SI"/>
        </w:rPr>
        <w:t>ž</w:t>
      </w:r>
      <w:r w:rsidRPr="00400204">
        <w:rPr>
          <w:lang w:val="sl-SI"/>
        </w:rPr>
        <w:t>be opravljena v nasprotju s to pogodbo ali Odlokom.</w:t>
      </w:r>
    </w:p>
    <w:p w14:paraId="0E78E1BB" w14:textId="77777777" w:rsidR="00EC4005" w:rsidRPr="00400204" w:rsidRDefault="00EC4005" w:rsidP="00EC4005">
      <w:pPr>
        <w:pStyle w:val="BodyText"/>
        <w:spacing w:before="1"/>
        <w:rPr>
          <w:sz w:val="19"/>
          <w:lang w:val="sl-SI"/>
        </w:rPr>
      </w:pPr>
    </w:p>
    <w:p w14:paraId="4E7871B0"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DAE53F6" w14:textId="77777777" w:rsidR="00EC4005" w:rsidRPr="00400204" w:rsidRDefault="00EC4005" w:rsidP="00EC4005">
      <w:pPr>
        <w:pStyle w:val="BodyText"/>
        <w:spacing w:before="9"/>
        <w:rPr>
          <w:b/>
          <w:sz w:val="19"/>
          <w:lang w:val="sl-SI"/>
        </w:rPr>
      </w:pPr>
    </w:p>
    <w:p w14:paraId="23D7FB35" w14:textId="77777777" w:rsidR="00EC4005" w:rsidRPr="00400204" w:rsidRDefault="00EC4005" w:rsidP="00E205DC">
      <w:pPr>
        <w:pStyle w:val="BodyText"/>
        <w:ind w:left="258"/>
        <w:jc w:val="both"/>
        <w:rPr>
          <w:lang w:val="sl-SI"/>
        </w:rPr>
      </w:pPr>
      <w:r w:rsidRPr="00400204">
        <w:rPr>
          <w:lang w:val="sl-SI"/>
        </w:rPr>
        <w:t>Koncesionar</w:t>
      </w:r>
      <w:r w:rsidRPr="00400204">
        <w:rPr>
          <w:spacing w:val="-4"/>
          <w:lang w:val="sl-SI"/>
        </w:rPr>
        <w:t xml:space="preserve"> </w:t>
      </w:r>
      <w:r w:rsidRPr="00400204">
        <w:rPr>
          <w:lang w:val="sl-SI"/>
        </w:rPr>
        <w:t>ima</w:t>
      </w:r>
      <w:r w:rsidRPr="00400204">
        <w:rPr>
          <w:spacing w:val="-4"/>
          <w:lang w:val="sl-SI"/>
        </w:rPr>
        <w:t xml:space="preserve"> </w:t>
      </w:r>
      <w:r w:rsidRPr="00400204">
        <w:rPr>
          <w:lang w:val="sl-SI"/>
        </w:rPr>
        <w:t>naslednja</w:t>
      </w:r>
      <w:r w:rsidRPr="00400204">
        <w:rPr>
          <w:spacing w:val="-4"/>
          <w:lang w:val="sl-SI"/>
        </w:rPr>
        <w:t xml:space="preserve"> </w:t>
      </w:r>
      <w:r w:rsidRPr="00400204">
        <w:rPr>
          <w:lang w:val="sl-SI"/>
        </w:rPr>
        <w:t>javna</w:t>
      </w:r>
      <w:r w:rsidRPr="00400204">
        <w:rPr>
          <w:spacing w:val="-1"/>
          <w:lang w:val="sl-SI"/>
        </w:rPr>
        <w:t xml:space="preserve"> </w:t>
      </w:r>
      <w:r w:rsidRPr="00400204">
        <w:rPr>
          <w:spacing w:val="-2"/>
          <w:lang w:val="sl-SI"/>
        </w:rPr>
        <w:t>pooblastila:</w:t>
      </w:r>
    </w:p>
    <w:p w14:paraId="2FCCD707" w14:textId="77777777" w:rsidR="00EC4005" w:rsidRPr="00400204" w:rsidRDefault="00EC4005" w:rsidP="00E205DC">
      <w:pPr>
        <w:pStyle w:val="BodyText"/>
        <w:spacing w:before="8"/>
        <w:jc w:val="both"/>
        <w:rPr>
          <w:sz w:val="27"/>
          <w:lang w:val="sl-SI"/>
        </w:rPr>
      </w:pPr>
    </w:p>
    <w:p w14:paraId="6061F8EA" w14:textId="37AD0170" w:rsidR="00EC4005" w:rsidRPr="00400204" w:rsidRDefault="00EC4005" w:rsidP="00922A83">
      <w:pPr>
        <w:pStyle w:val="ListParagraph"/>
        <w:widowControl w:val="0"/>
        <w:numPr>
          <w:ilvl w:val="0"/>
          <w:numId w:val="27"/>
        </w:numPr>
        <w:tabs>
          <w:tab w:val="left" w:pos="978"/>
          <w:tab w:val="left" w:pos="979"/>
        </w:tabs>
        <w:autoSpaceDE w:val="0"/>
        <w:autoSpaceDN w:val="0"/>
        <w:spacing w:line="276" w:lineRule="auto"/>
        <w:ind w:right="532"/>
        <w:contextualSpacing w:val="0"/>
        <w:jc w:val="both"/>
        <w:rPr>
          <w:rFonts w:ascii="Arial" w:hAnsi="Arial" w:cs="Arial"/>
          <w:sz w:val="18"/>
        </w:rPr>
      </w:pPr>
      <w:r w:rsidRPr="00400204">
        <w:rPr>
          <w:rFonts w:ascii="Arial" w:hAnsi="Arial" w:cs="Arial"/>
          <w:sz w:val="18"/>
        </w:rPr>
        <w:t>da</w:t>
      </w:r>
      <w:r w:rsidRPr="00400204">
        <w:rPr>
          <w:rFonts w:ascii="Arial" w:hAnsi="Arial" w:cs="Arial"/>
          <w:spacing w:val="34"/>
          <w:sz w:val="18"/>
        </w:rPr>
        <w:t xml:space="preserve"> </w:t>
      </w:r>
      <w:r w:rsidRPr="00400204">
        <w:rPr>
          <w:rFonts w:ascii="Arial" w:hAnsi="Arial" w:cs="Arial"/>
          <w:sz w:val="18"/>
        </w:rPr>
        <w:t>izvaja</w:t>
      </w:r>
      <w:r w:rsidRPr="00400204">
        <w:rPr>
          <w:rFonts w:ascii="Arial" w:hAnsi="Arial" w:cs="Arial"/>
          <w:spacing w:val="34"/>
          <w:sz w:val="18"/>
        </w:rPr>
        <w:t xml:space="preserve"> </w:t>
      </w:r>
      <w:r w:rsidRPr="00400204">
        <w:rPr>
          <w:rFonts w:ascii="Arial" w:hAnsi="Arial" w:cs="Arial"/>
          <w:sz w:val="18"/>
        </w:rPr>
        <w:t>javno</w:t>
      </w:r>
      <w:r w:rsidRPr="00400204">
        <w:rPr>
          <w:rFonts w:ascii="Arial" w:hAnsi="Arial" w:cs="Arial"/>
          <w:spacing w:val="34"/>
          <w:sz w:val="18"/>
        </w:rPr>
        <w:t xml:space="preserve"> </w:t>
      </w:r>
      <w:r w:rsidRPr="00400204">
        <w:rPr>
          <w:rFonts w:ascii="Arial" w:hAnsi="Arial" w:cs="Arial"/>
          <w:sz w:val="18"/>
        </w:rPr>
        <w:t>slu</w:t>
      </w:r>
      <w:r w:rsidR="00BE427F" w:rsidRPr="00400204">
        <w:rPr>
          <w:rFonts w:ascii="Arial" w:hAnsi="Arial" w:cs="Arial"/>
          <w:sz w:val="18"/>
        </w:rPr>
        <w:t>ž</w:t>
      </w:r>
      <w:r w:rsidRPr="00400204">
        <w:rPr>
          <w:rFonts w:ascii="Arial" w:hAnsi="Arial" w:cs="Arial"/>
          <w:sz w:val="18"/>
        </w:rPr>
        <w:t>bo</w:t>
      </w:r>
      <w:r w:rsidRPr="00400204">
        <w:rPr>
          <w:rFonts w:ascii="Arial" w:hAnsi="Arial" w:cs="Arial"/>
          <w:spacing w:val="34"/>
          <w:sz w:val="18"/>
        </w:rPr>
        <w:t xml:space="preserve"> </w:t>
      </w:r>
      <w:r w:rsidRPr="00400204">
        <w:rPr>
          <w:rFonts w:ascii="Arial" w:hAnsi="Arial" w:cs="Arial"/>
          <w:sz w:val="18"/>
        </w:rPr>
        <w:t>v</w:t>
      </w:r>
      <w:r w:rsidRPr="00400204">
        <w:rPr>
          <w:rFonts w:ascii="Arial" w:hAnsi="Arial" w:cs="Arial"/>
          <w:spacing w:val="32"/>
          <w:sz w:val="18"/>
        </w:rPr>
        <w:t xml:space="preserve"> </w:t>
      </w:r>
      <w:r w:rsidRPr="00400204">
        <w:rPr>
          <w:rFonts w:ascii="Arial" w:hAnsi="Arial" w:cs="Arial"/>
          <w:sz w:val="18"/>
        </w:rPr>
        <w:t>skladu</w:t>
      </w:r>
      <w:r w:rsidRPr="00400204">
        <w:rPr>
          <w:rFonts w:ascii="Arial" w:hAnsi="Arial" w:cs="Arial"/>
          <w:spacing w:val="34"/>
          <w:sz w:val="18"/>
        </w:rPr>
        <w:t xml:space="preserve"> </w:t>
      </w:r>
      <w:r w:rsidRPr="00400204">
        <w:rPr>
          <w:rFonts w:ascii="Arial" w:hAnsi="Arial" w:cs="Arial"/>
          <w:sz w:val="18"/>
        </w:rPr>
        <w:t>s</w:t>
      </w:r>
      <w:r w:rsidRPr="00400204">
        <w:rPr>
          <w:rFonts w:ascii="Arial" w:hAnsi="Arial" w:cs="Arial"/>
          <w:spacing w:val="34"/>
          <w:sz w:val="18"/>
        </w:rPr>
        <w:t xml:space="preserve"> </w:t>
      </w:r>
      <w:r w:rsidRPr="00400204">
        <w:rPr>
          <w:rFonts w:ascii="Arial" w:hAnsi="Arial" w:cs="Arial"/>
          <w:sz w:val="18"/>
        </w:rPr>
        <w:t>predpisi</w:t>
      </w:r>
      <w:r w:rsidRPr="00400204">
        <w:rPr>
          <w:rFonts w:ascii="Arial" w:hAnsi="Arial" w:cs="Arial"/>
          <w:spacing w:val="34"/>
          <w:sz w:val="18"/>
        </w:rPr>
        <w:t xml:space="preserve"> </w:t>
      </w:r>
      <w:r w:rsidRPr="00400204">
        <w:rPr>
          <w:rFonts w:ascii="Arial" w:hAnsi="Arial" w:cs="Arial"/>
          <w:sz w:val="18"/>
        </w:rPr>
        <w:t>Republike</w:t>
      </w:r>
      <w:r w:rsidRPr="00400204">
        <w:rPr>
          <w:rFonts w:ascii="Arial" w:hAnsi="Arial" w:cs="Arial"/>
          <w:spacing w:val="34"/>
          <w:sz w:val="18"/>
        </w:rPr>
        <w:t xml:space="preserve"> </w:t>
      </w:r>
      <w:r w:rsidRPr="00400204">
        <w:rPr>
          <w:rFonts w:ascii="Arial" w:hAnsi="Arial" w:cs="Arial"/>
          <w:sz w:val="18"/>
        </w:rPr>
        <w:t>Slovenije</w:t>
      </w:r>
      <w:r w:rsidRPr="00400204">
        <w:rPr>
          <w:rFonts w:ascii="Arial" w:hAnsi="Arial" w:cs="Arial"/>
          <w:spacing w:val="34"/>
          <w:sz w:val="18"/>
        </w:rPr>
        <w:t xml:space="preserve"> </w:t>
      </w:r>
      <w:r w:rsidRPr="00400204">
        <w:rPr>
          <w:rFonts w:ascii="Arial" w:hAnsi="Arial" w:cs="Arial"/>
          <w:sz w:val="18"/>
        </w:rPr>
        <w:t>in</w:t>
      </w:r>
      <w:r w:rsidRPr="00400204">
        <w:rPr>
          <w:rFonts w:ascii="Arial" w:hAnsi="Arial" w:cs="Arial"/>
          <w:spacing w:val="34"/>
          <w:sz w:val="18"/>
        </w:rPr>
        <w:t xml:space="preserve"> </w:t>
      </w:r>
      <w:r w:rsidRPr="00400204">
        <w:rPr>
          <w:rFonts w:ascii="Arial" w:hAnsi="Arial" w:cs="Arial"/>
          <w:sz w:val="18"/>
        </w:rPr>
        <w:t>Občine</w:t>
      </w:r>
      <w:r w:rsidRPr="00400204">
        <w:rPr>
          <w:rFonts w:ascii="Arial" w:hAnsi="Arial" w:cs="Arial"/>
          <w:spacing w:val="40"/>
          <w:sz w:val="18"/>
        </w:rPr>
        <w:t xml:space="preserve"> </w:t>
      </w:r>
      <w:r w:rsidRPr="00400204">
        <w:rPr>
          <w:rFonts w:ascii="Arial" w:hAnsi="Arial" w:cs="Arial"/>
          <w:sz w:val="18"/>
        </w:rPr>
        <w:t>Sveti</w:t>
      </w:r>
      <w:r w:rsidRPr="00400204">
        <w:rPr>
          <w:rFonts w:ascii="Arial" w:hAnsi="Arial" w:cs="Arial"/>
          <w:spacing w:val="34"/>
          <w:sz w:val="18"/>
        </w:rPr>
        <w:t xml:space="preserve"> </w:t>
      </w:r>
      <w:r w:rsidRPr="00400204">
        <w:rPr>
          <w:rFonts w:ascii="Arial" w:hAnsi="Arial" w:cs="Arial"/>
          <w:sz w:val="18"/>
        </w:rPr>
        <w:t>Jurij</w:t>
      </w:r>
      <w:r w:rsidRPr="00400204">
        <w:rPr>
          <w:rFonts w:ascii="Arial" w:hAnsi="Arial" w:cs="Arial"/>
          <w:spacing w:val="34"/>
          <w:sz w:val="18"/>
        </w:rPr>
        <w:t xml:space="preserve"> </w:t>
      </w:r>
      <w:r w:rsidRPr="00400204">
        <w:rPr>
          <w:rFonts w:ascii="Arial" w:hAnsi="Arial" w:cs="Arial"/>
          <w:sz w:val="18"/>
        </w:rPr>
        <w:t>ob</w:t>
      </w:r>
      <w:r w:rsidRPr="00400204">
        <w:rPr>
          <w:rFonts w:ascii="Arial" w:hAnsi="Arial" w:cs="Arial"/>
          <w:spacing w:val="32"/>
          <w:sz w:val="18"/>
        </w:rPr>
        <w:t xml:space="preserve"> </w:t>
      </w:r>
      <w:r w:rsidRPr="00400204">
        <w:rPr>
          <w:rFonts w:ascii="Arial" w:hAnsi="Arial" w:cs="Arial"/>
          <w:sz w:val="18"/>
        </w:rPr>
        <w:t>Ščavnici</w:t>
      </w:r>
      <w:r w:rsidRPr="00400204">
        <w:rPr>
          <w:rFonts w:ascii="Arial" w:hAnsi="Arial" w:cs="Arial"/>
          <w:spacing w:val="37"/>
          <w:sz w:val="18"/>
        </w:rPr>
        <w:t xml:space="preserve"> </w:t>
      </w:r>
      <w:r w:rsidRPr="00400204">
        <w:rPr>
          <w:rFonts w:ascii="Arial" w:hAnsi="Arial" w:cs="Arial"/>
          <w:sz w:val="18"/>
        </w:rPr>
        <w:t>ter koncesijsko pogodbo;</w:t>
      </w:r>
    </w:p>
    <w:p w14:paraId="29970CE4" w14:textId="0F8E01BA" w:rsidR="00EC4005" w:rsidRPr="00400204" w:rsidRDefault="00EC4005" w:rsidP="00922A83">
      <w:pPr>
        <w:pStyle w:val="ListParagraph"/>
        <w:widowControl w:val="0"/>
        <w:numPr>
          <w:ilvl w:val="0"/>
          <w:numId w:val="27"/>
        </w:numPr>
        <w:tabs>
          <w:tab w:val="left" w:pos="978"/>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da upravlja (izkorišča) in</w:t>
      </w:r>
      <w:r w:rsidRPr="00400204">
        <w:rPr>
          <w:rFonts w:ascii="Arial" w:hAnsi="Arial" w:cs="Arial"/>
          <w:spacing w:val="4"/>
          <w:sz w:val="18"/>
        </w:rPr>
        <w:t xml:space="preserve"> </w:t>
      </w:r>
      <w:r w:rsidRPr="00400204">
        <w:rPr>
          <w:rFonts w:ascii="Arial" w:hAnsi="Arial" w:cs="Arial"/>
          <w:sz w:val="18"/>
        </w:rPr>
        <w:t>vzdr</w:t>
      </w:r>
      <w:r w:rsidR="00BE427F" w:rsidRPr="00400204">
        <w:rPr>
          <w:rFonts w:ascii="Arial" w:hAnsi="Arial" w:cs="Arial"/>
          <w:sz w:val="18"/>
        </w:rPr>
        <w:t>ž</w:t>
      </w:r>
      <w:r w:rsidRPr="00400204">
        <w:rPr>
          <w:rFonts w:ascii="Arial" w:hAnsi="Arial" w:cs="Arial"/>
          <w:sz w:val="18"/>
        </w:rPr>
        <w:t>uje objekte</w:t>
      </w:r>
      <w:r w:rsidRPr="00400204">
        <w:rPr>
          <w:rFonts w:ascii="Arial" w:hAnsi="Arial" w:cs="Arial"/>
          <w:spacing w:val="-2"/>
          <w:sz w:val="18"/>
        </w:rPr>
        <w:t xml:space="preserve"> </w:t>
      </w:r>
      <w:r w:rsidRPr="00400204">
        <w:rPr>
          <w:rFonts w:ascii="Arial" w:hAnsi="Arial" w:cs="Arial"/>
          <w:sz w:val="18"/>
        </w:rPr>
        <w:t>in naprave</w:t>
      </w:r>
      <w:r w:rsidRPr="00400204">
        <w:rPr>
          <w:rFonts w:ascii="Arial" w:hAnsi="Arial" w:cs="Arial"/>
          <w:spacing w:val="-2"/>
          <w:sz w:val="18"/>
        </w:rPr>
        <w:t xml:space="preserve"> </w:t>
      </w:r>
      <w:r w:rsidRPr="00400204">
        <w:rPr>
          <w:rFonts w:ascii="Arial" w:hAnsi="Arial" w:cs="Arial"/>
          <w:sz w:val="18"/>
        </w:rPr>
        <w:t>potrebne</w:t>
      </w:r>
      <w:r w:rsidRPr="00400204">
        <w:rPr>
          <w:rFonts w:ascii="Arial" w:hAnsi="Arial" w:cs="Arial"/>
          <w:spacing w:val="1"/>
          <w:sz w:val="18"/>
        </w:rPr>
        <w:t xml:space="preserve"> </w:t>
      </w:r>
      <w:r w:rsidRPr="00400204">
        <w:rPr>
          <w:rFonts w:ascii="Arial" w:hAnsi="Arial" w:cs="Arial"/>
          <w:sz w:val="18"/>
        </w:rPr>
        <w:t>za izvajanje javne</w:t>
      </w:r>
      <w:r w:rsidRPr="00400204">
        <w:rPr>
          <w:rFonts w:ascii="Arial" w:hAnsi="Arial" w:cs="Arial"/>
          <w:spacing w:val="-2"/>
          <w:sz w:val="18"/>
        </w:rPr>
        <w:t xml:space="preserve"> </w:t>
      </w:r>
      <w:r w:rsidRPr="00400204">
        <w:rPr>
          <w:rFonts w:ascii="Arial" w:hAnsi="Arial" w:cs="Arial"/>
          <w:sz w:val="18"/>
        </w:rPr>
        <w:t>gospodarske</w:t>
      </w:r>
      <w:r w:rsidRPr="00400204">
        <w:rPr>
          <w:rFonts w:ascii="Arial" w:hAnsi="Arial" w:cs="Arial"/>
          <w:spacing w:val="-2"/>
          <w:sz w:val="18"/>
        </w:rPr>
        <w:t xml:space="preserve"> slu</w:t>
      </w:r>
      <w:r w:rsidR="00BE427F" w:rsidRPr="00400204">
        <w:rPr>
          <w:rFonts w:ascii="Arial" w:hAnsi="Arial" w:cs="Arial"/>
          <w:spacing w:val="-2"/>
          <w:sz w:val="18"/>
        </w:rPr>
        <w:t>ž</w:t>
      </w:r>
      <w:r w:rsidRPr="00400204">
        <w:rPr>
          <w:rFonts w:ascii="Arial" w:hAnsi="Arial" w:cs="Arial"/>
          <w:spacing w:val="-2"/>
          <w:sz w:val="18"/>
        </w:rPr>
        <w:t>be;</w:t>
      </w:r>
    </w:p>
    <w:p w14:paraId="22D63F2D" w14:textId="4BEF318D" w:rsidR="00EC4005" w:rsidRPr="00400204" w:rsidRDefault="00EC4005" w:rsidP="00922A83">
      <w:pPr>
        <w:pStyle w:val="ListParagraph"/>
        <w:widowControl w:val="0"/>
        <w:numPr>
          <w:ilvl w:val="0"/>
          <w:numId w:val="27"/>
        </w:numPr>
        <w:tabs>
          <w:tab w:val="left" w:pos="978"/>
          <w:tab w:val="left" w:pos="979"/>
        </w:tabs>
        <w:autoSpaceDE w:val="0"/>
        <w:autoSpaceDN w:val="0"/>
        <w:spacing w:before="94" w:line="273" w:lineRule="auto"/>
        <w:ind w:right="547"/>
        <w:contextualSpacing w:val="0"/>
        <w:jc w:val="both"/>
        <w:rPr>
          <w:rFonts w:ascii="Arial" w:hAnsi="Arial" w:cs="Arial"/>
          <w:sz w:val="18"/>
        </w:rPr>
      </w:pPr>
      <w:r w:rsidRPr="00400204">
        <w:rPr>
          <w:rFonts w:ascii="Arial" w:hAnsi="Arial" w:cs="Arial"/>
          <w:sz w:val="18"/>
        </w:rPr>
        <w:t>da prevzema vodenje vseh evidenc, ki so za opravljanje predmetne gospodarske javne slu</w:t>
      </w:r>
      <w:r w:rsidR="00BE427F" w:rsidRPr="00400204">
        <w:rPr>
          <w:rFonts w:ascii="Arial" w:hAnsi="Arial" w:cs="Arial"/>
          <w:sz w:val="18"/>
        </w:rPr>
        <w:t>ž</w:t>
      </w:r>
      <w:r w:rsidRPr="00400204">
        <w:rPr>
          <w:rFonts w:ascii="Arial" w:hAnsi="Arial" w:cs="Arial"/>
          <w:sz w:val="18"/>
        </w:rPr>
        <w:t>be potrebne, skladno z veljavnimi predpisi.</w:t>
      </w:r>
    </w:p>
    <w:p w14:paraId="10426B9B" w14:textId="77777777" w:rsidR="00EC4005" w:rsidRPr="00400204" w:rsidRDefault="00EC4005" w:rsidP="00E205DC">
      <w:pPr>
        <w:pStyle w:val="BodyText"/>
        <w:spacing w:before="10"/>
        <w:jc w:val="both"/>
        <w:rPr>
          <w:sz w:val="19"/>
          <w:lang w:val="sl-SI"/>
        </w:rPr>
      </w:pPr>
    </w:p>
    <w:p w14:paraId="5F26CD02" w14:textId="00348C2A" w:rsidR="00EC4005" w:rsidRPr="00400204" w:rsidRDefault="00EC4005" w:rsidP="00E205DC">
      <w:pPr>
        <w:pStyle w:val="BodyText"/>
        <w:spacing w:line="276" w:lineRule="auto"/>
        <w:ind w:left="258" w:right="541"/>
        <w:jc w:val="both"/>
        <w:rPr>
          <w:lang w:val="sl-SI"/>
        </w:rPr>
      </w:pPr>
      <w:r w:rsidRPr="00400204">
        <w:rPr>
          <w:lang w:val="sl-SI"/>
        </w:rPr>
        <w:t>Koncesionar je po pooblastilu koncedenta edini in izključni izvajalec koncesionirane javne slu</w:t>
      </w:r>
      <w:r w:rsidR="005F3FE7" w:rsidRPr="00400204">
        <w:rPr>
          <w:lang w:val="sl-SI"/>
        </w:rPr>
        <w:t>ž</w:t>
      </w:r>
      <w:r w:rsidRPr="00400204">
        <w:rPr>
          <w:lang w:val="sl-SI"/>
        </w:rPr>
        <w:t>be na celotnem območju Občine Sveti Jurij ob Ščavnici.</w:t>
      </w:r>
    </w:p>
    <w:p w14:paraId="6E93AC4D" w14:textId="77777777" w:rsidR="00EC4005" w:rsidRPr="00400204" w:rsidRDefault="00EC4005" w:rsidP="00E205DC">
      <w:pPr>
        <w:pStyle w:val="BodyText"/>
        <w:spacing w:before="7"/>
        <w:jc w:val="both"/>
        <w:rPr>
          <w:sz w:val="20"/>
          <w:lang w:val="sl-SI"/>
        </w:rPr>
      </w:pPr>
    </w:p>
    <w:p w14:paraId="3245F95D" w14:textId="3FC2C7E3" w:rsidR="00EC4005" w:rsidRPr="00400204" w:rsidRDefault="00EC4005" w:rsidP="00E205DC">
      <w:pPr>
        <w:pStyle w:val="BodyText"/>
        <w:spacing w:line="276" w:lineRule="auto"/>
        <w:ind w:left="258" w:right="541"/>
        <w:jc w:val="both"/>
        <w:rPr>
          <w:lang w:val="sl-SI"/>
        </w:rPr>
      </w:pPr>
      <w:r w:rsidRPr="00400204">
        <w:rPr>
          <w:lang w:val="sl-SI"/>
        </w:rPr>
        <w:t>Izvajanje javne slu</w:t>
      </w:r>
      <w:r w:rsidR="005F3FE7" w:rsidRPr="00400204">
        <w:rPr>
          <w:lang w:val="sl-SI"/>
        </w:rPr>
        <w:t>ž</w:t>
      </w:r>
      <w:r w:rsidRPr="00400204">
        <w:rPr>
          <w:lang w:val="sl-SI"/>
        </w:rPr>
        <w:t>be zagotavlja koncesionar</w:t>
      </w:r>
      <w:r w:rsidRPr="00400204">
        <w:rPr>
          <w:spacing w:val="40"/>
          <w:lang w:val="sl-SI"/>
        </w:rPr>
        <w:t xml:space="preserve"> </w:t>
      </w:r>
      <w:r w:rsidRPr="00400204">
        <w:rPr>
          <w:lang w:val="sl-SI"/>
        </w:rPr>
        <w:t>z</w:t>
      </w:r>
      <w:r w:rsidRPr="00400204">
        <w:rPr>
          <w:spacing w:val="40"/>
          <w:lang w:val="sl-SI"/>
        </w:rPr>
        <w:t xml:space="preserve"> </w:t>
      </w:r>
      <w:r w:rsidRPr="00400204">
        <w:rPr>
          <w:lang w:val="sl-SI"/>
        </w:rPr>
        <w:t>opremo, objekti</w:t>
      </w:r>
      <w:r w:rsidRPr="00400204">
        <w:rPr>
          <w:spacing w:val="40"/>
          <w:lang w:val="sl-SI"/>
        </w:rPr>
        <w:t xml:space="preserve"> </w:t>
      </w:r>
      <w:r w:rsidRPr="00400204">
        <w:rPr>
          <w:lang w:val="sl-SI"/>
        </w:rPr>
        <w:t>in napravami,</w:t>
      </w:r>
      <w:r w:rsidRPr="00400204">
        <w:rPr>
          <w:spacing w:val="40"/>
          <w:lang w:val="sl-SI"/>
        </w:rPr>
        <w:t xml:space="preserve"> </w:t>
      </w:r>
      <w:r w:rsidRPr="00400204">
        <w:rPr>
          <w:lang w:val="sl-SI"/>
        </w:rPr>
        <w:t>ki so njegova last, jih ima</w:t>
      </w:r>
      <w:r w:rsidRPr="00400204">
        <w:rPr>
          <w:spacing w:val="40"/>
          <w:lang w:val="sl-SI"/>
        </w:rPr>
        <w:t xml:space="preserve"> </w:t>
      </w:r>
      <w:r w:rsidRPr="00400204">
        <w:rPr>
          <w:lang w:val="sl-SI"/>
        </w:rPr>
        <w:t>v najemu, posesti ali jih kakorkoli drugače zagotovi. Koncesionar izvaja javno slu</w:t>
      </w:r>
      <w:r w:rsidR="005F3FE7" w:rsidRPr="00400204">
        <w:rPr>
          <w:lang w:val="sl-SI"/>
        </w:rPr>
        <w:t>ž</w:t>
      </w:r>
      <w:r w:rsidRPr="00400204">
        <w:rPr>
          <w:lang w:val="sl-SI"/>
        </w:rPr>
        <w:t xml:space="preserve">bo v svojem imenu in za svoj </w:t>
      </w:r>
      <w:r w:rsidRPr="00400204">
        <w:rPr>
          <w:spacing w:val="-2"/>
          <w:lang w:val="sl-SI"/>
        </w:rPr>
        <w:t>račun.</w:t>
      </w:r>
    </w:p>
    <w:p w14:paraId="417C3422" w14:textId="77777777" w:rsidR="00EC4005" w:rsidRPr="00400204" w:rsidRDefault="00EC4005" w:rsidP="00E205DC">
      <w:pPr>
        <w:pStyle w:val="BodyText"/>
        <w:spacing w:before="9"/>
        <w:jc w:val="both"/>
        <w:rPr>
          <w:sz w:val="20"/>
          <w:lang w:val="sl-SI"/>
        </w:rPr>
      </w:pPr>
    </w:p>
    <w:p w14:paraId="54E8E3E7" w14:textId="47DAD0C3" w:rsidR="00EC4005" w:rsidRPr="00400204" w:rsidRDefault="00EC4005" w:rsidP="00E205DC">
      <w:pPr>
        <w:pStyle w:val="BodyText"/>
        <w:spacing w:line="276" w:lineRule="auto"/>
        <w:ind w:left="258" w:right="535"/>
        <w:jc w:val="both"/>
        <w:rPr>
          <w:lang w:val="sl-SI"/>
        </w:rPr>
      </w:pPr>
      <w:r w:rsidRPr="00400204">
        <w:rPr>
          <w:lang w:val="sl-SI"/>
        </w:rPr>
        <w:t>Določene dejavnosti javne slu</w:t>
      </w:r>
      <w:r w:rsidR="005F3FE7" w:rsidRPr="00400204">
        <w:rPr>
          <w:lang w:val="sl-SI"/>
        </w:rPr>
        <w:t>ž</w:t>
      </w:r>
      <w:r w:rsidRPr="00400204">
        <w:rPr>
          <w:lang w:val="sl-SI"/>
        </w:rPr>
        <w:t>be lahko koncesionar, ob soglasju koncedenta, zagotavlja s podizvajalci. Koncesionar mora tudi v primeru delnega izvajanja storitev preko pogodbe s podizvajalcem v razmerju do koncedenta in uporabnikov ter tretjih oseb v zvezi s tem nastopati v svojem imenu in za svoj račun.</w:t>
      </w:r>
    </w:p>
    <w:p w14:paraId="057BEFCF" w14:textId="77777777" w:rsidR="00EC4005" w:rsidRPr="00400204" w:rsidRDefault="00EC4005" w:rsidP="00E205DC">
      <w:pPr>
        <w:pStyle w:val="BodyText"/>
        <w:spacing w:before="9"/>
        <w:jc w:val="both"/>
        <w:rPr>
          <w:sz w:val="20"/>
          <w:lang w:val="sl-SI"/>
        </w:rPr>
      </w:pPr>
    </w:p>
    <w:p w14:paraId="6228892F" w14:textId="5D6F6E1F" w:rsidR="00EC4005" w:rsidRPr="00400204" w:rsidRDefault="00EC4005" w:rsidP="005F3FE7">
      <w:pPr>
        <w:pStyle w:val="BodyText"/>
        <w:spacing w:line="276" w:lineRule="auto"/>
        <w:ind w:left="258" w:right="542"/>
        <w:jc w:val="both"/>
        <w:rPr>
          <w:lang w:val="sl-SI"/>
        </w:rPr>
      </w:pPr>
      <w:r w:rsidRPr="00400204">
        <w:rPr>
          <w:lang w:val="sl-SI"/>
        </w:rPr>
        <w:t>V izjemnih primerih lahko koncesionar, ob soglasju koncedenta in po predpisanem postopku, sklene z drugim usposobljenim izvajalcem pogodbo o začasni pomoči, v okviru katere lahko druga oseba opravlja posamezne storitve javne slu</w:t>
      </w:r>
      <w:r w:rsidR="005F3FE7" w:rsidRPr="00400204">
        <w:rPr>
          <w:lang w:val="sl-SI"/>
        </w:rPr>
        <w:t>ž</w:t>
      </w:r>
      <w:r w:rsidRPr="00400204">
        <w:rPr>
          <w:lang w:val="sl-SI"/>
        </w:rPr>
        <w:t>be na koncesijskem območju.</w:t>
      </w:r>
    </w:p>
    <w:p w14:paraId="16E08B6F" w14:textId="77777777" w:rsidR="005F3FE7" w:rsidRPr="00400204" w:rsidRDefault="005F3FE7" w:rsidP="005F3FE7">
      <w:pPr>
        <w:pStyle w:val="BodyText"/>
        <w:spacing w:line="276" w:lineRule="auto"/>
        <w:ind w:left="258" w:right="542"/>
        <w:jc w:val="both"/>
        <w:rPr>
          <w:lang w:val="sl-SI"/>
        </w:rPr>
      </w:pPr>
    </w:p>
    <w:p w14:paraId="4823CB8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044ED9D" w14:textId="77777777" w:rsidR="00EC4005" w:rsidRPr="00400204" w:rsidRDefault="00EC4005" w:rsidP="00EC4005">
      <w:pPr>
        <w:pStyle w:val="BodyText"/>
        <w:spacing w:before="2"/>
        <w:rPr>
          <w:b/>
          <w:sz w:val="20"/>
          <w:lang w:val="sl-SI"/>
        </w:rPr>
      </w:pPr>
    </w:p>
    <w:p w14:paraId="0F5C7083" w14:textId="77777777" w:rsidR="00EC4005" w:rsidRPr="00400204" w:rsidRDefault="00EC4005" w:rsidP="00B758C7">
      <w:pPr>
        <w:pStyle w:val="BodyText"/>
        <w:spacing w:line="552" w:lineRule="auto"/>
        <w:ind w:left="258" w:right="2707"/>
        <w:rPr>
          <w:lang w:val="sl-SI"/>
        </w:rPr>
      </w:pPr>
      <w:r w:rsidRPr="00400204">
        <w:rPr>
          <w:lang w:val="sl-SI"/>
        </w:rPr>
        <w:t>V</w:t>
      </w:r>
      <w:r w:rsidRPr="00400204">
        <w:rPr>
          <w:spacing w:val="-3"/>
          <w:lang w:val="sl-SI"/>
        </w:rPr>
        <w:t xml:space="preserve"> </w:t>
      </w:r>
      <w:r w:rsidRPr="00400204">
        <w:rPr>
          <w:lang w:val="sl-SI"/>
        </w:rPr>
        <w:t>kolikor</w:t>
      </w:r>
      <w:r w:rsidRPr="00400204">
        <w:rPr>
          <w:spacing w:val="-6"/>
          <w:lang w:val="sl-SI"/>
        </w:rPr>
        <w:t xml:space="preserve"> </w:t>
      </w:r>
      <w:r w:rsidRPr="00400204">
        <w:rPr>
          <w:lang w:val="sl-SI"/>
        </w:rPr>
        <w:t>koncesionar</w:t>
      </w:r>
      <w:r w:rsidRPr="00400204">
        <w:rPr>
          <w:spacing w:val="-5"/>
          <w:lang w:val="sl-SI"/>
        </w:rPr>
        <w:t xml:space="preserve"> </w:t>
      </w:r>
      <w:r w:rsidRPr="00400204">
        <w:rPr>
          <w:lang w:val="sl-SI"/>
        </w:rPr>
        <w:t>izvaja</w:t>
      </w:r>
      <w:r w:rsidRPr="00400204">
        <w:rPr>
          <w:spacing w:val="-3"/>
          <w:lang w:val="sl-SI"/>
        </w:rPr>
        <w:t xml:space="preserve"> </w:t>
      </w:r>
      <w:r w:rsidRPr="00400204">
        <w:rPr>
          <w:lang w:val="sl-SI"/>
        </w:rPr>
        <w:t>koncesijo</w:t>
      </w:r>
      <w:r w:rsidRPr="00400204">
        <w:rPr>
          <w:spacing w:val="-3"/>
          <w:lang w:val="sl-SI"/>
        </w:rPr>
        <w:t xml:space="preserve"> </w:t>
      </w:r>
      <w:r w:rsidRPr="00400204">
        <w:rPr>
          <w:lang w:val="sl-SI"/>
        </w:rPr>
        <w:t>s</w:t>
      </w:r>
      <w:r w:rsidRPr="00400204">
        <w:rPr>
          <w:spacing w:val="-4"/>
          <w:lang w:val="sl-SI"/>
        </w:rPr>
        <w:t xml:space="preserve"> </w:t>
      </w:r>
      <w:r w:rsidRPr="00400204">
        <w:rPr>
          <w:lang w:val="sl-SI"/>
        </w:rPr>
        <w:t>podizvajalci</w:t>
      </w:r>
      <w:r w:rsidRPr="00400204">
        <w:rPr>
          <w:spacing w:val="-3"/>
          <w:lang w:val="sl-SI"/>
        </w:rPr>
        <w:t xml:space="preserve"> </w:t>
      </w:r>
      <w:r w:rsidRPr="00400204">
        <w:rPr>
          <w:lang w:val="sl-SI"/>
        </w:rPr>
        <w:t>izpolni</w:t>
      </w:r>
      <w:r w:rsidRPr="00400204">
        <w:rPr>
          <w:spacing w:val="-7"/>
          <w:lang w:val="sl-SI"/>
        </w:rPr>
        <w:t xml:space="preserve"> </w:t>
      </w:r>
      <w:r w:rsidRPr="00400204">
        <w:rPr>
          <w:lang w:val="sl-SI"/>
        </w:rPr>
        <w:t>sledečo</w:t>
      </w:r>
      <w:r w:rsidRPr="00400204">
        <w:rPr>
          <w:spacing w:val="-5"/>
          <w:lang w:val="sl-SI"/>
        </w:rPr>
        <w:t xml:space="preserve"> </w:t>
      </w:r>
      <w:r w:rsidRPr="00400204">
        <w:rPr>
          <w:lang w:val="sl-SI"/>
        </w:rPr>
        <w:t>tabelo. Koncesionar bo dela izvedel z naslednjimi podizvajalci:</w:t>
      </w:r>
    </w:p>
    <w:tbl>
      <w:tblPr>
        <w:tblStyle w:val="TableNormal1"/>
        <w:tblW w:w="0" w:type="auto"/>
        <w:tblInd w:w="149"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1858"/>
        <w:gridCol w:w="6559"/>
      </w:tblGrid>
      <w:tr w:rsidR="00EC4005" w:rsidRPr="00400204" w14:paraId="398F73A1" w14:textId="77777777" w:rsidTr="001D7F30">
        <w:trPr>
          <w:trHeight w:val="118"/>
        </w:trPr>
        <w:tc>
          <w:tcPr>
            <w:tcW w:w="1858" w:type="dxa"/>
            <w:vMerge w:val="restart"/>
            <w:tcBorders>
              <w:left w:val="double" w:sz="6" w:space="0" w:color="808080"/>
            </w:tcBorders>
            <w:shd w:val="clear" w:color="auto" w:fill="D1D1D1"/>
          </w:tcPr>
          <w:p w14:paraId="68550836" w14:textId="77777777" w:rsidR="00EC4005" w:rsidRPr="00400204" w:rsidRDefault="00EC4005" w:rsidP="001D7F30">
            <w:pPr>
              <w:pStyle w:val="TableParagraph"/>
              <w:spacing w:before="143"/>
              <w:ind w:left="436" w:right="82" w:firstLine="57"/>
              <w:rPr>
                <w:b/>
                <w:sz w:val="18"/>
                <w:lang w:val="sl-SI"/>
              </w:rPr>
            </w:pPr>
            <w:r w:rsidRPr="00400204">
              <w:rPr>
                <w:b/>
                <w:sz w:val="18"/>
                <w:lang w:val="sl-SI"/>
              </w:rPr>
              <w:t>Podizvajalec</w:t>
            </w:r>
            <w:r w:rsidRPr="00400204">
              <w:rPr>
                <w:b/>
                <w:spacing w:val="-13"/>
                <w:sz w:val="18"/>
                <w:lang w:val="sl-SI"/>
              </w:rPr>
              <w:t xml:space="preserve"> </w:t>
            </w:r>
            <w:r w:rsidRPr="00400204">
              <w:rPr>
                <w:b/>
                <w:sz w:val="18"/>
                <w:lang w:val="sl-SI"/>
              </w:rPr>
              <w:t>1 (firma,</w:t>
            </w:r>
            <w:r w:rsidRPr="00400204">
              <w:rPr>
                <w:b/>
                <w:spacing w:val="-7"/>
                <w:sz w:val="18"/>
                <w:lang w:val="sl-SI"/>
              </w:rPr>
              <w:t xml:space="preserve"> </w:t>
            </w:r>
            <w:r w:rsidRPr="00400204">
              <w:rPr>
                <w:b/>
                <w:spacing w:val="-2"/>
                <w:sz w:val="18"/>
                <w:lang w:val="sl-SI"/>
              </w:rPr>
              <w:t>naslov):</w:t>
            </w:r>
          </w:p>
        </w:tc>
        <w:tc>
          <w:tcPr>
            <w:tcW w:w="6559" w:type="dxa"/>
            <w:tcBorders>
              <w:top w:val="single" w:sz="6" w:space="0" w:color="808080"/>
              <w:left w:val="single" w:sz="6" w:space="0" w:color="000000"/>
              <w:bottom w:val="single" w:sz="6" w:space="0" w:color="000000"/>
              <w:right w:val="single" w:sz="6" w:space="0" w:color="404040"/>
            </w:tcBorders>
          </w:tcPr>
          <w:p w14:paraId="2128E96B" w14:textId="77777777" w:rsidR="00EC4005" w:rsidRPr="00400204" w:rsidRDefault="00EC4005" w:rsidP="001D7F30">
            <w:pPr>
              <w:pStyle w:val="TableParagraph"/>
              <w:rPr>
                <w:rFonts w:ascii="Times New Roman"/>
                <w:sz w:val="6"/>
                <w:lang w:val="sl-SI"/>
              </w:rPr>
            </w:pPr>
          </w:p>
        </w:tc>
      </w:tr>
      <w:tr w:rsidR="00EC4005" w:rsidRPr="00400204" w14:paraId="071F1BD1" w14:textId="77777777" w:rsidTr="001D7F30">
        <w:trPr>
          <w:trHeight w:val="526"/>
        </w:trPr>
        <w:tc>
          <w:tcPr>
            <w:tcW w:w="1858" w:type="dxa"/>
            <w:vMerge/>
            <w:tcBorders>
              <w:top w:val="nil"/>
              <w:left w:val="double" w:sz="6" w:space="0" w:color="808080"/>
            </w:tcBorders>
            <w:shd w:val="clear" w:color="auto" w:fill="D1D1D1"/>
          </w:tcPr>
          <w:p w14:paraId="4F53C573"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5BCA9E13" w14:textId="77777777" w:rsidR="00EC4005" w:rsidRPr="00400204" w:rsidRDefault="00EC4005" w:rsidP="001D7F30">
            <w:pPr>
              <w:pStyle w:val="TableParagraph"/>
              <w:rPr>
                <w:rFonts w:ascii="Times New Roman"/>
                <w:sz w:val="16"/>
                <w:lang w:val="sl-SI"/>
              </w:rPr>
            </w:pPr>
          </w:p>
        </w:tc>
      </w:tr>
      <w:tr w:rsidR="00EC4005" w:rsidRPr="00400204" w14:paraId="72D61C10" w14:textId="77777777" w:rsidTr="001D7F30">
        <w:trPr>
          <w:trHeight w:val="120"/>
        </w:trPr>
        <w:tc>
          <w:tcPr>
            <w:tcW w:w="1858" w:type="dxa"/>
            <w:vMerge w:val="restart"/>
            <w:tcBorders>
              <w:left w:val="double" w:sz="6" w:space="0" w:color="808080"/>
            </w:tcBorders>
            <w:shd w:val="clear" w:color="auto" w:fill="D1D1D1"/>
          </w:tcPr>
          <w:p w14:paraId="4F7ADD64" w14:textId="77777777" w:rsidR="00EC4005" w:rsidRPr="00400204" w:rsidRDefault="00EC4005" w:rsidP="001D7F30">
            <w:pPr>
              <w:pStyle w:val="TableParagraph"/>
              <w:spacing w:before="4"/>
              <w:rPr>
                <w:sz w:val="21"/>
                <w:lang w:val="sl-SI"/>
              </w:rPr>
            </w:pPr>
          </w:p>
          <w:p w14:paraId="378C3592" w14:textId="77777777" w:rsidR="00EC4005" w:rsidRPr="00400204" w:rsidRDefault="00EC4005" w:rsidP="001D7F30">
            <w:pPr>
              <w:pStyle w:val="TableParagraph"/>
              <w:spacing w:line="207" w:lineRule="exact"/>
              <w:ind w:left="709"/>
              <w:rPr>
                <w:b/>
                <w:sz w:val="18"/>
                <w:lang w:val="sl-SI"/>
              </w:rPr>
            </w:pPr>
            <w:r w:rsidRPr="00400204">
              <w:rPr>
                <w:b/>
                <w:sz w:val="18"/>
                <w:lang w:val="sl-SI"/>
              </w:rPr>
              <w:t>VRSTA</w:t>
            </w:r>
            <w:r w:rsidRPr="00400204">
              <w:rPr>
                <w:b/>
                <w:spacing w:val="-10"/>
                <w:sz w:val="18"/>
                <w:lang w:val="sl-SI"/>
              </w:rPr>
              <w:t xml:space="preserve"> </w:t>
            </w:r>
            <w:r w:rsidRPr="00400204">
              <w:rPr>
                <w:b/>
                <w:spacing w:val="-5"/>
                <w:sz w:val="18"/>
                <w:lang w:val="sl-SI"/>
              </w:rPr>
              <w:t>DEL</w:t>
            </w:r>
          </w:p>
          <w:p w14:paraId="18EFFFA1" w14:textId="77777777" w:rsidR="00EC4005" w:rsidRPr="00400204" w:rsidRDefault="00EC4005" w:rsidP="001D7F30">
            <w:pPr>
              <w:pStyle w:val="TableParagraph"/>
              <w:ind w:left="937" w:hanging="34"/>
              <w:rPr>
                <w:b/>
                <w:sz w:val="18"/>
                <w:lang w:val="sl-SI"/>
              </w:rPr>
            </w:pPr>
            <w:r w:rsidRPr="00400204">
              <w:rPr>
                <w:b/>
                <w:spacing w:val="-2"/>
                <w:sz w:val="18"/>
                <w:lang w:val="sl-SI"/>
              </w:rPr>
              <w:t>(predmet, količina):</w:t>
            </w:r>
          </w:p>
        </w:tc>
        <w:tc>
          <w:tcPr>
            <w:tcW w:w="6559" w:type="dxa"/>
            <w:tcBorders>
              <w:top w:val="single" w:sz="6" w:space="0" w:color="000000"/>
              <w:left w:val="single" w:sz="6" w:space="0" w:color="000000"/>
              <w:bottom w:val="single" w:sz="6" w:space="0" w:color="000000"/>
              <w:right w:val="single" w:sz="6" w:space="0" w:color="404040"/>
            </w:tcBorders>
          </w:tcPr>
          <w:p w14:paraId="4A2E71F2" w14:textId="77777777" w:rsidR="00EC4005" w:rsidRPr="00400204" w:rsidRDefault="00EC4005" w:rsidP="001D7F30">
            <w:pPr>
              <w:pStyle w:val="TableParagraph"/>
              <w:rPr>
                <w:rFonts w:ascii="Times New Roman"/>
                <w:sz w:val="6"/>
                <w:lang w:val="sl-SI"/>
              </w:rPr>
            </w:pPr>
          </w:p>
        </w:tc>
      </w:tr>
      <w:tr w:rsidR="00EC4005" w:rsidRPr="00400204" w14:paraId="2668CCB9" w14:textId="77777777" w:rsidTr="001D7F30">
        <w:trPr>
          <w:trHeight w:val="934"/>
        </w:trPr>
        <w:tc>
          <w:tcPr>
            <w:tcW w:w="1858" w:type="dxa"/>
            <w:vMerge/>
            <w:tcBorders>
              <w:top w:val="nil"/>
              <w:left w:val="double" w:sz="6" w:space="0" w:color="808080"/>
            </w:tcBorders>
            <w:shd w:val="clear" w:color="auto" w:fill="D1D1D1"/>
          </w:tcPr>
          <w:p w14:paraId="1AFF9923"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5AA288FD" w14:textId="77777777" w:rsidR="00EC4005" w:rsidRPr="00400204" w:rsidRDefault="00EC4005" w:rsidP="001D7F30">
            <w:pPr>
              <w:pStyle w:val="TableParagraph"/>
              <w:spacing w:before="121"/>
              <w:ind w:left="138"/>
              <w:rPr>
                <w:sz w:val="18"/>
                <w:lang w:val="sl-SI"/>
              </w:rPr>
            </w:pPr>
            <w:r w:rsidRPr="00400204">
              <w:rPr>
                <w:sz w:val="18"/>
                <w:lang w:val="sl-SI"/>
              </w:rPr>
              <w:t>Opis</w:t>
            </w:r>
            <w:r w:rsidRPr="00400204">
              <w:rPr>
                <w:spacing w:val="-1"/>
                <w:sz w:val="18"/>
                <w:lang w:val="sl-SI"/>
              </w:rPr>
              <w:t xml:space="preserve"> </w:t>
            </w:r>
            <w:r w:rsidRPr="00400204">
              <w:rPr>
                <w:sz w:val="18"/>
                <w:lang w:val="sl-SI"/>
              </w:rPr>
              <w:t>del,</w:t>
            </w:r>
            <w:r w:rsidRPr="00400204">
              <w:rPr>
                <w:spacing w:val="-3"/>
                <w:sz w:val="18"/>
                <w:lang w:val="sl-SI"/>
              </w:rPr>
              <w:t xml:space="preserve"> </w:t>
            </w:r>
            <w:r w:rsidRPr="00400204">
              <w:rPr>
                <w:sz w:val="18"/>
                <w:lang w:val="sl-SI"/>
              </w:rPr>
              <w:t>ki</w:t>
            </w:r>
            <w:r w:rsidRPr="00400204">
              <w:rPr>
                <w:spacing w:val="-2"/>
                <w:sz w:val="18"/>
                <w:lang w:val="sl-SI"/>
              </w:rPr>
              <w:t xml:space="preserve"> </w:t>
            </w:r>
            <w:r w:rsidRPr="00400204">
              <w:rPr>
                <w:sz w:val="18"/>
                <w:lang w:val="sl-SI"/>
              </w:rPr>
              <w:t>jih</w:t>
            </w:r>
            <w:r w:rsidRPr="00400204">
              <w:rPr>
                <w:spacing w:val="-3"/>
                <w:sz w:val="18"/>
                <w:lang w:val="sl-SI"/>
              </w:rPr>
              <w:t xml:space="preserve"> </w:t>
            </w:r>
            <w:r w:rsidRPr="00400204">
              <w:rPr>
                <w:sz w:val="18"/>
                <w:lang w:val="sl-SI"/>
              </w:rPr>
              <w:t>bo</w:t>
            </w:r>
            <w:r w:rsidRPr="00400204">
              <w:rPr>
                <w:spacing w:val="-2"/>
                <w:sz w:val="18"/>
                <w:lang w:val="sl-SI"/>
              </w:rPr>
              <w:t xml:space="preserve"> </w:t>
            </w:r>
            <w:r w:rsidRPr="00400204">
              <w:rPr>
                <w:sz w:val="18"/>
                <w:lang w:val="sl-SI"/>
              </w:rPr>
              <w:t>izvedel</w:t>
            </w:r>
            <w:r w:rsidRPr="00400204">
              <w:rPr>
                <w:spacing w:val="-1"/>
                <w:sz w:val="18"/>
                <w:lang w:val="sl-SI"/>
              </w:rPr>
              <w:t xml:space="preserve"> </w:t>
            </w:r>
            <w:r w:rsidRPr="00400204">
              <w:rPr>
                <w:spacing w:val="-2"/>
                <w:sz w:val="18"/>
                <w:lang w:val="sl-SI"/>
              </w:rPr>
              <w:t>podizvajalec:</w:t>
            </w:r>
          </w:p>
          <w:p w14:paraId="286E315F" w14:textId="77777777" w:rsidR="00EC4005" w:rsidRPr="00400204" w:rsidRDefault="00EC4005" w:rsidP="001D7F30">
            <w:pPr>
              <w:pStyle w:val="TableParagraph"/>
              <w:tabs>
                <w:tab w:val="left" w:pos="5525"/>
              </w:tabs>
              <w:spacing w:before="136"/>
              <w:ind w:left="138"/>
              <w:rPr>
                <w:sz w:val="18"/>
                <w:lang w:val="sl-SI"/>
              </w:rPr>
            </w:pPr>
            <w:r w:rsidRPr="00400204">
              <w:rPr>
                <w:sz w:val="18"/>
                <w:lang w:val="sl-SI"/>
              </w:rPr>
              <w:t>%</w:t>
            </w:r>
            <w:r w:rsidRPr="00400204">
              <w:rPr>
                <w:spacing w:val="-1"/>
                <w:sz w:val="18"/>
                <w:lang w:val="sl-SI"/>
              </w:rPr>
              <w:t xml:space="preserve"> </w:t>
            </w:r>
            <w:r w:rsidRPr="00400204">
              <w:rPr>
                <w:sz w:val="18"/>
                <w:lang w:val="sl-SI"/>
              </w:rPr>
              <w:t>končne ponudbene vrednosti,</w:t>
            </w:r>
            <w:r w:rsidRPr="00400204">
              <w:rPr>
                <w:spacing w:val="-1"/>
                <w:sz w:val="18"/>
                <w:lang w:val="sl-SI"/>
              </w:rPr>
              <w:t xml:space="preserve"> </w:t>
            </w:r>
            <w:r w:rsidRPr="00400204">
              <w:rPr>
                <w:sz w:val="18"/>
                <w:lang w:val="sl-SI"/>
              </w:rPr>
              <w:t>ki</w:t>
            </w:r>
            <w:r w:rsidRPr="00400204">
              <w:rPr>
                <w:spacing w:val="-1"/>
                <w:sz w:val="18"/>
                <w:lang w:val="sl-SI"/>
              </w:rPr>
              <w:t xml:space="preserve"> </w:t>
            </w:r>
            <w:r w:rsidRPr="00400204">
              <w:rPr>
                <w:sz w:val="18"/>
                <w:lang w:val="sl-SI"/>
              </w:rPr>
              <w:t>jo</w:t>
            </w:r>
            <w:r w:rsidRPr="00400204">
              <w:rPr>
                <w:spacing w:val="-3"/>
                <w:sz w:val="18"/>
                <w:lang w:val="sl-SI"/>
              </w:rPr>
              <w:t xml:space="preserve"> </w:t>
            </w:r>
            <w:r w:rsidRPr="00400204">
              <w:rPr>
                <w:sz w:val="18"/>
                <w:lang w:val="sl-SI"/>
              </w:rPr>
              <w:t>bo</w:t>
            </w:r>
            <w:r w:rsidRPr="00400204">
              <w:rPr>
                <w:spacing w:val="-3"/>
                <w:sz w:val="18"/>
                <w:lang w:val="sl-SI"/>
              </w:rPr>
              <w:t xml:space="preserve"> </w:t>
            </w:r>
            <w:r w:rsidRPr="00400204">
              <w:rPr>
                <w:sz w:val="18"/>
                <w:lang w:val="sl-SI"/>
              </w:rPr>
              <w:t>izvedel</w:t>
            </w:r>
            <w:r w:rsidRPr="00400204">
              <w:rPr>
                <w:spacing w:val="-1"/>
                <w:sz w:val="18"/>
                <w:lang w:val="sl-SI"/>
              </w:rPr>
              <w:t xml:space="preserve"> </w:t>
            </w:r>
            <w:r w:rsidRPr="00400204">
              <w:rPr>
                <w:sz w:val="18"/>
                <w:lang w:val="sl-SI"/>
              </w:rPr>
              <w:t>podizvajalec:</w:t>
            </w:r>
            <w:r w:rsidRPr="00400204">
              <w:rPr>
                <w:spacing w:val="-1"/>
                <w:sz w:val="18"/>
                <w:lang w:val="sl-SI"/>
              </w:rPr>
              <w:t xml:space="preserve"> </w:t>
            </w:r>
            <w:r w:rsidRPr="00400204">
              <w:rPr>
                <w:sz w:val="18"/>
                <w:u w:val="single"/>
                <w:lang w:val="sl-SI"/>
              </w:rPr>
              <w:tab/>
            </w:r>
          </w:p>
        </w:tc>
      </w:tr>
      <w:tr w:rsidR="00EC4005" w:rsidRPr="00400204" w14:paraId="3EFF5F1F" w14:textId="77777777" w:rsidTr="001D7F30">
        <w:trPr>
          <w:trHeight w:val="120"/>
        </w:trPr>
        <w:tc>
          <w:tcPr>
            <w:tcW w:w="1858" w:type="dxa"/>
            <w:vMerge w:val="restart"/>
            <w:tcBorders>
              <w:left w:val="double" w:sz="6" w:space="0" w:color="808080"/>
            </w:tcBorders>
            <w:shd w:val="clear" w:color="auto" w:fill="D1D1D1"/>
          </w:tcPr>
          <w:p w14:paraId="1D82AC6D" w14:textId="77777777" w:rsidR="00EC4005" w:rsidRPr="00400204" w:rsidRDefault="00EC4005" w:rsidP="001D7F30">
            <w:pPr>
              <w:pStyle w:val="TableParagraph"/>
              <w:spacing w:before="145"/>
              <w:ind w:left="436" w:right="82" w:firstLine="57"/>
              <w:rPr>
                <w:b/>
                <w:sz w:val="18"/>
                <w:lang w:val="sl-SI"/>
              </w:rPr>
            </w:pPr>
            <w:r w:rsidRPr="00400204">
              <w:rPr>
                <w:b/>
                <w:sz w:val="18"/>
                <w:lang w:val="sl-SI"/>
              </w:rPr>
              <w:t>Podizvajalec</w:t>
            </w:r>
            <w:r w:rsidRPr="00400204">
              <w:rPr>
                <w:b/>
                <w:spacing w:val="-13"/>
                <w:sz w:val="18"/>
                <w:lang w:val="sl-SI"/>
              </w:rPr>
              <w:t xml:space="preserve"> </w:t>
            </w:r>
            <w:r w:rsidRPr="00400204">
              <w:rPr>
                <w:b/>
                <w:sz w:val="18"/>
                <w:lang w:val="sl-SI"/>
              </w:rPr>
              <w:t>2 (firma,</w:t>
            </w:r>
            <w:r w:rsidRPr="00400204">
              <w:rPr>
                <w:b/>
                <w:spacing w:val="-7"/>
                <w:sz w:val="18"/>
                <w:lang w:val="sl-SI"/>
              </w:rPr>
              <w:t xml:space="preserve"> </w:t>
            </w:r>
            <w:r w:rsidRPr="00400204">
              <w:rPr>
                <w:b/>
                <w:spacing w:val="-2"/>
                <w:sz w:val="18"/>
                <w:lang w:val="sl-SI"/>
              </w:rPr>
              <w:t>naslov):</w:t>
            </w:r>
          </w:p>
        </w:tc>
        <w:tc>
          <w:tcPr>
            <w:tcW w:w="6559" w:type="dxa"/>
            <w:tcBorders>
              <w:top w:val="single" w:sz="6" w:space="0" w:color="000000"/>
              <w:left w:val="single" w:sz="6" w:space="0" w:color="000000"/>
              <w:bottom w:val="single" w:sz="6" w:space="0" w:color="000000"/>
              <w:right w:val="single" w:sz="6" w:space="0" w:color="404040"/>
            </w:tcBorders>
          </w:tcPr>
          <w:p w14:paraId="391D958F" w14:textId="77777777" w:rsidR="00EC4005" w:rsidRPr="00400204" w:rsidRDefault="00EC4005" w:rsidP="001D7F30">
            <w:pPr>
              <w:pStyle w:val="TableParagraph"/>
              <w:rPr>
                <w:rFonts w:ascii="Times New Roman"/>
                <w:sz w:val="6"/>
                <w:lang w:val="sl-SI"/>
              </w:rPr>
            </w:pPr>
          </w:p>
        </w:tc>
      </w:tr>
      <w:tr w:rsidR="00EC4005" w:rsidRPr="00400204" w14:paraId="4811AD63" w14:textId="77777777" w:rsidTr="001D7F30">
        <w:trPr>
          <w:trHeight w:val="526"/>
        </w:trPr>
        <w:tc>
          <w:tcPr>
            <w:tcW w:w="1858" w:type="dxa"/>
            <w:vMerge/>
            <w:tcBorders>
              <w:top w:val="nil"/>
              <w:left w:val="double" w:sz="6" w:space="0" w:color="808080"/>
            </w:tcBorders>
            <w:shd w:val="clear" w:color="auto" w:fill="D1D1D1"/>
          </w:tcPr>
          <w:p w14:paraId="65F10FBC" w14:textId="77777777" w:rsidR="00EC4005" w:rsidRPr="00400204" w:rsidRDefault="00EC4005" w:rsidP="001D7F30">
            <w:pPr>
              <w:rPr>
                <w:sz w:val="2"/>
                <w:szCs w:val="2"/>
                <w:lang w:val="sl-SI"/>
              </w:rPr>
            </w:pPr>
          </w:p>
        </w:tc>
        <w:tc>
          <w:tcPr>
            <w:tcW w:w="6559" w:type="dxa"/>
            <w:tcBorders>
              <w:top w:val="single" w:sz="6" w:space="0" w:color="000000"/>
              <w:bottom w:val="single" w:sz="6" w:space="0" w:color="000000"/>
              <w:right w:val="double" w:sz="6" w:space="0" w:color="404040"/>
            </w:tcBorders>
          </w:tcPr>
          <w:p w14:paraId="6BF59994" w14:textId="77777777" w:rsidR="00EC4005" w:rsidRPr="00400204" w:rsidRDefault="00EC4005" w:rsidP="001D7F30">
            <w:pPr>
              <w:pStyle w:val="TableParagraph"/>
              <w:rPr>
                <w:rFonts w:ascii="Times New Roman"/>
                <w:sz w:val="16"/>
                <w:lang w:val="sl-SI"/>
              </w:rPr>
            </w:pPr>
          </w:p>
        </w:tc>
      </w:tr>
      <w:tr w:rsidR="00EC4005" w:rsidRPr="00400204" w14:paraId="312126EA" w14:textId="77777777" w:rsidTr="001D7F30">
        <w:trPr>
          <w:trHeight w:val="120"/>
        </w:trPr>
        <w:tc>
          <w:tcPr>
            <w:tcW w:w="1858" w:type="dxa"/>
            <w:vMerge w:val="restart"/>
            <w:tcBorders>
              <w:left w:val="double" w:sz="6" w:space="0" w:color="808080"/>
              <w:bottom w:val="double" w:sz="6" w:space="0" w:color="404040"/>
            </w:tcBorders>
            <w:shd w:val="clear" w:color="auto" w:fill="D1D1D1"/>
          </w:tcPr>
          <w:p w14:paraId="69359B16" w14:textId="77777777" w:rsidR="00EC4005" w:rsidRPr="00400204" w:rsidRDefault="00EC4005" w:rsidP="001D7F30">
            <w:pPr>
              <w:pStyle w:val="TableParagraph"/>
              <w:spacing w:before="4"/>
              <w:rPr>
                <w:sz w:val="21"/>
                <w:lang w:val="sl-SI"/>
              </w:rPr>
            </w:pPr>
          </w:p>
          <w:p w14:paraId="488B78F4" w14:textId="77777777" w:rsidR="00EC4005" w:rsidRPr="00400204" w:rsidRDefault="00EC4005" w:rsidP="001D7F30">
            <w:pPr>
              <w:pStyle w:val="TableParagraph"/>
              <w:spacing w:line="207" w:lineRule="exact"/>
              <w:ind w:left="709"/>
              <w:rPr>
                <w:b/>
                <w:sz w:val="18"/>
                <w:lang w:val="sl-SI"/>
              </w:rPr>
            </w:pPr>
            <w:r w:rsidRPr="00400204">
              <w:rPr>
                <w:b/>
                <w:sz w:val="18"/>
                <w:lang w:val="sl-SI"/>
              </w:rPr>
              <w:t>VRSTA</w:t>
            </w:r>
            <w:r w:rsidRPr="00400204">
              <w:rPr>
                <w:b/>
                <w:spacing w:val="-10"/>
                <w:sz w:val="18"/>
                <w:lang w:val="sl-SI"/>
              </w:rPr>
              <w:t xml:space="preserve"> </w:t>
            </w:r>
            <w:r w:rsidRPr="00400204">
              <w:rPr>
                <w:b/>
                <w:spacing w:val="-5"/>
                <w:sz w:val="18"/>
                <w:lang w:val="sl-SI"/>
              </w:rPr>
              <w:t>DEL</w:t>
            </w:r>
          </w:p>
          <w:p w14:paraId="29ABF9F1" w14:textId="77777777" w:rsidR="00EC4005" w:rsidRPr="00400204" w:rsidRDefault="00EC4005" w:rsidP="001D7F30">
            <w:pPr>
              <w:pStyle w:val="TableParagraph"/>
              <w:ind w:left="937" w:hanging="34"/>
              <w:rPr>
                <w:b/>
                <w:sz w:val="18"/>
                <w:lang w:val="sl-SI"/>
              </w:rPr>
            </w:pPr>
            <w:r w:rsidRPr="00400204">
              <w:rPr>
                <w:b/>
                <w:spacing w:val="-2"/>
                <w:sz w:val="18"/>
                <w:lang w:val="sl-SI"/>
              </w:rPr>
              <w:t>(predmet, količina):</w:t>
            </w:r>
          </w:p>
        </w:tc>
        <w:tc>
          <w:tcPr>
            <w:tcW w:w="6559" w:type="dxa"/>
            <w:tcBorders>
              <w:top w:val="single" w:sz="6" w:space="0" w:color="000000"/>
              <w:left w:val="single" w:sz="6" w:space="0" w:color="000000"/>
              <w:bottom w:val="single" w:sz="6" w:space="0" w:color="000000"/>
              <w:right w:val="single" w:sz="6" w:space="0" w:color="404040"/>
            </w:tcBorders>
          </w:tcPr>
          <w:p w14:paraId="45A04919" w14:textId="77777777" w:rsidR="00EC4005" w:rsidRPr="00400204" w:rsidRDefault="00EC4005" w:rsidP="001D7F30">
            <w:pPr>
              <w:pStyle w:val="TableParagraph"/>
              <w:rPr>
                <w:rFonts w:ascii="Times New Roman"/>
                <w:sz w:val="6"/>
                <w:lang w:val="sl-SI"/>
              </w:rPr>
            </w:pPr>
          </w:p>
        </w:tc>
      </w:tr>
      <w:tr w:rsidR="00EC4005" w:rsidRPr="00400204" w14:paraId="7E4CA4A5" w14:textId="77777777" w:rsidTr="001D7F30">
        <w:trPr>
          <w:trHeight w:val="956"/>
        </w:trPr>
        <w:tc>
          <w:tcPr>
            <w:tcW w:w="1858" w:type="dxa"/>
            <w:vMerge/>
            <w:tcBorders>
              <w:top w:val="nil"/>
              <w:left w:val="double" w:sz="6" w:space="0" w:color="808080"/>
              <w:bottom w:val="double" w:sz="6" w:space="0" w:color="404040"/>
            </w:tcBorders>
            <w:shd w:val="clear" w:color="auto" w:fill="D1D1D1"/>
          </w:tcPr>
          <w:p w14:paraId="5FDEA8E3" w14:textId="77777777" w:rsidR="00EC4005" w:rsidRPr="00400204" w:rsidRDefault="00EC4005" w:rsidP="001D7F30">
            <w:pPr>
              <w:rPr>
                <w:sz w:val="2"/>
                <w:szCs w:val="2"/>
                <w:lang w:val="sl-SI"/>
              </w:rPr>
            </w:pPr>
          </w:p>
        </w:tc>
        <w:tc>
          <w:tcPr>
            <w:tcW w:w="6559" w:type="dxa"/>
            <w:tcBorders>
              <w:top w:val="single" w:sz="6" w:space="0" w:color="000000"/>
              <w:bottom w:val="double" w:sz="6" w:space="0" w:color="404040"/>
              <w:right w:val="double" w:sz="6" w:space="0" w:color="404040"/>
            </w:tcBorders>
          </w:tcPr>
          <w:p w14:paraId="7C01EA0C" w14:textId="77777777" w:rsidR="00EC4005" w:rsidRPr="00400204" w:rsidRDefault="00EC4005" w:rsidP="001D7F30">
            <w:pPr>
              <w:pStyle w:val="TableParagraph"/>
              <w:spacing w:before="121"/>
              <w:ind w:left="138"/>
              <w:rPr>
                <w:sz w:val="18"/>
                <w:lang w:val="sl-SI"/>
              </w:rPr>
            </w:pPr>
            <w:r w:rsidRPr="00400204">
              <w:rPr>
                <w:sz w:val="18"/>
                <w:lang w:val="sl-SI"/>
              </w:rPr>
              <w:t>Opis</w:t>
            </w:r>
            <w:r w:rsidRPr="00400204">
              <w:rPr>
                <w:spacing w:val="-1"/>
                <w:sz w:val="18"/>
                <w:lang w:val="sl-SI"/>
              </w:rPr>
              <w:t xml:space="preserve"> </w:t>
            </w:r>
            <w:r w:rsidRPr="00400204">
              <w:rPr>
                <w:sz w:val="18"/>
                <w:lang w:val="sl-SI"/>
              </w:rPr>
              <w:t>del,</w:t>
            </w:r>
            <w:r w:rsidRPr="00400204">
              <w:rPr>
                <w:spacing w:val="-3"/>
                <w:sz w:val="18"/>
                <w:lang w:val="sl-SI"/>
              </w:rPr>
              <w:t xml:space="preserve"> </w:t>
            </w:r>
            <w:r w:rsidRPr="00400204">
              <w:rPr>
                <w:sz w:val="18"/>
                <w:lang w:val="sl-SI"/>
              </w:rPr>
              <w:t>ki</w:t>
            </w:r>
            <w:r w:rsidRPr="00400204">
              <w:rPr>
                <w:spacing w:val="-2"/>
                <w:sz w:val="18"/>
                <w:lang w:val="sl-SI"/>
              </w:rPr>
              <w:t xml:space="preserve"> </w:t>
            </w:r>
            <w:r w:rsidRPr="00400204">
              <w:rPr>
                <w:sz w:val="18"/>
                <w:lang w:val="sl-SI"/>
              </w:rPr>
              <w:t>jih</w:t>
            </w:r>
            <w:r w:rsidRPr="00400204">
              <w:rPr>
                <w:spacing w:val="-3"/>
                <w:sz w:val="18"/>
                <w:lang w:val="sl-SI"/>
              </w:rPr>
              <w:t xml:space="preserve"> </w:t>
            </w:r>
            <w:r w:rsidRPr="00400204">
              <w:rPr>
                <w:sz w:val="18"/>
                <w:lang w:val="sl-SI"/>
              </w:rPr>
              <w:t>bo</w:t>
            </w:r>
            <w:r w:rsidRPr="00400204">
              <w:rPr>
                <w:spacing w:val="-2"/>
                <w:sz w:val="18"/>
                <w:lang w:val="sl-SI"/>
              </w:rPr>
              <w:t xml:space="preserve"> </w:t>
            </w:r>
            <w:r w:rsidRPr="00400204">
              <w:rPr>
                <w:sz w:val="18"/>
                <w:lang w:val="sl-SI"/>
              </w:rPr>
              <w:t>izvedel</w:t>
            </w:r>
            <w:r w:rsidRPr="00400204">
              <w:rPr>
                <w:spacing w:val="-1"/>
                <w:sz w:val="18"/>
                <w:lang w:val="sl-SI"/>
              </w:rPr>
              <w:t xml:space="preserve"> </w:t>
            </w:r>
            <w:r w:rsidRPr="00400204">
              <w:rPr>
                <w:spacing w:val="-2"/>
                <w:sz w:val="18"/>
                <w:lang w:val="sl-SI"/>
              </w:rPr>
              <w:t>podizvajalec:</w:t>
            </w:r>
          </w:p>
          <w:p w14:paraId="707CC98A" w14:textId="77777777" w:rsidR="00EC4005" w:rsidRPr="00400204" w:rsidRDefault="00EC4005" w:rsidP="001D7F30">
            <w:pPr>
              <w:pStyle w:val="TableParagraph"/>
              <w:tabs>
                <w:tab w:val="left" w:pos="5525"/>
              </w:tabs>
              <w:spacing w:before="134"/>
              <w:ind w:left="138"/>
              <w:rPr>
                <w:sz w:val="18"/>
                <w:lang w:val="sl-SI"/>
              </w:rPr>
            </w:pPr>
            <w:r w:rsidRPr="00400204">
              <w:rPr>
                <w:sz w:val="18"/>
                <w:lang w:val="sl-SI"/>
              </w:rPr>
              <w:t>%</w:t>
            </w:r>
            <w:r w:rsidRPr="00400204">
              <w:rPr>
                <w:spacing w:val="-1"/>
                <w:sz w:val="18"/>
                <w:lang w:val="sl-SI"/>
              </w:rPr>
              <w:t xml:space="preserve"> </w:t>
            </w:r>
            <w:r w:rsidRPr="00400204">
              <w:rPr>
                <w:sz w:val="18"/>
                <w:lang w:val="sl-SI"/>
              </w:rPr>
              <w:t>končne ponudbene vrednosti,</w:t>
            </w:r>
            <w:r w:rsidRPr="00400204">
              <w:rPr>
                <w:spacing w:val="-1"/>
                <w:sz w:val="18"/>
                <w:lang w:val="sl-SI"/>
              </w:rPr>
              <w:t xml:space="preserve"> </w:t>
            </w:r>
            <w:r w:rsidRPr="00400204">
              <w:rPr>
                <w:sz w:val="18"/>
                <w:lang w:val="sl-SI"/>
              </w:rPr>
              <w:t>ki</w:t>
            </w:r>
            <w:r w:rsidRPr="00400204">
              <w:rPr>
                <w:spacing w:val="-1"/>
                <w:sz w:val="18"/>
                <w:lang w:val="sl-SI"/>
              </w:rPr>
              <w:t xml:space="preserve"> </w:t>
            </w:r>
            <w:r w:rsidRPr="00400204">
              <w:rPr>
                <w:sz w:val="18"/>
                <w:lang w:val="sl-SI"/>
              </w:rPr>
              <w:t>jo</w:t>
            </w:r>
            <w:r w:rsidRPr="00400204">
              <w:rPr>
                <w:spacing w:val="-3"/>
                <w:sz w:val="18"/>
                <w:lang w:val="sl-SI"/>
              </w:rPr>
              <w:t xml:space="preserve"> </w:t>
            </w:r>
            <w:r w:rsidRPr="00400204">
              <w:rPr>
                <w:sz w:val="18"/>
                <w:lang w:val="sl-SI"/>
              </w:rPr>
              <w:t>bo</w:t>
            </w:r>
            <w:r w:rsidRPr="00400204">
              <w:rPr>
                <w:spacing w:val="-3"/>
                <w:sz w:val="18"/>
                <w:lang w:val="sl-SI"/>
              </w:rPr>
              <w:t xml:space="preserve"> </w:t>
            </w:r>
            <w:r w:rsidRPr="00400204">
              <w:rPr>
                <w:sz w:val="18"/>
                <w:lang w:val="sl-SI"/>
              </w:rPr>
              <w:t>izvedel</w:t>
            </w:r>
            <w:r w:rsidRPr="00400204">
              <w:rPr>
                <w:spacing w:val="-1"/>
                <w:sz w:val="18"/>
                <w:lang w:val="sl-SI"/>
              </w:rPr>
              <w:t xml:space="preserve"> </w:t>
            </w:r>
            <w:r w:rsidRPr="00400204">
              <w:rPr>
                <w:sz w:val="18"/>
                <w:lang w:val="sl-SI"/>
              </w:rPr>
              <w:t>podizvajalec:</w:t>
            </w:r>
            <w:r w:rsidRPr="00400204">
              <w:rPr>
                <w:spacing w:val="-1"/>
                <w:sz w:val="18"/>
                <w:lang w:val="sl-SI"/>
              </w:rPr>
              <w:t xml:space="preserve"> </w:t>
            </w:r>
            <w:r w:rsidRPr="00400204">
              <w:rPr>
                <w:sz w:val="18"/>
                <w:u w:val="single"/>
                <w:lang w:val="sl-SI"/>
              </w:rPr>
              <w:tab/>
            </w:r>
          </w:p>
        </w:tc>
      </w:tr>
    </w:tbl>
    <w:p w14:paraId="5D555556" w14:textId="77777777" w:rsidR="00EC4005" w:rsidRPr="00400204" w:rsidRDefault="00EC4005" w:rsidP="00EC4005">
      <w:pPr>
        <w:rPr>
          <w:sz w:val="18"/>
        </w:rPr>
        <w:sectPr w:rsidR="00EC4005" w:rsidRPr="00400204">
          <w:headerReference w:type="even" r:id="rId62"/>
          <w:headerReference w:type="default" r:id="rId63"/>
          <w:footerReference w:type="default" r:id="rId64"/>
          <w:headerReference w:type="first" r:id="rId65"/>
          <w:pgSz w:w="11910" w:h="16840"/>
          <w:pgMar w:top="1680" w:right="880" w:bottom="280" w:left="1160" w:header="561" w:footer="0" w:gutter="0"/>
          <w:cols w:space="708"/>
        </w:sectPr>
      </w:pPr>
    </w:p>
    <w:p w14:paraId="2DB7A6C6" w14:textId="77777777" w:rsidR="00EC4005" w:rsidRPr="00400204" w:rsidRDefault="00EC4005" w:rsidP="00EC4005">
      <w:pPr>
        <w:pStyle w:val="BodyText"/>
        <w:spacing w:before="8"/>
        <w:rPr>
          <w:sz w:val="25"/>
          <w:lang w:val="sl-SI"/>
        </w:rPr>
      </w:pPr>
    </w:p>
    <w:p w14:paraId="7985CE4C" w14:textId="77777777" w:rsidR="00EC4005" w:rsidRPr="00400204" w:rsidRDefault="00EC4005" w:rsidP="003700A3">
      <w:pPr>
        <w:pStyle w:val="BodyText"/>
        <w:spacing w:before="95" w:line="276" w:lineRule="auto"/>
        <w:ind w:left="258" w:right="533"/>
        <w:jc w:val="both"/>
        <w:rPr>
          <w:lang w:val="sl-SI"/>
        </w:rPr>
      </w:pPr>
      <w:r w:rsidRPr="00400204">
        <w:rPr>
          <w:lang w:val="sl-SI"/>
        </w:rPr>
        <w:t>V kolikor podizvajalec v skladu in na način, določen v drugem in tretjem odstavku 94. člena ZJN-3, zahteva neposredno</w:t>
      </w:r>
      <w:r w:rsidRPr="00400204">
        <w:rPr>
          <w:spacing w:val="-2"/>
          <w:lang w:val="sl-SI"/>
        </w:rPr>
        <w:t xml:space="preserve"> </w:t>
      </w:r>
      <w:r w:rsidRPr="00400204">
        <w:rPr>
          <w:lang w:val="sl-SI"/>
        </w:rPr>
        <w:t>plačilo,</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šteje,</w:t>
      </w:r>
      <w:r w:rsidRPr="00400204">
        <w:rPr>
          <w:spacing w:val="-2"/>
          <w:lang w:val="sl-SI"/>
        </w:rPr>
        <w:t xml:space="preserve"> </w:t>
      </w:r>
      <w:r w:rsidRPr="00400204">
        <w:rPr>
          <w:lang w:val="sl-SI"/>
        </w:rPr>
        <w:t>da je</w:t>
      </w:r>
      <w:r w:rsidRPr="00400204">
        <w:rPr>
          <w:spacing w:val="-2"/>
          <w:lang w:val="sl-SI"/>
        </w:rPr>
        <w:t xml:space="preserve"> </w:t>
      </w:r>
      <w:r w:rsidRPr="00400204">
        <w:rPr>
          <w:lang w:val="sl-SI"/>
        </w:rPr>
        <w:t>neposredno plačilo</w:t>
      </w:r>
      <w:r w:rsidRPr="00400204">
        <w:rPr>
          <w:spacing w:val="-2"/>
          <w:lang w:val="sl-SI"/>
        </w:rPr>
        <w:t xml:space="preserve"> </w:t>
      </w:r>
      <w:r w:rsidRPr="00400204">
        <w:rPr>
          <w:lang w:val="sl-SI"/>
        </w:rPr>
        <w:t>podizvajalcu</w:t>
      </w:r>
      <w:r w:rsidRPr="00400204">
        <w:rPr>
          <w:spacing w:val="-2"/>
          <w:lang w:val="sl-SI"/>
        </w:rPr>
        <w:t xml:space="preserve"> </w:t>
      </w:r>
      <w:r w:rsidRPr="00400204">
        <w:rPr>
          <w:lang w:val="sl-SI"/>
        </w:rPr>
        <w:t>obvezno</w:t>
      </w:r>
      <w:r w:rsidRPr="00400204">
        <w:rPr>
          <w:spacing w:val="-2"/>
          <w:lang w:val="sl-SI"/>
        </w:rPr>
        <w:t xml:space="preserve"> </w:t>
      </w:r>
      <w:r w:rsidRPr="00400204">
        <w:rPr>
          <w:lang w:val="sl-SI"/>
        </w:rPr>
        <w:t>in</w:t>
      </w:r>
      <w:r w:rsidRPr="00400204">
        <w:rPr>
          <w:spacing w:val="-2"/>
          <w:lang w:val="sl-SI"/>
        </w:rPr>
        <w:t xml:space="preserve"> </w:t>
      </w:r>
      <w:r w:rsidRPr="00400204">
        <w:rPr>
          <w:lang w:val="sl-SI"/>
        </w:rPr>
        <w:t>obveznost</w:t>
      </w:r>
      <w:r w:rsidRPr="00400204">
        <w:rPr>
          <w:spacing w:val="-2"/>
          <w:lang w:val="sl-SI"/>
        </w:rPr>
        <w:t xml:space="preserve"> </w:t>
      </w:r>
      <w:r w:rsidRPr="00400204">
        <w:rPr>
          <w:lang w:val="sl-SI"/>
        </w:rPr>
        <w:t>zavezuje koncedenta</w:t>
      </w:r>
      <w:r w:rsidRPr="00400204">
        <w:rPr>
          <w:spacing w:val="-1"/>
          <w:lang w:val="sl-SI"/>
        </w:rPr>
        <w:t xml:space="preserve"> </w:t>
      </w:r>
      <w:r w:rsidRPr="00400204">
        <w:rPr>
          <w:lang w:val="sl-SI"/>
        </w:rPr>
        <w:t>in glavnega izvajalca.</w:t>
      </w:r>
    </w:p>
    <w:p w14:paraId="1D4827AE" w14:textId="77777777" w:rsidR="00EC4005" w:rsidRPr="00400204" w:rsidRDefault="00EC4005" w:rsidP="003700A3">
      <w:pPr>
        <w:pStyle w:val="BodyText"/>
        <w:spacing w:before="8"/>
        <w:jc w:val="both"/>
        <w:rPr>
          <w:sz w:val="19"/>
          <w:lang w:val="sl-SI"/>
        </w:rPr>
      </w:pPr>
    </w:p>
    <w:p w14:paraId="7427119A" w14:textId="77777777" w:rsidR="00EC4005" w:rsidRPr="00400204" w:rsidRDefault="00EC4005" w:rsidP="003700A3">
      <w:pPr>
        <w:pStyle w:val="BodyText"/>
        <w:spacing w:line="273" w:lineRule="auto"/>
        <w:ind w:left="258" w:right="533"/>
        <w:jc w:val="both"/>
        <w:rPr>
          <w:lang w:val="sl-SI"/>
        </w:rPr>
      </w:pPr>
      <w:r w:rsidRPr="00400204">
        <w:rPr>
          <w:lang w:val="sl-SI"/>
        </w:rPr>
        <w:t>V kolikor bo podizvajalec v skladu in na način, določen v drugem in tretjem odstavku 94. člena ZJN-3 zahteval neposredna plačila, se šteje, da:</w:t>
      </w:r>
    </w:p>
    <w:p w14:paraId="19DB4785" w14:textId="77777777" w:rsidR="00EC4005" w:rsidRPr="00400204" w:rsidRDefault="00EC4005" w:rsidP="003700A3">
      <w:pPr>
        <w:pStyle w:val="BodyText"/>
        <w:spacing w:before="10"/>
        <w:jc w:val="both"/>
        <w:rPr>
          <w:sz w:val="19"/>
          <w:lang w:val="sl-SI"/>
        </w:rPr>
      </w:pPr>
    </w:p>
    <w:p w14:paraId="0C53757D" w14:textId="77777777" w:rsidR="00EC4005" w:rsidRPr="00400204" w:rsidRDefault="00EC4005" w:rsidP="00922A83">
      <w:pPr>
        <w:pStyle w:val="ListParagraph"/>
        <w:widowControl w:val="0"/>
        <w:numPr>
          <w:ilvl w:val="0"/>
          <w:numId w:val="21"/>
        </w:numPr>
        <w:tabs>
          <w:tab w:val="left" w:pos="978"/>
          <w:tab w:val="left" w:pos="979"/>
        </w:tabs>
        <w:autoSpaceDE w:val="0"/>
        <w:autoSpaceDN w:val="0"/>
        <w:ind w:right="540"/>
        <w:contextualSpacing w:val="0"/>
        <w:jc w:val="both"/>
        <w:rPr>
          <w:rFonts w:ascii="Arial" w:hAnsi="Arial" w:cs="Arial"/>
          <w:sz w:val="18"/>
        </w:rPr>
      </w:pPr>
      <w:r w:rsidRPr="00400204">
        <w:rPr>
          <w:rFonts w:ascii="Arial" w:hAnsi="Arial" w:cs="Arial"/>
          <w:sz w:val="18"/>
        </w:rPr>
        <w:t>koncesionar s podpisom te pogodbe pooblašča koncedenta, da na podlagi potrjenega računa oziroma situacije s strani koncesionarja neposredno plačuje podizvajalcu,</w:t>
      </w:r>
    </w:p>
    <w:p w14:paraId="78CEEA6A" w14:textId="76220763" w:rsidR="00EC4005" w:rsidRPr="00400204" w:rsidRDefault="00EC4005" w:rsidP="00922A83">
      <w:pPr>
        <w:pStyle w:val="ListParagraph"/>
        <w:widowControl w:val="0"/>
        <w:numPr>
          <w:ilvl w:val="0"/>
          <w:numId w:val="21"/>
        </w:numPr>
        <w:tabs>
          <w:tab w:val="left" w:pos="978"/>
          <w:tab w:val="left" w:pos="979"/>
        </w:tabs>
        <w:autoSpaceDE w:val="0"/>
        <w:autoSpaceDN w:val="0"/>
        <w:ind w:right="546"/>
        <w:contextualSpacing w:val="0"/>
        <w:jc w:val="both"/>
        <w:rPr>
          <w:rFonts w:ascii="Arial" w:hAnsi="Arial" w:cs="Arial"/>
          <w:sz w:val="18"/>
        </w:rPr>
      </w:pPr>
      <w:r w:rsidRPr="00400204">
        <w:rPr>
          <w:rFonts w:ascii="Arial" w:hAnsi="Arial" w:cs="Arial"/>
          <w:sz w:val="18"/>
        </w:rPr>
        <w:t>je</w:t>
      </w:r>
      <w:r w:rsidRPr="00400204">
        <w:rPr>
          <w:rFonts w:ascii="Arial" w:hAnsi="Arial" w:cs="Arial"/>
          <w:spacing w:val="28"/>
          <w:sz w:val="18"/>
        </w:rPr>
        <w:t xml:space="preserve"> </w:t>
      </w:r>
      <w:r w:rsidRPr="00400204">
        <w:rPr>
          <w:rFonts w:ascii="Arial" w:hAnsi="Arial" w:cs="Arial"/>
          <w:sz w:val="18"/>
        </w:rPr>
        <w:t>podizvajalec</w:t>
      </w:r>
      <w:r w:rsidRPr="00400204">
        <w:rPr>
          <w:rFonts w:ascii="Arial" w:hAnsi="Arial" w:cs="Arial"/>
          <w:spacing w:val="29"/>
          <w:sz w:val="18"/>
        </w:rPr>
        <w:t xml:space="preserve"> </w:t>
      </w:r>
      <w:r w:rsidRPr="00400204">
        <w:rPr>
          <w:rFonts w:ascii="Arial" w:hAnsi="Arial" w:cs="Arial"/>
          <w:sz w:val="18"/>
        </w:rPr>
        <w:t>dol</w:t>
      </w:r>
      <w:r w:rsidR="003A3981" w:rsidRPr="00400204">
        <w:rPr>
          <w:rFonts w:ascii="Arial" w:hAnsi="Arial" w:cs="Arial"/>
          <w:sz w:val="18"/>
        </w:rPr>
        <w:t>ž</w:t>
      </w:r>
      <w:r w:rsidRPr="00400204">
        <w:rPr>
          <w:rFonts w:ascii="Arial" w:hAnsi="Arial" w:cs="Arial"/>
          <w:sz w:val="18"/>
        </w:rPr>
        <w:t>an</w:t>
      </w:r>
      <w:r w:rsidRPr="00400204">
        <w:rPr>
          <w:rFonts w:ascii="Arial" w:hAnsi="Arial" w:cs="Arial"/>
          <w:spacing w:val="28"/>
          <w:sz w:val="18"/>
        </w:rPr>
        <w:t xml:space="preserve"> </w:t>
      </w:r>
      <w:r w:rsidRPr="00400204">
        <w:rPr>
          <w:rFonts w:ascii="Arial" w:hAnsi="Arial" w:cs="Arial"/>
          <w:sz w:val="18"/>
        </w:rPr>
        <w:t>najkasneje</w:t>
      </w:r>
      <w:r w:rsidRPr="00400204">
        <w:rPr>
          <w:rFonts w:ascii="Arial" w:hAnsi="Arial" w:cs="Arial"/>
          <w:spacing w:val="28"/>
          <w:sz w:val="18"/>
        </w:rPr>
        <w:t xml:space="preserve"> </w:t>
      </w:r>
      <w:r w:rsidRPr="00400204">
        <w:rPr>
          <w:rFonts w:ascii="Arial" w:hAnsi="Arial" w:cs="Arial"/>
          <w:sz w:val="18"/>
        </w:rPr>
        <w:t>z</w:t>
      </w:r>
      <w:r w:rsidRPr="00400204">
        <w:rPr>
          <w:rFonts w:ascii="Arial" w:hAnsi="Arial" w:cs="Arial"/>
          <w:spacing w:val="26"/>
          <w:sz w:val="18"/>
        </w:rPr>
        <w:t xml:space="preserve"> </w:t>
      </w:r>
      <w:r w:rsidRPr="00400204">
        <w:rPr>
          <w:rFonts w:ascii="Arial" w:hAnsi="Arial" w:cs="Arial"/>
          <w:sz w:val="18"/>
        </w:rPr>
        <w:t>izstavitvijo</w:t>
      </w:r>
      <w:r w:rsidRPr="00400204">
        <w:rPr>
          <w:rFonts w:ascii="Arial" w:hAnsi="Arial" w:cs="Arial"/>
          <w:spacing w:val="28"/>
          <w:sz w:val="18"/>
        </w:rPr>
        <w:t xml:space="preserve"> </w:t>
      </w:r>
      <w:r w:rsidRPr="00400204">
        <w:rPr>
          <w:rFonts w:ascii="Arial" w:hAnsi="Arial" w:cs="Arial"/>
          <w:sz w:val="18"/>
        </w:rPr>
        <w:t>prvega</w:t>
      </w:r>
      <w:r w:rsidRPr="00400204">
        <w:rPr>
          <w:rFonts w:ascii="Arial" w:hAnsi="Arial" w:cs="Arial"/>
          <w:spacing w:val="28"/>
          <w:sz w:val="18"/>
        </w:rPr>
        <w:t xml:space="preserve"> </w:t>
      </w:r>
      <w:r w:rsidRPr="00400204">
        <w:rPr>
          <w:rFonts w:ascii="Arial" w:hAnsi="Arial" w:cs="Arial"/>
          <w:sz w:val="18"/>
        </w:rPr>
        <w:t>računa</w:t>
      </w:r>
      <w:r w:rsidRPr="00400204">
        <w:rPr>
          <w:rFonts w:ascii="Arial" w:hAnsi="Arial" w:cs="Arial"/>
          <w:spacing w:val="28"/>
          <w:sz w:val="18"/>
        </w:rPr>
        <w:t xml:space="preserve"> </w:t>
      </w:r>
      <w:r w:rsidRPr="00400204">
        <w:rPr>
          <w:rFonts w:ascii="Arial" w:hAnsi="Arial" w:cs="Arial"/>
          <w:sz w:val="18"/>
        </w:rPr>
        <w:t>predlo</w:t>
      </w:r>
      <w:r w:rsidR="003A3981" w:rsidRPr="00400204">
        <w:rPr>
          <w:rFonts w:ascii="Arial" w:hAnsi="Arial" w:cs="Arial"/>
          <w:sz w:val="18"/>
        </w:rPr>
        <w:t>ž</w:t>
      </w:r>
      <w:r w:rsidRPr="00400204">
        <w:rPr>
          <w:rFonts w:ascii="Arial" w:hAnsi="Arial" w:cs="Arial"/>
          <w:sz w:val="18"/>
        </w:rPr>
        <w:t>iti</w:t>
      </w:r>
      <w:r w:rsidRPr="00400204">
        <w:rPr>
          <w:rFonts w:ascii="Arial" w:hAnsi="Arial" w:cs="Arial"/>
          <w:spacing w:val="29"/>
          <w:sz w:val="18"/>
        </w:rPr>
        <w:t xml:space="preserve"> </w:t>
      </w:r>
      <w:r w:rsidRPr="00400204">
        <w:rPr>
          <w:rFonts w:ascii="Arial" w:hAnsi="Arial" w:cs="Arial"/>
          <w:sz w:val="18"/>
        </w:rPr>
        <w:t>soglasje,</w:t>
      </w:r>
      <w:r w:rsidRPr="00400204">
        <w:rPr>
          <w:rFonts w:ascii="Arial" w:hAnsi="Arial" w:cs="Arial"/>
          <w:spacing w:val="28"/>
          <w:sz w:val="18"/>
        </w:rPr>
        <w:t xml:space="preserve"> </w:t>
      </w:r>
      <w:r w:rsidRPr="00400204">
        <w:rPr>
          <w:rFonts w:ascii="Arial" w:hAnsi="Arial" w:cs="Arial"/>
          <w:sz w:val="18"/>
        </w:rPr>
        <w:t>na</w:t>
      </w:r>
      <w:r w:rsidRPr="00400204">
        <w:rPr>
          <w:rFonts w:ascii="Arial" w:hAnsi="Arial" w:cs="Arial"/>
          <w:spacing w:val="28"/>
          <w:sz w:val="18"/>
        </w:rPr>
        <w:t xml:space="preserve"> </w:t>
      </w:r>
      <w:r w:rsidRPr="00400204">
        <w:rPr>
          <w:rFonts w:ascii="Arial" w:hAnsi="Arial" w:cs="Arial"/>
          <w:sz w:val="18"/>
        </w:rPr>
        <w:t>podlagi</w:t>
      </w:r>
      <w:r w:rsidRPr="00400204">
        <w:rPr>
          <w:rFonts w:ascii="Arial" w:hAnsi="Arial" w:cs="Arial"/>
          <w:spacing w:val="28"/>
          <w:sz w:val="18"/>
        </w:rPr>
        <w:t xml:space="preserve"> </w:t>
      </w:r>
      <w:r w:rsidRPr="00400204">
        <w:rPr>
          <w:rFonts w:ascii="Arial" w:hAnsi="Arial" w:cs="Arial"/>
          <w:sz w:val="18"/>
        </w:rPr>
        <w:t>katerega koncedent namesto ponudnika poravna podizvajalčevo terjatev do koncesionarja,</w:t>
      </w:r>
    </w:p>
    <w:p w14:paraId="3503D294" w14:textId="2D721068" w:rsidR="00EC4005" w:rsidRPr="00400204" w:rsidRDefault="00EC4005" w:rsidP="00922A83">
      <w:pPr>
        <w:pStyle w:val="ListParagraph"/>
        <w:widowControl w:val="0"/>
        <w:numPr>
          <w:ilvl w:val="0"/>
          <w:numId w:val="21"/>
        </w:numPr>
        <w:tabs>
          <w:tab w:val="left" w:pos="978"/>
          <w:tab w:val="left" w:pos="979"/>
        </w:tabs>
        <w:autoSpaceDE w:val="0"/>
        <w:autoSpaceDN w:val="0"/>
        <w:ind w:right="544"/>
        <w:contextualSpacing w:val="0"/>
        <w:jc w:val="both"/>
        <w:rPr>
          <w:rFonts w:ascii="Arial" w:hAnsi="Arial" w:cs="Arial"/>
          <w:sz w:val="18"/>
        </w:rPr>
      </w:pPr>
      <w:r w:rsidRPr="00400204">
        <w:rPr>
          <w:rFonts w:ascii="Arial" w:hAnsi="Arial" w:cs="Arial"/>
          <w:sz w:val="18"/>
        </w:rPr>
        <w:t>koncesionar</w:t>
      </w:r>
      <w:r w:rsidRPr="00400204">
        <w:rPr>
          <w:rFonts w:ascii="Arial" w:hAnsi="Arial" w:cs="Arial"/>
          <w:spacing w:val="40"/>
          <w:sz w:val="18"/>
        </w:rPr>
        <w:t xml:space="preserve"> </w:t>
      </w:r>
      <w:r w:rsidRPr="00400204">
        <w:rPr>
          <w:rFonts w:ascii="Arial" w:hAnsi="Arial" w:cs="Arial"/>
          <w:sz w:val="18"/>
        </w:rPr>
        <w:t>svojemu</w:t>
      </w:r>
      <w:r w:rsidRPr="00400204">
        <w:rPr>
          <w:rFonts w:ascii="Arial" w:hAnsi="Arial" w:cs="Arial"/>
          <w:spacing w:val="40"/>
          <w:sz w:val="18"/>
        </w:rPr>
        <w:t xml:space="preserve"> </w:t>
      </w:r>
      <w:r w:rsidRPr="00400204">
        <w:rPr>
          <w:rFonts w:ascii="Arial" w:hAnsi="Arial" w:cs="Arial"/>
          <w:sz w:val="18"/>
        </w:rPr>
        <w:t>računu</w:t>
      </w:r>
      <w:r w:rsidRPr="00400204">
        <w:rPr>
          <w:rFonts w:ascii="Arial" w:hAnsi="Arial" w:cs="Arial"/>
          <w:spacing w:val="39"/>
          <w:sz w:val="18"/>
        </w:rPr>
        <w:t xml:space="preserve"> </w:t>
      </w:r>
      <w:r w:rsidRPr="00400204">
        <w:rPr>
          <w:rFonts w:ascii="Arial" w:hAnsi="Arial" w:cs="Arial"/>
          <w:sz w:val="18"/>
        </w:rPr>
        <w:t>ali</w:t>
      </w:r>
      <w:r w:rsidRPr="00400204">
        <w:rPr>
          <w:rFonts w:ascii="Arial" w:hAnsi="Arial" w:cs="Arial"/>
          <w:spacing w:val="39"/>
          <w:sz w:val="18"/>
        </w:rPr>
        <w:t xml:space="preserve"> </w:t>
      </w:r>
      <w:r w:rsidRPr="00400204">
        <w:rPr>
          <w:rFonts w:ascii="Arial" w:hAnsi="Arial" w:cs="Arial"/>
          <w:sz w:val="18"/>
        </w:rPr>
        <w:t>situaciji</w:t>
      </w:r>
      <w:r w:rsidRPr="00400204">
        <w:rPr>
          <w:rFonts w:ascii="Arial" w:hAnsi="Arial" w:cs="Arial"/>
          <w:spacing w:val="40"/>
          <w:sz w:val="18"/>
        </w:rPr>
        <w:t xml:space="preserve"> </w:t>
      </w:r>
      <w:r w:rsidRPr="00400204">
        <w:rPr>
          <w:rFonts w:ascii="Arial" w:hAnsi="Arial" w:cs="Arial"/>
          <w:sz w:val="18"/>
        </w:rPr>
        <w:t>prilo</w:t>
      </w:r>
      <w:r w:rsidR="003A3981" w:rsidRPr="00400204">
        <w:rPr>
          <w:rFonts w:ascii="Arial" w:hAnsi="Arial" w:cs="Arial"/>
          <w:sz w:val="18"/>
        </w:rPr>
        <w:t>ž</w:t>
      </w:r>
      <w:r w:rsidRPr="00400204">
        <w:rPr>
          <w:rFonts w:ascii="Arial" w:hAnsi="Arial" w:cs="Arial"/>
          <w:sz w:val="18"/>
        </w:rPr>
        <w:t>iti</w:t>
      </w:r>
      <w:r w:rsidRPr="00400204">
        <w:rPr>
          <w:rFonts w:ascii="Arial" w:hAnsi="Arial" w:cs="Arial"/>
          <w:spacing w:val="40"/>
          <w:sz w:val="18"/>
        </w:rPr>
        <w:t xml:space="preserve"> </w:t>
      </w:r>
      <w:r w:rsidRPr="00400204">
        <w:rPr>
          <w:rFonts w:ascii="Arial" w:hAnsi="Arial" w:cs="Arial"/>
          <w:sz w:val="18"/>
        </w:rPr>
        <w:t>račun</w:t>
      </w:r>
      <w:r w:rsidRPr="00400204">
        <w:rPr>
          <w:rFonts w:ascii="Arial" w:hAnsi="Arial" w:cs="Arial"/>
          <w:spacing w:val="39"/>
          <w:sz w:val="18"/>
        </w:rPr>
        <w:t xml:space="preserve"> </w:t>
      </w:r>
      <w:r w:rsidRPr="00400204">
        <w:rPr>
          <w:rFonts w:ascii="Arial" w:hAnsi="Arial" w:cs="Arial"/>
          <w:sz w:val="18"/>
        </w:rPr>
        <w:t>ali</w:t>
      </w:r>
      <w:r w:rsidRPr="00400204">
        <w:rPr>
          <w:rFonts w:ascii="Arial" w:hAnsi="Arial" w:cs="Arial"/>
          <w:spacing w:val="39"/>
          <w:sz w:val="18"/>
        </w:rPr>
        <w:t xml:space="preserve"> </w:t>
      </w:r>
      <w:r w:rsidRPr="00400204">
        <w:rPr>
          <w:rFonts w:ascii="Arial" w:hAnsi="Arial" w:cs="Arial"/>
          <w:sz w:val="18"/>
        </w:rPr>
        <w:t>situacijo</w:t>
      </w:r>
      <w:r w:rsidRPr="00400204">
        <w:rPr>
          <w:rFonts w:ascii="Arial" w:hAnsi="Arial" w:cs="Arial"/>
          <w:spacing w:val="39"/>
          <w:sz w:val="18"/>
        </w:rPr>
        <w:t xml:space="preserve"> </w:t>
      </w:r>
      <w:r w:rsidRPr="00400204">
        <w:rPr>
          <w:rFonts w:ascii="Arial" w:hAnsi="Arial" w:cs="Arial"/>
          <w:sz w:val="18"/>
        </w:rPr>
        <w:t>podizvajalca,</w:t>
      </w:r>
      <w:r w:rsidRPr="00400204">
        <w:rPr>
          <w:rFonts w:ascii="Arial" w:hAnsi="Arial" w:cs="Arial"/>
          <w:spacing w:val="38"/>
          <w:sz w:val="18"/>
        </w:rPr>
        <w:t xml:space="preserve"> </w:t>
      </w:r>
      <w:r w:rsidRPr="00400204">
        <w:rPr>
          <w:rFonts w:ascii="Arial" w:hAnsi="Arial" w:cs="Arial"/>
          <w:sz w:val="18"/>
        </w:rPr>
        <w:t>ki</w:t>
      </w:r>
      <w:r w:rsidRPr="00400204">
        <w:rPr>
          <w:rFonts w:ascii="Arial" w:hAnsi="Arial" w:cs="Arial"/>
          <w:spacing w:val="39"/>
          <w:sz w:val="18"/>
        </w:rPr>
        <w:t xml:space="preserve"> </w:t>
      </w:r>
      <w:r w:rsidRPr="00400204">
        <w:rPr>
          <w:rFonts w:ascii="Arial" w:hAnsi="Arial" w:cs="Arial"/>
          <w:sz w:val="18"/>
        </w:rPr>
        <w:t>ga</w:t>
      </w:r>
      <w:r w:rsidRPr="00400204">
        <w:rPr>
          <w:rFonts w:ascii="Arial" w:hAnsi="Arial" w:cs="Arial"/>
          <w:spacing w:val="39"/>
          <w:sz w:val="18"/>
        </w:rPr>
        <w:t xml:space="preserve"> </w:t>
      </w:r>
      <w:r w:rsidRPr="00400204">
        <w:rPr>
          <w:rFonts w:ascii="Arial" w:hAnsi="Arial" w:cs="Arial"/>
          <w:sz w:val="18"/>
        </w:rPr>
        <w:t>je</w:t>
      </w:r>
      <w:r w:rsidRPr="00400204">
        <w:rPr>
          <w:rFonts w:ascii="Arial" w:hAnsi="Arial" w:cs="Arial"/>
          <w:spacing w:val="39"/>
          <w:sz w:val="18"/>
        </w:rPr>
        <w:t xml:space="preserve"> </w:t>
      </w:r>
      <w:r w:rsidRPr="00400204">
        <w:rPr>
          <w:rFonts w:ascii="Arial" w:hAnsi="Arial" w:cs="Arial"/>
          <w:sz w:val="18"/>
        </w:rPr>
        <w:t xml:space="preserve">predhodno </w:t>
      </w:r>
      <w:r w:rsidRPr="00400204">
        <w:rPr>
          <w:rFonts w:ascii="Arial" w:hAnsi="Arial" w:cs="Arial"/>
          <w:spacing w:val="-2"/>
          <w:sz w:val="18"/>
        </w:rPr>
        <w:t>potrdil.</w:t>
      </w:r>
    </w:p>
    <w:p w14:paraId="6EB24B29" w14:textId="77777777" w:rsidR="00EC4005" w:rsidRPr="00400204" w:rsidRDefault="00EC4005" w:rsidP="003700A3">
      <w:pPr>
        <w:pStyle w:val="BodyText"/>
        <w:spacing w:before="2"/>
        <w:jc w:val="both"/>
        <w:rPr>
          <w:sz w:val="19"/>
          <w:lang w:val="sl-SI"/>
        </w:rPr>
      </w:pPr>
    </w:p>
    <w:p w14:paraId="48FA441A" w14:textId="77777777" w:rsidR="00EC4005" w:rsidRPr="00400204" w:rsidRDefault="00EC4005" w:rsidP="003700A3">
      <w:pPr>
        <w:pStyle w:val="BodyText"/>
        <w:spacing w:line="276" w:lineRule="auto"/>
        <w:ind w:left="258" w:right="535"/>
        <w:jc w:val="both"/>
        <w:rPr>
          <w:lang w:val="sl-SI"/>
        </w:rPr>
      </w:pPr>
      <w:r w:rsidRPr="00400204">
        <w:rPr>
          <w:lang w:val="sl-SI"/>
        </w:rPr>
        <w:t xml:space="preserve">Zgolj ob izpolnitvi vseh pogojev iz predhodnega odstavka, je koncedent obvezan izvršiti neposredno plačilo </w:t>
      </w:r>
      <w:r w:rsidRPr="00400204">
        <w:rPr>
          <w:spacing w:val="-2"/>
          <w:lang w:val="sl-SI"/>
        </w:rPr>
        <w:t>podizvajalcu.</w:t>
      </w:r>
    </w:p>
    <w:p w14:paraId="44137BFA" w14:textId="77777777" w:rsidR="00EC4005" w:rsidRPr="00400204" w:rsidRDefault="00EC4005" w:rsidP="003700A3">
      <w:pPr>
        <w:pStyle w:val="BodyText"/>
        <w:spacing w:before="6"/>
        <w:jc w:val="both"/>
        <w:rPr>
          <w:sz w:val="19"/>
          <w:lang w:val="sl-SI"/>
        </w:rPr>
      </w:pPr>
    </w:p>
    <w:p w14:paraId="3A87FA31" w14:textId="77777777" w:rsidR="00EC4005" w:rsidRPr="00400204" w:rsidRDefault="00EC4005" w:rsidP="003700A3">
      <w:pPr>
        <w:pStyle w:val="BodyText"/>
        <w:ind w:left="258"/>
        <w:jc w:val="both"/>
        <w:rPr>
          <w:lang w:val="sl-SI"/>
        </w:rPr>
      </w:pPr>
      <w:r w:rsidRPr="00400204">
        <w:rPr>
          <w:lang w:val="sl-SI"/>
        </w:rPr>
        <w:t>Plačila</w:t>
      </w:r>
      <w:r w:rsidRPr="00400204">
        <w:rPr>
          <w:spacing w:val="-5"/>
          <w:lang w:val="sl-SI"/>
        </w:rPr>
        <w:t xml:space="preserve"> </w:t>
      </w:r>
      <w:r w:rsidRPr="00400204">
        <w:rPr>
          <w:lang w:val="sl-SI"/>
        </w:rPr>
        <w:t>podizvajalcem</w:t>
      </w:r>
      <w:r w:rsidRPr="00400204">
        <w:rPr>
          <w:spacing w:val="-3"/>
          <w:lang w:val="sl-SI"/>
        </w:rPr>
        <w:t xml:space="preserve"> </w:t>
      </w:r>
      <w:r w:rsidRPr="00400204">
        <w:rPr>
          <w:lang w:val="sl-SI"/>
        </w:rPr>
        <w:t>se</w:t>
      </w:r>
      <w:r w:rsidRPr="00400204">
        <w:rPr>
          <w:spacing w:val="-2"/>
          <w:lang w:val="sl-SI"/>
        </w:rPr>
        <w:t xml:space="preserve"> </w:t>
      </w:r>
      <w:r w:rsidRPr="00400204">
        <w:rPr>
          <w:lang w:val="sl-SI"/>
        </w:rPr>
        <w:t>izvedejo</w:t>
      </w:r>
      <w:r w:rsidRPr="00400204">
        <w:rPr>
          <w:spacing w:val="-2"/>
          <w:lang w:val="sl-SI"/>
        </w:rPr>
        <w:t xml:space="preserve"> </w:t>
      </w:r>
      <w:r w:rsidRPr="00400204">
        <w:rPr>
          <w:lang w:val="sl-SI"/>
        </w:rPr>
        <w:t>v</w:t>
      </w:r>
      <w:r w:rsidRPr="00400204">
        <w:rPr>
          <w:spacing w:val="-3"/>
          <w:lang w:val="sl-SI"/>
        </w:rPr>
        <w:t xml:space="preserve"> </w:t>
      </w:r>
      <w:r w:rsidRPr="00400204">
        <w:rPr>
          <w:lang w:val="sl-SI"/>
        </w:rPr>
        <w:t>rokih</w:t>
      </w:r>
      <w:r w:rsidRPr="00400204">
        <w:rPr>
          <w:spacing w:val="-4"/>
          <w:lang w:val="sl-SI"/>
        </w:rPr>
        <w:t xml:space="preserve"> </w:t>
      </w:r>
      <w:r w:rsidRPr="00400204">
        <w:rPr>
          <w:lang w:val="sl-SI"/>
        </w:rPr>
        <w:t>in</w:t>
      </w:r>
      <w:r w:rsidRPr="00400204">
        <w:rPr>
          <w:spacing w:val="-2"/>
          <w:lang w:val="sl-SI"/>
        </w:rPr>
        <w:t xml:space="preserve"> </w:t>
      </w:r>
      <w:r w:rsidRPr="00400204">
        <w:rPr>
          <w:lang w:val="sl-SI"/>
        </w:rPr>
        <w:t>na</w:t>
      </w:r>
      <w:r w:rsidRPr="00400204">
        <w:rPr>
          <w:spacing w:val="-3"/>
          <w:lang w:val="sl-SI"/>
        </w:rPr>
        <w:t xml:space="preserve"> </w:t>
      </w:r>
      <w:r w:rsidRPr="00400204">
        <w:rPr>
          <w:lang w:val="sl-SI"/>
        </w:rPr>
        <w:t>enak</w:t>
      </w:r>
      <w:r w:rsidRPr="00400204">
        <w:rPr>
          <w:spacing w:val="-3"/>
          <w:lang w:val="sl-SI"/>
        </w:rPr>
        <w:t xml:space="preserve"> </w:t>
      </w:r>
      <w:r w:rsidRPr="00400204">
        <w:rPr>
          <w:lang w:val="sl-SI"/>
        </w:rPr>
        <w:t>način</w:t>
      </w:r>
      <w:r w:rsidRPr="00400204">
        <w:rPr>
          <w:spacing w:val="-4"/>
          <w:lang w:val="sl-SI"/>
        </w:rPr>
        <w:t xml:space="preserve"> </w:t>
      </w:r>
      <w:r w:rsidRPr="00400204">
        <w:rPr>
          <w:lang w:val="sl-SI"/>
        </w:rPr>
        <w:t>kot</w:t>
      </w:r>
      <w:r w:rsidRPr="00400204">
        <w:rPr>
          <w:spacing w:val="-2"/>
          <w:lang w:val="sl-SI"/>
        </w:rPr>
        <w:t xml:space="preserve"> </w:t>
      </w:r>
      <w:r w:rsidRPr="00400204">
        <w:rPr>
          <w:lang w:val="sl-SI"/>
        </w:rPr>
        <w:t>velja</w:t>
      </w:r>
      <w:r w:rsidRPr="00400204">
        <w:rPr>
          <w:spacing w:val="-2"/>
          <w:lang w:val="sl-SI"/>
        </w:rPr>
        <w:t xml:space="preserve"> </w:t>
      </w:r>
      <w:r w:rsidRPr="00400204">
        <w:rPr>
          <w:lang w:val="sl-SI"/>
        </w:rPr>
        <w:t>za</w:t>
      </w:r>
      <w:r w:rsidRPr="00400204">
        <w:rPr>
          <w:spacing w:val="-2"/>
          <w:lang w:val="sl-SI"/>
        </w:rPr>
        <w:t xml:space="preserve"> </w:t>
      </w:r>
      <w:r w:rsidRPr="00400204">
        <w:rPr>
          <w:lang w:val="sl-SI"/>
        </w:rPr>
        <w:t>plačila</w:t>
      </w:r>
      <w:r w:rsidRPr="00400204">
        <w:rPr>
          <w:spacing w:val="-2"/>
          <w:lang w:val="sl-SI"/>
        </w:rPr>
        <w:t xml:space="preserve"> izvajalcu.</w:t>
      </w:r>
    </w:p>
    <w:p w14:paraId="0D95F183" w14:textId="77777777" w:rsidR="00EC4005" w:rsidRPr="00400204" w:rsidRDefault="00EC4005" w:rsidP="003700A3">
      <w:pPr>
        <w:pStyle w:val="BodyText"/>
        <w:spacing w:before="6"/>
        <w:jc w:val="both"/>
        <w:rPr>
          <w:sz w:val="22"/>
          <w:lang w:val="sl-SI"/>
        </w:rPr>
      </w:pPr>
    </w:p>
    <w:p w14:paraId="4C5EDB8C" w14:textId="77777777" w:rsidR="00EC4005" w:rsidRPr="00400204" w:rsidRDefault="00EC4005" w:rsidP="003700A3">
      <w:pPr>
        <w:pStyle w:val="BodyText"/>
        <w:spacing w:line="276" w:lineRule="auto"/>
        <w:ind w:left="258" w:right="537"/>
        <w:jc w:val="both"/>
        <w:rPr>
          <w:lang w:val="sl-SI"/>
        </w:rPr>
      </w:pPr>
      <w:r w:rsidRPr="00400204">
        <w:rPr>
          <w:lang w:val="sl-SI"/>
        </w:rPr>
        <w:t>Koncesionar mora med izvajanjem koncesije koncedenta obvestiti o morebitnih spremembah informacij iz 2. odstavka 94. člena ZJN-3 in poslati informacije o novih podizvajalcih, ki jih namerava naknadno vključiti v izvajanje, in sicer najkasneje v petih dneh po spremembi. V primeru vključitve novih podizvajalcev mora koncesionar skupaj z obvestilom posredovati tudi podatke in dokumente iz druge, tretje in četrte alineje 2. odstavka 94. člena ZJN-3.</w:t>
      </w:r>
    </w:p>
    <w:p w14:paraId="6E196319" w14:textId="77777777" w:rsidR="00EC4005" w:rsidRPr="00400204" w:rsidRDefault="00EC4005" w:rsidP="003700A3">
      <w:pPr>
        <w:pStyle w:val="BodyText"/>
        <w:spacing w:before="5"/>
        <w:jc w:val="both"/>
        <w:rPr>
          <w:sz w:val="19"/>
          <w:lang w:val="sl-SI"/>
        </w:rPr>
      </w:pPr>
    </w:p>
    <w:p w14:paraId="5EFB9CBB" w14:textId="77777777" w:rsidR="00EC4005" w:rsidRPr="00400204" w:rsidRDefault="00EC4005" w:rsidP="003700A3">
      <w:pPr>
        <w:pStyle w:val="BodyText"/>
        <w:spacing w:line="276" w:lineRule="auto"/>
        <w:ind w:left="258" w:right="533"/>
        <w:jc w:val="both"/>
        <w:rPr>
          <w:lang w:val="sl-SI"/>
        </w:rPr>
      </w:pPr>
      <w:r w:rsidRPr="00400204">
        <w:rPr>
          <w:lang w:val="sl-SI"/>
        </w:rPr>
        <w:t>Koncedent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Koncedent lahko zavrne predlog za zamenjavo podizvajalca oziroma vključitev novega podizvajalca tudi, če bi to lahko vplivalo na nemoteno izvajanje ali dokončanje del in če novi podizvajalec ne izpolnjuje pogojev, ki jih je postavil koncedent v dokumentaciji v zvezi z oddajo javnega razpisa. Koncedent bo o morebitni zavrnitvi novega podizvajalca obvestiti koncesionarja najpozneje v desetih dneh od prejema predloga.</w:t>
      </w:r>
    </w:p>
    <w:p w14:paraId="75B8AC70" w14:textId="77777777" w:rsidR="00EC4005" w:rsidRPr="00400204" w:rsidRDefault="00EC4005" w:rsidP="003700A3">
      <w:pPr>
        <w:pStyle w:val="BodyText"/>
        <w:spacing w:before="7"/>
        <w:jc w:val="both"/>
        <w:rPr>
          <w:sz w:val="19"/>
          <w:lang w:val="sl-SI"/>
        </w:rPr>
      </w:pPr>
    </w:p>
    <w:p w14:paraId="48BC4437" w14:textId="2ABDECC9" w:rsidR="00EC4005" w:rsidRPr="00400204" w:rsidRDefault="00EC4005" w:rsidP="003700A3">
      <w:pPr>
        <w:pStyle w:val="BodyText"/>
        <w:spacing w:line="276" w:lineRule="auto"/>
        <w:ind w:left="258" w:right="535"/>
        <w:jc w:val="both"/>
        <w:rPr>
          <w:lang w:val="sl-SI"/>
        </w:rPr>
      </w:pPr>
      <w:r w:rsidRPr="00400204">
        <w:rPr>
          <w:lang w:val="sl-SI"/>
        </w:rPr>
        <w:t>Če neposredno plačilo podizvajalcu ni obvezno v skladu s tem členom, mora koncesionar najpozneje v 60 dneh od plačila končnega računa oziroma situacije poslati svojo pisno izjavo in pisno izjavo podizvajalca, da je podizvajalec prejel plačilo za izvedene gradnje ali storitve oziroma dobavljeno blago, neposredno povezano s predmetom javnega razpisa. Nepredlo</w:t>
      </w:r>
      <w:r w:rsidR="003A3981" w:rsidRPr="00400204">
        <w:rPr>
          <w:lang w:val="sl-SI"/>
        </w:rPr>
        <w:t>ž</w:t>
      </w:r>
      <w:r w:rsidRPr="00400204">
        <w:rPr>
          <w:lang w:val="sl-SI"/>
        </w:rPr>
        <w:t>itev izjave v roku je razlog za uvedbo prekrškovnega postopka zoper koncesionarja pred Dr</w:t>
      </w:r>
      <w:r w:rsidR="003A3981" w:rsidRPr="00400204">
        <w:rPr>
          <w:lang w:val="sl-SI"/>
        </w:rPr>
        <w:t>ž</w:t>
      </w:r>
      <w:r w:rsidRPr="00400204">
        <w:rPr>
          <w:lang w:val="sl-SI"/>
        </w:rPr>
        <w:t>avno revizijsko komisijo. Poleg globe je sankcija tudi izločitev</w:t>
      </w:r>
      <w:r w:rsidRPr="00400204">
        <w:rPr>
          <w:spacing w:val="40"/>
          <w:lang w:val="sl-SI"/>
        </w:rPr>
        <w:t xml:space="preserve"> </w:t>
      </w:r>
      <w:r w:rsidRPr="00400204">
        <w:rPr>
          <w:lang w:val="sl-SI"/>
        </w:rPr>
        <w:t>iz postopkov razpisa za predpisano obdobje.</w:t>
      </w:r>
    </w:p>
    <w:p w14:paraId="7991D1D0" w14:textId="77777777" w:rsidR="00EC4005" w:rsidRPr="00400204" w:rsidRDefault="00EC4005" w:rsidP="003700A3">
      <w:pPr>
        <w:pStyle w:val="BodyText"/>
        <w:spacing w:before="3"/>
        <w:jc w:val="both"/>
        <w:rPr>
          <w:sz w:val="19"/>
          <w:lang w:val="sl-SI"/>
        </w:rPr>
      </w:pPr>
    </w:p>
    <w:p w14:paraId="6A2AFE9D" w14:textId="77777777" w:rsidR="00EC4005" w:rsidRPr="00400204" w:rsidRDefault="00EC4005" w:rsidP="003700A3">
      <w:pPr>
        <w:ind w:left="258"/>
        <w:jc w:val="both"/>
        <w:rPr>
          <w:rFonts w:ascii="Arial" w:hAnsi="Arial" w:cs="Arial"/>
          <w:i/>
          <w:sz w:val="18"/>
        </w:rPr>
      </w:pPr>
      <w:r w:rsidRPr="00400204">
        <w:rPr>
          <w:rFonts w:ascii="Arial" w:hAnsi="Arial" w:cs="Arial"/>
          <w:i/>
          <w:spacing w:val="-2"/>
          <w:sz w:val="18"/>
        </w:rPr>
        <w:t>Opomba:</w:t>
      </w:r>
    </w:p>
    <w:p w14:paraId="0E76B62A" w14:textId="77777777" w:rsidR="00EC4005" w:rsidRPr="00400204" w:rsidRDefault="00EC4005" w:rsidP="003700A3">
      <w:pPr>
        <w:pStyle w:val="BodyText"/>
        <w:spacing w:before="5"/>
        <w:jc w:val="both"/>
        <w:rPr>
          <w:i/>
          <w:sz w:val="22"/>
          <w:lang w:val="sl-SI"/>
        </w:rPr>
      </w:pPr>
    </w:p>
    <w:p w14:paraId="7B3716A9" w14:textId="77777777" w:rsidR="00EC4005" w:rsidRPr="00400204" w:rsidRDefault="00EC4005" w:rsidP="003700A3">
      <w:pPr>
        <w:ind w:left="258"/>
        <w:jc w:val="both"/>
        <w:rPr>
          <w:rFonts w:ascii="Arial" w:hAnsi="Arial" w:cs="Arial"/>
          <w:i/>
          <w:sz w:val="18"/>
        </w:rPr>
      </w:pPr>
      <w:r w:rsidRPr="00400204">
        <w:rPr>
          <w:rFonts w:ascii="Arial" w:hAnsi="Arial" w:cs="Arial"/>
          <w:i/>
          <w:sz w:val="18"/>
        </w:rPr>
        <w:t>V</w:t>
      </w:r>
      <w:r w:rsidRPr="00400204">
        <w:rPr>
          <w:rFonts w:ascii="Arial" w:hAnsi="Arial" w:cs="Arial"/>
          <w:i/>
          <w:spacing w:val="-3"/>
          <w:sz w:val="18"/>
        </w:rPr>
        <w:t xml:space="preserve"> </w:t>
      </w:r>
      <w:r w:rsidRPr="00400204">
        <w:rPr>
          <w:rFonts w:ascii="Arial" w:hAnsi="Arial" w:cs="Arial"/>
          <w:i/>
          <w:sz w:val="18"/>
        </w:rPr>
        <w:t>KOLIKOR</w:t>
      </w:r>
      <w:r w:rsidRPr="00400204">
        <w:rPr>
          <w:rFonts w:ascii="Arial" w:hAnsi="Arial" w:cs="Arial"/>
          <w:i/>
          <w:spacing w:val="-4"/>
          <w:sz w:val="18"/>
        </w:rPr>
        <w:t xml:space="preserve"> </w:t>
      </w:r>
      <w:r w:rsidRPr="00400204">
        <w:rPr>
          <w:rFonts w:ascii="Arial" w:hAnsi="Arial" w:cs="Arial"/>
          <w:i/>
          <w:sz w:val="18"/>
        </w:rPr>
        <w:t>KONCESIONAR</w:t>
      </w:r>
      <w:r w:rsidRPr="00400204">
        <w:rPr>
          <w:rFonts w:ascii="Arial" w:hAnsi="Arial" w:cs="Arial"/>
          <w:i/>
          <w:spacing w:val="-2"/>
          <w:sz w:val="18"/>
        </w:rPr>
        <w:t xml:space="preserve"> </w:t>
      </w:r>
      <w:r w:rsidRPr="00400204">
        <w:rPr>
          <w:rFonts w:ascii="Arial" w:hAnsi="Arial" w:cs="Arial"/>
          <w:i/>
          <w:sz w:val="18"/>
        </w:rPr>
        <w:t>NE</w:t>
      </w:r>
      <w:r w:rsidRPr="00400204">
        <w:rPr>
          <w:rFonts w:ascii="Arial" w:hAnsi="Arial" w:cs="Arial"/>
          <w:i/>
          <w:spacing w:val="-4"/>
          <w:sz w:val="18"/>
        </w:rPr>
        <w:t xml:space="preserve"> </w:t>
      </w:r>
      <w:r w:rsidRPr="00400204">
        <w:rPr>
          <w:rFonts w:ascii="Arial" w:hAnsi="Arial" w:cs="Arial"/>
          <w:i/>
          <w:sz w:val="18"/>
        </w:rPr>
        <w:t>NASTOPA</w:t>
      </w:r>
      <w:r w:rsidRPr="00400204">
        <w:rPr>
          <w:rFonts w:ascii="Arial" w:hAnsi="Arial" w:cs="Arial"/>
          <w:i/>
          <w:spacing w:val="-3"/>
          <w:sz w:val="18"/>
        </w:rPr>
        <w:t xml:space="preserve"> </w:t>
      </w:r>
      <w:r w:rsidRPr="00400204">
        <w:rPr>
          <w:rFonts w:ascii="Arial" w:hAnsi="Arial" w:cs="Arial"/>
          <w:i/>
          <w:sz w:val="18"/>
        </w:rPr>
        <w:t>S</w:t>
      </w:r>
      <w:r w:rsidRPr="00400204">
        <w:rPr>
          <w:rFonts w:ascii="Arial" w:hAnsi="Arial" w:cs="Arial"/>
          <w:i/>
          <w:spacing w:val="-3"/>
          <w:sz w:val="18"/>
        </w:rPr>
        <w:t xml:space="preserve"> </w:t>
      </w:r>
      <w:r w:rsidRPr="00400204">
        <w:rPr>
          <w:rFonts w:ascii="Arial" w:hAnsi="Arial" w:cs="Arial"/>
          <w:i/>
          <w:sz w:val="18"/>
        </w:rPr>
        <w:t>PODIZVAJALCI</w:t>
      </w:r>
      <w:r w:rsidRPr="00400204">
        <w:rPr>
          <w:rFonts w:ascii="Arial" w:hAnsi="Arial" w:cs="Arial"/>
          <w:i/>
          <w:spacing w:val="-4"/>
          <w:sz w:val="18"/>
        </w:rPr>
        <w:t xml:space="preserve"> </w:t>
      </w:r>
      <w:r w:rsidRPr="00400204">
        <w:rPr>
          <w:rFonts w:ascii="Arial" w:hAnsi="Arial" w:cs="Arial"/>
          <w:i/>
          <w:sz w:val="18"/>
        </w:rPr>
        <w:t>SE</w:t>
      </w:r>
      <w:r w:rsidRPr="00400204">
        <w:rPr>
          <w:rFonts w:ascii="Arial" w:hAnsi="Arial" w:cs="Arial"/>
          <w:i/>
          <w:spacing w:val="-3"/>
          <w:sz w:val="18"/>
        </w:rPr>
        <w:t xml:space="preserve"> </w:t>
      </w:r>
      <w:r w:rsidRPr="00400204">
        <w:rPr>
          <w:rFonts w:ascii="Arial" w:hAnsi="Arial" w:cs="Arial"/>
          <w:i/>
          <w:sz w:val="18"/>
        </w:rPr>
        <w:t>RAZDELEK</w:t>
      </w:r>
      <w:r w:rsidRPr="00400204">
        <w:rPr>
          <w:rFonts w:ascii="Arial" w:hAnsi="Arial" w:cs="Arial"/>
          <w:i/>
          <w:spacing w:val="-2"/>
          <w:sz w:val="18"/>
        </w:rPr>
        <w:t xml:space="preserve"> IZBRIŠE</w:t>
      </w:r>
    </w:p>
    <w:p w14:paraId="40852AB8" w14:textId="77777777" w:rsidR="00EC4005" w:rsidRPr="00400204" w:rsidRDefault="00EC4005" w:rsidP="00EC4005">
      <w:pPr>
        <w:pStyle w:val="BodyText"/>
        <w:spacing w:before="5"/>
        <w:rPr>
          <w:i/>
          <w:sz w:val="23"/>
          <w:lang w:val="sl-SI"/>
        </w:rPr>
      </w:pPr>
    </w:p>
    <w:p w14:paraId="4FC4AD2F"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734C3D5" w14:textId="77777777" w:rsidR="00EC4005" w:rsidRPr="00400204" w:rsidRDefault="00EC4005" w:rsidP="00EC4005">
      <w:pPr>
        <w:pStyle w:val="BodyText"/>
        <w:spacing w:before="2"/>
        <w:rPr>
          <w:b/>
          <w:sz w:val="20"/>
          <w:lang w:val="sl-SI"/>
        </w:rPr>
      </w:pPr>
    </w:p>
    <w:p w14:paraId="4E49A176" w14:textId="6097556E" w:rsidR="00EC4005" w:rsidRPr="00400204" w:rsidRDefault="00EC4005" w:rsidP="004E397B">
      <w:pPr>
        <w:pStyle w:val="BodyText"/>
        <w:spacing w:line="273" w:lineRule="auto"/>
        <w:ind w:left="258" w:right="538"/>
        <w:jc w:val="both"/>
        <w:rPr>
          <w:lang w:val="sl-SI"/>
        </w:rPr>
      </w:pPr>
      <w:r w:rsidRPr="00400204">
        <w:rPr>
          <w:lang w:val="sl-SI"/>
        </w:rPr>
        <w:t>Koncesionar lahko izvaja tudi druge dejavnosti, za katere je registriran, vendar pa</w:t>
      </w:r>
      <w:r w:rsidRPr="00400204">
        <w:rPr>
          <w:spacing w:val="40"/>
          <w:lang w:val="sl-SI"/>
        </w:rPr>
        <w:t xml:space="preserve"> </w:t>
      </w:r>
      <w:r w:rsidRPr="00400204">
        <w:rPr>
          <w:lang w:val="sl-SI"/>
        </w:rPr>
        <w:t>njihovo izvajanje ne sme vplivati na opravljanje javne slu</w:t>
      </w:r>
      <w:r w:rsidR="004E397B" w:rsidRPr="00400204">
        <w:rPr>
          <w:lang w:val="sl-SI"/>
        </w:rPr>
        <w:t>ž</w:t>
      </w:r>
      <w:r w:rsidRPr="00400204">
        <w:rPr>
          <w:lang w:val="sl-SI"/>
        </w:rPr>
        <w:t>be.</w:t>
      </w:r>
    </w:p>
    <w:p w14:paraId="79C418F6" w14:textId="77777777" w:rsidR="00EC4005" w:rsidRPr="00400204" w:rsidRDefault="00EC4005" w:rsidP="004E397B">
      <w:pPr>
        <w:pStyle w:val="BodyText"/>
        <w:spacing w:before="10"/>
        <w:jc w:val="both"/>
        <w:rPr>
          <w:sz w:val="19"/>
          <w:lang w:val="sl-SI"/>
        </w:rPr>
      </w:pPr>
    </w:p>
    <w:p w14:paraId="72FE8130" w14:textId="39AA883E" w:rsidR="00EC4005" w:rsidRPr="00400204" w:rsidRDefault="00EC4005" w:rsidP="004E397B">
      <w:pPr>
        <w:pStyle w:val="BodyText"/>
        <w:spacing w:before="1" w:line="273" w:lineRule="auto"/>
        <w:ind w:left="258" w:right="533"/>
        <w:jc w:val="both"/>
        <w:rPr>
          <w:lang w:val="sl-SI"/>
        </w:rPr>
      </w:pPr>
      <w:r w:rsidRPr="00400204">
        <w:rPr>
          <w:lang w:val="sl-SI"/>
        </w:rPr>
        <w:t>Koncesionar mora za vsako javno slu</w:t>
      </w:r>
      <w:r w:rsidR="004E397B" w:rsidRPr="00400204">
        <w:rPr>
          <w:lang w:val="sl-SI"/>
        </w:rPr>
        <w:t>ž</w:t>
      </w:r>
      <w:r w:rsidRPr="00400204">
        <w:rPr>
          <w:lang w:val="sl-SI"/>
        </w:rPr>
        <w:t>bo voditi ločeno računovodstvo po določilih zakona, veljavnega za gospodarske dru</w:t>
      </w:r>
      <w:r w:rsidR="004E397B" w:rsidRPr="00400204">
        <w:rPr>
          <w:lang w:val="sl-SI"/>
        </w:rPr>
        <w:t>ž</w:t>
      </w:r>
      <w:r w:rsidRPr="00400204">
        <w:rPr>
          <w:lang w:val="sl-SI"/>
        </w:rPr>
        <w:t>be. Smiselno enako tudi v primeru, ko koncesionar opravlja posamezno javno</w:t>
      </w:r>
      <w:r w:rsidRPr="00400204">
        <w:rPr>
          <w:spacing w:val="40"/>
          <w:lang w:val="sl-SI"/>
        </w:rPr>
        <w:t xml:space="preserve"> </w:t>
      </w:r>
      <w:r w:rsidRPr="00400204">
        <w:rPr>
          <w:lang w:val="sl-SI"/>
        </w:rPr>
        <w:t>slu</w:t>
      </w:r>
      <w:r w:rsidR="004E397B" w:rsidRPr="00400204">
        <w:rPr>
          <w:lang w:val="sl-SI"/>
        </w:rPr>
        <w:t>ž</w:t>
      </w:r>
      <w:r w:rsidRPr="00400204">
        <w:rPr>
          <w:lang w:val="sl-SI"/>
        </w:rPr>
        <w:t>bo na</w:t>
      </w:r>
      <w:r w:rsidRPr="00400204">
        <w:rPr>
          <w:spacing w:val="40"/>
          <w:lang w:val="sl-SI"/>
        </w:rPr>
        <w:t xml:space="preserve"> </w:t>
      </w:r>
      <w:r w:rsidRPr="00400204">
        <w:rPr>
          <w:lang w:val="sl-SI"/>
        </w:rPr>
        <w:t>območju drugih lokalnih skupnosti.</w:t>
      </w:r>
    </w:p>
    <w:p w14:paraId="28AEF6F7" w14:textId="77777777" w:rsidR="00EC4005" w:rsidRPr="00400204" w:rsidRDefault="00EC4005" w:rsidP="004E397B">
      <w:pPr>
        <w:pStyle w:val="BodyText"/>
        <w:jc w:val="both"/>
        <w:rPr>
          <w:sz w:val="20"/>
          <w:lang w:val="sl-SI"/>
        </w:rPr>
      </w:pPr>
    </w:p>
    <w:p w14:paraId="5B452431" w14:textId="58719B98" w:rsidR="00EC4005" w:rsidRPr="00400204" w:rsidRDefault="00EC4005" w:rsidP="004E397B">
      <w:pPr>
        <w:pStyle w:val="BodyText"/>
        <w:spacing w:before="1" w:line="273" w:lineRule="auto"/>
        <w:ind w:left="258" w:right="543"/>
        <w:jc w:val="both"/>
        <w:rPr>
          <w:lang w:val="sl-SI"/>
        </w:rPr>
      </w:pPr>
      <w:r w:rsidRPr="00400204">
        <w:rPr>
          <w:lang w:val="sl-SI"/>
        </w:rPr>
        <w:t>Koncesionar, ki opravlja dejavnost gospodarske javne slu</w:t>
      </w:r>
      <w:r w:rsidR="00C9467B" w:rsidRPr="00400204">
        <w:rPr>
          <w:lang w:val="sl-SI"/>
        </w:rPr>
        <w:t>ž</w:t>
      </w:r>
      <w:r w:rsidRPr="00400204">
        <w:rPr>
          <w:lang w:val="sl-SI"/>
        </w:rPr>
        <w:t>be, mora imeti revidirane letne računovodske izkaze v skladu z zakonom.</w:t>
      </w:r>
    </w:p>
    <w:p w14:paraId="068A4A10" w14:textId="77777777" w:rsidR="00EC4005" w:rsidRPr="00400204" w:rsidRDefault="00EC4005" w:rsidP="00EC4005">
      <w:pPr>
        <w:spacing w:line="273" w:lineRule="auto"/>
        <w:jc w:val="both"/>
        <w:sectPr w:rsidR="00EC4005" w:rsidRPr="00400204">
          <w:headerReference w:type="even" r:id="rId66"/>
          <w:headerReference w:type="default" r:id="rId67"/>
          <w:footerReference w:type="default" r:id="rId68"/>
          <w:headerReference w:type="first" r:id="rId69"/>
          <w:pgSz w:w="11910" w:h="16840"/>
          <w:pgMar w:top="1680" w:right="880" w:bottom="280" w:left="1160" w:header="561" w:footer="0" w:gutter="0"/>
          <w:cols w:space="708"/>
        </w:sectPr>
      </w:pPr>
    </w:p>
    <w:p w14:paraId="02480EA0" w14:textId="77777777" w:rsidR="00EC4005" w:rsidRPr="00400204" w:rsidRDefault="00EC4005" w:rsidP="00EC4005">
      <w:pPr>
        <w:pStyle w:val="BodyText"/>
        <w:spacing w:before="3"/>
        <w:rPr>
          <w:sz w:val="25"/>
          <w:lang w:val="sl-SI"/>
        </w:rPr>
      </w:pPr>
    </w:p>
    <w:p w14:paraId="2165B631" w14:textId="77777777" w:rsidR="00EC4005" w:rsidRPr="00400204" w:rsidRDefault="00EC4005" w:rsidP="00922A83">
      <w:pPr>
        <w:pStyle w:val="Heading5"/>
        <w:numPr>
          <w:ilvl w:val="0"/>
          <w:numId w:val="32"/>
        </w:numPr>
        <w:tabs>
          <w:tab w:val="left" w:pos="4973"/>
        </w:tabs>
        <w:spacing w:before="95"/>
        <w:ind w:left="4973" w:hanging="361"/>
        <w:jc w:val="left"/>
        <w:rPr>
          <w:lang w:val="sl-SI"/>
        </w:rPr>
      </w:pPr>
      <w:r w:rsidRPr="00400204">
        <w:rPr>
          <w:spacing w:val="-4"/>
          <w:lang w:val="sl-SI"/>
        </w:rPr>
        <w:t>člen</w:t>
      </w:r>
    </w:p>
    <w:p w14:paraId="560B33C5" w14:textId="77777777" w:rsidR="00EC4005" w:rsidRPr="00400204" w:rsidRDefault="00EC4005" w:rsidP="00EC4005">
      <w:pPr>
        <w:pStyle w:val="BodyText"/>
        <w:spacing w:before="2"/>
        <w:rPr>
          <w:b/>
          <w:sz w:val="20"/>
          <w:lang w:val="sl-SI"/>
        </w:rPr>
      </w:pPr>
    </w:p>
    <w:p w14:paraId="06CDDF5E" w14:textId="77777777" w:rsidR="00EC4005" w:rsidRPr="00400204" w:rsidRDefault="00EC4005" w:rsidP="00C9467B">
      <w:pPr>
        <w:pStyle w:val="BodyText"/>
        <w:spacing w:line="273" w:lineRule="auto"/>
        <w:ind w:left="258" w:right="536"/>
        <w:jc w:val="both"/>
        <w:rPr>
          <w:lang w:val="sl-SI"/>
        </w:rPr>
      </w:pPr>
      <w:r w:rsidRPr="00400204">
        <w:rPr>
          <w:lang w:val="sl-SI"/>
        </w:rPr>
        <w:t>Koncesionar mora ves čas veljavnosti pogodbe izpolnjevati vse pogoje določene v Razpisni dokumentaciji za podelitev koncesije.</w:t>
      </w:r>
    </w:p>
    <w:p w14:paraId="22FEC19D" w14:textId="77777777" w:rsidR="00EC4005" w:rsidRPr="00400204" w:rsidRDefault="00EC4005" w:rsidP="00C9467B">
      <w:pPr>
        <w:pStyle w:val="BodyText"/>
        <w:spacing w:before="8"/>
        <w:jc w:val="both"/>
        <w:rPr>
          <w:sz w:val="19"/>
          <w:lang w:val="sl-SI"/>
        </w:rPr>
      </w:pPr>
    </w:p>
    <w:p w14:paraId="22565ACF" w14:textId="77777777" w:rsidR="00EC4005" w:rsidRPr="00400204" w:rsidRDefault="00EC4005" w:rsidP="00C9467B">
      <w:pPr>
        <w:pStyle w:val="BodyText"/>
        <w:ind w:left="258"/>
        <w:jc w:val="both"/>
        <w:rPr>
          <w:lang w:val="sl-SI"/>
        </w:rPr>
      </w:pPr>
      <w:r w:rsidRPr="00400204">
        <w:rPr>
          <w:lang w:val="sl-SI"/>
        </w:rPr>
        <w:t>Obveznosti</w:t>
      </w:r>
      <w:r w:rsidRPr="00400204">
        <w:rPr>
          <w:spacing w:val="-2"/>
          <w:lang w:val="sl-SI"/>
        </w:rPr>
        <w:t xml:space="preserve"> </w:t>
      </w:r>
      <w:r w:rsidRPr="00400204">
        <w:rPr>
          <w:lang w:val="sl-SI"/>
        </w:rPr>
        <w:t>koncesionarja</w:t>
      </w:r>
      <w:r w:rsidRPr="00400204">
        <w:rPr>
          <w:spacing w:val="-5"/>
          <w:lang w:val="sl-SI"/>
        </w:rPr>
        <w:t xml:space="preserve"> </w:t>
      </w:r>
      <w:r w:rsidRPr="00400204">
        <w:rPr>
          <w:lang w:val="sl-SI"/>
        </w:rPr>
        <w:t>so</w:t>
      </w:r>
      <w:r w:rsidRPr="00400204">
        <w:rPr>
          <w:spacing w:val="-5"/>
          <w:lang w:val="sl-SI"/>
        </w:rPr>
        <w:t xml:space="preserve"> </w:t>
      </w:r>
      <w:r w:rsidRPr="00400204">
        <w:rPr>
          <w:spacing w:val="-2"/>
          <w:lang w:val="sl-SI"/>
        </w:rPr>
        <w:t>predvsem:</w:t>
      </w:r>
    </w:p>
    <w:p w14:paraId="65E68892" w14:textId="77777777" w:rsidR="00EC4005" w:rsidRPr="00400204" w:rsidRDefault="00EC4005" w:rsidP="00C9467B">
      <w:pPr>
        <w:pStyle w:val="BodyText"/>
        <w:spacing w:before="8"/>
        <w:jc w:val="both"/>
        <w:rPr>
          <w:sz w:val="27"/>
          <w:lang w:val="sl-SI"/>
        </w:rPr>
      </w:pPr>
    </w:p>
    <w:p w14:paraId="58122CEB" w14:textId="0F211338" w:rsidR="00EC4005" w:rsidRPr="00400204" w:rsidRDefault="00EC4005" w:rsidP="00922A83">
      <w:pPr>
        <w:pStyle w:val="ListParagraph"/>
        <w:widowControl w:val="0"/>
        <w:numPr>
          <w:ilvl w:val="0"/>
          <w:numId w:val="26"/>
        </w:numPr>
        <w:tabs>
          <w:tab w:val="left" w:pos="979"/>
        </w:tabs>
        <w:autoSpaceDE w:val="0"/>
        <w:autoSpaceDN w:val="0"/>
        <w:spacing w:line="276" w:lineRule="auto"/>
        <w:ind w:right="538"/>
        <w:contextualSpacing w:val="0"/>
        <w:jc w:val="both"/>
        <w:rPr>
          <w:rFonts w:ascii="Arial" w:hAnsi="Arial" w:cs="Arial"/>
          <w:sz w:val="18"/>
        </w:rPr>
      </w:pPr>
      <w:r w:rsidRPr="00400204">
        <w:rPr>
          <w:rFonts w:ascii="Arial" w:hAnsi="Arial" w:cs="Arial"/>
          <w:sz w:val="18"/>
        </w:rPr>
        <w:t>izvajati koncesijo s skrbnostjo strokovnjaka, v skladu z zakoni, drugimi predpisi in koncesijsko pogodbo</w:t>
      </w:r>
      <w:r w:rsidRPr="00400204">
        <w:rPr>
          <w:rFonts w:ascii="Arial" w:hAnsi="Arial" w:cs="Arial"/>
          <w:spacing w:val="40"/>
          <w:sz w:val="18"/>
        </w:rPr>
        <w:t xml:space="preserve"> </w:t>
      </w:r>
      <w:r w:rsidRPr="00400204">
        <w:rPr>
          <w:rFonts w:ascii="Arial" w:hAnsi="Arial" w:cs="Arial"/>
          <w:sz w:val="18"/>
        </w:rPr>
        <w:t>in zagotavljati uporabnikom enakopravno kontinuirano oskrbo z javnimi dobrinami ter kvalitetno opravljanje javne slu</w:t>
      </w:r>
      <w:r w:rsidR="00C9467B" w:rsidRPr="00400204">
        <w:rPr>
          <w:rFonts w:ascii="Arial" w:hAnsi="Arial" w:cs="Arial"/>
          <w:sz w:val="18"/>
        </w:rPr>
        <w:t>ž</w:t>
      </w:r>
      <w:r w:rsidRPr="00400204">
        <w:rPr>
          <w:rFonts w:ascii="Arial" w:hAnsi="Arial" w:cs="Arial"/>
          <w:sz w:val="18"/>
        </w:rPr>
        <w:t>be, v skladu s predpisi in v javnem interesu;</w:t>
      </w:r>
    </w:p>
    <w:p w14:paraId="4C521214" w14:textId="0B589A4F" w:rsidR="00EC4005" w:rsidRPr="00400204" w:rsidRDefault="00EC4005" w:rsidP="00922A83">
      <w:pPr>
        <w:pStyle w:val="ListParagraph"/>
        <w:widowControl w:val="0"/>
        <w:numPr>
          <w:ilvl w:val="0"/>
          <w:numId w:val="26"/>
        </w:numPr>
        <w:tabs>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upoštevati</w:t>
      </w:r>
      <w:r w:rsidRPr="00400204">
        <w:rPr>
          <w:rFonts w:ascii="Arial" w:hAnsi="Arial" w:cs="Arial"/>
          <w:spacing w:val="-5"/>
          <w:sz w:val="18"/>
        </w:rPr>
        <w:t xml:space="preserve"> </w:t>
      </w:r>
      <w:r w:rsidRPr="00400204">
        <w:rPr>
          <w:rFonts w:ascii="Arial" w:hAnsi="Arial" w:cs="Arial"/>
          <w:sz w:val="18"/>
        </w:rPr>
        <w:t>tehnične,</w:t>
      </w:r>
      <w:r w:rsidRPr="00400204">
        <w:rPr>
          <w:rFonts w:ascii="Arial" w:hAnsi="Arial" w:cs="Arial"/>
          <w:spacing w:val="-3"/>
          <w:sz w:val="18"/>
        </w:rPr>
        <w:t xml:space="preserve"> </w:t>
      </w:r>
      <w:r w:rsidRPr="00400204">
        <w:rPr>
          <w:rFonts w:ascii="Arial" w:hAnsi="Arial" w:cs="Arial"/>
          <w:sz w:val="18"/>
        </w:rPr>
        <w:t>zdravstvene</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6"/>
          <w:sz w:val="18"/>
        </w:rPr>
        <w:t xml:space="preserve"> </w:t>
      </w:r>
      <w:r w:rsidRPr="00400204">
        <w:rPr>
          <w:rFonts w:ascii="Arial" w:hAnsi="Arial" w:cs="Arial"/>
          <w:sz w:val="18"/>
        </w:rPr>
        <w:t>druge</w:t>
      </w:r>
      <w:r w:rsidRPr="00400204">
        <w:rPr>
          <w:rFonts w:ascii="Arial" w:hAnsi="Arial" w:cs="Arial"/>
          <w:spacing w:val="-3"/>
          <w:sz w:val="18"/>
        </w:rPr>
        <w:t xml:space="preserve"> </w:t>
      </w:r>
      <w:r w:rsidRPr="00400204">
        <w:rPr>
          <w:rFonts w:ascii="Arial" w:hAnsi="Arial" w:cs="Arial"/>
          <w:sz w:val="18"/>
        </w:rPr>
        <w:t>normative</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z w:val="18"/>
        </w:rPr>
        <w:t>standarde,</w:t>
      </w:r>
      <w:r w:rsidRPr="00400204">
        <w:rPr>
          <w:rFonts w:ascii="Arial" w:hAnsi="Arial" w:cs="Arial"/>
          <w:spacing w:val="-4"/>
          <w:sz w:val="18"/>
        </w:rPr>
        <w:t xml:space="preserve"> </w:t>
      </w:r>
      <w:r w:rsidRPr="00400204">
        <w:rPr>
          <w:rFonts w:ascii="Arial" w:hAnsi="Arial" w:cs="Arial"/>
          <w:sz w:val="18"/>
        </w:rPr>
        <w:t>povezane</w:t>
      </w:r>
      <w:r w:rsidRPr="00400204">
        <w:rPr>
          <w:rFonts w:ascii="Arial" w:hAnsi="Arial" w:cs="Arial"/>
          <w:spacing w:val="-3"/>
          <w:sz w:val="18"/>
        </w:rPr>
        <w:t xml:space="preserve"> </w:t>
      </w:r>
      <w:r w:rsidRPr="00400204">
        <w:rPr>
          <w:rFonts w:ascii="Arial" w:hAnsi="Arial" w:cs="Arial"/>
          <w:sz w:val="18"/>
        </w:rPr>
        <w:t>z</w:t>
      </w:r>
      <w:r w:rsidRPr="00400204">
        <w:rPr>
          <w:rFonts w:ascii="Arial" w:hAnsi="Arial" w:cs="Arial"/>
          <w:spacing w:val="-4"/>
          <w:sz w:val="18"/>
        </w:rPr>
        <w:t xml:space="preserve"> </w:t>
      </w:r>
      <w:r w:rsidRPr="00400204">
        <w:rPr>
          <w:rFonts w:ascii="Arial" w:hAnsi="Arial" w:cs="Arial"/>
          <w:sz w:val="18"/>
        </w:rPr>
        <w:t>izvajanjem</w:t>
      </w:r>
      <w:r w:rsidRPr="00400204">
        <w:rPr>
          <w:rFonts w:ascii="Arial" w:hAnsi="Arial" w:cs="Arial"/>
          <w:spacing w:val="-5"/>
          <w:sz w:val="18"/>
        </w:rPr>
        <w:t xml:space="preserve"> </w:t>
      </w:r>
      <w:r w:rsidRPr="00400204">
        <w:rPr>
          <w:rFonts w:ascii="Arial" w:hAnsi="Arial" w:cs="Arial"/>
          <w:sz w:val="18"/>
        </w:rPr>
        <w:t>javne</w:t>
      </w:r>
      <w:r w:rsidRPr="00400204">
        <w:rPr>
          <w:rFonts w:ascii="Arial" w:hAnsi="Arial" w:cs="Arial"/>
          <w:spacing w:val="-3"/>
          <w:sz w:val="18"/>
        </w:rPr>
        <w:t xml:space="preserve"> </w:t>
      </w:r>
      <w:r w:rsidRPr="00400204">
        <w:rPr>
          <w:rFonts w:ascii="Arial" w:hAnsi="Arial" w:cs="Arial"/>
          <w:spacing w:val="-2"/>
          <w:sz w:val="18"/>
        </w:rPr>
        <w:t>slu</w:t>
      </w:r>
      <w:r w:rsidR="00C9467B" w:rsidRPr="00400204">
        <w:rPr>
          <w:rFonts w:ascii="Arial" w:hAnsi="Arial" w:cs="Arial"/>
          <w:spacing w:val="-2"/>
          <w:sz w:val="18"/>
        </w:rPr>
        <w:t>ž</w:t>
      </w:r>
      <w:r w:rsidRPr="00400204">
        <w:rPr>
          <w:rFonts w:ascii="Arial" w:hAnsi="Arial" w:cs="Arial"/>
          <w:spacing w:val="-2"/>
          <w:sz w:val="18"/>
        </w:rPr>
        <w:t>be;</w:t>
      </w:r>
    </w:p>
    <w:p w14:paraId="038C79E3" w14:textId="397A4826" w:rsidR="00EC4005" w:rsidRPr="00400204" w:rsidRDefault="00EC4005" w:rsidP="00922A83">
      <w:pPr>
        <w:pStyle w:val="ListParagraph"/>
        <w:widowControl w:val="0"/>
        <w:numPr>
          <w:ilvl w:val="0"/>
          <w:numId w:val="26"/>
        </w:numPr>
        <w:tabs>
          <w:tab w:val="left" w:pos="978"/>
          <w:tab w:val="left" w:pos="979"/>
        </w:tabs>
        <w:autoSpaceDE w:val="0"/>
        <w:autoSpaceDN w:val="0"/>
        <w:spacing w:before="93" w:line="276" w:lineRule="auto"/>
        <w:ind w:right="537"/>
        <w:contextualSpacing w:val="0"/>
        <w:jc w:val="both"/>
        <w:rPr>
          <w:rFonts w:ascii="Arial" w:hAnsi="Arial" w:cs="Arial"/>
          <w:sz w:val="18"/>
        </w:rPr>
      </w:pPr>
      <w:r w:rsidRPr="00400204">
        <w:rPr>
          <w:rFonts w:ascii="Arial" w:hAnsi="Arial" w:cs="Arial"/>
          <w:sz w:val="18"/>
        </w:rPr>
        <w:t>kot</w:t>
      </w:r>
      <w:r w:rsidRPr="00400204">
        <w:rPr>
          <w:rFonts w:ascii="Arial" w:hAnsi="Arial" w:cs="Arial"/>
          <w:spacing w:val="75"/>
          <w:sz w:val="18"/>
        </w:rPr>
        <w:t xml:space="preserve"> </w:t>
      </w:r>
      <w:r w:rsidRPr="00400204">
        <w:rPr>
          <w:rFonts w:ascii="Arial" w:hAnsi="Arial" w:cs="Arial"/>
          <w:sz w:val="18"/>
        </w:rPr>
        <w:t>dober</w:t>
      </w:r>
      <w:r w:rsidRPr="00400204">
        <w:rPr>
          <w:rFonts w:ascii="Arial" w:hAnsi="Arial" w:cs="Arial"/>
          <w:spacing w:val="75"/>
          <w:sz w:val="18"/>
        </w:rPr>
        <w:t xml:space="preserve"> </w:t>
      </w:r>
      <w:r w:rsidRPr="00400204">
        <w:rPr>
          <w:rFonts w:ascii="Arial" w:hAnsi="Arial" w:cs="Arial"/>
          <w:sz w:val="18"/>
        </w:rPr>
        <w:t>gospodarstvenik</w:t>
      </w:r>
      <w:r w:rsidRPr="00400204">
        <w:rPr>
          <w:rFonts w:ascii="Arial" w:hAnsi="Arial" w:cs="Arial"/>
          <w:spacing w:val="74"/>
          <w:sz w:val="18"/>
        </w:rPr>
        <w:t xml:space="preserve"> </w:t>
      </w:r>
      <w:r w:rsidRPr="00400204">
        <w:rPr>
          <w:rFonts w:ascii="Arial" w:hAnsi="Arial" w:cs="Arial"/>
          <w:sz w:val="18"/>
        </w:rPr>
        <w:t>uporabljati</w:t>
      </w:r>
      <w:r w:rsidRPr="00400204">
        <w:rPr>
          <w:rFonts w:ascii="Arial" w:hAnsi="Arial" w:cs="Arial"/>
          <w:spacing w:val="76"/>
          <w:sz w:val="18"/>
        </w:rPr>
        <w:t xml:space="preserve"> </w:t>
      </w:r>
      <w:r w:rsidRPr="00400204">
        <w:rPr>
          <w:rFonts w:ascii="Arial" w:hAnsi="Arial" w:cs="Arial"/>
          <w:sz w:val="18"/>
        </w:rPr>
        <w:t>in/oziroma</w:t>
      </w:r>
      <w:r w:rsidRPr="00400204">
        <w:rPr>
          <w:rFonts w:ascii="Arial" w:hAnsi="Arial" w:cs="Arial"/>
          <w:spacing w:val="76"/>
          <w:sz w:val="18"/>
        </w:rPr>
        <w:t xml:space="preserve"> </w:t>
      </w: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evati</w:t>
      </w:r>
      <w:r w:rsidRPr="00400204">
        <w:rPr>
          <w:rFonts w:ascii="Arial" w:hAnsi="Arial" w:cs="Arial"/>
          <w:spacing w:val="76"/>
          <w:sz w:val="18"/>
        </w:rPr>
        <w:t xml:space="preserve"> </w:t>
      </w:r>
      <w:r w:rsidRPr="00400204">
        <w:rPr>
          <w:rFonts w:ascii="Arial" w:hAnsi="Arial" w:cs="Arial"/>
          <w:sz w:val="18"/>
        </w:rPr>
        <w:t>objekte,</w:t>
      </w:r>
      <w:r w:rsidRPr="00400204">
        <w:rPr>
          <w:rFonts w:ascii="Arial" w:hAnsi="Arial" w:cs="Arial"/>
          <w:spacing w:val="75"/>
          <w:sz w:val="18"/>
        </w:rPr>
        <w:t xml:space="preserve"> </w:t>
      </w:r>
      <w:r w:rsidRPr="00400204">
        <w:rPr>
          <w:rFonts w:ascii="Arial" w:hAnsi="Arial" w:cs="Arial"/>
          <w:sz w:val="18"/>
        </w:rPr>
        <w:t>naprave</w:t>
      </w:r>
      <w:r w:rsidRPr="00400204">
        <w:rPr>
          <w:rFonts w:ascii="Arial" w:hAnsi="Arial" w:cs="Arial"/>
          <w:spacing w:val="76"/>
          <w:sz w:val="18"/>
        </w:rPr>
        <w:t xml:space="preserve"> </w:t>
      </w:r>
      <w:r w:rsidRPr="00400204">
        <w:rPr>
          <w:rFonts w:ascii="Arial" w:hAnsi="Arial" w:cs="Arial"/>
          <w:sz w:val="18"/>
        </w:rPr>
        <w:t>in</w:t>
      </w:r>
      <w:r w:rsidRPr="00400204">
        <w:rPr>
          <w:rFonts w:ascii="Arial" w:hAnsi="Arial" w:cs="Arial"/>
          <w:spacing w:val="76"/>
          <w:sz w:val="18"/>
        </w:rPr>
        <w:t xml:space="preserve"> </w:t>
      </w:r>
      <w:r w:rsidRPr="00400204">
        <w:rPr>
          <w:rFonts w:ascii="Arial" w:hAnsi="Arial" w:cs="Arial"/>
          <w:sz w:val="18"/>
        </w:rPr>
        <w:t>druga</w:t>
      </w:r>
      <w:r w:rsidRPr="00400204">
        <w:rPr>
          <w:rFonts w:ascii="Arial" w:hAnsi="Arial" w:cs="Arial"/>
          <w:spacing w:val="76"/>
          <w:sz w:val="18"/>
        </w:rPr>
        <w:t xml:space="preserve"> </w:t>
      </w:r>
      <w:r w:rsidRPr="00400204">
        <w:rPr>
          <w:rFonts w:ascii="Arial" w:hAnsi="Arial" w:cs="Arial"/>
          <w:sz w:val="18"/>
        </w:rPr>
        <w:t>sredstva, namenjena izvajanju javne slu</w:t>
      </w:r>
      <w:r w:rsidR="00C9467B" w:rsidRPr="00400204">
        <w:rPr>
          <w:rFonts w:ascii="Arial" w:hAnsi="Arial" w:cs="Arial"/>
          <w:sz w:val="18"/>
        </w:rPr>
        <w:t>ž</w:t>
      </w:r>
      <w:r w:rsidRPr="00400204">
        <w:rPr>
          <w:rFonts w:ascii="Arial" w:hAnsi="Arial" w:cs="Arial"/>
          <w:sz w:val="18"/>
        </w:rPr>
        <w:t>be;</w:t>
      </w:r>
    </w:p>
    <w:p w14:paraId="3F2CAD2A" w14:textId="52C845F0" w:rsidR="00EC4005" w:rsidRPr="00400204" w:rsidRDefault="00EC4005" w:rsidP="00922A83">
      <w:pPr>
        <w:pStyle w:val="ListParagraph"/>
        <w:widowControl w:val="0"/>
        <w:numPr>
          <w:ilvl w:val="0"/>
          <w:numId w:val="26"/>
        </w:numPr>
        <w:tabs>
          <w:tab w:val="left" w:pos="978"/>
          <w:tab w:val="left" w:pos="979"/>
        </w:tabs>
        <w:autoSpaceDE w:val="0"/>
        <w:autoSpaceDN w:val="0"/>
        <w:spacing w:before="60" w:line="276" w:lineRule="auto"/>
        <w:ind w:right="543"/>
        <w:contextualSpacing w:val="0"/>
        <w:jc w:val="both"/>
        <w:rPr>
          <w:rFonts w:ascii="Arial" w:hAnsi="Arial" w:cs="Arial"/>
          <w:sz w:val="18"/>
        </w:rPr>
      </w:pP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evati</w:t>
      </w:r>
      <w:r w:rsidRPr="00400204">
        <w:rPr>
          <w:rFonts w:ascii="Arial" w:hAnsi="Arial" w:cs="Arial"/>
          <w:spacing w:val="40"/>
          <w:sz w:val="18"/>
        </w:rPr>
        <w:t xml:space="preserve"> </w:t>
      </w:r>
      <w:r w:rsidRPr="00400204">
        <w:rPr>
          <w:rFonts w:ascii="Arial" w:hAnsi="Arial" w:cs="Arial"/>
          <w:sz w:val="18"/>
        </w:rPr>
        <w:t>objekte</w:t>
      </w:r>
      <w:r w:rsidRPr="00400204">
        <w:rPr>
          <w:rFonts w:ascii="Arial" w:hAnsi="Arial" w:cs="Arial"/>
          <w:spacing w:val="40"/>
          <w:sz w:val="18"/>
        </w:rPr>
        <w:t xml:space="preserve"> </w:t>
      </w:r>
      <w:r w:rsidRPr="00400204">
        <w:rPr>
          <w:rFonts w:ascii="Arial" w:hAnsi="Arial" w:cs="Arial"/>
          <w:sz w:val="18"/>
        </w:rPr>
        <w:t>in</w:t>
      </w:r>
      <w:r w:rsidRPr="00400204">
        <w:rPr>
          <w:rFonts w:ascii="Arial" w:hAnsi="Arial" w:cs="Arial"/>
          <w:spacing w:val="40"/>
          <w:sz w:val="18"/>
        </w:rPr>
        <w:t xml:space="preserve"> </w:t>
      </w:r>
      <w:r w:rsidRPr="00400204">
        <w:rPr>
          <w:rFonts w:ascii="Arial" w:hAnsi="Arial" w:cs="Arial"/>
          <w:sz w:val="18"/>
        </w:rPr>
        <w:t>naprave</w:t>
      </w:r>
      <w:r w:rsidRPr="00400204">
        <w:rPr>
          <w:rFonts w:ascii="Arial" w:hAnsi="Arial" w:cs="Arial"/>
          <w:spacing w:val="40"/>
          <w:sz w:val="18"/>
        </w:rPr>
        <w:t xml:space="preserve"> </w:t>
      </w:r>
      <w:r w:rsidRPr="00400204">
        <w:rPr>
          <w:rFonts w:ascii="Arial" w:hAnsi="Arial" w:cs="Arial"/>
          <w:sz w:val="18"/>
        </w:rPr>
        <w:t>koncesije</w:t>
      </w:r>
      <w:r w:rsidRPr="00400204">
        <w:rPr>
          <w:rFonts w:ascii="Arial" w:hAnsi="Arial" w:cs="Arial"/>
          <w:spacing w:val="40"/>
          <w:sz w:val="18"/>
        </w:rPr>
        <w:t xml:space="preserve"> </w:t>
      </w:r>
      <w:r w:rsidRPr="00400204">
        <w:rPr>
          <w:rFonts w:ascii="Arial" w:hAnsi="Arial" w:cs="Arial"/>
          <w:sz w:val="18"/>
        </w:rPr>
        <w:t>tako,</w:t>
      </w:r>
      <w:r w:rsidRPr="00400204">
        <w:rPr>
          <w:rFonts w:ascii="Arial" w:hAnsi="Arial" w:cs="Arial"/>
          <w:spacing w:val="40"/>
          <w:sz w:val="18"/>
        </w:rPr>
        <w:t xml:space="preserve"> </w:t>
      </w: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se,</w:t>
      </w:r>
      <w:r w:rsidRPr="00400204">
        <w:rPr>
          <w:rFonts w:ascii="Arial" w:hAnsi="Arial" w:cs="Arial"/>
          <w:spacing w:val="40"/>
          <w:sz w:val="18"/>
        </w:rPr>
        <w:t xml:space="preserve"> </w:t>
      </w:r>
      <w:r w:rsidRPr="00400204">
        <w:rPr>
          <w:rFonts w:ascii="Arial" w:hAnsi="Arial" w:cs="Arial"/>
          <w:sz w:val="18"/>
        </w:rPr>
        <w:t>ob</w:t>
      </w:r>
      <w:r w:rsidRPr="00400204">
        <w:rPr>
          <w:rFonts w:ascii="Arial" w:hAnsi="Arial" w:cs="Arial"/>
          <w:spacing w:val="40"/>
          <w:sz w:val="18"/>
        </w:rPr>
        <w:t xml:space="preserve"> </w:t>
      </w:r>
      <w:r w:rsidRPr="00400204">
        <w:rPr>
          <w:rFonts w:ascii="Arial" w:hAnsi="Arial" w:cs="Arial"/>
          <w:sz w:val="18"/>
        </w:rPr>
        <w:t>upoštevanju</w:t>
      </w:r>
      <w:r w:rsidRPr="00400204">
        <w:rPr>
          <w:rFonts w:ascii="Arial" w:hAnsi="Arial" w:cs="Arial"/>
          <w:spacing w:val="40"/>
          <w:sz w:val="18"/>
        </w:rPr>
        <w:t xml:space="preserve"> </w:t>
      </w:r>
      <w:r w:rsidRPr="00400204">
        <w:rPr>
          <w:rFonts w:ascii="Arial" w:hAnsi="Arial" w:cs="Arial"/>
          <w:sz w:val="18"/>
        </w:rPr>
        <w:t>časovnega</w:t>
      </w:r>
      <w:r w:rsidRPr="00400204">
        <w:rPr>
          <w:rFonts w:ascii="Arial" w:hAnsi="Arial" w:cs="Arial"/>
          <w:spacing w:val="40"/>
          <w:sz w:val="18"/>
        </w:rPr>
        <w:t xml:space="preserve"> </w:t>
      </w:r>
      <w:r w:rsidRPr="00400204">
        <w:rPr>
          <w:rFonts w:ascii="Arial" w:hAnsi="Arial" w:cs="Arial"/>
          <w:sz w:val="18"/>
        </w:rPr>
        <w:t>obdobja</w:t>
      </w:r>
      <w:r w:rsidRPr="00400204">
        <w:rPr>
          <w:rFonts w:ascii="Arial" w:hAnsi="Arial" w:cs="Arial"/>
          <w:spacing w:val="40"/>
          <w:sz w:val="18"/>
        </w:rPr>
        <w:t xml:space="preserve"> </w:t>
      </w:r>
      <w:r w:rsidRPr="00400204">
        <w:rPr>
          <w:rFonts w:ascii="Arial" w:hAnsi="Arial" w:cs="Arial"/>
          <w:sz w:val="18"/>
        </w:rPr>
        <w:t>trajanja</w:t>
      </w:r>
      <w:r w:rsidRPr="00400204">
        <w:rPr>
          <w:rFonts w:ascii="Arial" w:hAnsi="Arial" w:cs="Arial"/>
          <w:spacing w:val="40"/>
          <w:sz w:val="18"/>
        </w:rPr>
        <w:t xml:space="preserve"> </w:t>
      </w:r>
      <w:r w:rsidRPr="00400204">
        <w:rPr>
          <w:rFonts w:ascii="Arial" w:hAnsi="Arial" w:cs="Arial"/>
          <w:sz w:val="18"/>
        </w:rPr>
        <w:t>koncesije, ohranja njihova vrednost;</w:t>
      </w:r>
    </w:p>
    <w:p w14:paraId="2FFC0AD6" w14:textId="12A559B2" w:rsidR="00EC4005" w:rsidRPr="00400204" w:rsidRDefault="00EC4005" w:rsidP="00922A83">
      <w:pPr>
        <w:pStyle w:val="ListParagraph"/>
        <w:widowControl w:val="0"/>
        <w:numPr>
          <w:ilvl w:val="0"/>
          <w:numId w:val="26"/>
        </w:numPr>
        <w:tabs>
          <w:tab w:val="left" w:pos="978"/>
          <w:tab w:val="left" w:pos="979"/>
        </w:tabs>
        <w:autoSpaceDE w:val="0"/>
        <w:autoSpaceDN w:val="0"/>
        <w:spacing w:before="59"/>
        <w:ind w:hanging="361"/>
        <w:contextualSpacing w:val="0"/>
        <w:jc w:val="both"/>
        <w:rPr>
          <w:rFonts w:ascii="Arial" w:hAnsi="Arial" w:cs="Arial"/>
          <w:sz w:val="18"/>
        </w:rPr>
      </w:pPr>
      <w:r w:rsidRPr="00400204">
        <w:rPr>
          <w:rFonts w:ascii="Arial" w:hAnsi="Arial" w:cs="Arial"/>
          <w:sz w:val="18"/>
        </w:rPr>
        <w:t>omogočati</w:t>
      </w:r>
      <w:r w:rsidRPr="00400204">
        <w:rPr>
          <w:rFonts w:ascii="Arial" w:hAnsi="Arial" w:cs="Arial"/>
          <w:spacing w:val="4"/>
          <w:sz w:val="18"/>
        </w:rPr>
        <w:t xml:space="preserve"> </w:t>
      </w:r>
      <w:r w:rsidRPr="00400204">
        <w:rPr>
          <w:rFonts w:ascii="Arial" w:hAnsi="Arial" w:cs="Arial"/>
          <w:sz w:val="18"/>
        </w:rPr>
        <w:t>nemoten</w:t>
      </w:r>
      <w:r w:rsidRPr="00400204">
        <w:rPr>
          <w:rFonts w:ascii="Arial" w:hAnsi="Arial" w:cs="Arial"/>
          <w:spacing w:val="1"/>
          <w:sz w:val="18"/>
        </w:rPr>
        <w:t xml:space="preserve"> </w:t>
      </w:r>
      <w:r w:rsidRPr="00400204">
        <w:rPr>
          <w:rFonts w:ascii="Arial" w:hAnsi="Arial" w:cs="Arial"/>
          <w:sz w:val="18"/>
        </w:rPr>
        <w:t>nadzor</w:t>
      </w:r>
      <w:r w:rsidRPr="00400204">
        <w:rPr>
          <w:rFonts w:ascii="Arial" w:hAnsi="Arial" w:cs="Arial"/>
          <w:spacing w:val="3"/>
          <w:sz w:val="18"/>
        </w:rPr>
        <w:t xml:space="preserve"> </w:t>
      </w:r>
      <w:r w:rsidRPr="00400204">
        <w:rPr>
          <w:rFonts w:ascii="Arial" w:hAnsi="Arial" w:cs="Arial"/>
          <w:sz w:val="18"/>
        </w:rPr>
        <w:t>nad</w:t>
      </w:r>
      <w:r w:rsidRPr="00400204">
        <w:rPr>
          <w:rFonts w:ascii="Arial" w:hAnsi="Arial" w:cs="Arial"/>
          <w:spacing w:val="3"/>
          <w:sz w:val="18"/>
        </w:rPr>
        <w:t xml:space="preserve"> </w:t>
      </w:r>
      <w:r w:rsidRPr="00400204">
        <w:rPr>
          <w:rFonts w:ascii="Arial" w:hAnsi="Arial" w:cs="Arial"/>
          <w:sz w:val="18"/>
        </w:rPr>
        <w:t>izvajanjem</w:t>
      </w:r>
      <w:r w:rsidRPr="00400204">
        <w:rPr>
          <w:rFonts w:ascii="Arial" w:hAnsi="Arial" w:cs="Arial"/>
          <w:spacing w:val="2"/>
          <w:sz w:val="18"/>
        </w:rPr>
        <w:t xml:space="preserve"> </w:t>
      </w:r>
      <w:r w:rsidRPr="00400204">
        <w:rPr>
          <w:rFonts w:ascii="Arial" w:hAnsi="Arial" w:cs="Arial"/>
          <w:sz w:val="18"/>
        </w:rPr>
        <w:t>javne</w:t>
      </w:r>
      <w:r w:rsidRPr="00400204">
        <w:rPr>
          <w:rFonts w:ascii="Arial" w:hAnsi="Arial" w:cs="Arial"/>
          <w:spacing w:val="1"/>
          <w:sz w:val="18"/>
        </w:rPr>
        <w:t xml:space="preserve"> </w:t>
      </w:r>
      <w:r w:rsidRPr="00400204">
        <w:rPr>
          <w:rFonts w:ascii="Arial" w:hAnsi="Arial" w:cs="Arial"/>
          <w:sz w:val="18"/>
        </w:rPr>
        <w:t>slu</w:t>
      </w:r>
      <w:r w:rsidR="00C9467B" w:rsidRPr="00400204">
        <w:rPr>
          <w:rFonts w:ascii="Arial" w:hAnsi="Arial" w:cs="Arial"/>
          <w:sz w:val="18"/>
        </w:rPr>
        <w:t>ž</w:t>
      </w:r>
      <w:r w:rsidRPr="00400204">
        <w:rPr>
          <w:rFonts w:ascii="Arial" w:hAnsi="Arial" w:cs="Arial"/>
          <w:sz w:val="18"/>
        </w:rPr>
        <w:t>be</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1"/>
          <w:sz w:val="18"/>
        </w:rPr>
        <w:t xml:space="preserve"> </w:t>
      </w:r>
      <w:r w:rsidRPr="00400204">
        <w:rPr>
          <w:rFonts w:ascii="Arial" w:hAnsi="Arial" w:cs="Arial"/>
          <w:spacing w:val="-2"/>
          <w:sz w:val="18"/>
        </w:rPr>
        <w:t>koncesije;</w:t>
      </w:r>
    </w:p>
    <w:p w14:paraId="733880C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skrbeti</w:t>
      </w:r>
      <w:r w:rsidRPr="00400204">
        <w:rPr>
          <w:rFonts w:ascii="Arial" w:hAnsi="Arial" w:cs="Arial"/>
          <w:spacing w:val="-3"/>
          <w:sz w:val="18"/>
        </w:rPr>
        <w:t xml:space="preserve"> </w:t>
      </w:r>
      <w:r w:rsidRPr="00400204">
        <w:rPr>
          <w:rFonts w:ascii="Arial" w:hAnsi="Arial" w:cs="Arial"/>
          <w:sz w:val="18"/>
        </w:rPr>
        <w:t>za</w:t>
      </w:r>
      <w:r w:rsidRPr="00400204">
        <w:rPr>
          <w:rFonts w:ascii="Arial" w:hAnsi="Arial" w:cs="Arial"/>
          <w:spacing w:val="-2"/>
          <w:sz w:val="18"/>
        </w:rPr>
        <w:t xml:space="preserve"> </w:t>
      </w:r>
      <w:r w:rsidRPr="00400204">
        <w:rPr>
          <w:rFonts w:ascii="Arial" w:hAnsi="Arial" w:cs="Arial"/>
          <w:sz w:val="18"/>
        </w:rPr>
        <w:t>tekoče</w:t>
      </w:r>
      <w:r w:rsidRPr="00400204">
        <w:rPr>
          <w:rFonts w:ascii="Arial" w:hAnsi="Arial" w:cs="Arial"/>
          <w:spacing w:val="-4"/>
          <w:sz w:val="18"/>
        </w:rPr>
        <w:t xml:space="preserve"> </w:t>
      </w:r>
      <w:r w:rsidRPr="00400204">
        <w:rPr>
          <w:rFonts w:ascii="Arial" w:hAnsi="Arial" w:cs="Arial"/>
          <w:sz w:val="18"/>
        </w:rPr>
        <w:t>obveščanje</w:t>
      </w:r>
      <w:r w:rsidRPr="00400204">
        <w:rPr>
          <w:rFonts w:ascii="Arial" w:hAnsi="Arial" w:cs="Arial"/>
          <w:spacing w:val="-2"/>
          <w:sz w:val="18"/>
        </w:rPr>
        <w:t xml:space="preserve"> </w:t>
      </w:r>
      <w:r w:rsidRPr="00400204">
        <w:rPr>
          <w:rFonts w:ascii="Arial" w:hAnsi="Arial" w:cs="Arial"/>
          <w:sz w:val="18"/>
        </w:rPr>
        <w:t>javnosti</w:t>
      </w:r>
      <w:r w:rsidRPr="00400204">
        <w:rPr>
          <w:rFonts w:ascii="Arial" w:hAnsi="Arial" w:cs="Arial"/>
          <w:spacing w:val="-4"/>
          <w:sz w:val="18"/>
        </w:rPr>
        <w:t xml:space="preserve"> </w:t>
      </w:r>
      <w:r w:rsidRPr="00400204">
        <w:rPr>
          <w:rFonts w:ascii="Arial" w:hAnsi="Arial" w:cs="Arial"/>
          <w:sz w:val="18"/>
        </w:rPr>
        <w:t>o</w:t>
      </w:r>
      <w:r w:rsidRPr="00400204">
        <w:rPr>
          <w:rFonts w:ascii="Arial" w:hAnsi="Arial" w:cs="Arial"/>
          <w:spacing w:val="-2"/>
          <w:sz w:val="18"/>
        </w:rPr>
        <w:t xml:space="preserve"> </w:t>
      </w:r>
      <w:r w:rsidRPr="00400204">
        <w:rPr>
          <w:rFonts w:ascii="Arial" w:hAnsi="Arial" w:cs="Arial"/>
          <w:sz w:val="18"/>
        </w:rPr>
        <w:t>dogodkih</w:t>
      </w:r>
      <w:r w:rsidRPr="00400204">
        <w:rPr>
          <w:rFonts w:ascii="Arial" w:hAnsi="Arial" w:cs="Arial"/>
          <w:spacing w:val="-4"/>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zvezi</w:t>
      </w:r>
      <w:r w:rsidRPr="00400204">
        <w:rPr>
          <w:rFonts w:ascii="Arial" w:hAnsi="Arial" w:cs="Arial"/>
          <w:spacing w:val="-2"/>
          <w:sz w:val="18"/>
        </w:rPr>
        <w:t xml:space="preserve"> </w:t>
      </w: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 xml:space="preserve">izvajanjem </w:t>
      </w:r>
      <w:r w:rsidRPr="00400204">
        <w:rPr>
          <w:rFonts w:ascii="Arial" w:hAnsi="Arial" w:cs="Arial"/>
          <w:spacing w:val="-2"/>
          <w:sz w:val="18"/>
        </w:rPr>
        <w:t>koncesije;</w:t>
      </w:r>
    </w:p>
    <w:p w14:paraId="59B0D4EA" w14:textId="71D10D96"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pravočasno</w:t>
      </w:r>
      <w:r w:rsidRPr="00400204">
        <w:rPr>
          <w:rFonts w:ascii="Arial" w:hAnsi="Arial" w:cs="Arial"/>
          <w:spacing w:val="-6"/>
          <w:sz w:val="18"/>
        </w:rPr>
        <w:t xml:space="preserve"> </w:t>
      </w:r>
      <w:r w:rsidRPr="00400204">
        <w:rPr>
          <w:rFonts w:ascii="Arial" w:hAnsi="Arial" w:cs="Arial"/>
          <w:sz w:val="18"/>
        </w:rPr>
        <w:t>odgovoriti</w:t>
      </w:r>
      <w:r w:rsidRPr="00400204">
        <w:rPr>
          <w:rFonts w:ascii="Arial" w:hAnsi="Arial" w:cs="Arial"/>
          <w:spacing w:val="-4"/>
          <w:sz w:val="18"/>
        </w:rPr>
        <w:t xml:space="preserve"> </w:t>
      </w:r>
      <w:r w:rsidRPr="00400204">
        <w:rPr>
          <w:rFonts w:ascii="Arial" w:hAnsi="Arial" w:cs="Arial"/>
          <w:sz w:val="18"/>
        </w:rPr>
        <w:t>uporabnikom</w:t>
      </w:r>
      <w:r w:rsidRPr="00400204">
        <w:rPr>
          <w:rFonts w:ascii="Arial" w:hAnsi="Arial" w:cs="Arial"/>
          <w:spacing w:val="-2"/>
          <w:sz w:val="18"/>
        </w:rPr>
        <w:t xml:space="preserve"> </w:t>
      </w:r>
      <w:r w:rsidRPr="00400204">
        <w:rPr>
          <w:rFonts w:ascii="Arial" w:hAnsi="Arial" w:cs="Arial"/>
          <w:sz w:val="18"/>
        </w:rPr>
        <w:t>na</w:t>
      </w:r>
      <w:r w:rsidRPr="00400204">
        <w:rPr>
          <w:rFonts w:ascii="Arial" w:hAnsi="Arial" w:cs="Arial"/>
          <w:spacing w:val="-4"/>
          <w:sz w:val="18"/>
        </w:rPr>
        <w:t xml:space="preserve"> </w:t>
      </w:r>
      <w:r w:rsidRPr="00400204">
        <w:rPr>
          <w:rFonts w:ascii="Arial" w:hAnsi="Arial" w:cs="Arial"/>
          <w:sz w:val="18"/>
        </w:rPr>
        <w:t>njihove</w:t>
      </w:r>
      <w:r w:rsidRPr="00400204">
        <w:rPr>
          <w:rFonts w:ascii="Arial" w:hAnsi="Arial" w:cs="Arial"/>
          <w:spacing w:val="-5"/>
          <w:sz w:val="18"/>
        </w:rPr>
        <w:t xml:space="preserve"> </w:t>
      </w:r>
      <w:r w:rsidRPr="00400204">
        <w:rPr>
          <w:rFonts w:ascii="Arial" w:hAnsi="Arial" w:cs="Arial"/>
          <w:sz w:val="18"/>
        </w:rPr>
        <w:t>pobude</w:t>
      </w:r>
      <w:r w:rsidRPr="00400204">
        <w:rPr>
          <w:rFonts w:ascii="Arial" w:hAnsi="Arial" w:cs="Arial"/>
          <w:spacing w:val="-3"/>
          <w:sz w:val="18"/>
        </w:rPr>
        <w:t xml:space="preserve"> </w:t>
      </w:r>
      <w:r w:rsidRPr="00400204">
        <w:rPr>
          <w:rFonts w:ascii="Arial" w:hAnsi="Arial" w:cs="Arial"/>
          <w:sz w:val="18"/>
        </w:rPr>
        <w:t>in/ali</w:t>
      </w:r>
      <w:r w:rsidRPr="00400204">
        <w:rPr>
          <w:rFonts w:ascii="Arial" w:hAnsi="Arial" w:cs="Arial"/>
          <w:spacing w:val="-5"/>
          <w:sz w:val="18"/>
        </w:rPr>
        <w:t xml:space="preserve"> </w:t>
      </w:r>
      <w:r w:rsidRPr="00400204">
        <w:rPr>
          <w:rFonts w:ascii="Arial" w:hAnsi="Arial" w:cs="Arial"/>
          <w:spacing w:val="-2"/>
          <w:sz w:val="18"/>
        </w:rPr>
        <w:t>prito</w:t>
      </w:r>
      <w:r w:rsidR="00C9467B" w:rsidRPr="00400204">
        <w:rPr>
          <w:rFonts w:ascii="Arial" w:hAnsi="Arial" w:cs="Arial"/>
          <w:spacing w:val="-2"/>
          <w:sz w:val="18"/>
        </w:rPr>
        <w:t>ž</w:t>
      </w:r>
      <w:r w:rsidRPr="00400204">
        <w:rPr>
          <w:rFonts w:ascii="Arial" w:hAnsi="Arial" w:cs="Arial"/>
          <w:spacing w:val="-2"/>
          <w:sz w:val="18"/>
        </w:rPr>
        <w:t>be;</w:t>
      </w:r>
    </w:p>
    <w:p w14:paraId="6FE4FCA2"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obračunavati</w:t>
      </w:r>
      <w:r w:rsidRPr="00400204">
        <w:rPr>
          <w:rFonts w:ascii="Arial" w:hAnsi="Arial" w:cs="Arial"/>
          <w:spacing w:val="-5"/>
          <w:sz w:val="18"/>
        </w:rPr>
        <w:t xml:space="preserve"> </w:t>
      </w:r>
      <w:r w:rsidRPr="00400204">
        <w:rPr>
          <w:rFonts w:ascii="Arial" w:hAnsi="Arial" w:cs="Arial"/>
          <w:sz w:val="18"/>
        </w:rPr>
        <w:t>pristojbine</w:t>
      </w:r>
      <w:r w:rsidRPr="00400204">
        <w:rPr>
          <w:rFonts w:ascii="Arial" w:hAnsi="Arial" w:cs="Arial"/>
          <w:spacing w:val="-2"/>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druge</w:t>
      </w:r>
      <w:r w:rsidRPr="00400204">
        <w:rPr>
          <w:rFonts w:ascii="Arial" w:hAnsi="Arial" w:cs="Arial"/>
          <w:spacing w:val="-2"/>
          <w:sz w:val="18"/>
        </w:rPr>
        <w:t xml:space="preserve"> </w:t>
      </w:r>
      <w:r w:rsidRPr="00400204">
        <w:rPr>
          <w:rFonts w:ascii="Arial" w:hAnsi="Arial" w:cs="Arial"/>
          <w:sz w:val="18"/>
        </w:rPr>
        <w:t>prispevke,</w:t>
      </w:r>
      <w:r w:rsidRPr="00400204">
        <w:rPr>
          <w:rFonts w:ascii="Arial" w:hAnsi="Arial" w:cs="Arial"/>
          <w:spacing w:val="-4"/>
          <w:sz w:val="18"/>
        </w:rPr>
        <w:t xml:space="preserve"> </w:t>
      </w:r>
      <w:r w:rsidRPr="00400204">
        <w:rPr>
          <w:rFonts w:ascii="Arial" w:hAnsi="Arial" w:cs="Arial"/>
          <w:sz w:val="18"/>
        </w:rPr>
        <w:t>če</w:t>
      </w:r>
      <w:r w:rsidRPr="00400204">
        <w:rPr>
          <w:rFonts w:ascii="Arial" w:hAnsi="Arial" w:cs="Arial"/>
          <w:spacing w:val="-2"/>
          <w:sz w:val="18"/>
        </w:rPr>
        <w:t xml:space="preserve"> </w:t>
      </w:r>
      <w:r w:rsidRPr="00400204">
        <w:rPr>
          <w:rFonts w:ascii="Arial" w:hAnsi="Arial" w:cs="Arial"/>
          <w:sz w:val="18"/>
        </w:rPr>
        <w:t>so</w:t>
      </w:r>
      <w:r w:rsidRPr="00400204">
        <w:rPr>
          <w:rFonts w:ascii="Arial" w:hAnsi="Arial" w:cs="Arial"/>
          <w:spacing w:val="-2"/>
          <w:sz w:val="18"/>
        </w:rPr>
        <w:t xml:space="preserve"> </w:t>
      </w:r>
      <w:r w:rsidRPr="00400204">
        <w:rPr>
          <w:rFonts w:ascii="Arial" w:hAnsi="Arial" w:cs="Arial"/>
          <w:sz w:val="18"/>
        </w:rPr>
        <w:t>le-ti</w:t>
      </w:r>
      <w:r w:rsidRPr="00400204">
        <w:rPr>
          <w:rFonts w:ascii="Arial" w:hAnsi="Arial" w:cs="Arial"/>
          <w:spacing w:val="-3"/>
          <w:sz w:val="18"/>
        </w:rPr>
        <w:t xml:space="preserve"> </w:t>
      </w:r>
      <w:r w:rsidRPr="00400204">
        <w:rPr>
          <w:rFonts w:ascii="Arial" w:hAnsi="Arial" w:cs="Arial"/>
          <w:sz w:val="18"/>
        </w:rPr>
        <w:t>uvedeni</w:t>
      </w:r>
      <w:r w:rsidRPr="00400204">
        <w:rPr>
          <w:rFonts w:ascii="Arial" w:hAnsi="Arial" w:cs="Arial"/>
          <w:spacing w:val="-2"/>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pacing w:val="-2"/>
          <w:sz w:val="18"/>
        </w:rPr>
        <w:t>predpisom;</w:t>
      </w:r>
    </w:p>
    <w:p w14:paraId="3EBCB4B5" w14:textId="21B5077B" w:rsidR="00EC4005" w:rsidRPr="00400204" w:rsidRDefault="00EC4005" w:rsidP="00922A83">
      <w:pPr>
        <w:pStyle w:val="ListParagraph"/>
        <w:widowControl w:val="0"/>
        <w:numPr>
          <w:ilvl w:val="0"/>
          <w:numId w:val="26"/>
        </w:numPr>
        <w:tabs>
          <w:tab w:val="left" w:pos="978"/>
          <w:tab w:val="left" w:pos="979"/>
        </w:tabs>
        <w:autoSpaceDE w:val="0"/>
        <w:autoSpaceDN w:val="0"/>
        <w:spacing w:before="90" w:line="276" w:lineRule="auto"/>
        <w:ind w:right="540"/>
        <w:contextualSpacing w:val="0"/>
        <w:jc w:val="both"/>
        <w:rPr>
          <w:rFonts w:ascii="Arial" w:hAnsi="Arial" w:cs="Arial"/>
          <w:sz w:val="18"/>
        </w:rPr>
      </w:pPr>
      <w:r w:rsidRPr="00400204">
        <w:rPr>
          <w:rFonts w:ascii="Arial" w:hAnsi="Arial" w:cs="Arial"/>
          <w:sz w:val="18"/>
        </w:rPr>
        <w:t>vodenje</w:t>
      </w:r>
      <w:r w:rsidRPr="00400204">
        <w:rPr>
          <w:rFonts w:ascii="Arial" w:hAnsi="Arial" w:cs="Arial"/>
          <w:spacing w:val="28"/>
          <w:sz w:val="18"/>
        </w:rPr>
        <w:t xml:space="preserve"> </w:t>
      </w:r>
      <w:r w:rsidRPr="00400204">
        <w:rPr>
          <w:rFonts w:ascii="Arial" w:hAnsi="Arial" w:cs="Arial"/>
          <w:sz w:val="18"/>
        </w:rPr>
        <w:t>evidenc</w:t>
      </w:r>
      <w:r w:rsidRPr="00400204">
        <w:rPr>
          <w:rFonts w:ascii="Arial" w:hAnsi="Arial" w:cs="Arial"/>
          <w:spacing w:val="31"/>
          <w:sz w:val="18"/>
        </w:rPr>
        <w:t xml:space="preserve"> </w:t>
      </w:r>
      <w:r w:rsidRPr="00400204">
        <w:rPr>
          <w:rFonts w:ascii="Arial" w:hAnsi="Arial" w:cs="Arial"/>
          <w:sz w:val="18"/>
        </w:rPr>
        <w:t>banke</w:t>
      </w:r>
      <w:r w:rsidRPr="00400204">
        <w:rPr>
          <w:rFonts w:ascii="Arial" w:hAnsi="Arial" w:cs="Arial"/>
          <w:spacing w:val="29"/>
          <w:sz w:val="18"/>
        </w:rPr>
        <w:t xml:space="preserve"> </w:t>
      </w:r>
      <w:r w:rsidRPr="00400204">
        <w:rPr>
          <w:rFonts w:ascii="Arial" w:hAnsi="Arial" w:cs="Arial"/>
          <w:sz w:val="18"/>
        </w:rPr>
        <w:t>cestnih</w:t>
      </w:r>
      <w:r w:rsidRPr="00400204">
        <w:rPr>
          <w:rFonts w:ascii="Arial" w:hAnsi="Arial" w:cs="Arial"/>
          <w:spacing w:val="29"/>
          <w:sz w:val="18"/>
        </w:rPr>
        <w:t xml:space="preserve"> </w:t>
      </w:r>
      <w:r w:rsidRPr="00400204">
        <w:rPr>
          <w:rFonts w:ascii="Arial" w:hAnsi="Arial" w:cs="Arial"/>
          <w:sz w:val="18"/>
        </w:rPr>
        <w:t>podatkov</w:t>
      </w:r>
      <w:r w:rsidRPr="00400204">
        <w:rPr>
          <w:rFonts w:ascii="Arial" w:hAnsi="Arial" w:cs="Arial"/>
          <w:spacing w:val="30"/>
          <w:sz w:val="18"/>
        </w:rPr>
        <w:t xml:space="preserve"> </w:t>
      </w:r>
      <w:r w:rsidRPr="00400204">
        <w:rPr>
          <w:rFonts w:ascii="Arial" w:hAnsi="Arial" w:cs="Arial"/>
          <w:sz w:val="18"/>
        </w:rPr>
        <w:t>in</w:t>
      </w:r>
      <w:r w:rsidRPr="00400204">
        <w:rPr>
          <w:rFonts w:ascii="Arial" w:hAnsi="Arial" w:cs="Arial"/>
          <w:spacing w:val="29"/>
          <w:sz w:val="18"/>
        </w:rPr>
        <w:t xml:space="preserve"> </w:t>
      </w:r>
      <w:r w:rsidRPr="00400204">
        <w:rPr>
          <w:rFonts w:ascii="Arial" w:hAnsi="Arial" w:cs="Arial"/>
          <w:sz w:val="18"/>
        </w:rPr>
        <w:t>katastrov</w:t>
      </w:r>
      <w:r w:rsidRPr="00400204">
        <w:rPr>
          <w:rFonts w:ascii="Arial" w:hAnsi="Arial" w:cs="Arial"/>
          <w:spacing w:val="27"/>
          <w:sz w:val="18"/>
        </w:rPr>
        <w:t xml:space="preserve"> </w:t>
      </w:r>
      <w:r w:rsidRPr="00400204">
        <w:rPr>
          <w:rFonts w:ascii="Arial" w:hAnsi="Arial" w:cs="Arial"/>
          <w:sz w:val="18"/>
        </w:rPr>
        <w:t>v</w:t>
      </w:r>
      <w:r w:rsidRPr="00400204">
        <w:rPr>
          <w:rFonts w:ascii="Arial" w:hAnsi="Arial" w:cs="Arial"/>
          <w:spacing w:val="27"/>
          <w:sz w:val="18"/>
        </w:rPr>
        <w:t xml:space="preserve"> </w:t>
      </w:r>
      <w:r w:rsidRPr="00400204">
        <w:rPr>
          <w:rFonts w:ascii="Arial" w:hAnsi="Arial" w:cs="Arial"/>
          <w:sz w:val="18"/>
        </w:rPr>
        <w:t>zvezi</w:t>
      </w:r>
      <w:r w:rsidRPr="00400204">
        <w:rPr>
          <w:rFonts w:ascii="Arial" w:hAnsi="Arial" w:cs="Arial"/>
          <w:spacing w:val="29"/>
          <w:sz w:val="18"/>
        </w:rPr>
        <w:t xml:space="preserve"> </w:t>
      </w:r>
      <w:r w:rsidRPr="00400204">
        <w:rPr>
          <w:rFonts w:ascii="Arial" w:hAnsi="Arial" w:cs="Arial"/>
          <w:sz w:val="18"/>
        </w:rPr>
        <w:t>z</w:t>
      </w:r>
      <w:r w:rsidRPr="00400204">
        <w:rPr>
          <w:rFonts w:ascii="Arial" w:hAnsi="Arial" w:cs="Arial"/>
          <w:spacing w:val="27"/>
          <w:sz w:val="18"/>
        </w:rPr>
        <w:t xml:space="preserve"> </w:t>
      </w:r>
      <w:r w:rsidRPr="00400204">
        <w:rPr>
          <w:rFonts w:ascii="Arial" w:hAnsi="Arial" w:cs="Arial"/>
          <w:sz w:val="18"/>
        </w:rPr>
        <w:t>javno</w:t>
      </w:r>
      <w:r w:rsidRPr="00400204">
        <w:rPr>
          <w:rFonts w:ascii="Arial" w:hAnsi="Arial" w:cs="Arial"/>
          <w:spacing w:val="29"/>
          <w:sz w:val="18"/>
        </w:rPr>
        <w:t xml:space="preserve"> </w:t>
      </w:r>
      <w:r w:rsidRPr="00400204">
        <w:rPr>
          <w:rFonts w:ascii="Arial" w:hAnsi="Arial" w:cs="Arial"/>
          <w:sz w:val="18"/>
        </w:rPr>
        <w:t>slu</w:t>
      </w:r>
      <w:r w:rsidR="00C9467B" w:rsidRPr="00400204">
        <w:rPr>
          <w:rFonts w:ascii="Arial" w:hAnsi="Arial" w:cs="Arial"/>
          <w:sz w:val="18"/>
        </w:rPr>
        <w:t>ž</w:t>
      </w:r>
      <w:r w:rsidRPr="00400204">
        <w:rPr>
          <w:rFonts w:ascii="Arial" w:hAnsi="Arial" w:cs="Arial"/>
          <w:sz w:val="18"/>
        </w:rPr>
        <w:t>bo</w:t>
      </w:r>
      <w:r w:rsidRPr="00400204">
        <w:rPr>
          <w:rFonts w:ascii="Arial" w:hAnsi="Arial" w:cs="Arial"/>
          <w:spacing w:val="29"/>
          <w:sz w:val="18"/>
        </w:rPr>
        <w:t xml:space="preserve"> </w:t>
      </w:r>
      <w:r w:rsidRPr="00400204">
        <w:rPr>
          <w:rFonts w:ascii="Arial" w:hAnsi="Arial" w:cs="Arial"/>
          <w:sz w:val="18"/>
        </w:rPr>
        <w:t>in</w:t>
      </w:r>
      <w:r w:rsidRPr="00400204">
        <w:rPr>
          <w:rFonts w:ascii="Arial" w:hAnsi="Arial" w:cs="Arial"/>
          <w:spacing w:val="27"/>
          <w:sz w:val="18"/>
        </w:rPr>
        <w:t xml:space="preserve"> </w:t>
      </w:r>
      <w:r w:rsidRPr="00400204">
        <w:rPr>
          <w:rFonts w:ascii="Arial" w:hAnsi="Arial" w:cs="Arial"/>
          <w:sz w:val="18"/>
        </w:rPr>
        <w:t>izvajanjem</w:t>
      </w:r>
      <w:r w:rsidRPr="00400204">
        <w:rPr>
          <w:rFonts w:ascii="Arial" w:hAnsi="Arial" w:cs="Arial"/>
          <w:spacing w:val="30"/>
          <w:sz w:val="18"/>
        </w:rPr>
        <w:t xml:space="preserve"> </w:t>
      </w:r>
      <w:r w:rsidRPr="00400204">
        <w:rPr>
          <w:rFonts w:ascii="Arial" w:hAnsi="Arial" w:cs="Arial"/>
          <w:sz w:val="18"/>
        </w:rPr>
        <w:t>koncesije, usklajenih z občinskimi evidencami;</w:t>
      </w:r>
    </w:p>
    <w:p w14:paraId="686D6648" w14:textId="6FDA9497" w:rsidR="00EC4005" w:rsidRPr="00400204" w:rsidRDefault="00EC4005" w:rsidP="00922A83">
      <w:pPr>
        <w:pStyle w:val="ListParagraph"/>
        <w:widowControl w:val="0"/>
        <w:numPr>
          <w:ilvl w:val="0"/>
          <w:numId w:val="26"/>
        </w:numPr>
        <w:tabs>
          <w:tab w:val="left" w:pos="978"/>
          <w:tab w:val="left" w:pos="979"/>
        </w:tabs>
        <w:autoSpaceDE w:val="0"/>
        <w:autoSpaceDN w:val="0"/>
        <w:spacing w:before="62"/>
        <w:ind w:hanging="361"/>
        <w:contextualSpacing w:val="0"/>
        <w:jc w:val="both"/>
        <w:rPr>
          <w:rFonts w:ascii="Arial" w:hAnsi="Arial" w:cs="Arial"/>
          <w:sz w:val="18"/>
        </w:rPr>
      </w:pPr>
      <w:r w:rsidRPr="00400204">
        <w:rPr>
          <w:rFonts w:ascii="Arial" w:hAnsi="Arial" w:cs="Arial"/>
          <w:sz w:val="18"/>
        </w:rPr>
        <w:t>a</w:t>
      </w:r>
      <w:r w:rsidR="00C9467B" w:rsidRPr="00400204">
        <w:rPr>
          <w:rFonts w:ascii="Arial" w:hAnsi="Arial" w:cs="Arial"/>
          <w:sz w:val="18"/>
        </w:rPr>
        <w:t>ž</w:t>
      </w:r>
      <w:r w:rsidRPr="00400204">
        <w:rPr>
          <w:rFonts w:ascii="Arial" w:hAnsi="Arial" w:cs="Arial"/>
          <w:sz w:val="18"/>
        </w:rPr>
        <w:t>urno</w:t>
      </w:r>
      <w:r w:rsidRPr="00400204">
        <w:rPr>
          <w:rFonts w:ascii="Arial" w:hAnsi="Arial" w:cs="Arial"/>
          <w:spacing w:val="6"/>
          <w:sz w:val="18"/>
        </w:rPr>
        <w:t xml:space="preserve"> </w:t>
      </w:r>
      <w:r w:rsidRPr="00400204">
        <w:rPr>
          <w:rFonts w:ascii="Arial" w:hAnsi="Arial" w:cs="Arial"/>
          <w:sz w:val="18"/>
        </w:rPr>
        <w:t>in</w:t>
      </w:r>
      <w:r w:rsidRPr="00400204">
        <w:rPr>
          <w:rFonts w:ascii="Arial" w:hAnsi="Arial" w:cs="Arial"/>
          <w:spacing w:val="4"/>
          <w:sz w:val="18"/>
        </w:rPr>
        <w:t xml:space="preserve"> </w:t>
      </w:r>
      <w:r w:rsidRPr="00400204">
        <w:rPr>
          <w:rFonts w:ascii="Arial" w:hAnsi="Arial" w:cs="Arial"/>
          <w:sz w:val="18"/>
        </w:rPr>
        <w:t>strokovno</w:t>
      </w:r>
      <w:r w:rsidRPr="00400204">
        <w:rPr>
          <w:rFonts w:ascii="Arial" w:hAnsi="Arial" w:cs="Arial"/>
          <w:spacing w:val="4"/>
          <w:sz w:val="18"/>
        </w:rPr>
        <w:t xml:space="preserve"> </w:t>
      </w:r>
      <w:r w:rsidRPr="00400204">
        <w:rPr>
          <w:rFonts w:ascii="Arial" w:hAnsi="Arial" w:cs="Arial"/>
          <w:sz w:val="18"/>
        </w:rPr>
        <w:t>voditi</w:t>
      </w:r>
      <w:r w:rsidRPr="00400204">
        <w:rPr>
          <w:rFonts w:ascii="Arial" w:hAnsi="Arial" w:cs="Arial"/>
          <w:spacing w:val="4"/>
          <w:sz w:val="18"/>
        </w:rPr>
        <w:t xml:space="preserve"> </w:t>
      </w:r>
      <w:r w:rsidRPr="00400204">
        <w:rPr>
          <w:rFonts w:ascii="Arial" w:hAnsi="Arial" w:cs="Arial"/>
          <w:sz w:val="18"/>
        </w:rPr>
        <w:t>poslovne</w:t>
      </w:r>
      <w:r w:rsidRPr="00400204">
        <w:rPr>
          <w:rFonts w:ascii="Arial" w:hAnsi="Arial" w:cs="Arial"/>
          <w:spacing w:val="6"/>
          <w:sz w:val="18"/>
        </w:rPr>
        <w:t xml:space="preserve"> </w:t>
      </w:r>
      <w:r w:rsidRPr="00400204">
        <w:rPr>
          <w:rFonts w:ascii="Arial" w:hAnsi="Arial" w:cs="Arial"/>
          <w:spacing w:val="-2"/>
          <w:sz w:val="18"/>
        </w:rPr>
        <w:t>knjige;</w:t>
      </w:r>
    </w:p>
    <w:p w14:paraId="47F9D2E3" w14:textId="4B9B32A3" w:rsidR="00EC4005" w:rsidRPr="00400204" w:rsidRDefault="00EC4005" w:rsidP="00922A83">
      <w:pPr>
        <w:pStyle w:val="ListParagraph"/>
        <w:widowControl w:val="0"/>
        <w:numPr>
          <w:ilvl w:val="0"/>
          <w:numId w:val="26"/>
        </w:numPr>
        <w:tabs>
          <w:tab w:val="left" w:pos="979"/>
        </w:tabs>
        <w:autoSpaceDE w:val="0"/>
        <w:autoSpaceDN w:val="0"/>
        <w:spacing w:before="90" w:line="276" w:lineRule="auto"/>
        <w:ind w:right="535"/>
        <w:contextualSpacing w:val="0"/>
        <w:jc w:val="both"/>
        <w:rPr>
          <w:rFonts w:ascii="Arial" w:hAnsi="Arial" w:cs="Arial"/>
          <w:sz w:val="18"/>
        </w:rPr>
      </w:pPr>
      <w:r w:rsidRPr="00400204">
        <w:rPr>
          <w:rFonts w:ascii="Arial" w:hAnsi="Arial" w:cs="Arial"/>
          <w:sz w:val="18"/>
        </w:rPr>
        <w:t>pripraviti predloge letnih programov in dolgoročnih planov javne slu</w:t>
      </w:r>
      <w:r w:rsidR="00C9467B" w:rsidRPr="00400204">
        <w:rPr>
          <w:rFonts w:ascii="Arial" w:hAnsi="Arial" w:cs="Arial"/>
          <w:sz w:val="18"/>
        </w:rPr>
        <w:t>ž</w:t>
      </w:r>
      <w:r w:rsidRPr="00400204">
        <w:rPr>
          <w:rFonts w:ascii="Arial" w:hAnsi="Arial" w:cs="Arial"/>
          <w:sz w:val="18"/>
        </w:rPr>
        <w:t>be in jih predlo</w:t>
      </w:r>
      <w:r w:rsidR="00C9467B" w:rsidRPr="00400204">
        <w:rPr>
          <w:rFonts w:ascii="Arial" w:hAnsi="Arial" w:cs="Arial"/>
          <w:sz w:val="18"/>
        </w:rPr>
        <w:t>ž</w:t>
      </w:r>
      <w:r w:rsidRPr="00400204">
        <w:rPr>
          <w:rFonts w:ascii="Arial" w:hAnsi="Arial" w:cs="Arial"/>
          <w:sz w:val="18"/>
        </w:rPr>
        <w:t xml:space="preserve">iti </w:t>
      </w:r>
      <w:r w:rsidR="00C9467B" w:rsidRPr="00400204">
        <w:rPr>
          <w:rFonts w:ascii="Arial" w:hAnsi="Arial" w:cs="Arial"/>
          <w:sz w:val="18"/>
        </w:rPr>
        <w:t>ž</w:t>
      </w:r>
      <w:r w:rsidRPr="00400204">
        <w:rPr>
          <w:rFonts w:ascii="Arial" w:hAnsi="Arial" w:cs="Arial"/>
          <w:sz w:val="18"/>
        </w:rPr>
        <w:t>upanu in oddelku za gospodarske javne slu</w:t>
      </w:r>
      <w:r w:rsidR="00C9467B" w:rsidRPr="00400204">
        <w:rPr>
          <w:rFonts w:ascii="Arial" w:hAnsi="Arial" w:cs="Arial"/>
          <w:sz w:val="18"/>
        </w:rPr>
        <w:t>ž</w:t>
      </w:r>
      <w:r w:rsidRPr="00400204">
        <w:rPr>
          <w:rFonts w:ascii="Arial" w:hAnsi="Arial" w:cs="Arial"/>
          <w:sz w:val="18"/>
        </w:rPr>
        <w:t>be v potrditev, pripravljati letna poročila, kakor tudi druge kalkulacije stroškov</w:t>
      </w:r>
      <w:r w:rsidRPr="00400204">
        <w:rPr>
          <w:rFonts w:ascii="Arial" w:hAnsi="Arial" w:cs="Arial"/>
          <w:spacing w:val="40"/>
          <w:sz w:val="18"/>
        </w:rPr>
        <w:t xml:space="preserve"> </w:t>
      </w:r>
      <w:r w:rsidRPr="00400204">
        <w:rPr>
          <w:rFonts w:ascii="Arial" w:hAnsi="Arial" w:cs="Arial"/>
          <w:sz w:val="18"/>
        </w:rPr>
        <w:t>in prihodkov dejavnosti;</w:t>
      </w:r>
    </w:p>
    <w:p w14:paraId="561C3C89"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60"/>
        <w:ind w:hanging="361"/>
        <w:contextualSpacing w:val="0"/>
        <w:jc w:val="both"/>
        <w:rPr>
          <w:rFonts w:ascii="Arial" w:hAnsi="Arial" w:cs="Arial"/>
          <w:sz w:val="18"/>
        </w:rPr>
      </w:pPr>
      <w:r w:rsidRPr="00400204">
        <w:rPr>
          <w:rFonts w:ascii="Arial" w:hAnsi="Arial" w:cs="Arial"/>
          <w:sz w:val="18"/>
        </w:rPr>
        <w:t>poročati</w:t>
      </w:r>
      <w:r w:rsidRPr="00400204">
        <w:rPr>
          <w:rFonts w:ascii="Arial" w:hAnsi="Arial" w:cs="Arial"/>
          <w:spacing w:val="-4"/>
          <w:sz w:val="18"/>
        </w:rPr>
        <w:t xml:space="preserve"> </w:t>
      </w:r>
      <w:r w:rsidRPr="00400204">
        <w:rPr>
          <w:rFonts w:ascii="Arial" w:hAnsi="Arial" w:cs="Arial"/>
          <w:sz w:val="18"/>
        </w:rPr>
        <w:t>koncedentu</w:t>
      </w:r>
      <w:r w:rsidRPr="00400204">
        <w:rPr>
          <w:rFonts w:ascii="Arial" w:hAnsi="Arial" w:cs="Arial"/>
          <w:spacing w:val="-5"/>
          <w:sz w:val="18"/>
        </w:rPr>
        <w:t xml:space="preserve"> </w:t>
      </w:r>
      <w:r w:rsidRPr="00400204">
        <w:rPr>
          <w:rFonts w:ascii="Arial" w:hAnsi="Arial" w:cs="Arial"/>
          <w:sz w:val="18"/>
        </w:rPr>
        <w:t>o</w:t>
      </w:r>
      <w:r w:rsidRPr="00400204">
        <w:rPr>
          <w:rFonts w:ascii="Arial" w:hAnsi="Arial" w:cs="Arial"/>
          <w:spacing w:val="-3"/>
          <w:sz w:val="18"/>
        </w:rPr>
        <w:t xml:space="preserve"> </w:t>
      </w:r>
      <w:r w:rsidRPr="00400204">
        <w:rPr>
          <w:rFonts w:ascii="Arial" w:hAnsi="Arial" w:cs="Arial"/>
          <w:sz w:val="18"/>
        </w:rPr>
        <w:t>izvajanju</w:t>
      </w:r>
      <w:r w:rsidRPr="00400204">
        <w:rPr>
          <w:rFonts w:ascii="Arial" w:hAnsi="Arial" w:cs="Arial"/>
          <w:spacing w:val="-2"/>
          <w:sz w:val="18"/>
        </w:rPr>
        <w:t xml:space="preserve"> koncesije;</w:t>
      </w:r>
    </w:p>
    <w:p w14:paraId="144B2718" w14:textId="3F4113C0"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v</w:t>
      </w:r>
      <w:r w:rsidRPr="00400204">
        <w:rPr>
          <w:rFonts w:ascii="Arial" w:hAnsi="Arial" w:cs="Arial"/>
          <w:spacing w:val="-2"/>
          <w:sz w:val="18"/>
        </w:rPr>
        <w:t xml:space="preserve"> </w:t>
      </w:r>
      <w:r w:rsidRPr="00400204">
        <w:rPr>
          <w:rFonts w:ascii="Arial" w:hAnsi="Arial" w:cs="Arial"/>
          <w:sz w:val="18"/>
        </w:rPr>
        <w:t>prvotno</w:t>
      </w:r>
      <w:r w:rsidRPr="00400204">
        <w:rPr>
          <w:rFonts w:ascii="Arial" w:hAnsi="Arial" w:cs="Arial"/>
          <w:spacing w:val="1"/>
          <w:sz w:val="18"/>
        </w:rPr>
        <w:t xml:space="preserve"> </w:t>
      </w:r>
      <w:r w:rsidRPr="00400204">
        <w:rPr>
          <w:rFonts w:ascii="Arial" w:hAnsi="Arial" w:cs="Arial"/>
          <w:sz w:val="18"/>
        </w:rPr>
        <w:t>stanje</w:t>
      </w:r>
      <w:r w:rsidRPr="00400204">
        <w:rPr>
          <w:rFonts w:ascii="Arial" w:hAnsi="Arial" w:cs="Arial"/>
          <w:spacing w:val="-1"/>
          <w:sz w:val="18"/>
        </w:rPr>
        <w:t xml:space="preserve"> </w:t>
      </w:r>
      <w:r w:rsidRPr="00400204">
        <w:rPr>
          <w:rFonts w:ascii="Arial" w:hAnsi="Arial" w:cs="Arial"/>
          <w:sz w:val="18"/>
        </w:rPr>
        <w:t>povrniti</w:t>
      </w:r>
      <w:r w:rsidRPr="00400204">
        <w:rPr>
          <w:rFonts w:ascii="Arial" w:hAnsi="Arial" w:cs="Arial"/>
          <w:spacing w:val="2"/>
          <w:sz w:val="18"/>
        </w:rPr>
        <w:t xml:space="preserve"> </w:t>
      </w:r>
      <w:r w:rsidRPr="00400204">
        <w:rPr>
          <w:rFonts w:ascii="Arial" w:hAnsi="Arial" w:cs="Arial"/>
          <w:sz w:val="18"/>
        </w:rPr>
        <w:t>nepremičnine,</w:t>
      </w:r>
      <w:r w:rsidRPr="00400204">
        <w:rPr>
          <w:rFonts w:ascii="Arial" w:hAnsi="Arial" w:cs="Arial"/>
          <w:spacing w:val="1"/>
          <w:sz w:val="18"/>
        </w:rPr>
        <w:t xml:space="preserve"> </w:t>
      </w:r>
      <w:r w:rsidRPr="00400204">
        <w:rPr>
          <w:rFonts w:ascii="Arial" w:hAnsi="Arial" w:cs="Arial"/>
          <w:sz w:val="18"/>
        </w:rPr>
        <w:t>na</w:t>
      </w:r>
      <w:r w:rsidRPr="00400204">
        <w:rPr>
          <w:rFonts w:ascii="Arial" w:hAnsi="Arial" w:cs="Arial"/>
          <w:spacing w:val="-1"/>
          <w:sz w:val="18"/>
        </w:rPr>
        <w:t xml:space="preserve"> </w:t>
      </w:r>
      <w:r w:rsidRPr="00400204">
        <w:rPr>
          <w:rFonts w:ascii="Arial" w:hAnsi="Arial" w:cs="Arial"/>
          <w:sz w:val="18"/>
        </w:rPr>
        <w:t>katerih</w:t>
      </w:r>
      <w:r w:rsidRPr="00400204">
        <w:rPr>
          <w:rFonts w:ascii="Arial" w:hAnsi="Arial" w:cs="Arial"/>
          <w:spacing w:val="-1"/>
          <w:sz w:val="18"/>
        </w:rPr>
        <w:t xml:space="preserve"> </w:t>
      </w:r>
      <w:r w:rsidRPr="00400204">
        <w:rPr>
          <w:rFonts w:ascii="Arial" w:hAnsi="Arial" w:cs="Arial"/>
          <w:sz w:val="18"/>
        </w:rPr>
        <w:t>so</w:t>
      </w:r>
      <w:r w:rsidRPr="00400204">
        <w:rPr>
          <w:rFonts w:ascii="Arial" w:hAnsi="Arial" w:cs="Arial"/>
          <w:spacing w:val="-1"/>
          <w:sz w:val="18"/>
        </w:rPr>
        <w:t xml:space="preserve"> </w:t>
      </w:r>
      <w:r w:rsidRPr="00400204">
        <w:rPr>
          <w:rFonts w:ascii="Arial" w:hAnsi="Arial" w:cs="Arial"/>
          <w:sz w:val="18"/>
        </w:rPr>
        <w:t>se</w:t>
      </w:r>
      <w:r w:rsidRPr="00400204">
        <w:rPr>
          <w:rFonts w:ascii="Arial" w:hAnsi="Arial" w:cs="Arial"/>
          <w:spacing w:val="3"/>
          <w:sz w:val="18"/>
        </w:rPr>
        <w:t xml:space="preserve"> </w:t>
      </w:r>
      <w:r w:rsidRPr="00400204">
        <w:rPr>
          <w:rFonts w:ascii="Arial" w:hAnsi="Arial" w:cs="Arial"/>
          <w:sz w:val="18"/>
        </w:rPr>
        <w:t>izvajala</w:t>
      </w:r>
      <w:r w:rsidRPr="00400204">
        <w:rPr>
          <w:rFonts w:ascii="Arial" w:hAnsi="Arial" w:cs="Arial"/>
          <w:spacing w:val="1"/>
          <w:sz w:val="18"/>
        </w:rPr>
        <w:t xml:space="preserve"> </w:t>
      </w:r>
      <w:r w:rsidRPr="00400204">
        <w:rPr>
          <w:rFonts w:ascii="Arial" w:hAnsi="Arial" w:cs="Arial"/>
          <w:sz w:val="18"/>
        </w:rPr>
        <w:t>vzdr</w:t>
      </w:r>
      <w:r w:rsidR="00C9467B" w:rsidRPr="00400204">
        <w:rPr>
          <w:rFonts w:ascii="Arial" w:hAnsi="Arial" w:cs="Arial"/>
          <w:sz w:val="18"/>
        </w:rPr>
        <w:t>ž</w:t>
      </w:r>
      <w:r w:rsidRPr="00400204">
        <w:rPr>
          <w:rFonts w:ascii="Arial" w:hAnsi="Arial" w:cs="Arial"/>
          <w:sz w:val="18"/>
        </w:rPr>
        <w:t>evalna</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1"/>
          <w:sz w:val="18"/>
        </w:rPr>
        <w:t xml:space="preserve"> </w:t>
      </w:r>
      <w:r w:rsidRPr="00400204">
        <w:rPr>
          <w:rFonts w:ascii="Arial" w:hAnsi="Arial" w:cs="Arial"/>
          <w:sz w:val="18"/>
        </w:rPr>
        <w:t>druga</w:t>
      </w:r>
      <w:r w:rsidRPr="00400204">
        <w:rPr>
          <w:rFonts w:ascii="Arial" w:hAnsi="Arial" w:cs="Arial"/>
          <w:spacing w:val="1"/>
          <w:sz w:val="18"/>
        </w:rPr>
        <w:t xml:space="preserve"> </w:t>
      </w:r>
      <w:r w:rsidRPr="00400204">
        <w:rPr>
          <w:rFonts w:ascii="Arial" w:hAnsi="Arial" w:cs="Arial"/>
          <w:spacing w:val="-2"/>
          <w:sz w:val="18"/>
        </w:rPr>
        <w:t>dela;</w:t>
      </w:r>
    </w:p>
    <w:p w14:paraId="22277699"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obveščati</w:t>
      </w:r>
      <w:r w:rsidRPr="00400204">
        <w:rPr>
          <w:rFonts w:ascii="Arial" w:hAnsi="Arial" w:cs="Arial"/>
          <w:spacing w:val="-3"/>
          <w:sz w:val="18"/>
        </w:rPr>
        <w:t xml:space="preserve"> </w:t>
      </w:r>
      <w:r w:rsidRPr="00400204">
        <w:rPr>
          <w:rFonts w:ascii="Arial" w:hAnsi="Arial" w:cs="Arial"/>
          <w:sz w:val="18"/>
        </w:rPr>
        <w:t>druge</w:t>
      </w:r>
      <w:r w:rsidRPr="00400204">
        <w:rPr>
          <w:rFonts w:ascii="Arial" w:hAnsi="Arial" w:cs="Arial"/>
          <w:spacing w:val="-4"/>
          <w:sz w:val="18"/>
        </w:rPr>
        <w:t xml:space="preserve"> </w:t>
      </w:r>
      <w:r w:rsidRPr="00400204">
        <w:rPr>
          <w:rFonts w:ascii="Arial" w:hAnsi="Arial" w:cs="Arial"/>
          <w:sz w:val="18"/>
        </w:rPr>
        <w:t>pristojne</w:t>
      </w:r>
      <w:r w:rsidRPr="00400204">
        <w:rPr>
          <w:rFonts w:ascii="Arial" w:hAnsi="Arial" w:cs="Arial"/>
          <w:spacing w:val="-3"/>
          <w:sz w:val="18"/>
        </w:rPr>
        <w:t xml:space="preserve"> </w:t>
      </w:r>
      <w:r w:rsidRPr="00400204">
        <w:rPr>
          <w:rFonts w:ascii="Arial" w:hAnsi="Arial" w:cs="Arial"/>
          <w:sz w:val="18"/>
        </w:rPr>
        <w:t>organe</w:t>
      </w:r>
      <w:r w:rsidRPr="00400204">
        <w:rPr>
          <w:rFonts w:ascii="Arial" w:hAnsi="Arial" w:cs="Arial"/>
          <w:spacing w:val="-2"/>
          <w:sz w:val="18"/>
        </w:rPr>
        <w:t xml:space="preserve"> </w:t>
      </w:r>
      <w:r w:rsidRPr="00400204">
        <w:rPr>
          <w:rFonts w:ascii="Arial" w:hAnsi="Arial" w:cs="Arial"/>
          <w:sz w:val="18"/>
        </w:rPr>
        <w:t>(inšpekcije</w:t>
      </w:r>
      <w:r w:rsidRPr="00400204">
        <w:rPr>
          <w:rFonts w:ascii="Arial" w:hAnsi="Arial" w:cs="Arial"/>
          <w:spacing w:val="-3"/>
          <w:sz w:val="18"/>
        </w:rPr>
        <w:t xml:space="preserve"> </w:t>
      </w:r>
      <w:r w:rsidRPr="00400204">
        <w:rPr>
          <w:rFonts w:ascii="Arial" w:hAnsi="Arial" w:cs="Arial"/>
          <w:sz w:val="18"/>
        </w:rPr>
        <w:t>…)</w:t>
      </w:r>
      <w:r w:rsidRPr="00400204">
        <w:rPr>
          <w:rFonts w:ascii="Arial" w:hAnsi="Arial" w:cs="Arial"/>
          <w:spacing w:val="-2"/>
          <w:sz w:val="18"/>
        </w:rPr>
        <w:t xml:space="preserve"> </w:t>
      </w:r>
      <w:r w:rsidRPr="00400204">
        <w:rPr>
          <w:rFonts w:ascii="Arial" w:hAnsi="Arial" w:cs="Arial"/>
          <w:sz w:val="18"/>
        </w:rPr>
        <w:t>o</w:t>
      </w:r>
      <w:r w:rsidRPr="00400204">
        <w:rPr>
          <w:rFonts w:ascii="Arial" w:hAnsi="Arial" w:cs="Arial"/>
          <w:spacing w:val="-3"/>
          <w:sz w:val="18"/>
        </w:rPr>
        <w:t xml:space="preserve"> </w:t>
      </w:r>
      <w:r w:rsidRPr="00400204">
        <w:rPr>
          <w:rFonts w:ascii="Arial" w:hAnsi="Arial" w:cs="Arial"/>
          <w:spacing w:val="-2"/>
          <w:sz w:val="18"/>
        </w:rPr>
        <w:t>kršitvah;</w:t>
      </w:r>
    </w:p>
    <w:p w14:paraId="5EFD8BDE" w14:textId="67116A52" w:rsidR="00EC4005" w:rsidRDefault="00EC4005" w:rsidP="00922A83">
      <w:pPr>
        <w:pStyle w:val="ListParagraph"/>
        <w:widowControl w:val="0"/>
        <w:numPr>
          <w:ilvl w:val="0"/>
          <w:numId w:val="26"/>
        </w:numPr>
        <w:tabs>
          <w:tab w:val="left" w:pos="979"/>
        </w:tabs>
        <w:autoSpaceDE w:val="0"/>
        <w:autoSpaceDN w:val="0"/>
        <w:spacing w:before="90" w:line="276" w:lineRule="auto"/>
        <w:ind w:right="538"/>
        <w:contextualSpacing w:val="0"/>
        <w:jc w:val="both"/>
        <w:rPr>
          <w:rFonts w:ascii="Arial" w:hAnsi="Arial" w:cs="Arial"/>
          <w:sz w:val="18"/>
        </w:rPr>
      </w:pPr>
      <w:r w:rsidRPr="00400204">
        <w:rPr>
          <w:rFonts w:ascii="Arial" w:hAnsi="Arial" w:cs="Arial"/>
          <w:sz w:val="18"/>
        </w:rPr>
        <w:t>izvesti delo skladno s prejetimi navodili z morebitno projektno dokumentacijo, strokovno pravilno, po</w:t>
      </w:r>
      <w:r w:rsidRPr="00400204">
        <w:rPr>
          <w:rFonts w:ascii="Arial" w:hAnsi="Arial" w:cs="Arial"/>
          <w:spacing w:val="40"/>
          <w:sz w:val="18"/>
        </w:rPr>
        <w:t xml:space="preserve"> </w:t>
      </w:r>
      <w:r w:rsidRPr="00400204">
        <w:rPr>
          <w:rFonts w:ascii="Arial" w:hAnsi="Arial" w:cs="Arial"/>
          <w:sz w:val="18"/>
        </w:rPr>
        <w:t>vseh sodobnih izsledkih znanosti in stroke, vestno in kvalitetno v skladu z vsemi veljavnimi tehničnimi predpisi, standardi, zakoni in uzancami, tako da bo zagotovljena varnost in funkcionalna sposobnost izvedenih del;</w:t>
      </w:r>
    </w:p>
    <w:p w14:paraId="2228BF42" w14:textId="7BB48F5A" w:rsidR="00C20116" w:rsidRPr="00400204" w:rsidRDefault="00C20116" w:rsidP="00922A83">
      <w:pPr>
        <w:pStyle w:val="ListParagraph"/>
        <w:widowControl w:val="0"/>
        <w:numPr>
          <w:ilvl w:val="0"/>
          <w:numId w:val="26"/>
        </w:numPr>
        <w:tabs>
          <w:tab w:val="left" w:pos="979"/>
        </w:tabs>
        <w:autoSpaceDE w:val="0"/>
        <w:autoSpaceDN w:val="0"/>
        <w:spacing w:before="90" w:line="276" w:lineRule="auto"/>
        <w:ind w:right="538"/>
        <w:contextualSpacing w:val="0"/>
        <w:jc w:val="both"/>
        <w:rPr>
          <w:rFonts w:ascii="Arial" w:hAnsi="Arial" w:cs="Arial"/>
          <w:sz w:val="18"/>
        </w:rPr>
      </w:pPr>
      <w:r>
        <w:rPr>
          <w:rFonts w:ascii="Arial" w:hAnsi="Arial" w:cs="Arial"/>
          <w:sz w:val="18"/>
        </w:rPr>
        <w:t>zagotavljati stalno pripravljenost ter odzivnost v primeru nujnosti, pri čemer mora biti odziv koncesinarja v najkrajšem možnem času oziroma najkasneje v roku ene (1) ure od prejema obvestila o dogodku na cesti,</w:t>
      </w:r>
    </w:p>
    <w:p w14:paraId="3FEBBE02"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61"/>
        <w:ind w:hanging="361"/>
        <w:contextualSpacing w:val="0"/>
        <w:jc w:val="both"/>
        <w:rPr>
          <w:rFonts w:ascii="Arial" w:hAnsi="Arial" w:cs="Arial"/>
          <w:sz w:val="18"/>
        </w:rPr>
      </w:pPr>
      <w:r w:rsidRPr="00400204">
        <w:rPr>
          <w:rFonts w:ascii="Arial" w:hAnsi="Arial" w:cs="Arial"/>
          <w:sz w:val="18"/>
        </w:rPr>
        <w:t>izročiti</w:t>
      </w:r>
      <w:r w:rsidRPr="00400204">
        <w:rPr>
          <w:rFonts w:ascii="Arial" w:hAnsi="Arial" w:cs="Arial"/>
          <w:spacing w:val="-4"/>
          <w:sz w:val="18"/>
        </w:rPr>
        <w:t xml:space="preserve"> </w:t>
      </w:r>
      <w:r w:rsidRPr="00400204">
        <w:rPr>
          <w:rFonts w:ascii="Arial" w:hAnsi="Arial" w:cs="Arial"/>
          <w:sz w:val="18"/>
        </w:rPr>
        <w:t>koncedentu</w:t>
      </w:r>
      <w:r w:rsidRPr="00400204">
        <w:rPr>
          <w:rFonts w:ascii="Arial" w:hAnsi="Arial" w:cs="Arial"/>
          <w:spacing w:val="-2"/>
          <w:sz w:val="18"/>
        </w:rPr>
        <w:t xml:space="preserve"> </w:t>
      </w:r>
      <w:r w:rsidRPr="00400204">
        <w:rPr>
          <w:rFonts w:ascii="Arial" w:hAnsi="Arial" w:cs="Arial"/>
          <w:sz w:val="18"/>
        </w:rPr>
        <w:t>dokazila</w:t>
      </w:r>
      <w:r w:rsidRPr="00400204">
        <w:rPr>
          <w:rFonts w:ascii="Arial" w:hAnsi="Arial" w:cs="Arial"/>
          <w:spacing w:val="1"/>
          <w:sz w:val="18"/>
        </w:rPr>
        <w:t xml:space="preserve"> </w:t>
      </w:r>
      <w:r w:rsidRPr="00400204">
        <w:rPr>
          <w:rFonts w:ascii="Arial" w:hAnsi="Arial" w:cs="Arial"/>
          <w:sz w:val="18"/>
        </w:rPr>
        <w:t>–</w:t>
      </w:r>
      <w:r w:rsidRPr="00400204">
        <w:rPr>
          <w:rFonts w:ascii="Arial" w:hAnsi="Arial" w:cs="Arial"/>
          <w:spacing w:val="-4"/>
          <w:sz w:val="18"/>
        </w:rPr>
        <w:t xml:space="preserve"> </w:t>
      </w:r>
      <w:r w:rsidRPr="00400204">
        <w:rPr>
          <w:rFonts w:ascii="Arial" w:hAnsi="Arial" w:cs="Arial"/>
          <w:sz w:val="18"/>
        </w:rPr>
        <w:t>ateste</w:t>
      </w:r>
      <w:r w:rsidRPr="00400204">
        <w:rPr>
          <w:rFonts w:ascii="Arial" w:hAnsi="Arial" w:cs="Arial"/>
          <w:spacing w:val="-2"/>
          <w:sz w:val="18"/>
        </w:rPr>
        <w:t xml:space="preserve"> </w:t>
      </w:r>
      <w:r w:rsidRPr="00400204">
        <w:rPr>
          <w:rFonts w:ascii="Arial" w:hAnsi="Arial" w:cs="Arial"/>
          <w:sz w:val="18"/>
        </w:rPr>
        <w:t>vgrajenih</w:t>
      </w:r>
      <w:r w:rsidRPr="00400204">
        <w:rPr>
          <w:rFonts w:ascii="Arial" w:hAnsi="Arial" w:cs="Arial"/>
          <w:spacing w:val="-4"/>
          <w:sz w:val="18"/>
        </w:rPr>
        <w:t xml:space="preserve"> </w:t>
      </w:r>
      <w:r w:rsidRPr="00400204">
        <w:rPr>
          <w:rFonts w:ascii="Arial" w:hAnsi="Arial" w:cs="Arial"/>
          <w:sz w:val="18"/>
        </w:rPr>
        <w:t>materialov</w:t>
      </w:r>
      <w:r w:rsidRPr="00400204">
        <w:rPr>
          <w:rFonts w:ascii="Arial" w:hAnsi="Arial" w:cs="Arial"/>
          <w:spacing w:val="-4"/>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pacing w:val="-2"/>
          <w:sz w:val="18"/>
        </w:rPr>
        <w:t>konstrukcij;</w:t>
      </w:r>
    </w:p>
    <w:p w14:paraId="51E51DF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tesno</w:t>
      </w:r>
      <w:r w:rsidRPr="00400204">
        <w:rPr>
          <w:rFonts w:ascii="Arial" w:hAnsi="Arial" w:cs="Arial"/>
          <w:spacing w:val="-3"/>
          <w:sz w:val="18"/>
        </w:rPr>
        <w:t xml:space="preserve"> </w:t>
      </w:r>
      <w:r w:rsidRPr="00400204">
        <w:rPr>
          <w:rFonts w:ascii="Arial" w:hAnsi="Arial" w:cs="Arial"/>
          <w:sz w:val="18"/>
        </w:rPr>
        <w:t>sodelovati</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1"/>
          <w:sz w:val="18"/>
        </w:rPr>
        <w:t xml:space="preserve"> </w:t>
      </w:r>
      <w:r w:rsidRPr="00400204">
        <w:rPr>
          <w:rFonts w:ascii="Arial" w:hAnsi="Arial" w:cs="Arial"/>
          <w:sz w:val="18"/>
        </w:rPr>
        <w:t>koncedentom</w:t>
      </w:r>
      <w:r w:rsidRPr="00400204">
        <w:rPr>
          <w:rFonts w:ascii="Arial" w:hAnsi="Arial" w:cs="Arial"/>
          <w:spacing w:val="-2"/>
          <w:sz w:val="18"/>
        </w:rPr>
        <w:t xml:space="preserve"> </w:t>
      </w:r>
      <w:r w:rsidRPr="00400204">
        <w:rPr>
          <w:rFonts w:ascii="Arial" w:hAnsi="Arial" w:cs="Arial"/>
          <w:sz w:val="18"/>
        </w:rPr>
        <w:t>ter</w:t>
      </w:r>
      <w:r w:rsidRPr="00400204">
        <w:rPr>
          <w:rFonts w:ascii="Arial" w:hAnsi="Arial" w:cs="Arial"/>
          <w:spacing w:val="-4"/>
          <w:sz w:val="18"/>
        </w:rPr>
        <w:t xml:space="preserve"> </w:t>
      </w:r>
      <w:r w:rsidRPr="00400204">
        <w:rPr>
          <w:rFonts w:ascii="Arial" w:hAnsi="Arial" w:cs="Arial"/>
          <w:sz w:val="18"/>
        </w:rPr>
        <w:t>upoštevati</w:t>
      </w:r>
      <w:r w:rsidRPr="00400204">
        <w:rPr>
          <w:rFonts w:ascii="Arial" w:hAnsi="Arial" w:cs="Arial"/>
          <w:spacing w:val="-5"/>
          <w:sz w:val="18"/>
        </w:rPr>
        <w:t xml:space="preserve"> </w:t>
      </w:r>
      <w:r w:rsidRPr="00400204">
        <w:rPr>
          <w:rFonts w:ascii="Arial" w:hAnsi="Arial" w:cs="Arial"/>
          <w:sz w:val="18"/>
        </w:rPr>
        <w:t>njegove</w:t>
      </w:r>
      <w:r w:rsidRPr="00400204">
        <w:rPr>
          <w:rFonts w:ascii="Arial" w:hAnsi="Arial" w:cs="Arial"/>
          <w:spacing w:val="-3"/>
          <w:sz w:val="18"/>
        </w:rPr>
        <w:t xml:space="preserve"> </w:t>
      </w:r>
      <w:r w:rsidRPr="00400204">
        <w:rPr>
          <w:rFonts w:ascii="Arial" w:hAnsi="Arial" w:cs="Arial"/>
          <w:sz w:val="18"/>
        </w:rPr>
        <w:t>pogoje</w:t>
      </w:r>
      <w:r w:rsidRPr="00400204">
        <w:rPr>
          <w:rFonts w:ascii="Arial" w:hAnsi="Arial" w:cs="Arial"/>
          <w:spacing w:val="2"/>
          <w:sz w:val="18"/>
        </w:rPr>
        <w:t xml:space="preserve"> </w:t>
      </w:r>
      <w:r w:rsidRPr="00400204">
        <w:rPr>
          <w:rFonts w:ascii="Arial" w:hAnsi="Arial" w:cs="Arial"/>
          <w:sz w:val="18"/>
        </w:rPr>
        <w:t>in</w:t>
      </w:r>
      <w:r w:rsidRPr="00400204">
        <w:rPr>
          <w:rFonts w:ascii="Arial" w:hAnsi="Arial" w:cs="Arial"/>
          <w:spacing w:val="-2"/>
          <w:sz w:val="18"/>
        </w:rPr>
        <w:t xml:space="preserve"> zahteve;</w:t>
      </w:r>
    </w:p>
    <w:p w14:paraId="5DBB0191"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dajati</w:t>
      </w:r>
      <w:r w:rsidRPr="00400204">
        <w:rPr>
          <w:rFonts w:ascii="Arial" w:hAnsi="Arial" w:cs="Arial"/>
          <w:spacing w:val="-4"/>
          <w:sz w:val="18"/>
        </w:rPr>
        <w:t xml:space="preserve"> </w:t>
      </w:r>
      <w:r w:rsidRPr="00400204">
        <w:rPr>
          <w:rFonts w:ascii="Arial" w:hAnsi="Arial" w:cs="Arial"/>
          <w:sz w:val="18"/>
        </w:rPr>
        <w:t>potrebna</w:t>
      </w:r>
      <w:r w:rsidRPr="00400204">
        <w:rPr>
          <w:rFonts w:ascii="Arial" w:hAnsi="Arial" w:cs="Arial"/>
          <w:spacing w:val="-3"/>
          <w:sz w:val="18"/>
        </w:rPr>
        <w:t xml:space="preserve"> </w:t>
      </w:r>
      <w:r w:rsidRPr="00400204">
        <w:rPr>
          <w:rFonts w:ascii="Arial" w:hAnsi="Arial" w:cs="Arial"/>
          <w:sz w:val="18"/>
        </w:rPr>
        <w:t>pojasnila</w:t>
      </w:r>
      <w:r w:rsidRPr="00400204">
        <w:rPr>
          <w:rFonts w:ascii="Arial" w:hAnsi="Arial" w:cs="Arial"/>
          <w:spacing w:val="-3"/>
          <w:sz w:val="18"/>
        </w:rPr>
        <w:t xml:space="preserve"> </w:t>
      </w:r>
      <w:r w:rsidRPr="00400204">
        <w:rPr>
          <w:rFonts w:ascii="Arial" w:hAnsi="Arial" w:cs="Arial"/>
          <w:sz w:val="18"/>
        </w:rPr>
        <w:t>in</w:t>
      </w:r>
      <w:r w:rsidRPr="00400204">
        <w:rPr>
          <w:rFonts w:ascii="Arial" w:hAnsi="Arial" w:cs="Arial"/>
          <w:spacing w:val="-3"/>
          <w:sz w:val="18"/>
        </w:rPr>
        <w:t xml:space="preserve"> </w:t>
      </w:r>
      <w:r w:rsidRPr="00400204">
        <w:rPr>
          <w:rFonts w:ascii="Arial" w:hAnsi="Arial" w:cs="Arial"/>
          <w:sz w:val="18"/>
        </w:rPr>
        <w:t>razloge</w:t>
      </w:r>
      <w:r w:rsidRPr="00400204">
        <w:rPr>
          <w:rFonts w:ascii="Arial" w:hAnsi="Arial" w:cs="Arial"/>
          <w:spacing w:val="-3"/>
          <w:sz w:val="18"/>
        </w:rPr>
        <w:t xml:space="preserve"> </w:t>
      </w:r>
      <w:r w:rsidRPr="00400204">
        <w:rPr>
          <w:rFonts w:ascii="Arial" w:hAnsi="Arial" w:cs="Arial"/>
          <w:sz w:val="18"/>
        </w:rPr>
        <w:t>v</w:t>
      </w:r>
      <w:r w:rsidRPr="00400204">
        <w:rPr>
          <w:rFonts w:ascii="Arial" w:hAnsi="Arial" w:cs="Arial"/>
          <w:spacing w:val="-4"/>
          <w:sz w:val="18"/>
        </w:rPr>
        <w:t xml:space="preserve"> </w:t>
      </w:r>
      <w:r w:rsidRPr="00400204">
        <w:rPr>
          <w:rFonts w:ascii="Arial" w:hAnsi="Arial" w:cs="Arial"/>
          <w:sz w:val="18"/>
        </w:rPr>
        <w:t>zvezi</w:t>
      </w:r>
      <w:r w:rsidRPr="00400204">
        <w:rPr>
          <w:rFonts w:ascii="Arial" w:hAnsi="Arial" w:cs="Arial"/>
          <w:spacing w:val="-3"/>
          <w:sz w:val="18"/>
        </w:rPr>
        <w:t xml:space="preserve"> </w:t>
      </w:r>
      <w:r w:rsidRPr="00400204">
        <w:rPr>
          <w:rFonts w:ascii="Arial" w:hAnsi="Arial" w:cs="Arial"/>
          <w:sz w:val="18"/>
        </w:rPr>
        <w:t>s</w:t>
      </w:r>
      <w:r w:rsidRPr="00400204">
        <w:rPr>
          <w:rFonts w:ascii="Arial" w:hAnsi="Arial" w:cs="Arial"/>
          <w:spacing w:val="-2"/>
          <w:sz w:val="18"/>
        </w:rPr>
        <w:t xml:space="preserve"> </w:t>
      </w:r>
      <w:r w:rsidRPr="00400204">
        <w:rPr>
          <w:rFonts w:ascii="Arial" w:hAnsi="Arial" w:cs="Arial"/>
          <w:sz w:val="18"/>
        </w:rPr>
        <w:t>pogodbenimi</w:t>
      </w:r>
      <w:r w:rsidRPr="00400204">
        <w:rPr>
          <w:rFonts w:ascii="Arial" w:hAnsi="Arial" w:cs="Arial"/>
          <w:spacing w:val="-4"/>
          <w:sz w:val="18"/>
        </w:rPr>
        <w:t xml:space="preserve"> deli;</w:t>
      </w:r>
    </w:p>
    <w:p w14:paraId="6A37EF0A" w14:textId="1D948BAA" w:rsidR="00EC4005" w:rsidRPr="00400204" w:rsidRDefault="00EC4005" w:rsidP="00922A83">
      <w:pPr>
        <w:pStyle w:val="ListParagraph"/>
        <w:widowControl w:val="0"/>
        <w:numPr>
          <w:ilvl w:val="0"/>
          <w:numId w:val="26"/>
        </w:numPr>
        <w:tabs>
          <w:tab w:val="left" w:pos="978"/>
          <w:tab w:val="left" w:pos="979"/>
        </w:tabs>
        <w:autoSpaceDE w:val="0"/>
        <w:autoSpaceDN w:val="0"/>
        <w:spacing w:before="92"/>
        <w:ind w:hanging="361"/>
        <w:contextualSpacing w:val="0"/>
        <w:jc w:val="both"/>
        <w:rPr>
          <w:rFonts w:ascii="Arial" w:hAnsi="Arial" w:cs="Arial"/>
          <w:sz w:val="18"/>
        </w:rPr>
      </w:pPr>
      <w:r w:rsidRPr="00400204">
        <w:rPr>
          <w:rFonts w:ascii="Arial" w:hAnsi="Arial" w:cs="Arial"/>
          <w:sz w:val="18"/>
        </w:rPr>
        <w:t>tekoče</w:t>
      </w:r>
      <w:r w:rsidRPr="00400204">
        <w:rPr>
          <w:rFonts w:ascii="Arial" w:hAnsi="Arial" w:cs="Arial"/>
          <w:spacing w:val="-3"/>
          <w:sz w:val="18"/>
        </w:rPr>
        <w:t xml:space="preserve"> </w:t>
      </w:r>
      <w:r w:rsidRPr="00400204">
        <w:rPr>
          <w:rFonts w:ascii="Arial" w:hAnsi="Arial" w:cs="Arial"/>
          <w:sz w:val="18"/>
        </w:rPr>
        <w:t>voditi</w:t>
      </w:r>
      <w:r w:rsidRPr="00400204">
        <w:rPr>
          <w:rFonts w:ascii="Arial" w:hAnsi="Arial" w:cs="Arial"/>
          <w:spacing w:val="-3"/>
          <w:sz w:val="18"/>
        </w:rPr>
        <w:t xml:space="preserve"> </w:t>
      </w:r>
      <w:r w:rsidRPr="00400204">
        <w:rPr>
          <w:rFonts w:ascii="Arial" w:hAnsi="Arial" w:cs="Arial"/>
          <w:sz w:val="18"/>
        </w:rPr>
        <w:t>gradbeni</w:t>
      </w:r>
      <w:r w:rsidRPr="00400204">
        <w:rPr>
          <w:rFonts w:ascii="Arial" w:hAnsi="Arial" w:cs="Arial"/>
          <w:spacing w:val="-4"/>
          <w:sz w:val="18"/>
        </w:rPr>
        <w:t xml:space="preserve"> </w:t>
      </w:r>
      <w:r w:rsidRPr="00400204">
        <w:rPr>
          <w:rFonts w:ascii="Arial" w:hAnsi="Arial" w:cs="Arial"/>
          <w:sz w:val="18"/>
        </w:rPr>
        <w:t>dnevnik</w:t>
      </w:r>
      <w:r w:rsidRPr="00400204">
        <w:rPr>
          <w:rFonts w:ascii="Arial" w:hAnsi="Arial" w:cs="Arial"/>
          <w:spacing w:val="-5"/>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knjigo</w:t>
      </w:r>
      <w:r w:rsidRPr="00400204">
        <w:rPr>
          <w:rFonts w:ascii="Arial" w:hAnsi="Arial" w:cs="Arial"/>
          <w:spacing w:val="-2"/>
          <w:sz w:val="18"/>
        </w:rPr>
        <w:t xml:space="preserve"> </w:t>
      </w:r>
      <w:r w:rsidRPr="00400204">
        <w:rPr>
          <w:rFonts w:ascii="Arial" w:hAnsi="Arial" w:cs="Arial"/>
          <w:sz w:val="18"/>
        </w:rPr>
        <w:t>obračunskih</w:t>
      </w:r>
      <w:r w:rsidRPr="00400204">
        <w:rPr>
          <w:rFonts w:ascii="Arial" w:hAnsi="Arial" w:cs="Arial"/>
          <w:spacing w:val="-2"/>
          <w:sz w:val="18"/>
        </w:rPr>
        <w:t xml:space="preserve"> izmer</w:t>
      </w:r>
      <w:r w:rsidR="00BA01D4">
        <w:rPr>
          <w:rFonts w:ascii="Arial" w:hAnsi="Arial" w:cs="Arial"/>
          <w:spacing w:val="-2"/>
          <w:sz w:val="18"/>
        </w:rPr>
        <w:t xml:space="preserve"> ter en izvod (kopijo) dnevnika oziroma knjige izmer predloži koncedentu</w:t>
      </w:r>
      <w:r w:rsidRPr="00400204">
        <w:rPr>
          <w:rFonts w:ascii="Arial" w:hAnsi="Arial" w:cs="Arial"/>
          <w:spacing w:val="-2"/>
          <w:sz w:val="18"/>
        </w:rPr>
        <w:t>;</w:t>
      </w:r>
    </w:p>
    <w:p w14:paraId="7EDA4AE4" w14:textId="77777777" w:rsidR="00EC4005" w:rsidRPr="00400204" w:rsidRDefault="00EC4005" w:rsidP="00922A83">
      <w:pPr>
        <w:pStyle w:val="ListParagraph"/>
        <w:widowControl w:val="0"/>
        <w:numPr>
          <w:ilvl w:val="0"/>
          <w:numId w:val="26"/>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izvajati</w:t>
      </w:r>
      <w:r w:rsidRPr="00400204">
        <w:rPr>
          <w:rFonts w:ascii="Arial" w:hAnsi="Arial" w:cs="Arial"/>
          <w:spacing w:val="-4"/>
          <w:sz w:val="18"/>
        </w:rPr>
        <w:t xml:space="preserve"> </w:t>
      </w:r>
      <w:r w:rsidRPr="00400204">
        <w:rPr>
          <w:rFonts w:ascii="Arial" w:hAnsi="Arial" w:cs="Arial"/>
          <w:sz w:val="18"/>
        </w:rPr>
        <w:t>delo</w:t>
      </w:r>
      <w:r w:rsidRPr="00400204">
        <w:rPr>
          <w:rFonts w:ascii="Arial" w:hAnsi="Arial" w:cs="Arial"/>
          <w:spacing w:val="-5"/>
          <w:sz w:val="18"/>
        </w:rPr>
        <w:t xml:space="preserve"> </w:t>
      </w:r>
      <w:r w:rsidRPr="00400204">
        <w:rPr>
          <w:rFonts w:ascii="Arial" w:hAnsi="Arial" w:cs="Arial"/>
          <w:sz w:val="18"/>
        </w:rPr>
        <w:t>skladno</w:t>
      </w:r>
      <w:r w:rsidRPr="00400204">
        <w:rPr>
          <w:rFonts w:ascii="Arial" w:hAnsi="Arial" w:cs="Arial"/>
          <w:spacing w:val="-3"/>
          <w:sz w:val="18"/>
        </w:rPr>
        <w:t xml:space="preserve"> </w:t>
      </w:r>
      <w:r w:rsidRPr="00400204">
        <w:rPr>
          <w:rFonts w:ascii="Arial" w:hAnsi="Arial" w:cs="Arial"/>
          <w:sz w:val="18"/>
        </w:rPr>
        <w:t>s</w:t>
      </w:r>
      <w:r w:rsidRPr="00400204">
        <w:rPr>
          <w:rFonts w:ascii="Arial" w:hAnsi="Arial" w:cs="Arial"/>
          <w:spacing w:val="-4"/>
          <w:sz w:val="18"/>
        </w:rPr>
        <w:t xml:space="preserve"> </w:t>
      </w:r>
      <w:r w:rsidRPr="00400204">
        <w:rPr>
          <w:rFonts w:ascii="Arial" w:hAnsi="Arial" w:cs="Arial"/>
          <w:sz w:val="18"/>
        </w:rPr>
        <w:t>terminskim</w:t>
      </w:r>
      <w:r w:rsidRPr="00400204">
        <w:rPr>
          <w:rFonts w:ascii="Arial" w:hAnsi="Arial" w:cs="Arial"/>
          <w:spacing w:val="-5"/>
          <w:sz w:val="18"/>
        </w:rPr>
        <w:t xml:space="preserve"> </w:t>
      </w:r>
      <w:r w:rsidRPr="00400204">
        <w:rPr>
          <w:rFonts w:ascii="Arial" w:hAnsi="Arial" w:cs="Arial"/>
          <w:sz w:val="18"/>
        </w:rPr>
        <w:t>planom</w:t>
      </w:r>
      <w:r w:rsidRPr="00400204">
        <w:rPr>
          <w:rFonts w:ascii="Arial" w:hAnsi="Arial" w:cs="Arial"/>
          <w:spacing w:val="-2"/>
          <w:sz w:val="18"/>
        </w:rPr>
        <w:t xml:space="preserve"> </w:t>
      </w:r>
      <w:r w:rsidRPr="00400204">
        <w:rPr>
          <w:rFonts w:ascii="Arial" w:hAnsi="Arial" w:cs="Arial"/>
          <w:sz w:val="18"/>
        </w:rPr>
        <w:t>napredovanja</w:t>
      </w:r>
      <w:r w:rsidRPr="00400204">
        <w:rPr>
          <w:rFonts w:ascii="Arial" w:hAnsi="Arial" w:cs="Arial"/>
          <w:spacing w:val="-5"/>
          <w:sz w:val="18"/>
        </w:rPr>
        <w:t xml:space="preserve"> </w:t>
      </w:r>
      <w:r w:rsidRPr="00400204">
        <w:rPr>
          <w:rFonts w:ascii="Arial" w:hAnsi="Arial" w:cs="Arial"/>
          <w:sz w:val="18"/>
        </w:rPr>
        <w:t>del,</w:t>
      </w:r>
      <w:r w:rsidRPr="00400204">
        <w:rPr>
          <w:rFonts w:ascii="Arial" w:hAnsi="Arial" w:cs="Arial"/>
          <w:spacing w:val="-5"/>
          <w:sz w:val="18"/>
        </w:rPr>
        <w:t xml:space="preserve"> </w:t>
      </w:r>
      <w:r w:rsidRPr="00400204">
        <w:rPr>
          <w:rFonts w:ascii="Arial" w:hAnsi="Arial" w:cs="Arial"/>
          <w:sz w:val="18"/>
        </w:rPr>
        <w:t>usklajenim</w:t>
      </w:r>
      <w:r w:rsidRPr="00400204">
        <w:rPr>
          <w:rFonts w:ascii="Arial" w:hAnsi="Arial" w:cs="Arial"/>
          <w:spacing w:val="-2"/>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pacing w:val="-2"/>
          <w:sz w:val="18"/>
        </w:rPr>
        <w:t>koncedentom.</w:t>
      </w:r>
    </w:p>
    <w:p w14:paraId="1777FB20" w14:textId="77777777" w:rsidR="00EC4005" w:rsidRPr="00400204" w:rsidRDefault="00EC4005" w:rsidP="00C9467B">
      <w:pPr>
        <w:pStyle w:val="BodyText"/>
        <w:spacing w:before="5"/>
        <w:jc w:val="both"/>
        <w:rPr>
          <w:sz w:val="22"/>
          <w:lang w:val="sl-SI"/>
        </w:rPr>
      </w:pPr>
    </w:p>
    <w:p w14:paraId="70E9BC7C" w14:textId="1EDC625B" w:rsidR="00EC4005" w:rsidRPr="00400204" w:rsidRDefault="00EC4005" w:rsidP="00C9467B">
      <w:pPr>
        <w:pStyle w:val="BodyText"/>
        <w:spacing w:line="276" w:lineRule="auto"/>
        <w:ind w:left="258" w:right="540"/>
        <w:jc w:val="both"/>
        <w:rPr>
          <w:lang w:val="sl-SI"/>
        </w:rPr>
      </w:pPr>
      <w:r w:rsidRPr="00400204">
        <w:rPr>
          <w:lang w:val="sl-SI"/>
        </w:rPr>
        <w:t>Koncesionar je dol</w:t>
      </w:r>
      <w:r w:rsidR="001C0FB7" w:rsidRPr="00400204">
        <w:rPr>
          <w:lang w:val="sl-SI"/>
        </w:rPr>
        <w:t>ž</w:t>
      </w:r>
      <w:r w:rsidRPr="00400204">
        <w:rPr>
          <w:lang w:val="sl-SI"/>
        </w:rPr>
        <w:t>an obvestiti koncedenta o vsaki statusni spremembi, vključno s kontrolno spremembo kapitalske strukture. Če koncesionar tega v razumnem roku ne stori, če je zaradi sprememb prizadet interes koncedenta, ali če so zaradi sprememb bistveno spremenjena razmerja iz koncesijske pogodbe, lahko koncedent pod pogoji iz pogodbe, razdre koncesijsko pogodbo.</w:t>
      </w:r>
    </w:p>
    <w:p w14:paraId="51F0D449" w14:textId="77777777" w:rsidR="00EC4005" w:rsidRPr="00400204" w:rsidRDefault="00EC4005" w:rsidP="00EC4005">
      <w:pPr>
        <w:pStyle w:val="BodyText"/>
        <w:spacing w:before="1"/>
        <w:rPr>
          <w:sz w:val="19"/>
          <w:lang w:val="sl-SI"/>
        </w:rPr>
      </w:pPr>
    </w:p>
    <w:p w14:paraId="1F0CDC73"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B71D8C8" w14:textId="77777777" w:rsidR="00EC4005" w:rsidRPr="00400204" w:rsidRDefault="00EC4005" w:rsidP="00EC4005">
      <w:pPr>
        <w:pStyle w:val="BodyText"/>
        <w:spacing w:before="2"/>
        <w:rPr>
          <w:b/>
          <w:sz w:val="20"/>
          <w:lang w:val="sl-SI"/>
        </w:rPr>
      </w:pPr>
    </w:p>
    <w:p w14:paraId="6996428D" w14:textId="33EA897D" w:rsidR="00EC4005" w:rsidRPr="00400204" w:rsidRDefault="00EC4005" w:rsidP="001C0FB7">
      <w:pPr>
        <w:pStyle w:val="BodyText"/>
        <w:spacing w:line="276" w:lineRule="auto"/>
        <w:ind w:left="258"/>
        <w:jc w:val="both"/>
        <w:rPr>
          <w:lang w:val="sl-SI"/>
        </w:rPr>
      </w:pPr>
      <w:r w:rsidRPr="00400204">
        <w:rPr>
          <w:lang w:val="sl-SI"/>
        </w:rPr>
        <w:t>V</w:t>
      </w:r>
      <w:r w:rsidRPr="00400204">
        <w:rPr>
          <w:spacing w:val="40"/>
          <w:lang w:val="sl-SI"/>
        </w:rPr>
        <w:t xml:space="preserve"> </w:t>
      </w:r>
      <w:r w:rsidRPr="00400204">
        <w:rPr>
          <w:lang w:val="sl-SI"/>
        </w:rPr>
        <w:t>zvezi</w:t>
      </w:r>
      <w:r w:rsidRPr="00400204">
        <w:rPr>
          <w:spacing w:val="40"/>
          <w:lang w:val="sl-SI"/>
        </w:rPr>
        <w:t xml:space="preserve"> </w:t>
      </w:r>
      <w:r w:rsidRPr="00400204">
        <w:rPr>
          <w:lang w:val="sl-SI"/>
        </w:rPr>
        <w:t>z</w:t>
      </w:r>
      <w:r w:rsidRPr="00400204">
        <w:rPr>
          <w:spacing w:val="40"/>
          <w:lang w:val="sl-SI"/>
        </w:rPr>
        <w:t xml:space="preserve"> </w:t>
      </w:r>
      <w:r w:rsidRPr="00400204">
        <w:rPr>
          <w:lang w:val="sl-SI"/>
        </w:rPr>
        <w:t>rednim</w:t>
      </w:r>
      <w:r w:rsidRPr="00400204">
        <w:rPr>
          <w:spacing w:val="40"/>
          <w:lang w:val="sl-SI"/>
        </w:rPr>
        <w:t xml:space="preserve"> </w:t>
      </w:r>
      <w:r w:rsidRPr="00400204">
        <w:rPr>
          <w:lang w:val="sl-SI"/>
        </w:rPr>
        <w:t>vzdr</w:t>
      </w:r>
      <w:r w:rsidR="001C0FB7" w:rsidRPr="00400204">
        <w:rPr>
          <w:lang w:val="sl-SI"/>
        </w:rPr>
        <w:t>ž</w:t>
      </w:r>
      <w:r w:rsidRPr="00400204">
        <w:rPr>
          <w:lang w:val="sl-SI"/>
        </w:rPr>
        <w:t>evanjem</w:t>
      </w:r>
      <w:r w:rsidRPr="00400204">
        <w:rPr>
          <w:spacing w:val="40"/>
          <w:lang w:val="sl-SI"/>
        </w:rPr>
        <w:t xml:space="preserve"> </w:t>
      </w:r>
      <w:r w:rsidRPr="00400204">
        <w:rPr>
          <w:lang w:val="sl-SI"/>
        </w:rPr>
        <w:t>je</w:t>
      </w:r>
      <w:r w:rsidRPr="00400204">
        <w:rPr>
          <w:spacing w:val="40"/>
          <w:lang w:val="sl-SI"/>
        </w:rPr>
        <w:t xml:space="preserve"> </w:t>
      </w:r>
      <w:r w:rsidRPr="00400204">
        <w:rPr>
          <w:lang w:val="sl-SI"/>
        </w:rPr>
        <w:t>koncesionar</w:t>
      </w:r>
      <w:r w:rsidRPr="00400204">
        <w:rPr>
          <w:spacing w:val="40"/>
          <w:lang w:val="sl-SI"/>
        </w:rPr>
        <w:t xml:space="preserve"> </w:t>
      </w:r>
      <w:r w:rsidRPr="00400204">
        <w:rPr>
          <w:lang w:val="sl-SI"/>
        </w:rPr>
        <w:t>dol</w:t>
      </w:r>
      <w:r w:rsidR="001C0FB7" w:rsidRPr="00400204">
        <w:rPr>
          <w:lang w:val="sl-SI"/>
        </w:rPr>
        <w:t>ž</w:t>
      </w:r>
      <w:r w:rsidRPr="00400204">
        <w:rPr>
          <w:lang w:val="sl-SI"/>
        </w:rPr>
        <w:t>an</w:t>
      </w:r>
      <w:r w:rsidRPr="00400204">
        <w:rPr>
          <w:spacing w:val="40"/>
          <w:lang w:val="sl-SI"/>
        </w:rPr>
        <w:t xml:space="preserve"> </w:t>
      </w:r>
      <w:r w:rsidRPr="00400204">
        <w:rPr>
          <w:lang w:val="sl-SI"/>
        </w:rPr>
        <w:t>to</w:t>
      </w:r>
      <w:r w:rsidRPr="00400204">
        <w:rPr>
          <w:spacing w:val="40"/>
          <w:lang w:val="sl-SI"/>
        </w:rPr>
        <w:t xml:space="preserve"> </w:t>
      </w:r>
      <w:r w:rsidRPr="00400204">
        <w:rPr>
          <w:lang w:val="sl-SI"/>
        </w:rPr>
        <w:t>izvajati</w:t>
      </w:r>
      <w:r w:rsidRPr="00400204">
        <w:rPr>
          <w:spacing w:val="40"/>
          <w:lang w:val="sl-SI"/>
        </w:rPr>
        <w:t xml:space="preserve"> </w:t>
      </w:r>
      <w:r w:rsidRPr="00400204">
        <w:rPr>
          <w:lang w:val="sl-SI"/>
        </w:rPr>
        <w:t>v</w:t>
      </w:r>
      <w:r w:rsidRPr="00400204">
        <w:rPr>
          <w:spacing w:val="40"/>
          <w:lang w:val="sl-SI"/>
        </w:rPr>
        <w:t xml:space="preserve"> </w:t>
      </w:r>
      <w:r w:rsidRPr="00400204">
        <w:rPr>
          <w:lang w:val="sl-SI"/>
        </w:rPr>
        <w:t>skladu</w:t>
      </w:r>
      <w:r w:rsidRPr="00400204">
        <w:rPr>
          <w:spacing w:val="40"/>
          <w:lang w:val="sl-SI"/>
        </w:rPr>
        <w:t xml:space="preserve"> </w:t>
      </w:r>
      <w:r w:rsidRPr="00400204">
        <w:rPr>
          <w:lang w:val="sl-SI"/>
        </w:rPr>
        <w:t>s</w:t>
      </w:r>
      <w:r w:rsidRPr="00400204">
        <w:rPr>
          <w:spacing w:val="40"/>
          <w:lang w:val="sl-SI"/>
        </w:rPr>
        <w:t xml:space="preserve"> </w:t>
      </w:r>
      <w:r w:rsidRPr="00400204">
        <w:rPr>
          <w:lang w:val="sl-SI"/>
        </w:rPr>
        <w:t>potrjenim</w:t>
      </w:r>
      <w:r w:rsidRPr="00400204">
        <w:rPr>
          <w:spacing w:val="40"/>
          <w:lang w:val="sl-SI"/>
        </w:rPr>
        <w:t xml:space="preserve"> </w:t>
      </w:r>
      <w:r w:rsidRPr="00400204">
        <w:rPr>
          <w:lang w:val="sl-SI"/>
        </w:rPr>
        <w:t>planom</w:t>
      </w:r>
      <w:r w:rsidRPr="00400204">
        <w:rPr>
          <w:spacing w:val="40"/>
          <w:lang w:val="sl-SI"/>
        </w:rPr>
        <w:t xml:space="preserve"> </w:t>
      </w:r>
      <w:r w:rsidRPr="00400204">
        <w:rPr>
          <w:lang w:val="sl-SI"/>
        </w:rPr>
        <w:t>vzdr</w:t>
      </w:r>
      <w:r w:rsidR="001C0FB7" w:rsidRPr="00400204">
        <w:rPr>
          <w:lang w:val="sl-SI"/>
        </w:rPr>
        <w:t>ž</w:t>
      </w:r>
      <w:r w:rsidRPr="00400204">
        <w:rPr>
          <w:lang w:val="sl-SI"/>
        </w:rPr>
        <w:t>evanja. Koncesionar v okviru pregledniške slu</w:t>
      </w:r>
      <w:r w:rsidR="001C0FB7" w:rsidRPr="00400204">
        <w:rPr>
          <w:lang w:val="sl-SI"/>
        </w:rPr>
        <w:t>ž</w:t>
      </w:r>
      <w:r w:rsidRPr="00400204">
        <w:rPr>
          <w:lang w:val="sl-SI"/>
        </w:rPr>
        <w:t>be izvaja stalen pregled cest.</w:t>
      </w:r>
    </w:p>
    <w:p w14:paraId="44840984" w14:textId="77777777" w:rsidR="00EC4005" w:rsidRPr="00400204" w:rsidRDefault="00EC4005" w:rsidP="001C0FB7">
      <w:pPr>
        <w:pStyle w:val="BodyText"/>
        <w:spacing w:before="7"/>
        <w:jc w:val="both"/>
        <w:rPr>
          <w:sz w:val="20"/>
          <w:lang w:val="sl-SI"/>
        </w:rPr>
      </w:pPr>
    </w:p>
    <w:p w14:paraId="04C70C46" w14:textId="7068234A" w:rsidR="00EC4005" w:rsidRPr="00400204" w:rsidRDefault="00EC4005" w:rsidP="00C20116">
      <w:pPr>
        <w:pStyle w:val="BodyText"/>
        <w:spacing w:line="276" w:lineRule="auto"/>
        <w:ind w:left="258" w:right="532"/>
        <w:jc w:val="both"/>
        <w:rPr>
          <w:sz w:val="25"/>
          <w:lang w:val="sl-SI"/>
        </w:rPr>
      </w:pPr>
      <w:r w:rsidRPr="00400204">
        <w:rPr>
          <w:lang w:val="sl-SI"/>
        </w:rPr>
        <w:t>Koncesionar podaja predlog mesečnega plana vzdr</w:t>
      </w:r>
      <w:r w:rsidR="001C0FB7" w:rsidRPr="00400204">
        <w:rPr>
          <w:lang w:val="sl-SI"/>
        </w:rPr>
        <w:t>ž</w:t>
      </w:r>
      <w:r w:rsidRPr="00400204">
        <w:rPr>
          <w:lang w:val="sl-SI"/>
        </w:rPr>
        <w:t>evanja, ki se izvaja v obsegu dela vzdr</w:t>
      </w:r>
      <w:r w:rsidR="001C0FB7" w:rsidRPr="00400204">
        <w:rPr>
          <w:lang w:val="sl-SI"/>
        </w:rPr>
        <w:t>ž</w:t>
      </w:r>
      <w:r w:rsidRPr="00400204">
        <w:rPr>
          <w:lang w:val="sl-SI"/>
        </w:rPr>
        <w:t>evanja, kot ga potrdi koncedent. Koncesionar rednega vzdr</w:t>
      </w:r>
      <w:r w:rsidR="001C0FB7" w:rsidRPr="00400204">
        <w:rPr>
          <w:lang w:val="sl-SI"/>
        </w:rPr>
        <w:t>ž</w:t>
      </w:r>
      <w:r w:rsidRPr="00400204">
        <w:rPr>
          <w:lang w:val="sl-SI"/>
        </w:rPr>
        <w:t>evanja je dol</w:t>
      </w:r>
      <w:r w:rsidR="001C0FB7" w:rsidRPr="00400204">
        <w:rPr>
          <w:lang w:val="sl-SI"/>
        </w:rPr>
        <w:t>ž</w:t>
      </w:r>
      <w:r w:rsidRPr="00400204">
        <w:rPr>
          <w:lang w:val="sl-SI"/>
        </w:rPr>
        <w:t>an o svojem delu voditi evidenco, iz katere mora biti</w:t>
      </w:r>
      <w:r w:rsidRPr="00400204">
        <w:rPr>
          <w:spacing w:val="80"/>
          <w:lang w:val="sl-SI"/>
        </w:rPr>
        <w:t xml:space="preserve"> </w:t>
      </w:r>
      <w:r w:rsidRPr="00400204">
        <w:rPr>
          <w:lang w:val="sl-SI"/>
        </w:rPr>
        <w:t>razvidno,</w:t>
      </w:r>
      <w:r w:rsidRPr="00400204">
        <w:rPr>
          <w:spacing w:val="37"/>
          <w:lang w:val="sl-SI"/>
        </w:rPr>
        <w:t xml:space="preserve"> </w:t>
      </w:r>
      <w:r w:rsidRPr="00400204">
        <w:rPr>
          <w:lang w:val="sl-SI"/>
        </w:rPr>
        <w:t>kdaj</w:t>
      </w:r>
      <w:r w:rsidRPr="00400204">
        <w:rPr>
          <w:spacing w:val="38"/>
          <w:lang w:val="sl-SI"/>
        </w:rPr>
        <w:t xml:space="preserve"> </w:t>
      </w:r>
      <w:r w:rsidRPr="00400204">
        <w:rPr>
          <w:lang w:val="sl-SI"/>
        </w:rPr>
        <w:t>in</w:t>
      </w:r>
      <w:r w:rsidRPr="00400204">
        <w:rPr>
          <w:spacing w:val="38"/>
          <w:lang w:val="sl-SI"/>
        </w:rPr>
        <w:t xml:space="preserve"> </w:t>
      </w:r>
      <w:r w:rsidRPr="00400204">
        <w:rPr>
          <w:lang w:val="sl-SI"/>
        </w:rPr>
        <w:t>katera</w:t>
      </w:r>
      <w:r w:rsidRPr="00400204">
        <w:rPr>
          <w:spacing w:val="38"/>
          <w:lang w:val="sl-SI"/>
        </w:rPr>
        <w:t xml:space="preserve"> </w:t>
      </w:r>
      <w:r w:rsidRPr="00400204">
        <w:rPr>
          <w:lang w:val="sl-SI"/>
        </w:rPr>
        <w:t>dela</w:t>
      </w:r>
      <w:r w:rsidRPr="00400204">
        <w:rPr>
          <w:spacing w:val="38"/>
          <w:lang w:val="sl-SI"/>
        </w:rPr>
        <w:t xml:space="preserve"> </w:t>
      </w:r>
      <w:r w:rsidRPr="00400204">
        <w:rPr>
          <w:lang w:val="sl-SI"/>
        </w:rPr>
        <w:t>so</w:t>
      </w:r>
      <w:r w:rsidRPr="00400204">
        <w:rPr>
          <w:spacing w:val="38"/>
          <w:lang w:val="sl-SI"/>
        </w:rPr>
        <w:t xml:space="preserve"> </w:t>
      </w:r>
      <w:r w:rsidRPr="00400204">
        <w:rPr>
          <w:lang w:val="sl-SI"/>
        </w:rPr>
        <w:t>bila</w:t>
      </w:r>
      <w:r w:rsidRPr="00400204">
        <w:rPr>
          <w:spacing w:val="40"/>
          <w:lang w:val="sl-SI"/>
        </w:rPr>
        <w:t xml:space="preserve"> </w:t>
      </w:r>
      <w:r w:rsidRPr="00400204">
        <w:rPr>
          <w:lang w:val="sl-SI"/>
        </w:rPr>
        <w:t>opravljena,</w:t>
      </w:r>
      <w:r w:rsidRPr="00400204">
        <w:rPr>
          <w:spacing w:val="38"/>
          <w:lang w:val="sl-SI"/>
        </w:rPr>
        <w:t xml:space="preserve"> </w:t>
      </w:r>
      <w:r w:rsidRPr="00400204">
        <w:rPr>
          <w:lang w:val="sl-SI"/>
        </w:rPr>
        <w:t>obseg</w:t>
      </w:r>
      <w:r w:rsidRPr="00400204">
        <w:rPr>
          <w:spacing w:val="38"/>
          <w:lang w:val="sl-SI"/>
        </w:rPr>
        <w:t xml:space="preserve"> </w:t>
      </w:r>
      <w:r w:rsidRPr="00400204">
        <w:rPr>
          <w:lang w:val="sl-SI"/>
        </w:rPr>
        <w:t>in</w:t>
      </w:r>
      <w:r w:rsidRPr="00400204">
        <w:rPr>
          <w:spacing w:val="38"/>
          <w:lang w:val="sl-SI"/>
        </w:rPr>
        <w:t xml:space="preserve"> </w:t>
      </w:r>
      <w:r w:rsidRPr="00400204">
        <w:rPr>
          <w:lang w:val="sl-SI"/>
        </w:rPr>
        <w:t>trajanja</w:t>
      </w:r>
      <w:r w:rsidRPr="00400204">
        <w:rPr>
          <w:spacing w:val="38"/>
          <w:lang w:val="sl-SI"/>
        </w:rPr>
        <w:t xml:space="preserve"> </w:t>
      </w:r>
      <w:r w:rsidRPr="00400204">
        <w:rPr>
          <w:lang w:val="sl-SI"/>
        </w:rPr>
        <w:t>teh</w:t>
      </w:r>
      <w:r w:rsidRPr="00400204">
        <w:rPr>
          <w:spacing w:val="38"/>
          <w:lang w:val="sl-SI"/>
        </w:rPr>
        <w:t xml:space="preserve"> </w:t>
      </w:r>
      <w:r w:rsidRPr="00400204">
        <w:rPr>
          <w:lang w:val="sl-SI"/>
        </w:rPr>
        <w:t>del,</w:t>
      </w:r>
      <w:r w:rsidRPr="00400204">
        <w:rPr>
          <w:spacing w:val="37"/>
          <w:lang w:val="sl-SI"/>
        </w:rPr>
        <w:t xml:space="preserve"> </w:t>
      </w:r>
      <w:r w:rsidRPr="00400204">
        <w:rPr>
          <w:lang w:val="sl-SI"/>
        </w:rPr>
        <w:t>potrošnja</w:t>
      </w:r>
      <w:r w:rsidRPr="00400204">
        <w:rPr>
          <w:spacing w:val="38"/>
          <w:lang w:val="sl-SI"/>
        </w:rPr>
        <w:t xml:space="preserve"> </w:t>
      </w:r>
      <w:r w:rsidRPr="00400204">
        <w:rPr>
          <w:lang w:val="sl-SI"/>
        </w:rPr>
        <w:t>materialov,</w:t>
      </w:r>
      <w:r w:rsidRPr="00400204">
        <w:rPr>
          <w:spacing w:val="40"/>
          <w:lang w:val="sl-SI"/>
        </w:rPr>
        <w:t xml:space="preserve"> </w:t>
      </w:r>
      <w:r w:rsidRPr="00400204">
        <w:rPr>
          <w:lang w:val="sl-SI"/>
        </w:rPr>
        <w:t>uporabljena</w:t>
      </w:r>
    </w:p>
    <w:p w14:paraId="632E7C7F" w14:textId="29D38741" w:rsidR="00EC4005" w:rsidRPr="00400204" w:rsidRDefault="00EC4005" w:rsidP="001C0FB7">
      <w:pPr>
        <w:pStyle w:val="BodyText"/>
        <w:spacing w:before="94" w:line="276" w:lineRule="auto"/>
        <w:ind w:left="258" w:right="547"/>
        <w:jc w:val="both"/>
        <w:rPr>
          <w:lang w:val="sl-SI"/>
        </w:rPr>
      </w:pPr>
      <w:r w:rsidRPr="00400204">
        <w:rPr>
          <w:lang w:val="sl-SI"/>
        </w:rPr>
        <w:lastRenderedPageBreak/>
        <w:t>delovna sila in mehanizacija ter drugi pomembni podatki o opravljenih delih. Redna vzdr</w:t>
      </w:r>
      <w:r w:rsidR="002C0604" w:rsidRPr="00400204">
        <w:rPr>
          <w:lang w:val="sl-SI"/>
        </w:rPr>
        <w:t>ž</w:t>
      </w:r>
      <w:r w:rsidRPr="00400204">
        <w:rPr>
          <w:lang w:val="sl-SI"/>
        </w:rPr>
        <w:t>evalna se praviloma opravljajo v času manjše prometne obremenitve in v kolikor je mogoče brez omejitev prometa.</w:t>
      </w:r>
    </w:p>
    <w:p w14:paraId="096AEE47" w14:textId="77777777" w:rsidR="00EC4005" w:rsidRPr="00400204" w:rsidRDefault="00EC4005" w:rsidP="001C0FB7">
      <w:pPr>
        <w:pStyle w:val="BodyText"/>
        <w:spacing w:before="9"/>
        <w:jc w:val="both"/>
        <w:rPr>
          <w:sz w:val="20"/>
          <w:lang w:val="sl-SI"/>
        </w:rPr>
      </w:pPr>
    </w:p>
    <w:p w14:paraId="6643E0F9" w14:textId="0BBB31D9" w:rsidR="00EC4005" w:rsidRPr="00400204" w:rsidRDefault="00EC4005" w:rsidP="001C0FB7">
      <w:pPr>
        <w:pStyle w:val="BodyText"/>
        <w:spacing w:line="276" w:lineRule="auto"/>
        <w:ind w:left="258" w:right="535"/>
        <w:jc w:val="both"/>
        <w:rPr>
          <w:lang w:val="sl-SI"/>
        </w:rPr>
      </w:pPr>
      <w:r w:rsidRPr="00400204">
        <w:rPr>
          <w:lang w:val="sl-SI"/>
        </w:rPr>
        <w:t>Glede ostalih del rednega vzdr</w:t>
      </w:r>
      <w:r w:rsidR="002C0604" w:rsidRPr="00400204">
        <w:rPr>
          <w:lang w:val="sl-SI"/>
        </w:rPr>
        <w:t>ž</w:t>
      </w:r>
      <w:r w:rsidRPr="00400204">
        <w:rPr>
          <w:lang w:val="sl-SI"/>
        </w:rPr>
        <w:t>evanja in zadev, ki niso posebej urejene s to pogodbo, zlasti glede oskrbovalnih standardov, razvrstitve objektov in naprav, vzdr</w:t>
      </w:r>
      <w:r w:rsidR="002C0604" w:rsidRPr="00400204">
        <w:rPr>
          <w:lang w:val="sl-SI"/>
        </w:rPr>
        <w:t>ž</w:t>
      </w:r>
      <w:r w:rsidRPr="00400204">
        <w:rPr>
          <w:lang w:val="sl-SI"/>
        </w:rPr>
        <w:t>evalnih in organizacijskih standardov in drugih standardov in normativov za izvajanje javne slu</w:t>
      </w:r>
      <w:r w:rsidR="002C0604" w:rsidRPr="00400204">
        <w:rPr>
          <w:lang w:val="sl-SI"/>
        </w:rPr>
        <w:t>ž</w:t>
      </w:r>
      <w:r w:rsidRPr="00400204">
        <w:rPr>
          <w:lang w:val="sl-SI"/>
        </w:rPr>
        <w:t>be, se mora izvajalec javne slu</w:t>
      </w:r>
      <w:r w:rsidR="002C0604" w:rsidRPr="00400204">
        <w:rPr>
          <w:lang w:val="sl-SI"/>
        </w:rPr>
        <w:t>ž</w:t>
      </w:r>
      <w:r w:rsidRPr="00400204">
        <w:rPr>
          <w:lang w:val="sl-SI"/>
        </w:rPr>
        <w:t>be ravnati po veljavnih predpisih.</w:t>
      </w:r>
    </w:p>
    <w:p w14:paraId="796E724A" w14:textId="77777777" w:rsidR="00EC4005" w:rsidRPr="00400204" w:rsidRDefault="00EC4005" w:rsidP="00EC4005">
      <w:pPr>
        <w:pStyle w:val="BodyText"/>
        <w:spacing w:before="6"/>
        <w:rPr>
          <w:sz w:val="19"/>
          <w:lang w:val="sl-SI"/>
        </w:rPr>
      </w:pPr>
    </w:p>
    <w:p w14:paraId="1D238B4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7A2E926" w14:textId="77777777" w:rsidR="00EC4005" w:rsidRPr="00400204" w:rsidRDefault="00EC4005" w:rsidP="00EC4005">
      <w:pPr>
        <w:pStyle w:val="BodyText"/>
        <w:spacing w:before="2"/>
        <w:rPr>
          <w:b/>
          <w:sz w:val="20"/>
          <w:lang w:val="sl-SI"/>
        </w:rPr>
      </w:pPr>
    </w:p>
    <w:p w14:paraId="79C505C8" w14:textId="069E3A84" w:rsidR="00EC4005" w:rsidRPr="00400204" w:rsidRDefault="00EC4005" w:rsidP="002C0604">
      <w:pPr>
        <w:pStyle w:val="BodyText"/>
        <w:spacing w:before="1" w:line="273" w:lineRule="auto"/>
        <w:ind w:left="258" w:right="544"/>
        <w:jc w:val="both"/>
        <w:rPr>
          <w:lang w:val="sl-SI"/>
        </w:rPr>
      </w:pPr>
      <w:r w:rsidRPr="00400204">
        <w:rPr>
          <w:lang w:val="sl-SI"/>
        </w:rPr>
        <w:t>Za izvajanje gospodarske javne slu</w:t>
      </w:r>
      <w:r w:rsidR="00E46E34">
        <w:rPr>
          <w:lang w:val="sl-SI"/>
        </w:rPr>
        <w:t>ž</w:t>
      </w:r>
      <w:r w:rsidRPr="00400204">
        <w:rPr>
          <w:lang w:val="sl-SI"/>
        </w:rPr>
        <w:t>be je odgovoren koncesionar. Koncesionar je v skladu z zakonom odgovoren tudi za škodo, ki jo pri opravljanju ali v zvezi z upravljanjem gospodarske javne slu</w:t>
      </w:r>
      <w:r w:rsidR="00E46E34">
        <w:rPr>
          <w:lang w:val="sl-SI"/>
        </w:rPr>
        <w:t>ž</w:t>
      </w:r>
      <w:r w:rsidRPr="00400204">
        <w:rPr>
          <w:lang w:val="sl-SI"/>
        </w:rPr>
        <w:t>be povzročijo pri njem zaposleni ljudje ali pogodbeni (pod)izvajalci koncedentu, uporabnikom ali tretjim osebam.</w:t>
      </w:r>
    </w:p>
    <w:p w14:paraId="167BD4CD" w14:textId="77777777" w:rsidR="00EC4005" w:rsidRPr="00400204" w:rsidRDefault="00EC4005" w:rsidP="00EC4005">
      <w:pPr>
        <w:pStyle w:val="BodyText"/>
        <w:spacing w:before="8"/>
        <w:rPr>
          <w:sz w:val="19"/>
          <w:lang w:val="sl-SI"/>
        </w:rPr>
      </w:pPr>
    </w:p>
    <w:p w14:paraId="279F7BCA"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C5CBA84" w14:textId="77777777" w:rsidR="00EC4005" w:rsidRPr="00400204" w:rsidRDefault="00EC4005" w:rsidP="00EC4005">
      <w:pPr>
        <w:pStyle w:val="BodyText"/>
        <w:spacing w:before="2"/>
        <w:rPr>
          <w:b/>
          <w:sz w:val="20"/>
          <w:lang w:val="sl-SI"/>
        </w:rPr>
      </w:pPr>
    </w:p>
    <w:p w14:paraId="7C6C3463" w14:textId="17A7C5BA" w:rsidR="00EC4005" w:rsidRPr="00400204" w:rsidRDefault="00EC4005" w:rsidP="002C0604">
      <w:pPr>
        <w:pStyle w:val="BodyText"/>
        <w:spacing w:before="1" w:line="276" w:lineRule="auto"/>
        <w:ind w:left="258" w:right="533"/>
        <w:jc w:val="both"/>
        <w:rPr>
          <w:lang w:val="sl-SI"/>
        </w:rPr>
      </w:pPr>
      <w:r w:rsidRPr="00400204">
        <w:rPr>
          <w:lang w:val="sl-SI"/>
        </w:rPr>
        <w:t>Koncesionar</w:t>
      </w:r>
      <w:r w:rsidRPr="00400204">
        <w:rPr>
          <w:spacing w:val="-1"/>
          <w:lang w:val="sl-SI"/>
        </w:rPr>
        <w:t xml:space="preserve"> </w:t>
      </w:r>
      <w:r w:rsidRPr="00400204">
        <w:rPr>
          <w:lang w:val="sl-SI"/>
        </w:rPr>
        <w:t>mora</w:t>
      </w:r>
      <w:r w:rsidRPr="00400204">
        <w:rPr>
          <w:spacing w:val="-2"/>
          <w:lang w:val="sl-SI"/>
        </w:rPr>
        <w:t xml:space="preserve"> </w:t>
      </w:r>
      <w:r w:rsidRPr="00400204">
        <w:rPr>
          <w:lang w:val="sl-SI"/>
        </w:rPr>
        <w:t>imeti</w:t>
      </w:r>
      <w:r w:rsidRPr="00400204">
        <w:rPr>
          <w:spacing w:val="-1"/>
          <w:lang w:val="sl-SI"/>
        </w:rPr>
        <w:t xml:space="preserve"> </w:t>
      </w:r>
      <w:r w:rsidRPr="00400204">
        <w:rPr>
          <w:lang w:val="sl-SI"/>
        </w:rPr>
        <w:t>ves</w:t>
      </w:r>
      <w:r w:rsidRPr="00400204">
        <w:rPr>
          <w:spacing w:val="-1"/>
          <w:lang w:val="sl-SI"/>
        </w:rPr>
        <w:t xml:space="preserve"> </w:t>
      </w:r>
      <w:r w:rsidRPr="00400204">
        <w:rPr>
          <w:lang w:val="sl-SI"/>
        </w:rPr>
        <w:t>čas</w:t>
      </w:r>
      <w:r w:rsidRPr="00400204">
        <w:rPr>
          <w:spacing w:val="-1"/>
          <w:lang w:val="sl-SI"/>
        </w:rPr>
        <w:t xml:space="preserve"> </w:t>
      </w:r>
      <w:r w:rsidRPr="00400204">
        <w:rPr>
          <w:lang w:val="sl-SI"/>
        </w:rPr>
        <w:t>sklenjene koncesijske</w:t>
      </w:r>
      <w:r w:rsidRPr="00400204">
        <w:rPr>
          <w:spacing w:val="-2"/>
          <w:lang w:val="sl-SI"/>
        </w:rPr>
        <w:t xml:space="preserve"> </w:t>
      </w:r>
      <w:r w:rsidRPr="00400204">
        <w:rPr>
          <w:lang w:val="sl-SI"/>
        </w:rPr>
        <w:t>pogodbe,</w:t>
      </w:r>
      <w:r w:rsidRPr="00400204">
        <w:rPr>
          <w:spacing w:val="-2"/>
          <w:lang w:val="sl-SI"/>
        </w:rPr>
        <w:t xml:space="preserve"> </w:t>
      </w:r>
      <w:r w:rsidRPr="00400204">
        <w:rPr>
          <w:lang w:val="sl-SI"/>
        </w:rPr>
        <w:t>iz</w:t>
      </w:r>
      <w:r w:rsidRPr="00400204">
        <w:rPr>
          <w:spacing w:val="-4"/>
          <w:lang w:val="sl-SI"/>
        </w:rPr>
        <w:t xml:space="preserve"> </w:t>
      </w:r>
      <w:r w:rsidRPr="00400204">
        <w:rPr>
          <w:lang w:val="sl-SI"/>
        </w:rPr>
        <w:t>naslova</w:t>
      </w:r>
      <w:r w:rsidRPr="00400204">
        <w:rPr>
          <w:spacing w:val="-2"/>
          <w:lang w:val="sl-SI"/>
        </w:rPr>
        <w:t xml:space="preserve"> </w:t>
      </w:r>
      <w:r w:rsidRPr="00400204">
        <w:rPr>
          <w:lang w:val="sl-SI"/>
        </w:rPr>
        <w:t>splošne</w:t>
      </w:r>
      <w:r w:rsidRPr="00400204">
        <w:rPr>
          <w:spacing w:val="-2"/>
          <w:lang w:val="sl-SI"/>
        </w:rPr>
        <w:t xml:space="preserve"> </w:t>
      </w:r>
      <w:r w:rsidRPr="00400204">
        <w:rPr>
          <w:lang w:val="sl-SI"/>
        </w:rPr>
        <w:t>civilne</w:t>
      </w:r>
      <w:r w:rsidRPr="00400204">
        <w:rPr>
          <w:spacing w:val="-4"/>
          <w:lang w:val="sl-SI"/>
        </w:rPr>
        <w:t xml:space="preserve"> </w:t>
      </w:r>
      <w:r w:rsidRPr="00400204">
        <w:rPr>
          <w:lang w:val="sl-SI"/>
        </w:rPr>
        <w:t>odgovornosti</w:t>
      </w:r>
      <w:r w:rsidRPr="00400204">
        <w:rPr>
          <w:spacing w:val="-1"/>
          <w:lang w:val="sl-SI"/>
        </w:rPr>
        <w:t xml:space="preserve"> </w:t>
      </w:r>
      <w:r w:rsidRPr="00400204">
        <w:rPr>
          <w:lang w:val="sl-SI"/>
        </w:rPr>
        <w:t>(vključno z razširitvijo na druge nevarnostne vire), z zavarovalnico sklenjeno zavarovalno pogodbo za škodo v višini</w:t>
      </w:r>
      <w:r w:rsidRPr="00400204">
        <w:rPr>
          <w:spacing w:val="40"/>
          <w:lang w:val="sl-SI"/>
        </w:rPr>
        <w:t xml:space="preserve"> </w:t>
      </w:r>
      <w:r w:rsidRPr="00400204">
        <w:rPr>
          <w:lang w:val="sl-SI"/>
        </w:rPr>
        <w:t xml:space="preserve">najmanj </w:t>
      </w:r>
      <w:r w:rsidR="00467B10" w:rsidRPr="00400204">
        <w:rPr>
          <w:lang w:val="sl-SI"/>
        </w:rPr>
        <w:t>50</w:t>
      </w:r>
      <w:r w:rsidRPr="00400204">
        <w:rPr>
          <w:lang w:val="sl-SI"/>
        </w:rPr>
        <w:t>.000,00 EUR – zavarovanje dejavnosti (za škodo, ki jo povzroči občini z nerednim ali nevestnim opravljanjem gospodarske javne slu</w:t>
      </w:r>
      <w:r w:rsidR="00467B10" w:rsidRPr="00400204">
        <w:rPr>
          <w:lang w:val="sl-SI"/>
        </w:rPr>
        <w:t>ž</w:t>
      </w:r>
      <w:r w:rsidRPr="00400204">
        <w:rPr>
          <w:lang w:val="sl-SI"/>
        </w:rPr>
        <w:t>be in za škodo, ki jo pri opravljanju ali v zvezi z opravljanjem (storitvijo ali opustitvijo) gospodarske javne slu</w:t>
      </w:r>
      <w:r w:rsidR="00467B10" w:rsidRPr="00400204">
        <w:rPr>
          <w:lang w:val="sl-SI"/>
        </w:rPr>
        <w:t>ž</w:t>
      </w:r>
      <w:r w:rsidRPr="00400204">
        <w:rPr>
          <w:lang w:val="sl-SI"/>
        </w:rPr>
        <w:t>be povzročijo pri njem zaposlene osebe uporabnikom ali drugim osebam).</w:t>
      </w:r>
    </w:p>
    <w:p w14:paraId="5E22C362" w14:textId="77777777" w:rsidR="00EC4005" w:rsidRPr="00400204" w:rsidRDefault="00EC4005" w:rsidP="002C0604">
      <w:pPr>
        <w:pStyle w:val="BodyText"/>
        <w:spacing w:before="7"/>
        <w:jc w:val="both"/>
        <w:rPr>
          <w:sz w:val="20"/>
          <w:lang w:val="sl-SI"/>
        </w:rPr>
      </w:pPr>
    </w:p>
    <w:p w14:paraId="76AE6588" w14:textId="77777777" w:rsidR="00EC4005" w:rsidRPr="00400204" w:rsidRDefault="00EC4005" w:rsidP="002C0604">
      <w:pPr>
        <w:pStyle w:val="BodyText"/>
        <w:spacing w:line="276" w:lineRule="auto"/>
        <w:ind w:left="258" w:right="541"/>
        <w:jc w:val="both"/>
        <w:rPr>
          <w:lang w:val="sl-SI"/>
        </w:rPr>
      </w:pPr>
      <w:r w:rsidRPr="00400204">
        <w:rPr>
          <w:lang w:val="sl-SI"/>
        </w:rPr>
        <w:t>Koncesionar je odgovoren za škodo do tretjih oseb, ki nastane kot posledica nerednega opravljanja nalog po tej pogodbi ali če koncesionar brez utemeljenega razloga preneha opravljati dejavnost.</w:t>
      </w:r>
    </w:p>
    <w:p w14:paraId="1B7A17EE" w14:textId="77777777" w:rsidR="00EC4005" w:rsidRPr="00400204" w:rsidRDefault="00EC4005" w:rsidP="002C0604">
      <w:pPr>
        <w:pStyle w:val="BodyText"/>
        <w:spacing w:before="10"/>
        <w:jc w:val="both"/>
        <w:rPr>
          <w:sz w:val="20"/>
          <w:lang w:val="sl-SI"/>
        </w:rPr>
      </w:pPr>
    </w:p>
    <w:p w14:paraId="35F4D350" w14:textId="6D018167" w:rsidR="00EC4005" w:rsidRPr="00400204" w:rsidRDefault="00EC4005" w:rsidP="002C0604">
      <w:pPr>
        <w:pStyle w:val="BodyText"/>
        <w:ind w:left="258"/>
        <w:jc w:val="both"/>
        <w:rPr>
          <w:lang w:val="sl-SI"/>
        </w:rPr>
      </w:pPr>
      <w:r w:rsidRPr="00400204">
        <w:rPr>
          <w:lang w:val="sl-SI"/>
        </w:rPr>
        <w:t>Koncesionar</w:t>
      </w:r>
      <w:r w:rsidRPr="00400204">
        <w:rPr>
          <w:spacing w:val="-2"/>
          <w:lang w:val="sl-SI"/>
        </w:rPr>
        <w:t xml:space="preserve"> </w:t>
      </w:r>
      <w:r w:rsidRPr="00400204">
        <w:rPr>
          <w:lang w:val="sl-SI"/>
        </w:rPr>
        <w:t>je dol</w:t>
      </w:r>
      <w:r w:rsidR="00467B10" w:rsidRPr="00400204">
        <w:rPr>
          <w:lang w:val="sl-SI"/>
        </w:rPr>
        <w:t>ž</w:t>
      </w:r>
      <w:r w:rsidRPr="00400204">
        <w:rPr>
          <w:lang w:val="sl-SI"/>
        </w:rPr>
        <w:t>an zavarovati</w:t>
      </w:r>
      <w:r w:rsidRPr="00400204">
        <w:rPr>
          <w:spacing w:val="2"/>
          <w:lang w:val="sl-SI"/>
        </w:rPr>
        <w:t xml:space="preserve"> </w:t>
      </w:r>
      <w:r w:rsidRPr="00400204">
        <w:rPr>
          <w:lang w:val="sl-SI"/>
        </w:rPr>
        <w:t>svojo dejavnost oziroma</w:t>
      </w:r>
      <w:r w:rsidRPr="00400204">
        <w:rPr>
          <w:spacing w:val="1"/>
          <w:lang w:val="sl-SI"/>
        </w:rPr>
        <w:t xml:space="preserve"> </w:t>
      </w:r>
      <w:r w:rsidRPr="00400204">
        <w:rPr>
          <w:lang w:val="sl-SI"/>
        </w:rPr>
        <w:t>zavarovati</w:t>
      </w:r>
      <w:r w:rsidRPr="00400204">
        <w:rPr>
          <w:spacing w:val="1"/>
          <w:lang w:val="sl-SI"/>
        </w:rPr>
        <w:t xml:space="preserve"> </w:t>
      </w:r>
      <w:r w:rsidRPr="00400204">
        <w:rPr>
          <w:lang w:val="sl-SI"/>
        </w:rPr>
        <w:t>svojo</w:t>
      </w:r>
      <w:r w:rsidRPr="00400204">
        <w:rPr>
          <w:spacing w:val="-2"/>
          <w:lang w:val="sl-SI"/>
        </w:rPr>
        <w:t xml:space="preserve"> </w:t>
      </w:r>
      <w:r w:rsidRPr="00400204">
        <w:rPr>
          <w:lang w:val="sl-SI"/>
        </w:rPr>
        <w:t>odgovornost</w:t>
      </w:r>
      <w:r w:rsidRPr="00400204">
        <w:rPr>
          <w:spacing w:val="1"/>
          <w:lang w:val="sl-SI"/>
        </w:rPr>
        <w:t xml:space="preserve"> </w:t>
      </w:r>
      <w:r w:rsidRPr="00400204">
        <w:rPr>
          <w:lang w:val="sl-SI"/>
        </w:rPr>
        <w:t>iz</w:t>
      </w:r>
      <w:r w:rsidRPr="00400204">
        <w:rPr>
          <w:spacing w:val="-4"/>
          <w:lang w:val="sl-SI"/>
        </w:rPr>
        <w:t xml:space="preserve"> </w:t>
      </w:r>
      <w:r w:rsidRPr="00400204">
        <w:rPr>
          <w:spacing w:val="-2"/>
          <w:lang w:val="sl-SI"/>
        </w:rPr>
        <w:t>dejavnosti.</w:t>
      </w:r>
    </w:p>
    <w:p w14:paraId="0C5B7357" w14:textId="77777777" w:rsidR="00EC4005" w:rsidRPr="00400204" w:rsidRDefault="00EC4005" w:rsidP="002C0604">
      <w:pPr>
        <w:pStyle w:val="BodyText"/>
        <w:spacing w:before="4"/>
        <w:jc w:val="both"/>
        <w:rPr>
          <w:sz w:val="23"/>
          <w:lang w:val="sl-SI"/>
        </w:rPr>
      </w:pPr>
    </w:p>
    <w:p w14:paraId="2B648AD4" w14:textId="4052F90D" w:rsidR="00EC4005" w:rsidRPr="00400204" w:rsidRDefault="00EC4005" w:rsidP="002C0604">
      <w:pPr>
        <w:pStyle w:val="BodyText"/>
        <w:spacing w:line="276" w:lineRule="auto"/>
        <w:ind w:left="258" w:right="544"/>
        <w:jc w:val="both"/>
        <w:rPr>
          <w:lang w:val="sl-SI"/>
        </w:rPr>
      </w:pPr>
      <w:r w:rsidRPr="00400204">
        <w:rPr>
          <w:lang w:val="sl-SI"/>
        </w:rPr>
        <w:t>Koncesionar je dol</w:t>
      </w:r>
      <w:r w:rsidR="00467B10" w:rsidRPr="00400204">
        <w:rPr>
          <w:lang w:val="sl-SI"/>
        </w:rPr>
        <w:t>ž</w:t>
      </w:r>
      <w:r w:rsidRPr="00400204">
        <w:rPr>
          <w:lang w:val="sl-SI"/>
        </w:rPr>
        <w:t>an v roku 10 dni od podpisa pogodbe koncedentu predlo</w:t>
      </w:r>
      <w:r w:rsidR="00467B10" w:rsidRPr="00400204">
        <w:rPr>
          <w:lang w:val="sl-SI"/>
        </w:rPr>
        <w:t>ži</w:t>
      </w:r>
      <w:r w:rsidRPr="00400204">
        <w:rPr>
          <w:lang w:val="sl-SI"/>
        </w:rPr>
        <w:t>ti dokazilo o zavarovanju odgovornosti ali kopijo zavarovalne police, kot pogoj za veljavnost te pogodbe.</w:t>
      </w:r>
    </w:p>
    <w:p w14:paraId="4B2E9FA9" w14:textId="77777777" w:rsidR="00EC4005" w:rsidRPr="00400204" w:rsidRDefault="00EC4005" w:rsidP="002C0604">
      <w:pPr>
        <w:pStyle w:val="BodyText"/>
        <w:spacing w:before="9"/>
        <w:jc w:val="both"/>
        <w:rPr>
          <w:sz w:val="20"/>
          <w:lang w:val="sl-SI"/>
        </w:rPr>
      </w:pPr>
    </w:p>
    <w:p w14:paraId="56AFFC85" w14:textId="199C7CB4" w:rsidR="00EC4005" w:rsidRPr="00400204" w:rsidRDefault="00EC4005" w:rsidP="002C0604">
      <w:pPr>
        <w:pStyle w:val="BodyText"/>
        <w:spacing w:line="276" w:lineRule="auto"/>
        <w:ind w:left="258" w:right="536"/>
        <w:jc w:val="both"/>
        <w:rPr>
          <w:lang w:val="sl-SI"/>
        </w:rPr>
      </w:pPr>
      <w:r w:rsidRPr="00400204">
        <w:rPr>
          <w:lang w:val="sl-SI"/>
        </w:rPr>
        <w:t>Koncesionar mora predlo</w:t>
      </w:r>
      <w:r w:rsidR="00EE5CCA" w:rsidRPr="00400204">
        <w:rPr>
          <w:lang w:val="sl-SI"/>
        </w:rPr>
        <w:t>ž</w:t>
      </w:r>
      <w:r w:rsidRPr="00400204">
        <w:rPr>
          <w:lang w:val="sl-SI"/>
        </w:rPr>
        <w:t>iti koncedentu za vsako nadaljnje leto trajanja koncesijske pogodbe posebej,</w:t>
      </w:r>
      <w:r w:rsidRPr="00400204">
        <w:rPr>
          <w:spacing w:val="80"/>
          <w:lang w:val="sl-SI"/>
        </w:rPr>
        <w:t xml:space="preserve"> </w:t>
      </w:r>
      <w:r w:rsidRPr="00400204">
        <w:rPr>
          <w:lang w:val="sl-SI"/>
        </w:rPr>
        <w:t>najkasneje do 30. decembra tekočega leta za naslednje leto dokazilo o zavarovanju odgovornosti.</w:t>
      </w:r>
    </w:p>
    <w:p w14:paraId="58344E0D" w14:textId="77777777" w:rsidR="00EC4005" w:rsidRPr="00400204" w:rsidRDefault="00EC4005" w:rsidP="00EC4005">
      <w:pPr>
        <w:pStyle w:val="BodyText"/>
        <w:spacing w:before="6"/>
        <w:rPr>
          <w:sz w:val="19"/>
          <w:lang w:val="sl-SI"/>
        </w:rPr>
      </w:pPr>
    </w:p>
    <w:p w14:paraId="69A32E06"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34298C33" w14:textId="77777777" w:rsidR="00EC4005" w:rsidRPr="00400204" w:rsidRDefault="00EC4005" w:rsidP="00EC4005">
      <w:pPr>
        <w:pStyle w:val="BodyText"/>
        <w:spacing w:before="2"/>
        <w:rPr>
          <w:b/>
          <w:sz w:val="20"/>
          <w:lang w:val="sl-SI"/>
        </w:rPr>
      </w:pPr>
    </w:p>
    <w:p w14:paraId="38F44935" w14:textId="0BD833BB" w:rsidR="00EC4005" w:rsidRPr="00400204" w:rsidRDefault="00EC4005" w:rsidP="00DE24C9">
      <w:pPr>
        <w:pStyle w:val="BodyText"/>
        <w:spacing w:line="276" w:lineRule="auto"/>
        <w:ind w:left="258" w:right="532"/>
        <w:jc w:val="both"/>
        <w:rPr>
          <w:lang w:val="sl-SI"/>
        </w:rPr>
      </w:pPr>
      <w:r w:rsidRPr="00400204">
        <w:rPr>
          <w:lang w:val="sl-SI"/>
        </w:rPr>
        <w:t>Koncesionar je dol</w:t>
      </w:r>
      <w:r w:rsidR="00DE24C9" w:rsidRPr="00400204">
        <w:rPr>
          <w:lang w:val="sl-SI"/>
        </w:rPr>
        <w:t>ž</w:t>
      </w:r>
      <w:r w:rsidRPr="00400204">
        <w:rPr>
          <w:lang w:val="sl-SI"/>
        </w:rPr>
        <w:t xml:space="preserve">an za kvalitetno opravljanje del koncedentu izstaviti bančno garancijo za dobro izvedbo pogodbenih obveznosti. Bančna garancija se glasi na znesek </w:t>
      </w:r>
      <w:r w:rsidR="00DE24C9" w:rsidRPr="00400204">
        <w:rPr>
          <w:lang w:val="sl-SI"/>
        </w:rPr>
        <w:t>10</w:t>
      </w:r>
      <w:r w:rsidRPr="00400204">
        <w:rPr>
          <w:lang w:val="sl-SI"/>
        </w:rPr>
        <w:t>% celotne pogodbene vrednosti za vzdr</w:t>
      </w:r>
      <w:r w:rsidR="00DE24C9" w:rsidRPr="00400204">
        <w:rPr>
          <w:lang w:val="sl-SI"/>
        </w:rPr>
        <w:t>ž</w:t>
      </w:r>
      <w:r w:rsidRPr="00400204">
        <w:rPr>
          <w:lang w:val="sl-SI"/>
        </w:rPr>
        <w:t>evanje</w:t>
      </w:r>
      <w:r w:rsidRPr="00400204">
        <w:rPr>
          <w:spacing w:val="80"/>
          <w:w w:val="150"/>
          <w:lang w:val="sl-SI"/>
        </w:rPr>
        <w:t xml:space="preserve"> </w:t>
      </w:r>
      <w:r w:rsidRPr="00400204">
        <w:rPr>
          <w:lang w:val="sl-SI"/>
        </w:rPr>
        <w:t>cest</w:t>
      </w:r>
      <w:r w:rsidRPr="00400204">
        <w:rPr>
          <w:spacing w:val="80"/>
          <w:w w:val="150"/>
          <w:lang w:val="sl-SI"/>
        </w:rPr>
        <w:t xml:space="preserve"> </w:t>
      </w:r>
      <w:r w:rsidRPr="00400204">
        <w:rPr>
          <w:lang w:val="sl-SI"/>
        </w:rPr>
        <w:t>in</w:t>
      </w:r>
      <w:r w:rsidRPr="00400204">
        <w:rPr>
          <w:spacing w:val="80"/>
          <w:w w:val="150"/>
          <w:lang w:val="sl-SI"/>
        </w:rPr>
        <w:t xml:space="preserve"> </w:t>
      </w:r>
      <w:r w:rsidRPr="00400204">
        <w:rPr>
          <w:lang w:val="sl-SI"/>
        </w:rPr>
        <w:t>izvajanje</w:t>
      </w:r>
      <w:r w:rsidRPr="00400204">
        <w:rPr>
          <w:spacing w:val="80"/>
          <w:w w:val="150"/>
          <w:lang w:val="sl-SI"/>
        </w:rPr>
        <w:t xml:space="preserve"> </w:t>
      </w:r>
      <w:r w:rsidRPr="00400204">
        <w:rPr>
          <w:lang w:val="sl-SI"/>
        </w:rPr>
        <w:t>zimske</w:t>
      </w:r>
      <w:r w:rsidRPr="00400204">
        <w:rPr>
          <w:spacing w:val="80"/>
          <w:w w:val="150"/>
          <w:lang w:val="sl-SI"/>
        </w:rPr>
        <w:t xml:space="preserve"> </w:t>
      </w:r>
      <w:r w:rsidRPr="00400204">
        <w:rPr>
          <w:lang w:val="sl-SI"/>
        </w:rPr>
        <w:t>slu</w:t>
      </w:r>
      <w:r w:rsidR="00DE24C9" w:rsidRPr="00400204">
        <w:rPr>
          <w:lang w:val="sl-SI"/>
        </w:rPr>
        <w:t>ž</w:t>
      </w:r>
      <w:r w:rsidRPr="00400204">
        <w:rPr>
          <w:lang w:val="sl-SI"/>
        </w:rPr>
        <w:t>be</w:t>
      </w:r>
      <w:r w:rsidRPr="00400204">
        <w:rPr>
          <w:spacing w:val="80"/>
          <w:w w:val="150"/>
          <w:lang w:val="sl-SI"/>
        </w:rPr>
        <w:t xml:space="preserve"> </w:t>
      </w:r>
      <w:r w:rsidRPr="00400204">
        <w:rPr>
          <w:lang w:val="sl-SI"/>
        </w:rPr>
        <w:t>za</w:t>
      </w:r>
      <w:r w:rsidRPr="00400204">
        <w:rPr>
          <w:spacing w:val="80"/>
          <w:w w:val="150"/>
          <w:lang w:val="sl-SI"/>
        </w:rPr>
        <w:t xml:space="preserve"> </w:t>
      </w:r>
      <w:r w:rsidRPr="00400204">
        <w:rPr>
          <w:lang w:val="sl-SI"/>
        </w:rPr>
        <w:t>obdobje</w:t>
      </w:r>
      <w:r w:rsidRPr="00400204">
        <w:rPr>
          <w:spacing w:val="80"/>
          <w:w w:val="150"/>
          <w:lang w:val="sl-SI"/>
        </w:rPr>
        <w:t xml:space="preserve"> </w:t>
      </w:r>
      <w:r w:rsidRPr="00400204">
        <w:rPr>
          <w:lang w:val="sl-SI"/>
        </w:rPr>
        <w:t>sklenitve</w:t>
      </w:r>
      <w:r w:rsidRPr="00400204">
        <w:rPr>
          <w:spacing w:val="80"/>
          <w:w w:val="150"/>
          <w:lang w:val="sl-SI"/>
        </w:rPr>
        <w:t xml:space="preserve"> </w:t>
      </w:r>
      <w:r w:rsidRPr="00400204">
        <w:rPr>
          <w:lang w:val="sl-SI"/>
        </w:rPr>
        <w:t>pogodbe</w:t>
      </w:r>
      <w:r w:rsidRPr="00400204">
        <w:rPr>
          <w:spacing w:val="80"/>
          <w:w w:val="150"/>
          <w:lang w:val="sl-SI"/>
        </w:rPr>
        <w:t xml:space="preserve"> </w:t>
      </w:r>
      <w:r w:rsidRPr="00400204">
        <w:rPr>
          <w:lang w:val="sl-SI"/>
        </w:rPr>
        <w:t>z</w:t>
      </w:r>
      <w:r w:rsidRPr="00400204">
        <w:rPr>
          <w:spacing w:val="80"/>
          <w:w w:val="150"/>
          <w:lang w:val="sl-SI"/>
        </w:rPr>
        <w:t xml:space="preserve"> </w:t>
      </w:r>
      <w:r w:rsidRPr="00400204">
        <w:rPr>
          <w:lang w:val="sl-SI"/>
        </w:rPr>
        <w:t>DDV,</w:t>
      </w:r>
      <w:r w:rsidRPr="00400204">
        <w:rPr>
          <w:spacing w:val="80"/>
          <w:w w:val="150"/>
          <w:lang w:val="sl-SI"/>
        </w:rPr>
        <w:t xml:space="preserve"> </w:t>
      </w:r>
      <w:r w:rsidRPr="00400204">
        <w:rPr>
          <w:lang w:val="sl-SI"/>
        </w:rPr>
        <w:t>torej</w:t>
      </w:r>
      <w:r w:rsidRPr="00400204">
        <w:rPr>
          <w:spacing w:val="80"/>
          <w:w w:val="150"/>
          <w:lang w:val="sl-SI"/>
        </w:rPr>
        <w:t xml:space="preserve"> </w:t>
      </w:r>
      <w:r w:rsidRPr="00400204">
        <w:rPr>
          <w:lang w:val="sl-SI"/>
        </w:rPr>
        <w:t>najmanj</w:t>
      </w:r>
    </w:p>
    <w:p w14:paraId="0EA95770" w14:textId="77777777" w:rsidR="00EC4005" w:rsidRPr="00400204" w:rsidRDefault="00EC4005" w:rsidP="00DE24C9">
      <w:pPr>
        <w:pStyle w:val="BodyText"/>
        <w:tabs>
          <w:tab w:val="left" w:pos="1861"/>
        </w:tabs>
        <w:spacing w:before="2"/>
        <w:ind w:left="258"/>
        <w:jc w:val="both"/>
        <w:rPr>
          <w:lang w:val="sl-SI"/>
        </w:rPr>
      </w:pPr>
      <w:r w:rsidRPr="00400204">
        <w:rPr>
          <w:rFonts w:ascii="Times New Roman" w:hAnsi="Times New Roman"/>
          <w:u w:val="single"/>
          <w:lang w:val="sl-SI"/>
        </w:rPr>
        <w:tab/>
      </w:r>
      <w:r w:rsidRPr="00400204">
        <w:rPr>
          <w:lang w:val="sl-SI"/>
        </w:rPr>
        <w:t>.</w:t>
      </w:r>
      <w:r w:rsidRPr="00400204">
        <w:rPr>
          <w:spacing w:val="-4"/>
          <w:lang w:val="sl-SI"/>
        </w:rPr>
        <w:t xml:space="preserve"> </w:t>
      </w:r>
      <w:r w:rsidRPr="00400204">
        <w:rPr>
          <w:lang w:val="sl-SI"/>
        </w:rPr>
        <w:t>Bančna</w:t>
      </w:r>
      <w:r w:rsidRPr="00400204">
        <w:rPr>
          <w:spacing w:val="-5"/>
          <w:lang w:val="sl-SI"/>
        </w:rPr>
        <w:t xml:space="preserve"> </w:t>
      </w:r>
      <w:r w:rsidRPr="00400204">
        <w:rPr>
          <w:lang w:val="sl-SI"/>
        </w:rPr>
        <w:t>garancija</w:t>
      </w:r>
      <w:r w:rsidRPr="00400204">
        <w:rPr>
          <w:spacing w:val="-1"/>
          <w:lang w:val="sl-SI"/>
        </w:rPr>
        <w:t xml:space="preserve"> </w:t>
      </w:r>
      <w:r w:rsidRPr="00400204">
        <w:rPr>
          <w:lang w:val="sl-SI"/>
        </w:rPr>
        <w:t>je</w:t>
      </w:r>
      <w:r w:rsidRPr="00400204">
        <w:rPr>
          <w:spacing w:val="-3"/>
          <w:lang w:val="sl-SI"/>
        </w:rPr>
        <w:t xml:space="preserve"> </w:t>
      </w:r>
      <w:r w:rsidRPr="00400204">
        <w:rPr>
          <w:lang w:val="sl-SI"/>
        </w:rPr>
        <w:t>unovčljiva</w:t>
      </w:r>
      <w:r w:rsidRPr="00400204">
        <w:rPr>
          <w:spacing w:val="-3"/>
          <w:lang w:val="sl-SI"/>
        </w:rPr>
        <w:t xml:space="preserve"> </w:t>
      </w:r>
      <w:r w:rsidRPr="00400204">
        <w:rPr>
          <w:lang w:val="sl-SI"/>
        </w:rPr>
        <w:t>na</w:t>
      </w:r>
      <w:r w:rsidRPr="00400204">
        <w:rPr>
          <w:spacing w:val="-1"/>
          <w:lang w:val="sl-SI"/>
        </w:rPr>
        <w:t xml:space="preserve"> </w:t>
      </w:r>
      <w:r w:rsidRPr="00400204">
        <w:rPr>
          <w:lang w:val="sl-SI"/>
        </w:rPr>
        <w:t>prvi</w:t>
      </w:r>
      <w:r w:rsidRPr="00400204">
        <w:rPr>
          <w:spacing w:val="-3"/>
          <w:lang w:val="sl-SI"/>
        </w:rPr>
        <w:t xml:space="preserve"> </w:t>
      </w:r>
      <w:r w:rsidRPr="00400204">
        <w:rPr>
          <w:lang w:val="sl-SI"/>
        </w:rPr>
        <w:t>poziv</w:t>
      </w:r>
      <w:r w:rsidRPr="00400204">
        <w:rPr>
          <w:spacing w:val="-3"/>
          <w:lang w:val="sl-SI"/>
        </w:rPr>
        <w:t xml:space="preserve"> </w:t>
      </w:r>
      <w:r w:rsidRPr="00400204">
        <w:rPr>
          <w:lang w:val="sl-SI"/>
        </w:rPr>
        <w:t>in</w:t>
      </w:r>
      <w:r w:rsidRPr="00400204">
        <w:rPr>
          <w:spacing w:val="-1"/>
          <w:lang w:val="sl-SI"/>
        </w:rPr>
        <w:t xml:space="preserve"> </w:t>
      </w:r>
      <w:r w:rsidRPr="00400204">
        <w:rPr>
          <w:lang w:val="sl-SI"/>
        </w:rPr>
        <w:t>je</w:t>
      </w:r>
      <w:r w:rsidRPr="00400204">
        <w:rPr>
          <w:spacing w:val="-3"/>
          <w:lang w:val="sl-SI"/>
        </w:rPr>
        <w:t xml:space="preserve"> </w:t>
      </w:r>
      <w:r w:rsidRPr="00400204">
        <w:rPr>
          <w:spacing w:val="-2"/>
          <w:lang w:val="sl-SI"/>
        </w:rPr>
        <w:t>brezpogojna.</w:t>
      </w:r>
    </w:p>
    <w:p w14:paraId="118C2DB8" w14:textId="77777777" w:rsidR="00EC4005" w:rsidRPr="00400204" w:rsidRDefault="00EC4005" w:rsidP="00DE24C9">
      <w:pPr>
        <w:pStyle w:val="BodyText"/>
        <w:spacing w:before="3"/>
        <w:jc w:val="both"/>
        <w:rPr>
          <w:sz w:val="23"/>
          <w:lang w:val="sl-SI"/>
        </w:rPr>
      </w:pPr>
    </w:p>
    <w:p w14:paraId="49C2B101" w14:textId="200B6098" w:rsidR="00EC4005" w:rsidRPr="00400204" w:rsidRDefault="00EC4005" w:rsidP="00DE24C9">
      <w:pPr>
        <w:pStyle w:val="BodyText"/>
        <w:spacing w:line="273" w:lineRule="auto"/>
        <w:ind w:left="258" w:right="544"/>
        <w:jc w:val="both"/>
        <w:rPr>
          <w:lang w:val="sl-SI"/>
        </w:rPr>
      </w:pPr>
      <w:r w:rsidRPr="00400204">
        <w:rPr>
          <w:lang w:val="sl-SI"/>
        </w:rPr>
        <w:t>Bančna garancija ima lahko letno veljavnost, pri čemer je koncesionar dol</w:t>
      </w:r>
      <w:r w:rsidR="00DE24C9" w:rsidRPr="00400204">
        <w:rPr>
          <w:lang w:val="sl-SI"/>
        </w:rPr>
        <w:t>ž</w:t>
      </w:r>
      <w:r w:rsidRPr="00400204">
        <w:rPr>
          <w:lang w:val="sl-SI"/>
        </w:rPr>
        <w:t>an najmanj 20 dni pred iztekom stare letne garancije predlo</w:t>
      </w:r>
      <w:r w:rsidR="00DE24C9" w:rsidRPr="00400204">
        <w:rPr>
          <w:lang w:val="sl-SI"/>
        </w:rPr>
        <w:t>ž</w:t>
      </w:r>
      <w:r w:rsidRPr="00400204">
        <w:rPr>
          <w:lang w:val="sl-SI"/>
        </w:rPr>
        <w:t>iti novo. Nepredlo</w:t>
      </w:r>
      <w:r w:rsidR="00DE24C9" w:rsidRPr="00400204">
        <w:rPr>
          <w:lang w:val="sl-SI"/>
        </w:rPr>
        <w:t>ž</w:t>
      </w:r>
      <w:r w:rsidRPr="00400204">
        <w:rPr>
          <w:lang w:val="sl-SI"/>
        </w:rPr>
        <w:t>itev nove bančne garancije za naslednje letno obdobje je razlog za unovčenje obstoječe bančne garancije ter predstavlja hujšo kršitev te pogodbe.</w:t>
      </w:r>
    </w:p>
    <w:p w14:paraId="4D0D3FF1" w14:textId="77777777" w:rsidR="00EC4005" w:rsidRPr="00400204" w:rsidRDefault="00EC4005" w:rsidP="00EC4005">
      <w:pPr>
        <w:pStyle w:val="BodyText"/>
        <w:spacing w:before="5"/>
        <w:rPr>
          <w:sz w:val="19"/>
          <w:lang w:val="sl-SI"/>
        </w:rPr>
      </w:pPr>
    </w:p>
    <w:p w14:paraId="105ACC75"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662580F" w14:textId="77777777" w:rsidR="00EC4005" w:rsidRPr="00400204" w:rsidRDefault="00EC4005" w:rsidP="00EC4005">
      <w:pPr>
        <w:pStyle w:val="BodyText"/>
        <w:rPr>
          <w:b/>
          <w:sz w:val="20"/>
          <w:lang w:val="sl-SI"/>
        </w:rPr>
      </w:pPr>
    </w:p>
    <w:p w14:paraId="05D8E9BB" w14:textId="64250544" w:rsidR="00EC4005" w:rsidRPr="00400204" w:rsidRDefault="00EC4005" w:rsidP="00EF136E">
      <w:pPr>
        <w:pStyle w:val="BodyText"/>
        <w:ind w:left="258"/>
        <w:jc w:val="both"/>
        <w:rPr>
          <w:lang w:val="sl-SI"/>
        </w:rPr>
      </w:pPr>
      <w:r w:rsidRPr="00400204">
        <w:rPr>
          <w:lang w:val="sl-SI"/>
        </w:rPr>
        <w:t>Dol</w:t>
      </w:r>
      <w:r w:rsidR="00EF136E" w:rsidRPr="00400204">
        <w:rPr>
          <w:lang w:val="sl-SI"/>
        </w:rPr>
        <w:t>ž</w:t>
      </w:r>
      <w:r w:rsidRPr="00400204">
        <w:rPr>
          <w:lang w:val="sl-SI"/>
        </w:rPr>
        <w:t>nosti</w:t>
      </w:r>
      <w:r w:rsidRPr="00400204">
        <w:rPr>
          <w:spacing w:val="9"/>
          <w:lang w:val="sl-SI"/>
        </w:rPr>
        <w:t xml:space="preserve"> </w:t>
      </w:r>
      <w:r w:rsidRPr="00400204">
        <w:rPr>
          <w:lang w:val="sl-SI"/>
        </w:rPr>
        <w:t>koncedenta</w:t>
      </w:r>
      <w:r w:rsidRPr="00400204">
        <w:rPr>
          <w:spacing w:val="10"/>
          <w:lang w:val="sl-SI"/>
        </w:rPr>
        <w:t xml:space="preserve"> </w:t>
      </w:r>
      <w:r w:rsidRPr="00400204">
        <w:rPr>
          <w:lang w:val="sl-SI"/>
        </w:rPr>
        <w:t>so</w:t>
      </w:r>
      <w:r w:rsidRPr="00400204">
        <w:rPr>
          <w:spacing w:val="10"/>
          <w:lang w:val="sl-SI"/>
        </w:rPr>
        <w:t xml:space="preserve"> </w:t>
      </w:r>
      <w:r w:rsidRPr="00400204">
        <w:rPr>
          <w:spacing w:val="-2"/>
          <w:lang w:val="sl-SI"/>
        </w:rPr>
        <w:t>zlasti:</w:t>
      </w:r>
    </w:p>
    <w:p w14:paraId="6D8B59D6" w14:textId="77777777" w:rsidR="00EC4005" w:rsidRPr="00400204" w:rsidRDefault="00EC4005" w:rsidP="00EF136E">
      <w:pPr>
        <w:pStyle w:val="BodyText"/>
        <w:spacing w:before="8"/>
        <w:jc w:val="both"/>
        <w:rPr>
          <w:sz w:val="27"/>
          <w:lang w:val="sl-SI"/>
        </w:rPr>
      </w:pPr>
    </w:p>
    <w:p w14:paraId="16025BB5" w14:textId="1272CA7E" w:rsidR="00EC4005" w:rsidRPr="00400204" w:rsidRDefault="00EC4005" w:rsidP="00922A83">
      <w:pPr>
        <w:pStyle w:val="ListParagraph"/>
        <w:widowControl w:val="0"/>
        <w:numPr>
          <w:ilvl w:val="0"/>
          <w:numId w:val="25"/>
        </w:numPr>
        <w:tabs>
          <w:tab w:val="left" w:pos="978"/>
          <w:tab w:val="left" w:pos="979"/>
        </w:tabs>
        <w:autoSpaceDE w:val="0"/>
        <w:autoSpaceDN w:val="0"/>
        <w:spacing w:line="276" w:lineRule="auto"/>
        <w:ind w:right="546"/>
        <w:contextualSpacing w:val="0"/>
        <w:jc w:val="both"/>
        <w:rPr>
          <w:rFonts w:ascii="Arial" w:hAnsi="Arial" w:cs="Arial"/>
          <w:sz w:val="18"/>
        </w:rPr>
      </w:pPr>
      <w:r w:rsidRPr="00400204">
        <w:rPr>
          <w:rFonts w:ascii="Arial" w:hAnsi="Arial" w:cs="Arial"/>
          <w:sz w:val="18"/>
        </w:rPr>
        <w:t>da zagotavlja izvajanje vseh storitev predpisanih z zakonom, s predpisi o načinu izvajanja gospodarske javne slu</w:t>
      </w:r>
      <w:r w:rsidR="00EF136E" w:rsidRPr="00400204">
        <w:rPr>
          <w:rFonts w:ascii="Arial" w:hAnsi="Arial" w:cs="Arial"/>
          <w:sz w:val="18"/>
        </w:rPr>
        <w:t>ž</w:t>
      </w:r>
      <w:r w:rsidRPr="00400204">
        <w:rPr>
          <w:rFonts w:ascii="Arial" w:hAnsi="Arial" w:cs="Arial"/>
          <w:sz w:val="18"/>
        </w:rPr>
        <w:t>be in s tem odlokom ter v skladu s pogoji, ki so navedeni v tem odloku;</w:t>
      </w:r>
    </w:p>
    <w:p w14:paraId="7384F70F" w14:textId="1A09803B" w:rsidR="00EC4005" w:rsidRPr="00400204" w:rsidRDefault="00EC4005" w:rsidP="00922A83">
      <w:pPr>
        <w:pStyle w:val="ListParagraph"/>
        <w:widowControl w:val="0"/>
        <w:numPr>
          <w:ilvl w:val="0"/>
          <w:numId w:val="25"/>
        </w:numPr>
        <w:tabs>
          <w:tab w:val="left" w:pos="978"/>
          <w:tab w:val="left" w:pos="979"/>
        </w:tabs>
        <w:autoSpaceDE w:val="0"/>
        <w:autoSpaceDN w:val="0"/>
        <w:spacing w:before="60" w:line="276" w:lineRule="auto"/>
        <w:ind w:right="545"/>
        <w:contextualSpacing w:val="0"/>
        <w:jc w:val="both"/>
        <w:rPr>
          <w:rFonts w:ascii="Arial" w:hAnsi="Arial" w:cs="Arial"/>
          <w:sz w:val="18"/>
        </w:rPr>
      </w:pP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zagotovi</w:t>
      </w:r>
      <w:r w:rsidRPr="00400204">
        <w:rPr>
          <w:rFonts w:ascii="Arial" w:hAnsi="Arial" w:cs="Arial"/>
          <w:spacing w:val="40"/>
          <w:sz w:val="18"/>
        </w:rPr>
        <w:t xml:space="preserve"> </w:t>
      </w:r>
      <w:r w:rsidRPr="00400204">
        <w:rPr>
          <w:rFonts w:ascii="Arial" w:hAnsi="Arial" w:cs="Arial"/>
          <w:sz w:val="18"/>
        </w:rPr>
        <w:t>sankcioniranje</w:t>
      </w:r>
      <w:r w:rsidRPr="00400204">
        <w:rPr>
          <w:rFonts w:ascii="Arial" w:hAnsi="Arial" w:cs="Arial"/>
          <w:spacing w:val="40"/>
          <w:sz w:val="18"/>
        </w:rPr>
        <w:t xml:space="preserve"> </w:t>
      </w:r>
      <w:r w:rsidRPr="00400204">
        <w:rPr>
          <w:rFonts w:ascii="Arial" w:hAnsi="Arial" w:cs="Arial"/>
          <w:sz w:val="18"/>
        </w:rPr>
        <w:t>uporabnikov</w:t>
      </w:r>
      <w:r w:rsidRPr="00400204">
        <w:rPr>
          <w:rFonts w:ascii="Arial" w:hAnsi="Arial" w:cs="Arial"/>
          <w:spacing w:val="40"/>
          <w:sz w:val="18"/>
        </w:rPr>
        <w:t xml:space="preserve"> </w:t>
      </w:r>
      <w:r w:rsidRPr="00400204">
        <w:rPr>
          <w:rFonts w:ascii="Arial" w:hAnsi="Arial" w:cs="Arial"/>
          <w:sz w:val="18"/>
        </w:rPr>
        <w:t>zaradi</w:t>
      </w:r>
      <w:r w:rsidRPr="00400204">
        <w:rPr>
          <w:rFonts w:ascii="Arial" w:hAnsi="Arial" w:cs="Arial"/>
          <w:spacing w:val="40"/>
          <w:sz w:val="18"/>
        </w:rPr>
        <w:t xml:space="preserve"> </w:t>
      </w:r>
      <w:r w:rsidRPr="00400204">
        <w:rPr>
          <w:rFonts w:ascii="Arial" w:hAnsi="Arial" w:cs="Arial"/>
          <w:sz w:val="18"/>
        </w:rPr>
        <w:t>onemogočanja</w:t>
      </w:r>
      <w:r w:rsidRPr="00400204">
        <w:rPr>
          <w:rFonts w:ascii="Arial" w:hAnsi="Arial" w:cs="Arial"/>
          <w:spacing w:val="40"/>
          <w:sz w:val="18"/>
        </w:rPr>
        <w:t xml:space="preserve"> </w:t>
      </w:r>
      <w:r w:rsidRPr="00400204">
        <w:rPr>
          <w:rFonts w:ascii="Arial" w:hAnsi="Arial" w:cs="Arial"/>
          <w:sz w:val="18"/>
        </w:rPr>
        <w:t>izvajanja</w:t>
      </w:r>
      <w:r w:rsidRPr="00400204">
        <w:rPr>
          <w:rFonts w:ascii="Arial" w:hAnsi="Arial" w:cs="Arial"/>
          <w:spacing w:val="40"/>
          <w:sz w:val="18"/>
        </w:rPr>
        <w:t xml:space="preserve"> </w:t>
      </w:r>
      <w:r w:rsidRPr="00400204">
        <w:rPr>
          <w:rFonts w:ascii="Arial" w:hAnsi="Arial" w:cs="Arial"/>
          <w:sz w:val="18"/>
        </w:rPr>
        <w:t>storitev</w:t>
      </w:r>
      <w:r w:rsidRPr="00400204">
        <w:rPr>
          <w:rFonts w:ascii="Arial" w:hAnsi="Arial" w:cs="Arial"/>
          <w:spacing w:val="40"/>
          <w:sz w:val="18"/>
        </w:rPr>
        <w:t xml:space="preserve"> </w:t>
      </w:r>
      <w:r w:rsidRPr="00400204">
        <w:rPr>
          <w:rFonts w:ascii="Arial" w:hAnsi="Arial" w:cs="Arial"/>
          <w:sz w:val="18"/>
        </w:rPr>
        <w:t>gospodarske</w:t>
      </w:r>
      <w:r w:rsidRPr="00400204">
        <w:rPr>
          <w:rFonts w:ascii="Arial" w:hAnsi="Arial" w:cs="Arial"/>
          <w:spacing w:val="40"/>
          <w:sz w:val="18"/>
        </w:rPr>
        <w:t xml:space="preserve"> </w:t>
      </w:r>
      <w:r w:rsidRPr="00400204">
        <w:rPr>
          <w:rFonts w:ascii="Arial" w:hAnsi="Arial" w:cs="Arial"/>
          <w:sz w:val="18"/>
        </w:rPr>
        <w:t xml:space="preserve">javne </w:t>
      </w:r>
      <w:r w:rsidRPr="00400204">
        <w:rPr>
          <w:rFonts w:ascii="Arial" w:hAnsi="Arial" w:cs="Arial"/>
          <w:spacing w:val="-2"/>
          <w:sz w:val="18"/>
        </w:rPr>
        <w:t>slu</w:t>
      </w:r>
      <w:r w:rsidR="00EF136E" w:rsidRPr="00400204">
        <w:rPr>
          <w:rFonts w:ascii="Arial" w:hAnsi="Arial" w:cs="Arial"/>
          <w:spacing w:val="-2"/>
          <w:sz w:val="18"/>
        </w:rPr>
        <w:t>ž</w:t>
      </w:r>
      <w:r w:rsidRPr="00400204">
        <w:rPr>
          <w:rFonts w:ascii="Arial" w:hAnsi="Arial" w:cs="Arial"/>
          <w:spacing w:val="-2"/>
          <w:sz w:val="18"/>
        </w:rPr>
        <w:t>be;</w:t>
      </w:r>
    </w:p>
    <w:p w14:paraId="4F06DF27" w14:textId="77777777" w:rsidR="00EC4005" w:rsidRPr="00400204" w:rsidRDefault="00EC4005" w:rsidP="00EF136E">
      <w:pPr>
        <w:spacing w:line="276" w:lineRule="auto"/>
        <w:jc w:val="both"/>
        <w:rPr>
          <w:rFonts w:ascii="Arial" w:hAnsi="Arial" w:cs="Arial"/>
          <w:sz w:val="18"/>
        </w:rPr>
        <w:sectPr w:rsidR="00EC4005" w:rsidRPr="00400204">
          <w:headerReference w:type="even" r:id="rId70"/>
          <w:headerReference w:type="default" r:id="rId71"/>
          <w:footerReference w:type="default" r:id="rId72"/>
          <w:headerReference w:type="first" r:id="rId73"/>
          <w:pgSz w:w="11910" w:h="16840"/>
          <w:pgMar w:top="1680" w:right="880" w:bottom="280" w:left="1160" w:header="561" w:footer="0" w:gutter="0"/>
          <w:cols w:space="708"/>
        </w:sectPr>
      </w:pPr>
    </w:p>
    <w:p w14:paraId="55ABB9CD" w14:textId="77777777" w:rsidR="00EC4005" w:rsidRPr="00400204" w:rsidRDefault="00EC4005" w:rsidP="00EF136E">
      <w:pPr>
        <w:pStyle w:val="BodyText"/>
        <w:spacing w:before="7"/>
        <w:jc w:val="both"/>
        <w:rPr>
          <w:sz w:val="28"/>
          <w:lang w:val="sl-SI"/>
        </w:rPr>
      </w:pPr>
    </w:p>
    <w:p w14:paraId="3803D71F" w14:textId="1B6887D1" w:rsidR="00EC4005" w:rsidRPr="00400204" w:rsidRDefault="00EC4005" w:rsidP="00922A83">
      <w:pPr>
        <w:pStyle w:val="ListParagraph"/>
        <w:widowControl w:val="0"/>
        <w:numPr>
          <w:ilvl w:val="0"/>
          <w:numId w:val="25"/>
        </w:numPr>
        <w:tabs>
          <w:tab w:val="left" w:pos="978"/>
          <w:tab w:val="left" w:pos="979"/>
        </w:tabs>
        <w:autoSpaceDE w:val="0"/>
        <w:autoSpaceDN w:val="0"/>
        <w:spacing w:before="123" w:line="276" w:lineRule="auto"/>
        <w:ind w:right="544"/>
        <w:contextualSpacing w:val="0"/>
        <w:jc w:val="both"/>
        <w:rPr>
          <w:rFonts w:ascii="Arial" w:hAnsi="Arial" w:cs="Arial"/>
          <w:sz w:val="18"/>
        </w:rPr>
      </w:pPr>
      <w:r w:rsidRPr="00400204">
        <w:rPr>
          <w:rFonts w:ascii="Arial" w:hAnsi="Arial" w:cs="Arial"/>
          <w:sz w:val="18"/>
        </w:rPr>
        <w:t>da</w:t>
      </w:r>
      <w:r w:rsidRPr="00400204">
        <w:rPr>
          <w:rFonts w:ascii="Arial" w:hAnsi="Arial" w:cs="Arial"/>
          <w:spacing w:val="40"/>
          <w:sz w:val="18"/>
        </w:rPr>
        <w:t xml:space="preserve"> </w:t>
      </w:r>
      <w:r w:rsidRPr="00400204">
        <w:rPr>
          <w:rFonts w:ascii="Arial" w:hAnsi="Arial" w:cs="Arial"/>
          <w:sz w:val="18"/>
        </w:rPr>
        <w:t>zagotovi</w:t>
      </w:r>
      <w:r w:rsidRPr="00400204">
        <w:rPr>
          <w:rFonts w:ascii="Arial" w:hAnsi="Arial" w:cs="Arial"/>
          <w:spacing w:val="40"/>
          <w:sz w:val="18"/>
        </w:rPr>
        <w:t xml:space="preserve"> </w:t>
      </w:r>
      <w:r w:rsidRPr="00400204">
        <w:rPr>
          <w:rFonts w:ascii="Arial" w:hAnsi="Arial" w:cs="Arial"/>
          <w:sz w:val="18"/>
        </w:rPr>
        <w:t>sankcioniranje</w:t>
      </w:r>
      <w:r w:rsidRPr="00400204">
        <w:rPr>
          <w:rFonts w:ascii="Arial" w:hAnsi="Arial" w:cs="Arial"/>
          <w:spacing w:val="40"/>
          <w:sz w:val="18"/>
        </w:rPr>
        <w:t xml:space="preserve"> </w:t>
      </w:r>
      <w:r w:rsidRPr="00400204">
        <w:rPr>
          <w:rFonts w:ascii="Arial" w:hAnsi="Arial" w:cs="Arial"/>
          <w:sz w:val="18"/>
        </w:rPr>
        <w:t>morebitnih</w:t>
      </w:r>
      <w:r w:rsidRPr="00400204">
        <w:rPr>
          <w:rFonts w:ascii="Arial" w:hAnsi="Arial" w:cs="Arial"/>
          <w:spacing w:val="40"/>
          <w:sz w:val="18"/>
        </w:rPr>
        <w:t xml:space="preserve"> </w:t>
      </w:r>
      <w:r w:rsidRPr="00400204">
        <w:rPr>
          <w:rFonts w:ascii="Arial" w:hAnsi="Arial" w:cs="Arial"/>
          <w:sz w:val="18"/>
        </w:rPr>
        <w:t>drugih</w:t>
      </w:r>
      <w:r w:rsidRPr="00400204">
        <w:rPr>
          <w:rFonts w:ascii="Arial" w:hAnsi="Arial" w:cs="Arial"/>
          <w:spacing w:val="40"/>
          <w:sz w:val="18"/>
        </w:rPr>
        <w:t xml:space="preserve"> </w:t>
      </w:r>
      <w:r w:rsidRPr="00400204">
        <w:rPr>
          <w:rFonts w:ascii="Arial" w:hAnsi="Arial" w:cs="Arial"/>
          <w:sz w:val="18"/>
        </w:rPr>
        <w:t>nepooblaščenih</w:t>
      </w:r>
      <w:r w:rsidRPr="00400204">
        <w:rPr>
          <w:rFonts w:ascii="Arial" w:hAnsi="Arial" w:cs="Arial"/>
          <w:spacing w:val="40"/>
          <w:sz w:val="18"/>
        </w:rPr>
        <w:t xml:space="preserve"> </w:t>
      </w:r>
      <w:r w:rsidRPr="00400204">
        <w:rPr>
          <w:rFonts w:ascii="Arial" w:hAnsi="Arial" w:cs="Arial"/>
          <w:sz w:val="18"/>
        </w:rPr>
        <w:t>izvajalcev,</w:t>
      </w:r>
      <w:r w:rsidRPr="00400204">
        <w:rPr>
          <w:rFonts w:ascii="Arial" w:hAnsi="Arial" w:cs="Arial"/>
          <w:spacing w:val="40"/>
          <w:sz w:val="18"/>
        </w:rPr>
        <w:t xml:space="preserve"> </w:t>
      </w:r>
      <w:r w:rsidRPr="00400204">
        <w:rPr>
          <w:rFonts w:ascii="Arial" w:hAnsi="Arial" w:cs="Arial"/>
          <w:sz w:val="18"/>
        </w:rPr>
        <w:t>ki</w:t>
      </w:r>
      <w:r w:rsidRPr="00400204">
        <w:rPr>
          <w:rFonts w:ascii="Arial" w:hAnsi="Arial" w:cs="Arial"/>
          <w:spacing w:val="40"/>
          <w:sz w:val="18"/>
        </w:rPr>
        <w:t xml:space="preserve"> </w:t>
      </w:r>
      <w:r w:rsidRPr="00400204">
        <w:rPr>
          <w:rFonts w:ascii="Arial" w:hAnsi="Arial" w:cs="Arial"/>
          <w:sz w:val="18"/>
        </w:rPr>
        <w:t>bi</w:t>
      </w:r>
      <w:r w:rsidRPr="00400204">
        <w:rPr>
          <w:rFonts w:ascii="Arial" w:hAnsi="Arial" w:cs="Arial"/>
          <w:spacing w:val="40"/>
          <w:sz w:val="18"/>
        </w:rPr>
        <w:t xml:space="preserve"> </w:t>
      </w:r>
      <w:r w:rsidRPr="00400204">
        <w:rPr>
          <w:rFonts w:ascii="Arial" w:hAnsi="Arial" w:cs="Arial"/>
          <w:sz w:val="18"/>
        </w:rPr>
        <w:t>med</w:t>
      </w:r>
      <w:r w:rsidRPr="00400204">
        <w:rPr>
          <w:rFonts w:ascii="Arial" w:hAnsi="Arial" w:cs="Arial"/>
          <w:spacing w:val="40"/>
          <w:sz w:val="18"/>
        </w:rPr>
        <w:t xml:space="preserve"> </w:t>
      </w:r>
      <w:r w:rsidRPr="00400204">
        <w:rPr>
          <w:rFonts w:ascii="Arial" w:hAnsi="Arial" w:cs="Arial"/>
          <w:sz w:val="18"/>
        </w:rPr>
        <w:t>dobo</w:t>
      </w:r>
      <w:r w:rsidRPr="00400204">
        <w:rPr>
          <w:rFonts w:ascii="Arial" w:hAnsi="Arial" w:cs="Arial"/>
          <w:spacing w:val="40"/>
          <w:sz w:val="18"/>
        </w:rPr>
        <w:t xml:space="preserve"> </w:t>
      </w:r>
      <w:r w:rsidRPr="00400204">
        <w:rPr>
          <w:rFonts w:ascii="Arial" w:hAnsi="Arial" w:cs="Arial"/>
          <w:sz w:val="18"/>
        </w:rPr>
        <w:t>trajanja</w:t>
      </w:r>
      <w:r w:rsidRPr="00400204">
        <w:rPr>
          <w:rFonts w:ascii="Arial" w:hAnsi="Arial" w:cs="Arial"/>
          <w:spacing w:val="40"/>
          <w:sz w:val="18"/>
        </w:rPr>
        <w:t xml:space="preserve"> </w:t>
      </w:r>
      <w:r w:rsidRPr="00400204">
        <w:rPr>
          <w:rFonts w:ascii="Arial" w:hAnsi="Arial" w:cs="Arial"/>
          <w:sz w:val="18"/>
        </w:rPr>
        <w:t>koncesije izvajali storitve gospodarske javne slu</w:t>
      </w:r>
      <w:r w:rsidR="00EF136E" w:rsidRPr="00400204">
        <w:rPr>
          <w:rFonts w:ascii="Arial" w:hAnsi="Arial" w:cs="Arial"/>
          <w:sz w:val="18"/>
        </w:rPr>
        <w:t>ž</w:t>
      </w:r>
      <w:r w:rsidRPr="00400204">
        <w:rPr>
          <w:rFonts w:ascii="Arial" w:hAnsi="Arial" w:cs="Arial"/>
          <w:sz w:val="18"/>
        </w:rPr>
        <w:t>be na področju občine ter</w:t>
      </w:r>
    </w:p>
    <w:p w14:paraId="06609E73" w14:textId="6E49FD6E" w:rsidR="00EC4005" w:rsidRPr="00400204" w:rsidRDefault="00EC4005" w:rsidP="00922A83">
      <w:pPr>
        <w:pStyle w:val="ListParagraph"/>
        <w:widowControl w:val="0"/>
        <w:numPr>
          <w:ilvl w:val="0"/>
          <w:numId w:val="25"/>
        </w:numPr>
        <w:tabs>
          <w:tab w:val="left" w:pos="978"/>
          <w:tab w:val="left" w:pos="979"/>
        </w:tabs>
        <w:autoSpaceDE w:val="0"/>
        <w:autoSpaceDN w:val="0"/>
        <w:spacing w:before="57"/>
        <w:ind w:hanging="361"/>
        <w:contextualSpacing w:val="0"/>
        <w:jc w:val="both"/>
        <w:rPr>
          <w:rFonts w:ascii="Arial" w:hAnsi="Arial" w:cs="Arial"/>
          <w:sz w:val="18"/>
        </w:rPr>
      </w:pPr>
      <w:r w:rsidRPr="00400204">
        <w:rPr>
          <w:rFonts w:ascii="Arial" w:hAnsi="Arial" w:cs="Arial"/>
          <w:sz w:val="18"/>
        </w:rPr>
        <w:t>pisno</w:t>
      </w:r>
      <w:r w:rsidRPr="00400204">
        <w:rPr>
          <w:rFonts w:ascii="Arial" w:hAnsi="Arial" w:cs="Arial"/>
          <w:spacing w:val="1"/>
          <w:sz w:val="18"/>
        </w:rPr>
        <w:t xml:space="preserve"> </w:t>
      </w:r>
      <w:r w:rsidRPr="00400204">
        <w:rPr>
          <w:rFonts w:ascii="Arial" w:hAnsi="Arial" w:cs="Arial"/>
          <w:sz w:val="18"/>
        </w:rPr>
        <w:t>obveščanje koncesionarja</w:t>
      </w:r>
      <w:r w:rsidRPr="00400204">
        <w:rPr>
          <w:rFonts w:ascii="Arial" w:hAnsi="Arial" w:cs="Arial"/>
          <w:spacing w:val="1"/>
          <w:sz w:val="18"/>
        </w:rPr>
        <w:t xml:space="preserve"> </w:t>
      </w:r>
      <w:r w:rsidRPr="00400204">
        <w:rPr>
          <w:rFonts w:ascii="Arial" w:hAnsi="Arial" w:cs="Arial"/>
          <w:sz w:val="18"/>
        </w:rPr>
        <w:t>o</w:t>
      </w:r>
      <w:r w:rsidRPr="00400204">
        <w:rPr>
          <w:rFonts w:ascii="Arial" w:hAnsi="Arial" w:cs="Arial"/>
          <w:spacing w:val="2"/>
          <w:sz w:val="18"/>
        </w:rPr>
        <w:t xml:space="preserve"> </w:t>
      </w:r>
      <w:r w:rsidRPr="00400204">
        <w:rPr>
          <w:rFonts w:ascii="Arial" w:hAnsi="Arial" w:cs="Arial"/>
          <w:sz w:val="18"/>
        </w:rPr>
        <w:t>morebitnih</w:t>
      </w:r>
      <w:r w:rsidRPr="00400204">
        <w:rPr>
          <w:rFonts w:ascii="Arial" w:hAnsi="Arial" w:cs="Arial"/>
          <w:spacing w:val="1"/>
          <w:sz w:val="18"/>
        </w:rPr>
        <w:t xml:space="preserve"> </w:t>
      </w:r>
      <w:r w:rsidRPr="00400204">
        <w:rPr>
          <w:rFonts w:ascii="Arial" w:hAnsi="Arial" w:cs="Arial"/>
          <w:sz w:val="18"/>
        </w:rPr>
        <w:t>ugovorih oziroma</w:t>
      </w:r>
      <w:r w:rsidRPr="00400204">
        <w:rPr>
          <w:rFonts w:ascii="Arial" w:hAnsi="Arial" w:cs="Arial"/>
          <w:spacing w:val="1"/>
          <w:sz w:val="18"/>
        </w:rPr>
        <w:t xml:space="preserve"> </w:t>
      </w:r>
      <w:r w:rsidRPr="00400204">
        <w:rPr>
          <w:rFonts w:ascii="Arial" w:hAnsi="Arial" w:cs="Arial"/>
          <w:sz w:val="18"/>
        </w:rPr>
        <w:t>prito</w:t>
      </w:r>
      <w:r w:rsidR="00EF136E" w:rsidRPr="00400204">
        <w:rPr>
          <w:rFonts w:ascii="Arial" w:hAnsi="Arial" w:cs="Arial"/>
          <w:sz w:val="18"/>
        </w:rPr>
        <w:t>ž</w:t>
      </w:r>
      <w:r w:rsidRPr="00400204">
        <w:rPr>
          <w:rFonts w:ascii="Arial" w:hAnsi="Arial" w:cs="Arial"/>
          <w:sz w:val="18"/>
        </w:rPr>
        <w:t xml:space="preserve">bah </w:t>
      </w:r>
      <w:r w:rsidRPr="00400204">
        <w:rPr>
          <w:rFonts w:ascii="Arial" w:hAnsi="Arial" w:cs="Arial"/>
          <w:spacing w:val="-2"/>
          <w:sz w:val="18"/>
        </w:rPr>
        <w:t>uporabnikov.</w:t>
      </w:r>
    </w:p>
    <w:p w14:paraId="20CCBAF3" w14:textId="77777777" w:rsidR="00EC4005" w:rsidRPr="00400204" w:rsidRDefault="00EC4005" w:rsidP="00EC4005">
      <w:pPr>
        <w:pStyle w:val="BodyText"/>
        <w:rPr>
          <w:sz w:val="24"/>
          <w:lang w:val="sl-SI"/>
        </w:rPr>
      </w:pPr>
    </w:p>
    <w:p w14:paraId="692CB9DE" w14:textId="77777777" w:rsidR="00EC4005" w:rsidRPr="00400204" w:rsidRDefault="00EC4005" w:rsidP="00922A83">
      <w:pPr>
        <w:pStyle w:val="Heading4"/>
        <w:numPr>
          <w:ilvl w:val="0"/>
          <w:numId w:val="31"/>
        </w:numPr>
        <w:tabs>
          <w:tab w:val="left" w:pos="480"/>
        </w:tabs>
        <w:spacing w:before="177"/>
        <w:ind w:left="479" w:hanging="222"/>
        <w:rPr>
          <w:lang w:val="sl-SI"/>
        </w:rPr>
      </w:pPr>
      <w:r w:rsidRPr="00400204">
        <w:rPr>
          <w:lang w:val="sl-SI"/>
        </w:rPr>
        <w:t>FINANCIRANJE</w:t>
      </w:r>
      <w:r w:rsidRPr="00400204">
        <w:rPr>
          <w:spacing w:val="-3"/>
          <w:lang w:val="sl-SI"/>
        </w:rPr>
        <w:t xml:space="preserve"> </w:t>
      </w:r>
      <w:r w:rsidRPr="00400204">
        <w:rPr>
          <w:lang w:val="sl-SI"/>
        </w:rPr>
        <w:t>IN</w:t>
      </w:r>
      <w:r w:rsidRPr="00400204">
        <w:rPr>
          <w:spacing w:val="-3"/>
          <w:lang w:val="sl-SI"/>
        </w:rPr>
        <w:t xml:space="preserve"> </w:t>
      </w:r>
      <w:r w:rsidRPr="00400204">
        <w:rPr>
          <w:lang w:val="sl-SI"/>
        </w:rPr>
        <w:t>PLAČILO</w:t>
      </w:r>
      <w:r w:rsidRPr="00400204">
        <w:rPr>
          <w:spacing w:val="-2"/>
          <w:lang w:val="sl-SI"/>
        </w:rPr>
        <w:t xml:space="preserve"> </w:t>
      </w:r>
      <w:r w:rsidRPr="00400204">
        <w:rPr>
          <w:lang w:val="sl-SI"/>
        </w:rPr>
        <w:t>ZA</w:t>
      </w:r>
      <w:r w:rsidRPr="00400204">
        <w:rPr>
          <w:spacing w:val="-5"/>
          <w:lang w:val="sl-SI"/>
        </w:rPr>
        <w:t xml:space="preserve"> </w:t>
      </w:r>
      <w:r w:rsidRPr="00400204">
        <w:rPr>
          <w:spacing w:val="-2"/>
          <w:lang w:val="sl-SI"/>
        </w:rPr>
        <w:t>STORITVE</w:t>
      </w:r>
    </w:p>
    <w:p w14:paraId="74CCDFA5" w14:textId="77777777" w:rsidR="00EC4005" w:rsidRPr="00400204" w:rsidRDefault="00EC4005" w:rsidP="00EC4005">
      <w:pPr>
        <w:pStyle w:val="BodyText"/>
        <w:spacing w:before="11"/>
        <w:rPr>
          <w:b/>
          <w:sz w:val="22"/>
          <w:lang w:val="sl-SI"/>
        </w:rPr>
      </w:pPr>
    </w:p>
    <w:p w14:paraId="72ACBDB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67F80527" w14:textId="77777777" w:rsidR="00EC4005" w:rsidRPr="00400204" w:rsidRDefault="00EC4005" w:rsidP="00EC4005">
      <w:pPr>
        <w:pStyle w:val="BodyText"/>
        <w:spacing w:before="3"/>
        <w:rPr>
          <w:b/>
          <w:sz w:val="20"/>
          <w:lang w:val="sl-SI"/>
        </w:rPr>
      </w:pPr>
    </w:p>
    <w:p w14:paraId="30EA8EFF" w14:textId="77777777" w:rsidR="00EC4005" w:rsidRPr="00400204" w:rsidRDefault="00EC4005" w:rsidP="003903FC">
      <w:pPr>
        <w:pStyle w:val="BodyText"/>
        <w:spacing w:line="273" w:lineRule="auto"/>
        <w:ind w:left="258" w:right="556"/>
        <w:jc w:val="both"/>
        <w:rPr>
          <w:lang w:val="sl-SI"/>
        </w:rPr>
      </w:pPr>
      <w:r w:rsidRPr="00400204">
        <w:rPr>
          <w:lang w:val="sl-SI"/>
        </w:rPr>
        <w:t>Pogodbena vrednost storitev je dogovorjena na osnovi ponudbe koncesionarja in je za celotno trajanje pogodbe ocenjena na:</w:t>
      </w:r>
    </w:p>
    <w:p w14:paraId="317CA0B5" w14:textId="77777777" w:rsidR="00EC4005" w:rsidRPr="00400204" w:rsidRDefault="00EC4005" w:rsidP="003903FC">
      <w:pPr>
        <w:pStyle w:val="BodyText"/>
        <w:spacing w:before="8"/>
        <w:jc w:val="both"/>
        <w:rPr>
          <w:sz w:val="19"/>
          <w:lang w:val="sl-SI"/>
        </w:rPr>
      </w:pPr>
    </w:p>
    <w:p w14:paraId="152E11F4" w14:textId="77777777" w:rsidR="00EC4005" w:rsidRPr="00400204" w:rsidRDefault="00EC4005" w:rsidP="003903FC">
      <w:pPr>
        <w:pStyle w:val="BodyText"/>
        <w:tabs>
          <w:tab w:val="left" w:pos="4906"/>
          <w:tab w:val="left" w:pos="5445"/>
        </w:tabs>
        <w:spacing w:line="537" w:lineRule="auto"/>
        <w:ind w:left="258" w:right="4032"/>
        <w:jc w:val="both"/>
        <w:rPr>
          <w:lang w:val="sl-SI"/>
        </w:rPr>
      </w:pPr>
      <w:r w:rsidRPr="00400204">
        <w:rPr>
          <w:lang w:val="sl-SI"/>
        </w:rPr>
        <w:t xml:space="preserve">Vrednost brez davka na dodano vrednost (DDV): </w:t>
      </w:r>
      <w:r w:rsidRPr="00400204">
        <w:rPr>
          <w:u w:val="single"/>
          <w:lang w:val="sl-SI"/>
        </w:rPr>
        <w:tab/>
      </w:r>
      <w:r w:rsidRPr="00400204">
        <w:rPr>
          <w:u w:val="single"/>
          <w:lang w:val="sl-SI"/>
        </w:rPr>
        <w:tab/>
      </w:r>
      <w:r w:rsidRPr="00400204">
        <w:rPr>
          <w:spacing w:val="-4"/>
          <w:lang w:val="sl-SI"/>
        </w:rPr>
        <w:t xml:space="preserve">EUR </w:t>
      </w:r>
      <w:r w:rsidRPr="00400204">
        <w:rPr>
          <w:lang w:val="sl-SI"/>
        </w:rPr>
        <w:t xml:space="preserve">Davek na dodano vrednost (DDV): </w:t>
      </w:r>
      <w:r w:rsidRPr="00400204">
        <w:rPr>
          <w:u w:val="single"/>
          <w:lang w:val="sl-SI"/>
        </w:rPr>
        <w:tab/>
      </w:r>
      <w:r w:rsidRPr="00400204">
        <w:rPr>
          <w:spacing w:val="-4"/>
          <w:lang w:val="sl-SI"/>
        </w:rPr>
        <w:t>EUR</w:t>
      </w:r>
    </w:p>
    <w:p w14:paraId="23737B15" w14:textId="77777777" w:rsidR="00EC4005" w:rsidRPr="00400204" w:rsidRDefault="00EC4005" w:rsidP="003903FC">
      <w:pPr>
        <w:pStyle w:val="BodyText"/>
        <w:tabs>
          <w:tab w:val="left" w:pos="7469"/>
        </w:tabs>
        <w:spacing w:line="535" w:lineRule="auto"/>
        <w:ind w:left="258" w:right="2006"/>
        <w:jc w:val="both"/>
        <w:rPr>
          <w:lang w:val="sl-SI"/>
        </w:rPr>
      </w:pPr>
      <w:r w:rsidRPr="00400204">
        <w:rPr>
          <w:lang w:val="sl-SI"/>
        </w:rPr>
        <w:t xml:space="preserve">Pogodbena vrednost vključno z davkom na dodano vrednost (DDV): </w:t>
      </w:r>
      <w:r w:rsidRPr="00400204">
        <w:rPr>
          <w:rFonts w:ascii="Times New Roman" w:hAnsi="Times New Roman"/>
          <w:u w:val="single"/>
          <w:lang w:val="sl-SI"/>
        </w:rPr>
        <w:tab/>
      </w:r>
      <w:r w:rsidRPr="00400204">
        <w:rPr>
          <w:spacing w:val="-4"/>
          <w:lang w:val="sl-SI"/>
        </w:rPr>
        <w:t xml:space="preserve">EUR </w:t>
      </w:r>
      <w:r w:rsidRPr="00400204">
        <w:rPr>
          <w:lang w:val="sl-SI"/>
        </w:rPr>
        <w:t>Predvidena letna pogodbena vrednost storitev tako znaša:</w:t>
      </w:r>
    </w:p>
    <w:p w14:paraId="2045AC5F" w14:textId="77777777" w:rsidR="00EC4005" w:rsidRPr="00400204" w:rsidRDefault="00EC4005" w:rsidP="003903FC">
      <w:pPr>
        <w:pStyle w:val="BodyText"/>
        <w:tabs>
          <w:tab w:val="left" w:pos="4906"/>
          <w:tab w:val="left" w:pos="5445"/>
        </w:tabs>
        <w:spacing w:line="537" w:lineRule="auto"/>
        <w:ind w:left="258" w:right="4032"/>
        <w:jc w:val="both"/>
        <w:rPr>
          <w:lang w:val="sl-SI"/>
        </w:rPr>
      </w:pPr>
      <w:r w:rsidRPr="00400204">
        <w:rPr>
          <w:lang w:val="sl-SI"/>
        </w:rPr>
        <w:t xml:space="preserve">Vrednost brez davka na dodano vrednost (DDV): </w:t>
      </w:r>
      <w:r w:rsidRPr="00400204">
        <w:rPr>
          <w:u w:val="single"/>
          <w:lang w:val="sl-SI"/>
        </w:rPr>
        <w:tab/>
      </w:r>
      <w:r w:rsidRPr="00400204">
        <w:rPr>
          <w:u w:val="single"/>
          <w:lang w:val="sl-SI"/>
        </w:rPr>
        <w:tab/>
      </w:r>
      <w:r w:rsidRPr="00400204">
        <w:rPr>
          <w:spacing w:val="-4"/>
          <w:lang w:val="sl-SI"/>
        </w:rPr>
        <w:t xml:space="preserve">EUR </w:t>
      </w:r>
      <w:r w:rsidRPr="00400204">
        <w:rPr>
          <w:lang w:val="sl-SI"/>
        </w:rPr>
        <w:t xml:space="preserve">Davek na dodano vrednost (DDV): </w:t>
      </w:r>
      <w:r w:rsidRPr="00400204">
        <w:rPr>
          <w:u w:val="single"/>
          <w:lang w:val="sl-SI"/>
        </w:rPr>
        <w:tab/>
      </w:r>
      <w:r w:rsidRPr="00400204">
        <w:rPr>
          <w:spacing w:val="-4"/>
          <w:lang w:val="sl-SI"/>
        </w:rPr>
        <w:t>EUR</w:t>
      </w:r>
    </w:p>
    <w:p w14:paraId="2BF286E3" w14:textId="77777777" w:rsidR="00EC4005" w:rsidRPr="00400204" w:rsidRDefault="00EC4005" w:rsidP="003903FC">
      <w:pPr>
        <w:pStyle w:val="BodyText"/>
        <w:tabs>
          <w:tab w:val="left" w:pos="7469"/>
        </w:tabs>
        <w:spacing w:line="207" w:lineRule="exact"/>
        <w:ind w:left="258"/>
        <w:jc w:val="both"/>
        <w:rPr>
          <w:lang w:val="sl-SI"/>
        </w:rPr>
      </w:pPr>
      <w:r w:rsidRPr="00400204">
        <w:rPr>
          <w:lang w:val="sl-SI"/>
        </w:rPr>
        <w:t>Pogodbena</w:t>
      </w:r>
      <w:r w:rsidRPr="00400204">
        <w:rPr>
          <w:spacing w:val="-2"/>
          <w:lang w:val="sl-SI"/>
        </w:rPr>
        <w:t xml:space="preserve"> </w:t>
      </w:r>
      <w:r w:rsidRPr="00400204">
        <w:rPr>
          <w:lang w:val="sl-SI"/>
        </w:rPr>
        <w:t>vrednost</w:t>
      </w:r>
      <w:r w:rsidRPr="00400204">
        <w:rPr>
          <w:spacing w:val="-2"/>
          <w:lang w:val="sl-SI"/>
        </w:rPr>
        <w:t xml:space="preserve"> </w:t>
      </w:r>
      <w:r w:rsidRPr="00400204">
        <w:rPr>
          <w:lang w:val="sl-SI"/>
        </w:rPr>
        <w:t>vključno</w:t>
      </w:r>
      <w:r w:rsidRPr="00400204">
        <w:rPr>
          <w:spacing w:val="-4"/>
          <w:lang w:val="sl-SI"/>
        </w:rPr>
        <w:t xml:space="preserve"> </w:t>
      </w:r>
      <w:r w:rsidRPr="00400204">
        <w:rPr>
          <w:lang w:val="sl-SI"/>
        </w:rPr>
        <w:t>z</w:t>
      </w:r>
      <w:r w:rsidRPr="00400204">
        <w:rPr>
          <w:spacing w:val="-4"/>
          <w:lang w:val="sl-SI"/>
        </w:rPr>
        <w:t xml:space="preserve"> </w:t>
      </w:r>
      <w:r w:rsidRPr="00400204">
        <w:rPr>
          <w:lang w:val="sl-SI"/>
        </w:rPr>
        <w:t>davkom</w:t>
      </w:r>
      <w:r w:rsidRPr="00400204">
        <w:rPr>
          <w:spacing w:val="-1"/>
          <w:lang w:val="sl-SI"/>
        </w:rPr>
        <w:t xml:space="preserve"> </w:t>
      </w:r>
      <w:r w:rsidRPr="00400204">
        <w:rPr>
          <w:lang w:val="sl-SI"/>
        </w:rPr>
        <w:t>na</w:t>
      </w:r>
      <w:r w:rsidRPr="00400204">
        <w:rPr>
          <w:spacing w:val="-2"/>
          <w:lang w:val="sl-SI"/>
        </w:rPr>
        <w:t xml:space="preserve"> </w:t>
      </w:r>
      <w:r w:rsidRPr="00400204">
        <w:rPr>
          <w:lang w:val="sl-SI"/>
        </w:rPr>
        <w:t>dodano</w:t>
      </w:r>
      <w:r w:rsidRPr="00400204">
        <w:rPr>
          <w:spacing w:val="-2"/>
          <w:lang w:val="sl-SI"/>
        </w:rPr>
        <w:t xml:space="preserve"> </w:t>
      </w:r>
      <w:r w:rsidRPr="00400204">
        <w:rPr>
          <w:lang w:val="sl-SI"/>
        </w:rPr>
        <w:t>vrednost</w:t>
      </w:r>
      <w:r w:rsidRPr="00400204">
        <w:rPr>
          <w:spacing w:val="-4"/>
          <w:lang w:val="sl-SI"/>
        </w:rPr>
        <w:t xml:space="preserve"> </w:t>
      </w:r>
      <w:r w:rsidRPr="00400204">
        <w:rPr>
          <w:lang w:val="sl-SI"/>
        </w:rPr>
        <w:t>(DDV):</w:t>
      </w:r>
      <w:r w:rsidRPr="00400204">
        <w:rPr>
          <w:spacing w:val="-2"/>
          <w:lang w:val="sl-SI"/>
        </w:rPr>
        <w:t xml:space="preserve"> </w:t>
      </w:r>
      <w:r w:rsidRPr="00400204">
        <w:rPr>
          <w:rFonts w:ascii="Times New Roman" w:hAnsi="Times New Roman"/>
          <w:u w:val="single"/>
          <w:lang w:val="sl-SI"/>
        </w:rPr>
        <w:tab/>
      </w:r>
      <w:r w:rsidRPr="00400204">
        <w:rPr>
          <w:spacing w:val="-5"/>
          <w:lang w:val="sl-SI"/>
        </w:rPr>
        <w:t>EUR</w:t>
      </w:r>
    </w:p>
    <w:p w14:paraId="122D8C28" w14:textId="77777777" w:rsidR="00EC4005" w:rsidRPr="00400204" w:rsidRDefault="00EC4005" w:rsidP="003903FC">
      <w:pPr>
        <w:pStyle w:val="BodyText"/>
        <w:spacing w:before="5"/>
        <w:jc w:val="both"/>
        <w:rPr>
          <w:sz w:val="22"/>
          <w:lang w:val="sl-SI"/>
        </w:rPr>
      </w:pPr>
    </w:p>
    <w:p w14:paraId="78669E43" w14:textId="77777777" w:rsidR="00EC4005" w:rsidRPr="00400204" w:rsidRDefault="00EC4005" w:rsidP="003903FC">
      <w:pPr>
        <w:pStyle w:val="BodyText"/>
        <w:spacing w:before="1" w:line="276" w:lineRule="auto"/>
        <w:ind w:left="258" w:right="545"/>
        <w:jc w:val="both"/>
        <w:rPr>
          <w:lang w:val="sl-SI"/>
        </w:rPr>
      </w:pPr>
      <w:r w:rsidRPr="00400204">
        <w:rPr>
          <w:lang w:val="sl-SI"/>
        </w:rPr>
        <w:t>Pogodbena vrednost je okvirna in je določena na podlagi predvidenih količin, ki pa za pogodbeni stranki niso zavezujoče. Koncedent bo storitve naročal v potrebovanem obsegu. Izbrani koncesionar s podpisom pogodbe izjavlja, da je v celoti seznanjen z navedenim dejstvom.</w:t>
      </w:r>
    </w:p>
    <w:p w14:paraId="13D27856" w14:textId="77777777" w:rsidR="00EC4005" w:rsidRPr="00400204" w:rsidRDefault="00EC4005" w:rsidP="003903FC">
      <w:pPr>
        <w:pStyle w:val="BodyText"/>
        <w:spacing w:before="5"/>
        <w:jc w:val="both"/>
        <w:rPr>
          <w:sz w:val="19"/>
          <w:lang w:val="sl-SI"/>
        </w:rPr>
      </w:pPr>
    </w:p>
    <w:p w14:paraId="0C5F48CC" w14:textId="77777777" w:rsidR="00EC4005" w:rsidRPr="00400204" w:rsidRDefault="00EC4005" w:rsidP="003903FC">
      <w:pPr>
        <w:pStyle w:val="BodyText"/>
        <w:spacing w:line="276" w:lineRule="auto"/>
        <w:ind w:left="258" w:right="542"/>
        <w:jc w:val="both"/>
        <w:rPr>
          <w:lang w:val="sl-SI"/>
        </w:rPr>
      </w:pPr>
      <w:r w:rsidRPr="00400204">
        <w:rPr>
          <w:lang w:val="sl-SI"/>
        </w:rPr>
        <w:t>Potni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in</w:t>
      </w:r>
      <w:r w:rsidRPr="00400204">
        <w:rPr>
          <w:spacing w:val="-3"/>
          <w:lang w:val="sl-SI"/>
        </w:rPr>
        <w:t xml:space="preserve"> </w:t>
      </w:r>
      <w:r w:rsidRPr="00400204">
        <w:rPr>
          <w:lang w:val="sl-SI"/>
        </w:rPr>
        <w:t>ostalih</w:t>
      </w:r>
      <w:r w:rsidRPr="00400204">
        <w:rPr>
          <w:spacing w:val="-3"/>
          <w:lang w:val="sl-SI"/>
        </w:rPr>
        <w:t xml:space="preserve"> </w:t>
      </w:r>
      <w:r w:rsidRPr="00400204">
        <w:rPr>
          <w:lang w:val="sl-SI"/>
        </w:rPr>
        <w:t>povezani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(npr.</w:t>
      </w:r>
      <w:r w:rsidRPr="00400204">
        <w:rPr>
          <w:spacing w:val="-3"/>
          <w:lang w:val="sl-SI"/>
        </w:rPr>
        <w:t xml:space="preserve"> </w:t>
      </w:r>
      <w:r w:rsidRPr="00400204">
        <w:rPr>
          <w:lang w:val="sl-SI"/>
        </w:rPr>
        <w:t>materialni</w:t>
      </w:r>
      <w:r w:rsidRPr="00400204">
        <w:rPr>
          <w:spacing w:val="-1"/>
          <w:lang w:val="sl-SI"/>
        </w:rPr>
        <w:t xml:space="preserve"> </w:t>
      </w:r>
      <w:r w:rsidRPr="00400204">
        <w:rPr>
          <w:lang w:val="sl-SI"/>
        </w:rPr>
        <w:t>stroški)</w:t>
      </w:r>
      <w:r w:rsidRPr="00400204">
        <w:rPr>
          <w:spacing w:val="-1"/>
          <w:lang w:val="sl-SI"/>
        </w:rPr>
        <w:t xml:space="preserve"> </w:t>
      </w:r>
      <w:r w:rsidRPr="00400204">
        <w:rPr>
          <w:lang w:val="sl-SI"/>
        </w:rPr>
        <w:t>za</w:t>
      </w:r>
      <w:r w:rsidRPr="00400204">
        <w:rPr>
          <w:spacing w:val="-1"/>
          <w:lang w:val="sl-SI"/>
        </w:rPr>
        <w:t xml:space="preserve"> </w:t>
      </w:r>
      <w:r w:rsidRPr="00400204">
        <w:rPr>
          <w:lang w:val="sl-SI"/>
        </w:rPr>
        <w:t>opravljanje</w:t>
      </w:r>
      <w:r w:rsidRPr="00400204">
        <w:rPr>
          <w:spacing w:val="-3"/>
          <w:lang w:val="sl-SI"/>
        </w:rPr>
        <w:t xml:space="preserve"> </w:t>
      </w:r>
      <w:r w:rsidRPr="00400204">
        <w:rPr>
          <w:lang w:val="sl-SI"/>
        </w:rPr>
        <w:t>storitev</w:t>
      </w:r>
      <w:r w:rsidRPr="00400204">
        <w:rPr>
          <w:spacing w:val="-3"/>
          <w:lang w:val="sl-SI"/>
        </w:rPr>
        <w:t xml:space="preserve"> </w:t>
      </w:r>
      <w:r w:rsidRPr="00400204">
        <w:rPr>
          <w:lang w:val="sl-SI"/>
        </w:rPr>
        <w:t>po</w:t>
      </w:r>
      <w:r w:rsidRPr="00400204">
        <w:rPr>
          <w:spacing w:val="-1"/>
          <w:lang w:val="sl-SI"/>
        </w:rPr>
        <w:t xml:space="preserve"> </w:t>
      </w:r>
      <w:r w:rsidRPr="00400204">
        <w:rPr>
          <w:lang w:val="sl-SI"/>
        </w:rPr>
        <w:t>tej</w:t>
      </w:r>
      <w:r w:rsidRPr="00400204">
        <w:rPr>
          <w:spacing w:val="-1"/>
          <w:lang w:val="sl-SI"/>
        </w:rPr>
        <w:t xml:space="preserve"> </w:t>
      </w:r>
      <w:r w:rsidRPr="00400204">
        <w:rPr>
          <w:lang w:val="sl-SI"/>
        </w:rPr>
        <w:t>pogodbi</w:t>
      </w:r>
      <w:r w:rsidRPr="00400204">
        <w:rPr>
          <w:spacing w:val="-1"/>
          <w:lang w:val="sl-SI"/>
        </w:rPr>
        <w:t xml:space="preserve"> </w:t>
      </w:r>
      <w:r w:rsidRPr="00400204">
        <w:rPr>
          <w:lang w:val="sl-SI"/>
        </w:rPr>
        <w:t>so</w:t>
      </w:r>
      <w:r w:rsidRPr="00400204">
        <w:rPr>
          <w:spacing w:val="-1"/>
          <w:lang w:val="sl-SI"/>
        </w:rPr>
        <w:t xml:space="preserve"> </w:t>
      </w:r>
      <w:r w:rsidRPr="00400204">
        <w:rPr>
          <w:lang w:val="sl-SI"/>
        </w:rPr>
        <w:t>vključeni</w:t>
      </w:r>
      <w:r w:rsidRPr="00400204">
        <w:rPr>
          <w:spacing w:val="-1"/>
          <w:lang w:val="sl-SI"/>
        </w:rPr>
        <w:t xml:space="preserve"> </w:t>
      </w:r>
      <w:r w:rsidRPr="00400204">
        <w:rPr>
          <w:lang w:val="sl-SI"/>
        </w:rPr>
        <w:t>v pogodbeno ceno.</w:t>
      </w:r>
    </w:p>
    <w:p w14:paraId="3E786D83" w14:textId="77777777" w:rsidR="00EC4005" w:rsidRPr="00400204" w:rsidRDefault="00EC4005" w:rsidP="003903FC">
      <w:pPr>
        <w:pStyle w:val="BodyText"/>
        <w:spacing w:before="9"/>
        <w:jc w:val="both"/>
        <w:rPr>
          <w:sz w:val="19"/>
          <w:lang w:val="sl-SI"/>
        </w:rPr>
      </w:pPr>
    </w:p>
    <w:p w14:paraId="2D0E054B" w14:textId="7C83C607" w:rsidR="00EC4005" w:rsidRPr="00400204" w:rsidRDefault="00EC4005" w:rsidP="003903FC">
      <w:pPr>
        <w:pStyle w:val="BodyText"/>
        <w:spacing w:line="273" w:lineRule="auto"/>
        <w:ind w:left="258" w:right="547"/>
        <w:jc w:val="both"/>
        <w:rPr>
          <w:lang w:val="sl-SI"/>
        </w:rPr>
      </w:pPr>
      <w:r w:rsidRPr="00400204">
        <w:rPr>
          <w:lang w:val="sl-SI"/>
        </w:rPr>
        <w:t>Kadar</w:t>
      </w:r>
      <w:r w:rsidRPr="00400204">
        <w:rPr>
          <w:spacing w:val="-2"/>
          <w:lang w:val="sl-SI"/>
        </w:rPr>
        <w:t xml:space="preserve"> </w:t>
      </w:r>
      <w:r w:rsidRPr="00400204">
        <w:rPr>
          <w:lang w:val="sl-SI"/>
        </w:rPr>
        <w:t>koncesionar</w:t>
      </w:r>
      <w:r w:rsidRPr="00400204">
        <w:rPr>
          <w:spacing w:val="-3"/>
          <w:lang w:val="sl-SI"/>
        </w:rPr>
        <w:t xml:space="preserve"> </w:t>
      </w:r>
      <w:r w:rsidRPr="00400204">
        <w:rPr>
          <w:lang w:val="sl-SI"/>
        </w:rPr>
        <w:t>opravlja</w:t>
      </w:r>
      <w:r w:rsidRPr="00400204">
        <w:rPr>
          <w:spacing w:val="-1"/>
          <w:lang w:val="sl-SI"/>
        </w:rPr>
        <w:t xml:space="preserve"> </w:t>
      </w:r>
      <w:r w:rsidRPr="00400204">
        <w:rPr>
          <w:lang w:val="sl-SI"/>
        </w:rPr>
        <w:t>storitve</w:t>
      </w:r>
      <w:r w:rsidRPr="00400204">
        <w:rPr>
          <w:spacing w:val="-1"/>
          <w:lang w:val="sl-SI"/>
        </w:rPr>
        <w:t xml:space="preserve"> </w:t>
      </w:r>
      <w:r w:rsidRPr="00400204">
        <w:rPr>
          <w:lang w:val="sl-SI"/>
        </w:rPr>
        <w:t>izven</w:t>
      </w:r>
      <w:r w:rsidRPr="00400204">
        <w:rPr>
          <w:spacing w:val="-1"/>
          <w:lang w:val="sl-SI"/>
        </w:rPr>
        <w:t xml:space="preserve"> </w:t>
      </w:r>
      <w:r w:rsidRPr="00400204">
        <w:rPr>
          <w:lang w:val="sl-SI"/>
        </w:rPr>
        <w:t>pogodbeno</w:t>
      </w:r>
      <w:r w:rsidRPr="00400204">
        <w:rPr>
          <w:spacing w:val="-3"/>
          <w:lang w:val="sl-SI"/>
        </w:rPr>
        <w:t xml:space="preserve"> </w:t>
      </w:r>
      <w:r w:rsidRPr="00400204">
        <w:rPr>
          <w:lang w:val="sl-SI"/>
        </w:rPr>
        <w:t>dogovorjenega</w:t>
      </w:r>
      <w:r w:rsidRPr="00400204">
        <w:rPr>
          <w:spacing w:val="-1"/>
          <w:lang w:val="sl-SI"/>
        </w:rPr>
        <w:t xml:space="preserve"> </w:t>
      </w:r>
      <w:r w:rsidRPr="00400204">
        <w:rPr>
          <w:lang w:val="sl-SI"/>
        </w:rPr>
        <w:t>obsega</w:t>
      </w:r>
      <w:r w:rsidR="00214926" w:rsidRPr="00400204">
        <w:rPr>
          <w:lang w:val="sl-SI"/>
        </w:rPr>
        <w:t>,</w:t>
      </w:r>
      <w:r w:rsidRPr="00400204">
        <w:rPr>
          <w:spacing w:val="-1"/>
          <w:lang w:val="sl-SI"/>
        </w:rPr>
        <w:t xml:space="preserve"> </w:t>
      </w:r>
      <w:r w:rsidRPr="00400204">
        <w:rPr>
          <w:lang w:val="sl-SI"/>
        </w:rPr>
        <w:t>je</w:t>
      </w:r>
      <w:r w:rsidRPr="00400204">
        <w:rPr>
          <w:spacing w:val="-1"/>
          <w:lang w:val="sl-SI"/>
        </w:rPr>
        <w:t xml:space="preserve"> </w:t>
      </w:r>
      <w:r w:rsidRPr="00400204">
        <w:rPr>
          <w:lang w:val="sl-SI"/>
        </w:rPr>
        <w:t>upravičen</w:t>
      </w:r>
      <w:r w:rsidRPr="00400204">
        <w:rPr>
          <w:spacing w:val="-3"/>
          <w:lang w:val="sl-SI"/>
        </w:rPr>
        <w:t xml:space="preserve"> </w:t>
      </w:r>
      <w:r w:rsidRPr="00400204">
        <w:rPr>
          <w:lang w:val="sl-SI"/>
        </w:rPr>
        <w:t>tudi</w:t>
      </w:r>
      <w:r w:rsidRPr="00400204">
        <w:rPr>
          <w:spacing w:val="-1"/>
          <w:lang w:val="sl-SI"/>
        </w:rPr>
        <w:t xml:space="preserve"> </w:t>
      </w:r>
      <w:r w:rsidRPr="00400204">
        <w:rPr>
          <w:lang w:val="sl-SI"/>
        </w:rPr>
        <w:t>do</w:t>
      </w:r>
      <w:r w:rsidRPr="00400204">
        <w:rPr>
          <w:spacing w:val="-1"/>
          <w:lang w:val="sl-SI"/>
        </w:rPr>
        <w:t xml:space="preserve"> </w:t>
      </w:r>
      <w:r w:rsidRPr="00400204">
        <w:rPr>
          <w:lang w:val="sl-SI"/>
        </w:rPr>
        <w:t>povračila</w:t>
      </w:r>
      <w:r w:rsidRPr="00400204">
        <w:rPr>
          <w:spacing w:val="-1"/>
          <w:lang w:val="sl-SI"/>
        </w:rPr>
        <w:t xml:space="preserve"> </w:t>
      </w:r>
      <w:r w:rsidRPr="00400204">
        <w:rPr>
          <w:lang w:val="sl-SI"/>
        </w:rPr>
        <w:t>potnih in ostalih povezanih stroškov z opravljanjem storitev.</w:t>
      </w:r>
    </w:p>
    <w:p w14:paraId="0DEDEBC3" w14:textId="77777777" w:rsidR="00EC4005" w:rsidRPr="00400204" w:rsidRDefault="00EC4005" w:rsidP="00EC4005">
      <w:pPr>
        <w:pStyle w:val="BodyText"/>
        <w:spacing w:before="3"/>
        <w:rPr>
          <w:sz w:val="19"/>
          <w:lang w:val="sl-SI"/>
        </w:rPr>
      </w:pPr>
    </w:p>
    <w:p w14:paraId="7B7A3F53"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1BDC48CB" w14:textId="77777777" w:rsidR="00EC4005" w:rsidRPr="00400204" w:rsidRDefault="00EC4005" w:rsidP="00EC4005">
      <w:pPr>
        <w:pStyle w:val="BodyText"/>
        <w:spacing w:before="3"/>
        <w:rPr>
          <w:b/>
          <w:sz w:val="20"/>
          <w:lang w:val="sl-SI"/>
        </w:rPr>
      </w:pPr>
    </w:p>
    <w:p w14:paraId="6CE14E1D" w14:textId="5A7D6662" w:rsidR="00EC4005" w:rsidRPr="00400204" w:rsidRDefault="00EC4005" w:rsidP="00EC4005">
      <w:pPr>
        <w:pStyle w:val="BodyText"/>
        <w:spacing w:line="276" w:lineRule="auto"/>
        <w:ind w:left="258" w:right="543"/>
        <w:jc w:val="both"/>
        <w:rPr>
          <w:lang w:val="sl-SI"/>
        </w:rPr>
      </w:pPr>
      <w:r w:rsidRPr="00400204">
        <w:rPr>
          <w:lang w:val="sl-SI"/>
        </w:rPr>
        <w:t>Koncesionar si zagotavlja plačilo za opravljene storitve javne slu</w:t>
      </w:r>
      <w:r w:rsidR="00373C04" w:rsidRPr="00400204">
        <w:rPr>
          <w:lang w:val="sl-SI"/>
        </w:rPr>
        <w:t>ž</w:t>
      </w:r>
      <w:r w:rsidRPr="00400204">
        <w:rPr>
          <w:lang w:val="sl-SI"/>
        </w:rPr>
        <w:t>be z zaračunavanjem opravljenih storitev koncedentu, storitve pa se financirajo iz proračuna Občine Sveti Jurij ob Ščavnici ter drugih virov.</w:t>
      </w:r>
    </w:p>
    <w:p w14:paraId="061F9BB9" w14:textId="77777777" w:rsidR="00EC4005" w:rsidRPr="00400204" w:rsidRDefault="00EC4005" w:rsidP="00EC4005">
      <w:pPr>
        <w:pStyle w:val="BodyText"/>
        <w:spacing w:before="7"/>
        <w:rPr>
          <w:sz w:val="19"/>
          <w:lang w:val="sl-SI"/>
        </w:rPr>
      </w:pPr>
    </w:p>
    <w:p w14:paraId="05A5BA1D"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1E19CF6" w14:textId="77777777" w:rsidR="00EC4005" w:rsidRPr="00400204" w:rsidRDefault="00EC4005" w:rsidP="00373C04">
      <w:pPr>
        <w:pStyle w:val="BodyText"/>
        <w:spacing w:before="2"/>
        <w:jc w:val="both"/>
        <w:rPr>
          <w:b/>
          <w:sz w:val="20"/>
          <w:lang w:val="sl-SI"/>
        </w:rPr>
      </w:pPr>
    </w:p>
    <w:p w14:paraId="074F6C93" w14:textId="77777777" w:rsidR="00EC4005" w:rsidRPr="00400204" w:rsidRDefault="00EC4005" w:rsidP="00373C04">
      <w:pPr>
        <w:pStyle w:val="BodyText"/>
        <w:spacing w:line="276" w:lineRule="auto"/>
        <w:ind w:left="258" w:right="542"/>
        <w:jc w:val="both"/>
        <w:rPr>
          <w:lang w:val="sl-SI"/>
        </w:rPr>
      </w:pPr>
      <w:r w:rsidRPr="00400204">
        <w:rPr>
          <w:lang w:val="sl-SI"/>
        </w:rPr>
        <w:t>Storitve</w:t>
      </w:r>
      <w:r w:rsidRPr="00400204">
        <w:rPr>
          <w:spacing w:val="-2"/>
          <w:lang w:val="sl-SI"/>
        </w:rPr>
        <w:t xml:space="preserve"> </w:t>
      </w:r>
      <w:r w:rsidRPr="00400204">
        <w:rPr>
          <w:lang w:val="sl-SI"/>
        </w:rPr>
        <w:t>po</w:t>
      </w:r>
      <w:r w:rsidRPr="00400204">
        <w:rPr>
          <w:spacing w:val="-4"/>
          <w:lang w:val="sl-SI"/>
        </w:rPr>
        <w:t xml:space="preserve"> </w:t>
      </w:r>
      <w:r w:rsidRPr="00400204">
        <w:rPr>
          <w:lang w:val="sl-SI"/>
        </w:rPr>
        <w:t>tej</w:t>
      </w:r>
      <w:r w:rsidRPr="00400204">
        <w:rPr>
          <w:spacing w:val="-4"/>
          <w:lang w:val="sl-SI"/>
        </w:rPr>
        <w:t xml:space="preserve"> </w:t>
      </w:r>
      <w:r w:rsidRPr="00400204">
        <w:rPr>
          <w:lang w:val="sl-SI"/>
        </w:rPr>
        <w:t>pogodbi</w:t>
      </w:r>
      <w:r w:rsidRPr="00400204">
        <w:rPr>
          <w:spacing w:val="-4"/>
          <w:lang w:val="sl-SI"/>
        </w:rPr>
        <w:t xml:space="preserve"> </w:t>
      </w:r>
      <w:r w:rsidRPr="00400204">
        <w:rPr>
          <w:lang w:val="sl-SI"/>
        </w:rPr>
        <w:t>se</w:t>
      </w:r>
      <w:r w:rsidRPr="00400204">
        <w:rPr>
          <w:spacing w:val="-2"/>
          <w:lang w:val="sl-SI"/>
        </w:rPr>
        <w:t xml:space="preserve"> </w:t>
      </w:r>
      <w:r w:rsidRPr="00400204">
        <w:rPr>
          <w:lang w:val="sl-SI"/>
        </w:rPr>
        <w:t>opravljajo</w:t>
      </w:r>
      <w:r w:rsidRPr="00400204">
        <w:rPr>
          <w:spacing w:val="-4"/>
          <w:lang w:val="sl-SI"/>
        </w:rPr>
        <w:t xml:space="preserve"> </w:t>
      </w:r>
      <w:r w:rsidRPr="00400204">
        <w:rPr>
          <w:lang w:val="sl-SI"/>
        </w:rPr>
        <w:t>skladno</w:t>
      </w:r>
      <w:r w:rsidRPr="00400204">
        <w:rPr>
          <w:spacing w:val="-2"/>
          <w:lang w:val="sl-SI"/>
        </w:rPr>
        <w:t xml:space="preserve"> </w:t>
      </w:r>
      <w:r w:rsidRPr="00400204">
        <w:rPr>
          <w:lang w:val="sl-SI"/>
        </w:rPr>
        <w:t>s</w:t>
      </w:r>
      <w:r w:rsidRPr="00400204">
        <w:rPr>
          <w:spacing w:val="-3"/>
          <w:lang w:val="sl-SI"/>
        </w:rPr>
        <w:t xml:space="preserve"> </w:t>
      </w:r>
      <w:r w:rsidRPr="00400204">
        <w:rPr>
          <w:lang w:val="sl-SI"/>
        </w:rPr>
        <w:t>cenami</w:t>
      </w:r>
      <w:r w:rsidRPr="00400204">
        <w:rPr>
          <w:spacing w:val="-4"/>
          <w:lang w:val="sl-SI"/>
        </w:rPr>
        <w:t xml:space="preserve"> </w:t>
      </w:r>
      <w:r w:rsidRPr="00400204">
        <w:rPr>
          <w:lang w:val="sl-SI"/>
        </w:rPr>
        <w:t>postavk</w:t>
      </w:r>
      <w:r w:rsidRPr="00400204">
        <w:rPr>
          <w:spacing w:val="-1"/>
          <w:lang w:val="sl-SI"/>
        </w:rPr>
        <w:t xml:space="preserve"> </w:t>
      </w:r>
      <w:r w:rsidRPr="00400204">
        <w:rPr>
          <w:lang w:val="sl-SI"/>
        </w:rPr>
        <w:t>iz</w:t>
      </w:r>
      <w:r w:rsidRPr="00400204">
        <w:rPr>
          <w:spacing w:val="-4"/>
          <w:lang w:val="sl-SI"/>
        </w:rPr>
        <w:t xml:space="preserve"> </w:t>
      </w:r>
      <w:r w:rsidRPr="00400204">
        <w:rPr>
          <w:lang w:val="sl-SI"/>
        </w:rPr>
        <w:t>ponudbe</w:t>
      </w:r>
      <w:r w:rsidRPr="00400204">
        <w:rPr>
          <w:spacing w:val="-4"/>
          <w:lang w:val="sl-SI"/>
        </w:rPr>
        <w:t xml:space="preserve"> </w:t>
      </w:r>
      <w:r w:rsidRPr="00400204">
        <w:rPr>
          <w:lang w:val="sl-SI"/>
        </w:rPr>
        <w:t>koncesionarja,</w:t>
      </w:r>
      <w:r w:rsidRPr="00400204">
        <w:rPr>
          <w:spacing w:val="-2"/>
          <w:lang w:val="sl-SI"/>
        </w:rPr>
        <w:t xml:space="preserve"> </w:t>
      </w:r>
      <w:r w:rsidRPr="00400204">
        <w:rPr>
          <w:lang w:val="sl-SI"/>
        </w:rPr>
        <w:t>ki</w:t>
      </w:r>
      <w:r w:rsidRPr="00400204">
        <w:rPr>
          <w:spacing w:val="-4"/>
          <w:lang w:val="sl-SI"/>
        </w:rPr>
        <w:t xml:space="preserve"> </w:t>
      </w:r>
      <w:r w:rsidRPr="00400204">
        <w:rPr>
          <w:lang w:val="sl-SI"/>
        </w:rPr>
        <w:t>je</w:t>
      </w:r>
      <w:r w:rsidRPr="00400204">
        <w:rPr>
          <w:spacing w:val="-2"/>
          <w:lang w:val="sl-SI"/>
        </w:rPr>
        <w:t xml:space="preserve"> </w:t>
      </w:r>
      <w:r w:rsidRPr="00400204">
        <w:rPr>
          <w:lang w:val="sl-SI"/>
        </w:rPr>
        <w:t>priloga</w:t>
      </w:r>
      <w:r w:rsidRPr="00400204">
        <w:rPr>
          <w:spacing w:val="-2"/>
          <w:lang w:val="sl-SI"/>
        </w:rPr>
        <w:t xml:space="preserve"> </w:t>
      </w:r>
      <w:r w:rsidRPr="00400204">
        <w:rPr>
          <w:lang w:val="sl-SI"/>
        </w:rPr>
        <w:t>te</w:t>
      </w:r>
      <w:r w:rsidRPr="00400204">
        <w:rPr>
          <w:spacing w:val="-2"/>
          <w:lang w:val="sl-SI"/>
        </w:rPr>
        <w:t xml:space="preserve"> </w:t>
      </w:r>
      <w:r w:rsidRPr="00400204">
        <w:rPr>
          <w:lang w:val="sl-SI"/>
        </w:rPr>
        <w:t>pogodbe. V kolikor je na podlagi te pogodbe potrebno opraviti dela, ki niso navedena v predračunu, se obračunajo skladno</w:t>
      </w:r>
      <w:r w:rsidRPr="00400204">
        <w:rPr>
          <w:spacing w:val="40"/>
          <w:lang w:val="sl-SI"/>
        </w:rPr>
        <w:t xml:space="preserve"> </w:t>
      </w:r>
      <w:r w:rsidRPr="00400204">
        <w:rPr>
          <w:lang w:val="sl-SI"/>
        </w:rPr>
        <w:t>z veljavnim cenikom izvajalca, vendar mora koncesionar na navedeno dejstvo pred pričetkom izvajanja opozoriti koncedenta, ki tovrstna dela pred začetkom del potrdi.</w:t>
      </w:r>
    </w:p>
    <w:p w14:paraId="0D0509C3" w14:textId="77777777" w:rsidR="00EC4005" w:rsidRPr="00400204" w:rsidRDefault="00EC4005" w:rsidP="00373C04">
      <w:pPr>
        <w:pStyle w:val="BodyText"/>
        <w:spacing w:before="8"/>
        <w:jc w:val="both"/>
        <w:rPr>
          <w:sz w:val="20"/>
          <w:lang w:val="sl-SI"/>
        </w:rPr>
      </w:pPr>
    </w:p>
    <w:p w14:paraId="155446D3" w14:textId="44313A78" w:rsidR="00EC4005" w:rsidRPr="00400204" w:rsidRDefault="00EC4005" w:rsidP="00373C04">
      <w:pPr>
        <w:pStyle w:val="BodyText"/>
        <w:spacing w:line="276" w:lineRule="auto"/>
        <w:ind w:left="258" w:right="548"/>
        <w:jc w:val="both"/>
        <w:rPr>
          <w:lang w:val="sl-SI"/>
        </w:rPr>
      </w:pPr>
      <w:r w:rsidRPr="00400204">
        <w:rPr>
          <w:lang w:val="sl-SI"/>
        </w:rPr>
        <w:t>Plačilo za izvajanje gospodarske javne slu</w:t>
      </w:r>
      <w:r w:rsidR="00E46E34">
        <w:rPr>
          <w:lang w:val="sl-SI"/>
        </w:rPr>
        <w:t>ž</w:t>
      </w:r>
      <w:r w:rsidRPr="00400204">
        <w:rPr>
          <w:lang w:val="sl-SI"/>
        </w:rPr>
        <w:t>be je mesečno in se obračunava skladno s cenikom storitev za</w:t>
      </w:r>
      <w:r w:rsidRPr="00400204">
        <w:rPr>
          <w:spacing w:val="80"/>
          <w:lang w:val="sl-SI"/>
        </w:rPr>
        <w:t xml:space="preserve"> </w:t>
      </w:r>
      <w:r w:rsidRPr="00400204">
        <w:rPr>
          <w:lang w:val="sl-SI"/>
        </w:rPr>
        <w:t>pretekli mesec na podlagi potrjenih izvedenih del.</w:t>
      </w:r>
    </w:p>
    <w:p w14:paraId="3EB7C918" w14:textId="77777777" w:rsidR="00EC4005" w:rsidRPr="00400204" w:rsidRDefault="00EC4005" w:rsidP="00373C04">
      <w:pPr>
        <w:pStyle w:val="BodyText"/>
        <w:spacing w:before="11"/>
        <w:jc w:val="both"/>
        <w:rPr>
          <w:sz w:val="25"/>
          <w:lang w:val="sl-SI"/>
        </w:rPr>
      </w:pPr>
    </w:p>
    <w:p w14:paraId="45645DCB" w14:textId="1EACA1E9" w:rsidR="00BA01D4" w:rsidRDefault="00EC4005" w:rsidP="00BA01D4">
      <w:pPr>
        <w:pStyle w:val="BodyText"/>
        <w:spacing w:before="94" w:line="276" w:lineRule="auto"/>
        <w:ind w:left="258" w:right="533"/>
        <w:jc w:val="both"/>
        <w:rPr>
          <w:lang w:val="sl-SI"/>
        </w:rPr>
      </w:pPr>
      <w:r w:rsidRPr="00400204">
        <w:rPr>
          <w:lang w:val="sl-SI"/>
        </w:rPr>
        <w:t>Koncesionar izda koncedentu račun v osmih (8) dneh od zaključka meseca za storitve izvedene v preteklem mesecu. Koncesionar izstavi račun v elektronski obliki (eRačun) preko spletnega portala UJPnet. Kot uradni prejem računa se šteje datum vnosa računa v sistem UJPnet.</w:t>
      </w:r>
    </w:p>
    <w:p w14:paraId="5CA68CA3" w14:textId="54255D22" w:rsidR="00BA01D4" w:rsidRPr="00400204" w:rsidRDefault="00BA01D4" w:rsidP="00373C04">
      <w:pPr>
        <w:pStyle w:val="BodyText"/>
        <w:spacing w:before="94" w:line="276" w:lineRule="auto"/>
        <w:ind w:left="258" w:right="533"/>
        <w:jc w:val="both"/>
        <w:rPr>
          <w:lang w:val="sl-SI"/>
        </w:rPr>
      </w:pPr>
      <w:r>
        <w:rPr>
          <w:lang w:val="sl-SI"/>
        </w:rPr>
        <w:t xml:space="preserve">Kot prilogo računu mora koncesionar priložiti tudi situacijo iz katere izhaja obseg vseh izvedenih storitev v preteklem mesecu. V situaciji mora koncesionar točno in resnično navesti celoten obseg izvedenih storitev. V kolikor koncedent pri preverjanju izdanih situacij ugotovi razhajanja med dejansko opravljenimi storitvami in obsegom zavedenim v situaciji v zvezi s tem obvesti koncesionarja in ga pozove k odpravi neskladnosti oziroma napak. V </w:t>
      </w:r>
      <w:r>
        <w:rPr>
          <w:lang w:val="sl-SI"/>
        </w:rPr>
        <w:lastRenderedPageBreak/>
        <w:t>kolikor ne glede na podano opozorilo koncesionar nepravilnosti ne odpravi oziroma v kolikor so tovrstne napake ponavljajoče, si koncedent pridržuje pravico, da izdano situacijo, kjer je bila ugotovljena nepravilnost, zmanjša za dva (2) odstotka. V primeru da so tovrstne kršitve ugotovljene več kot trikrat (3x) si koncedent pridržuje pravico, da od pogodbe enostransko odstopi.</w:t>
      </w:r>
    </w:p>
    <w:p w14:paraId="42D99BBB" w14:textId="77777777" w:rsidR="00EC4005" w:rsidRPr="00400204" w:rsidRDefault="00EC4005" w:rsidP="00373C04">
      <w:pPr>
        <w:pStyle w:val="BodyText"/>
        <w:spacing w:before="9"/>
        <w:jc w:val="both"/>
        <w:rPr>
          <w:sz w:val="20"/>
          <w:lang w:val="sl-SI"/>
        </w:rPr>
      </w:pPr>
    </w:p>
    <w:p w14:paraId="31381B25" w14:textId="77777777" w:rsidR="00EC4005" w:rsidRPr="00400204" w:rsidRDefault="00EC4005" w:rsidP="00373C04">
      <w:pPr>
        <w:pStyle w:val="BodyText"/>
        <w:ind w:left="258"/>
        <w:jc w:val="both"/>
        <w:rPr>
          <w:lang w:val="sl-SI"/>
        </w:rPr>
      </w:pPr>
      <w:r w:rsidRPr="00400204">
        <w:rPr>
          <w:lang w:val="sl-SI"/>
        </w:rPr>
        <w:t>V</w:t>
      </w:r>
      <w:r w:rsidRPr="00400204">
        <w:rPr>
          <w:spacing w:val="-4"/>
          <w:lang w:val="sl-SI"/>
        </w:rPr>
        <w:t xml:space="preserve"> </w:t>
      </w:r>
      <w:r w:rsidRPr="00400204">
        <w:rPr>
          <w:lang w:val="sl-SI"/>
        </w:rPr>
        <w:t>kolikor</w:t>
      </w:r>
      <w:r w:rsidRPr="00400204">
        <w:rPr>
          <w:spacing w:val="-4"/>
          <w:lang w:val="sl-SI"/>
        </w:rPr>
        <w:t xml:space="preserve"> </w:t>
      </w:r>
      <w:r w:rsidRPr="00400204">
        <w:rPr>
          <w:lang w:val="sl-SI"/>
        </w:rPr>
        <w:t>koncedent</w:t>
      </w:r>
      <w:r w:rsidRPr="00400204">
        <w:rPr>
          <w:spacing w:val="-3"/>
          <w:lang w:val="sl-SI"/>
        </w:rPr>
        <w:t xml:space="preserve"> </w:t>
      </w:r>
      <w:r w:rsidRPr="00400204">
        <w:rPr>
          <w:lang w:val="sl-SI"/>
        </w:rPr>
        <w:t>računa</w:t>
      </w:r>
      <w:r w:rsidRPr="00400204">
        <w:rPr>
          <w:spacing w:val="-3"/>
          <w:lang w:val="sl-SI"/>
        </w:rPr>
        <w:t xml:space="preserve"> </w:t>
      </w:r>
      <w:r w:rsidRPr="00400204">
        <w:rPr>
          <w:lang w:val="sl-SI"/>
        </w:rPr>
        <w:t>ne</w:t>
      </w:r>
      <w:r w:rsidRPr="00400204">
        <w:rPr>
          <w:spacing w:val="-3"/>
          <w:lang w:val="sl-SI"/>
        </w:rPr>
        <w:t xml:space="preserve"> </w:t>
      </w:r>
      <w:r w:rsidRPr="00400204">
        <w:rPr>
          <w:lang w:val="sl-SI"/>
        </w:rPr>
        <w:t>zavrne</w:t>
      </w:r>
      <w:r w:rsidRPr="00400204">
        <w:rPr>
          <w:spacing w:val="-1"/>
          <w:lang w:val="sl-SI"/>
        </w:rPr>
        <w:t xml:space="preserve"> </w:t>
      </w:r>
      <w:r w:rsidRPr="00400204">
        <w:rPr>
          <w:lang w:val="sl-SI"/>
        </w:rPr>
        <w:t>v</w:t>
      </w:r>
      <w:r w:rsidRPr="00400204">
        <w:rPr>
          <w:spacing w:val="-3"/>
          <w:lang w:val="sl-SI"/>
        </w:rPr>
        <w:t xml:space="preserve"> </w:t>
      </w:r>
      <w:r w:rsidRPr="00400204">
        <w:rPr>
          <w:lang w:val="sl-SI"/>
        </w:rPr>
        <w:t>roku</w:t>
      </w:r>
      <w:r w:rsidRPr="00400204">
        <w:rPr>
          <w:spacing w:val="-1"/>
          <w:lang w:val="sl-SI"/>
        </w:rPr>
        <w:t xml:space="preserve"> </w:t>
      </w:r>
      <w:r w:rsidRPr="00400204">
        <w:rPr>
          <w:lang w:val="sl-SI"/>
        </w:rPr>
        <w:t>8</w:t>
      </w:r>
      <w:r w:rsidRPr="00400204">
        <w:rPr>
          <w:spacing w:val="-3"/>
          <w:lang w:val="sl-SI"/>
        </w:rPr>
        <w:t xml:space="preserve"> </w:t>
      </w:r>
      <w:r w:rsidRPr="00400204">
        <w:rPr>
          <w:lang w:val="sl-SI"/>
        </w:rPr>
        <w:t>delovnih</w:t>
      </w:r>
      <w:r w:rsidRPr="00400204">
        <w:rPr>
          <w:spacing w:val="-3"/>
          <w:lang w:val="sl-SI"/>
        </w:rPr>
        <w:t xml:space="preserve"> </w:t>
      </w:r>
      <w:r w:rsidRPr="00400204">
        <w:rPr>
          <w:lang w:val="sl-SI"/>
        </w:rPr>
        <w:t>dni</w:t>
      </w:r>
      <w:r w:rsidRPr="00400204">
        <w:rPr>
          <w:spacing w:val="-3"/>
          <w:lang w:val="sl-SI"/>
        </w:rPr>
        <w:t xml:space="preserve"> </w:t>
      </w:r>
      <w:r w:rsidRPr="00400204">
        <w:rPr>
          <w:lang w:val="sl-SI"/>
        </w:rPr>
        <w:t>od</w:t>
      </w:r>
      <w:r w:rsidRPr="00400204">
        <w:rPr>
          <w:spacing w:val="-2"/>
          <w:lang w:val="sl-SI"/>
        </w:rPr>
        <w:t xml:space="preserve"> </w:t>
      </w:r>
      <w:r w:rsidRPr="00400204">
        <w:rPr>
          <w:lang w:val="sl-SI"/>
        </w:rPr>
        <w:t>prejema,</w:t>
      </w:r>
      <w:r w:rsidRPr="00400204">
        <w:rPr>
          <w:spacing w:val="-1"/>
          <w:lang w:val="sl-SI"/>
        </w:rPr>
        <w:t xml:space="preserve"> </w:t>
      </w:r>
      <w:r w:rsidRPr="00400204">
        <w:rPr>
          <w:lang w:val="sl-SI"/>
        </w:rPr>
        <w:t>se</w:t>
      </w:r>
      <w:r w:rsidRPr="00400204">
        <w:rPr>
          <w:spacing w:val="-1"/>
          <w:lang w:val="sl-SI"/>
        </w:rPr>
        <w:t xml:space="preserve"> </w:t>
      </w:r>
      <w:r w:rsidRPr="00400204">
        <w:rPr>
          <w:lang w:val="sl-SI"/>
        </w:rPr>
        <w:t>račun</w:t>
      </w:r>
      <w:r w:rsidRPr="00400204">
        <w:rPr>
          <w:spacing w:val="-3"/>
          <w:lang w:val="sl-SI"/>
        </w:rPr>
        <w:t xml:space="preserve"> </w:t>
      </w:r>
      <w:r w:rsidRPr="00400204">
        <w:rPr>
          <w:lang w:val="sl-SI"/>
        </w:rPr>
        <w:t>šteje</w:t>
      </w:r>
      <w:r w:rsidRPr="00400204">
        <w:rPr>
          <w:spacing w:val="-1"/>
          <w:lang w:val="sl-SI"/>
        </w:rPr>
        <w:t xml:space="preserve"> </w:t>
      </w:r>
      <w:r w:rsidRPr="00400204">
        <w:rPr>
          <w:lang w:val="sl-SI"/>
        </w:rPr>
        <w:t>za</w:t>
      </w:r>
      <w:r w:rsidRPr="00400204">
        <w:rPr>
          <w:spacing w:val="-1"/>
          <w:lang w:val="sl-SI"/>
        </w:rPr>
        <w:t xml:space="preserve"> </w:t>
      </w:r>
      <w:r w:rsidRPr="00400204">
        <w:rPr>
          <w:spacing w:val="-2"/>
          <w:lang w:val="sl-SI"/>
        </w:rPr>
        <w:t>potrjenega.</w:t>
      </w:r>
    </w:p>
    <w:p w14:paraId="5076157C" w14:textId="77777777" w:rsidR="00EC4005" w:rsidRPr="00400204" w:rsidRDefault="00EC4005" w:rsidP="00373C04">
      <w:pPr>
        <w:pStyle w:val="BodyText"/>
        <w:spacing w:before="3"/>
        <w:jc w:val="both"/>
        <w:rPr>
          <w:sz w:val="23"/>
          <w:lang w:val="sl-SI"/>
        </w:rPr>
      </w:pPr>
    </w:p>
    <w:p w14:paraId="5D2314FB" w14:textId="77777777" w:rsidR="00EC4005" w:rsidRPr="00400204" w:rsidRDefault="00EC4005" w:rsidP="00373C04">
      <w:pPr>
        <w:pStyle w:val="BodyText"/>
        <w:spacing w:line="276" w:lineRule="auto"/>
        <w:ind w:left="258" w:right="533"/>
        <w:jc w:val="both"/>
        <w:rPr>
          <w:lang w:val="sl-SI"/>
        </w:rPr>
      </w:pPr>
      <w:r w:rsidRPr="00400204">
        <w:rPr>
          <w:lang w:val="sl-SI"/>
        </w:rPr>
        <w:t>Rok plačila začne teči naslednji dan po uradnem prejemu računa. Kot dan plačila oziroma izpolnitve</w:t>
      </w:r>
      <w:r w:rsidRPr="00400204">
        <w:rPr>
          <w:spacing w:val="40"/>
          <w:lang w:val="sl-SI"/>
        </w:rPr>
        <w:t xml:space="preserve"> </w:t>
      </w:r>
      <w:r w:rsidRPr="00400204">
        <w:rPr>
          <w:lang w:val="sl-SI"/>
        </w:rPr>
        <w:t>koncedentove obveznosti se šteje dan, ko koncedent izroči nalog za plačilo organizaciji, pri kateri ima svoj račun.</w:t>
      </w:r>
    </w:p>
    <w:p w14:paraId="25E8C058" w14:textId="77777777" w:rsidR="00EC4005" w:rsidRPr="00400204" w:rsidRDefault="00EC4005" w:rsidP="00373C04">
      <w:pPr>
        <w:pStyle w:val="BodyText"/>
        <w:spacing w:before="9"/>
        <w:jc w:val="both"/>
        <w:rPr>
          <w:sz w:val="20"/>
          <w:lang w:val="sl-SI"/>
        </w:rPr>
      </w:pPr>
    </w:p>
    <w:p w14:paraId="6D27BDAB" w14:textId="18519B7B" w:rsidR="00EC4005" w:rsidRPr="00400204" w:rsidRDefault="00EC4005" w:rsidP="00373C04">
      <w:pPr>
        <w:pStyle w:val="BodyText"/>
        <w:spacing w:before="1" w:line="276" w:lineRule="auto"/>
        <w:ind w:left="258" w:right="534"/>
        <w:jc w:val="both"/>
        <w:rPr>
          <w:lang w:val="sl-SI"/>
        </w:rPr>
      </w:pPr>
      <w:r w:rsidRPr="00400204">
        <w:rPr>
          <w:lang w:val="sl-SI"/>
        </w:rPr>
        <w:t>Koncedent se zave</w:t>
      </w:r>
      <w:r w:rsidR="00386017" w:rsidRPr="00400204">
        <w:rPr>
          <w:lang w:val="sl-SI"/>
        </w:rPr>
        <w:t>ž</w:t>
      </w:r>
      <w:r w:rsidRPr="00400204">
        <w:rPr>
          <w:lang w:val="sl-SI"/>
        </w:rPr>
        <w:t>e plačati račun 30. dan od prejema računa na poslovni račun koncesionarja. Za zamudo pri plačilu storitev je koncesionar upravičen do zaračunavanja zakonitih zamudnih obresti.</w:t>
      </w:r>
    </w:p>
    <w:p w14:paraId="28A430D3" w14:textId="77777777" w:rsidR="00EC4005" w:rsidRPr="00400204" w:rsidRDefault="00EC4005" w:rsidP="00373C04">
      <w:pPr>
        <w:pStyle w:val="BodyText"/>
        <w:spacing w:before="7"/>
        <w:jc w:val="both"/>
        <w:rPr>
          <w:sz w:val="20"/>
          <w:lang w:val="sl-SI"/>
        </w:rPr>
      </w:pPr>
    </w:p>
    <w:p w14:paraId="3DF1D11D" w14:textId="14F7F524" w:rsidR="00EC4005" w:rsidRPr="00400204" w:rsidRDefault="00EC4005" w:rsidP="00373C04">
      <w:pPr>
        <w:pStyle w:val="BodyText"/>
        <w:spacing w:line="276" w:lineRule="auto"/>
        <w:ind w:left="258" w:right="533"/>
        <w:jc w:val="both"/>
        <w:rPr>
          <w:lang w:val="sl-SI"/>
        </w:rPr>
      </w:pPr>
      <w:r w:rsidRPr="00400204">
        <w:rPr>
          <w:lang w:val="sl-SI"/>
        </w:rPr>
        <w:t>Koncedent bo pravilno izstavljen in potrjen račun poravnal na transakcijski račun koncesionarja naveden na računu. V primeru, da TRR ni naveden na računu, se plačilo naka</w:t>
      </w:r>
      <w:r w:rsidR="00386017" w:rsidRPr="00400204">
        <w:rPr>
          <w:lang w:val="sl-SI"/>
        </w:rPr>
        <w:t>ž</w:t>
      </w:r>
      <w:r w:rsidRPr="00400204">
        <w:rPr>
          <w:lang w:val="sl-SI"/>
        </w:rPr>
        <w:t xml:space="preserve">e na prvi račun naveden pri podatkih o </w:t>
      </w:r>
      <w:r w:rsidRPr="00400204">
        <w:rPr>
          <w:spacing w:val="-2"/>
          <w:lang w:val="sl-SI"/>
        </w:rPr>
        <w:t>koncesionarja.</w:t>
      </w:r>
    </w:p>
    <w:p w14:paraId="00F023CD" w14:textId="77777777" w:rsidR="00EC4005" w:rsidRPr="00400204" w:rsidRDefault="00EC4005" w:rsidP="00EC4005">
      <w:pPr>
        <w:pStyle w:val="BodyText"/>
        <w:spacing w:before="10"/>
        <w:rPr>
          <w:lang w:val="sl-SI"/>
        </w:rPr>
      </w:pPr>
    </w:p>
    <w:p w14:paraId="179A0FE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C6176CD" w14:textId="77777777" w:rsidR="00EC4005" w:rsidRPr="00400204" w:rsidRDefault="00EC4005" w:rsidP="00EC4005">
      <w:pPr>
        <w:pStyle w:val="BodyText"/>
        <w:spacing w:before="2"/>
        <w:rPr>
          <w:b/>
          <w:sz w:val="20"/>
          <w:lang w:val="sl-SI"/>
        </w:rPr>
      </w:pPr>
    </w:p>
    <w:p w14:paraId="12175FF1" w14:textId="77777777" w:rsidR="00EC4005" w:rsidRPr="00400204" w:rsidRDefault="00EC4005" w:rsidP="00386017">
      <w:pPr>
        <w:pStyle w:val="BodyText"/>
        <w:spacing w:line="278" w:lineRule="auto"/>
        <w:ind w:left="258" w:right="544"/>
        <w:jc w:val="both"/>
        <w:rPr>
          <w:lang w:val="sl-SI"/>
        </w:rPr>
      </w:pPr>
      <w:r w:rsidRPr="00400204">
        <w:rPr>
          <w:lang w:val="sl-SI"/>
        </w:rPr>
        <w:t>Cene iz predračuna koncesionarja se usklajujejo skladno s podzakonskim predpisom, ki ureja valorizacijo cen v večletnih pogodbah, pri čemer se za valorizacijo uporabi indeks rasti cen industrijskih proizvodov.</w:t>
      </w:r>
    </w:p>
    <w:p w14:paraId="25C86AFE" w14:textId="77777777" w:rsidR="00EC4005" w:rsidRPr="00400204" w:rsidRDefault="00EC4005" w:rsidP="00386017">
      <w:pPr>
        <w:pStyle w:val="BodyText"/>
        <w:spacing w:before="5"/>
        <w:jc w:val="both"/>
        <w:rPr>
          <w:sz w:val="20"/>
          <w:lang w:val="sl-SI"/>
        </w:rPr>
      </w:pPr>
    </w:p>
    <w:p w14:paraId="14BD6A94" w14:textId="77777777" w:rsidR="00EC4005" w:rsidRPr="00400204" w:rsidRDefault="00EC4005" w:rsidP="00386017">
      <w:pPr>
        <w:pStyle w:val="BodyText"/>
        <w:ind w:left="258"/>
        <w:jc w:val="both"/>
        <w:rPr>
          <w:lang w:val="sl-SI"/>
        </w:rPr>
      </w:pPr>
      <w:r w:rsidRPr="00400204">
        <w:rPr>
          <w:lang w:val="sl-SI"/>
        </w:rPr>
        <w:t>Cene</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v</w:t>
      </w:r>
      <w:r w:rsidRPr="00400204">
        <w:rPr>
          <w:spacing w:val="-2"/>
          <w:lang w:val="sl-SI"/>
        </w:rPr>
        <w:t xml:space="preserve"> </w:t>
      </w:r>
      <w:r w:rsidRPr="00400204">
        <w:rPr>
          <w:lang w:val="sl-SI"/>
        </w:rPr>
        <w:t>prvem</w:t>
      </w:r>
      <w:r w:rsidRPr="00400204">
        <w:rPr>
          <w:spacing w:val="-2"/>
          <w:lang w:val="sl-SI"/>
        </w:rPr>
        <w:t xml:space="preserve"> </w:t>
      </w:r>
      <w:r w:rsidRPr="00400204">
        <w:rPr>
          <w:lang w:val="sl-SI"/>
        </w:rPr>
        <w:t>letu,</w:t>
      </w:r>
      <w:r w:rsidRPr="00400204">
        <w:rPr>
          <w:spacing w:val="-4"/>
          <w:lang w:val="sl-SI"/>
        </w:rPr>
        <w:t xml:space="preserve"> </w:t>
      </w:r>
      <w:r w:rsidRPr="00400204">
        <w:rPr>
          <w:lang w:val="sl-SI"/>
        </w:rPr>
        <w:t>šteto</w:t>
      </w:r>
      <w:r w:rsidRPr="00400204">
        <w:rPr>
          <w:spacing w:val="-1"/>
          <w:lang w:val="sl-SI"/>
        </w:rPr>
        <w:t xml:space="preserve"> </w:t>
      </w:r>
      <w:r w:rsidRPr="00400204">
        <w:rPr>
          <w:lang w:val="sl-SI"/>
        </w:rPr>
        <w:t>od</w:t>
      </w:r>
      <w:r w:rsidRPr="00400204">
        <w:rPr>
          <w:spacing w:val="-4"/>
          <w:lang w:val="sl-SI"/>
        </w:rPr>
        <w:t xml:space="preserve"> </w:t>
      </w:r>
      <w:r w:rsidRPr="00400204">
        <w:rPr>
          <w:lang w:val="sl-SI"/>
        </w:rPr>
        <w:t>datuma</w:t>
      </w:r>
      <w:r w:rsidRPr="00400204">
        <w:rPr>
          <w:spacing w:val="-3"/>
          <w:lang w:val="sl-SI"/>
        </w:rPr>
        <w:t xml:space="preserve"> </w:t>
      </w:r>
      <w:r w:rsidRPr="00400204">
        <w:rPr>
          <w:lang w:val="sl-SI"/>
        </w:rPr>
        <w:t>sklenitve</w:t>
      </w:r>
      <w:r w:rsidRPr="00400204">
        <w:rPr>
          <w:spacing w:val="-2"/>
          <w:lang w:val="sl-SI"/>
        </w:rPr>
        <w:t xml:space="preserve"> </w:t>
      </w:r>
      <w:r w:rsidRPr="00400204">
        <w:rPr>
          <w:lang w:val="sl-SI"/>
        </w:rPr>
        <w:t>pogodbe,</w:t>
      </w:r>
      <w:r w:rsidRPr="00400204">
        <w:rPr>
          <w:spacing w:val="-1"/>
          <w:lang w:val="sl-SI"/>
        </w:rPr>
        <w:t xml:space="preserve"> </w:t>
      </w:r>
      <w:r w:rsidRPr="00400204">
        <w:rPr>
          <w:lang w:val="sl-SI"/>
        </w:rPr>
        <w:t>ne</w:t>
      </w:r>
      <w:r w:rsidRPr="00400204">
        <w:rPr>
          <w:spacing w:val="-4"/>
          <w:lang w:val="sl-SI"/>
        </w:rPr>
        <w:t xml:space="preserve"> </w:t>
      </w:r>
      <w:r w:rsidRPr="00400204">
        <w:rPr>
          <w:spacing w:val="-2"/>
          <w:lang w:val="sl-SI"/>
        </w:rPr>
        <w:t>valorizirajo.</w:t>
      </w:r>
    </w:p>
    <w:p w14:paraId="41AE78DC" w14:textId="77777777" w:rsidR="00EC4005" w:rsidRPr="00400204" w:rsidRDefault="00EC4005" w:rsidP="00386017">
      <w:pPr>
        <w:pStyle w:val="BodyText"/>
        <w:spacing w:before="4"/>
        <w:jc w:val="both"/>
        <w:rPr>
          <w:sz w:val="23"/>
          <w:lang w:val="sl-SI"/>
        </w:rPr>
      </w:pPr>
    </w:p>
    <w:p w14:paraId="5D5F5DE2" w14:textId="77777777" w:rsidR="00EC4005" w:rsidRPr="00400204" w:rsidRDefault="00EC4005" w:rsidP="00386017">
      <w:pPr>
        <w:pStyle w:val="BodyText"/>
        <w:ind w:left="258"/>
        <w:jc w:val="both"/>
        <w:rPr>
          <w:lang w:val="sl-SI"/>
        </w:rPr>
      </w:pPr>
      <w:r w:rsidRPr="00400204">
        <w:rPr>
          <w:lang w:val="sl-SI"/>
        </w:rPr>
        <w:t>Cene</w:t>
      </w:r>
      <w:r w:rsidRPr="00400204">
        <w:rPr>
          <w:spacing w:val="-7"/>
          <w:lang w:val="sl-SI"/>
        </w:rPr>
        <w:t xml:space="preserve"> </w:t>
      </w:r>
      <w:r w:rsidRPr="00400204">
        <w:rPr>
          <w:lang w:val="sl-SI"/>
        </w:rPr>
        <w:t>se</w:t>
      </w:r>
      <w:r w:rsidRPr="00400204">
        <w:rPr>
          <w:spacing w:val="-6"/>
          <w:lang w:val="sl-SI"/>
        </w:rPr>
        <w:t xml:space="preserve"> </w:t>
      </w:r>
      <w:r w:rsidRPr="00400204">
        <w:rPr>
          <w:lang w:val="sl-SI"/>
        </w:rPr>
        <w:t>valorizirajo</w:t>
      </w:r>
      <w:r w:rsidRPr="00400204">
        <w:rPr>
          <w:spacing w:val="-8"/>
          <w:lang w:val="sl-SI"/>
        </w:rPr>
        <w:t xml:space="preserve"> </w:t>
      </w:r>
      <w:r w:rsidRPr="00400204">
        <w:rPr>
          <w:lang w:val="sl-SI"/>
        </w:rPr>
        <w:t>na</w:t>
      </w:r>
      <w:r w:rsidRPr="00400204">
        <w:rPr>
          <w:spacing w:val="-6"/>
          <w:lang w:val="sl-SI"/>
        </w:rPr>
        <w:t xml:space="preserve"> </w:t>
      </w:r>
      <w:r w:rsidRPr="00400204">
        <w:rPr>
          <w:lang w:val="sl-SI"/>
        </w:rPr>
        <w:t>podlagi</w:t>
      </w:r>
      <w:r w:rsidRPr="00400204">
        <w:rPr>
          <w:spacing w:val="-7"/>
          <w:lang w:val="sl-SI"/>
        </w:rPr>
        <w:t xml:space="preserve"> </w:t>
      </w:r>
      <w:r w:rsidRPr="00400204">
        <w:rPr>
          <w:lang w:val="sl-SI"/>
        </w:rPr>
        <w:t>indeksa</w:t>
      </w:r>
      <w:r w:rsidRPr="00400204">
        <w:rPr>
          <w:spacing w:val="-8"/>
          <w:lang w:val="sl-SI"/>
        </w:rPr>
        <w:t xml:space="preserve"> </w:t>
      </w:r>
      <w:r w:rsidRPr="00400204">
        <w:rPr>
          <w:lang w:val="sl-SI"/>
        </w:rPr>
        <w:t>cen</w:t>
      </w:r>
      <w:r w:rsidRPr="00400204">
        <w:rPr>
          <w:spacing w:val="-8"/>
          <w:lang w:val="sl-SI"/>
        </w:rPr>
        <w:t xml:space="preserve"> </w:t>
      </w:r>
      <w:r w:rsidRPr="00400204">
        <w:rPr>
          <w:lang w:val="sl-SI"/>
        </w:rPr>
        <w:t>storitev</w:t>
      </w:r>
      <w:r w:rsidRPr="00400204">
        <w:rPr>
          <w:spacing w:val="-8"/>
          <w:lang w:val="sl-SI"/>
        </w:rPr>
        <w:t xml:space="preserve"> </w:t>
      </w:r>
      <w:r w:rsidRPr="00400204">
        <w:rPr>
          <w:lang w:val="sl-SI"/>
        </w:rPr>
        <w:t>pri</w:t>
      </w:r>
      <w:r w:rsidRPr="00400204">
        <w:rPr>
          <w:spacing w:val="-8"/>
          <w:lang w:val="sl-SI"/>
        </w:rPr>
        <w:t xml:space="preserve"> </w:t>
      </w:r>
      <w:r w:rsidRPr="00400204">
        <w:rPr>
          <w:lang w:val="sl-SI"/>
        </w:rPr>
        <w:t>proizvajalcih,</w:t>
      </w:r>
      <w:r w:rsidRPr="00400204">
        <w:rPr>
          <w:spacing w:val="-7"/>
          <w:lang w:val="sl-SI"/>
        </w:rPr>
        <w:t xml:space="preserve"> </w:t>
      </w:r>
      <w:r w:rsidRPr="00400204">
        <w:rPr>
          <w:lang w:val="sl-SI"/>
        </w:rPr>
        <w:t>ki</w:t>
      </w:r>
      <w:r w:rsidRPr="00400204">
        <w:rPr>
          <w:spacing w:val="-6"/>
          <w:lang w:val="sl-SI"/>
        </w:rPr>
        <w:t xml:space="preserve"> </w:t>
      </w:r>
      <w:r w:rsidRPr="00400204">
        <w:rPr>
          <w:lang w:val="sl-SI"/>
        </w:rPr>
        <w:t>ga</w:t>
      </w:r>
      <w:r w:rsidRPr="00400204">
        <w:rPr>
          <w:spacing w:val="-6"/>
          <w:lang w:val="sl-SI"/>
        </w:rPr>
        <w:t xml:space="preserve"> </w:t>
      </w:r>
      <w:r w:rsidRPr="00400204">
        <w:rPr>
          <w:lang w:val="sl-SI"/>
        </w:rPr>
        <w:t>objavlja</w:t>
      </w:r>
      <w:r w:rsidRPr="00400204">
        <w:rPr>
          <w:spacing w:val="2"/>
          <w:lang w:val="sl-SI"/>
        </w:rPr>
        <w:t xml:space="preserve"> </w:t>
      </w:r>
      <w:r w:rsidRPr="00400204">
        <w:rPr>
          <w:lang w:val="sl-SI"/>
        </w:rPr>
        <w:t>Statistični</w:t>
      </w:r>
      <w:r w:rsidRPr="00400204">
        <w:rPr>
          <w:spacing w:val="-6"/>
          <w:lang w:val="sl-SI"/>
        </w:rPr>
        <w:t xml:space="preserve"> </w:t>
      </w:r>
      <w:r w:rsidRPr="00400204">
        <w:rPr>
          <w:lang w:val="sl-SI"/>
        </w:rPr>
        <w:t>urad</w:t>
      </w:r>
      <w:r w:rsidRPr="00400204">
        <w:rPr>
          <w:spacing w:val="-5"/>
          <w:lang w:val="sl-SI"/>
        </w:rPr>
        <w:t xml:space="preserve"> RS.</w:t>
      </w:r>
    </w:p>
    <w:p w14:paraId="2EA1940C" w14:textId="77777777" w:rsidR="00EC4005" w:rsidRPr="00400204" w:rsidRDefault="00EC4005" w:rsidP="00386017">
      <w:pPr>
        <w:pStyle w:val="BodyText"/>
        <w:spacing w:before="6"/>
        <w:jc w:val="both"/>
        <w:rPr>
          <w:sz w:val="23"/>
          <w:lang w:val="sl-SI"/>
        </w:rPr>
      </w:pPr>
    </w:p>
    <w:p w14:paraId="07B96E40" w14:textId="77BB102A" w:rsidR="00EC4005" w:rsidRPr="00400204" w:rsidRDefault="00EC4005" w:rsidP="00386017">
      <w:pPr>
        <w:pStyle w:val="BodyText"/>
        <w:spacing w:line="276" w:lineRule="auto"/>
        <w:ind w:left="258" w:right="533"/>
        <w:jc w:val="both"/>
        <w:rPr>
          <w:lang w:val="sl-SI"/>
        </w:rPr>
      </w:pPr>
      <w:r w:rsidRPr="00400204">
        <w:rPr>
          <w:lang w:val="sl-SI"/>
        </w:rPr>
        <w:t>Valorizacija cen, ki temelji na povišanju indeksa cen iz predhodnega odstavka, se lahko prvič izvede po preteku enega leta od sklenitve pogodbe in ko kumulativno povečanje dogovorjenega indeksa cen prese</w:t>
      </w:r>
      <w:r w:rsidR="00FF358C" w:rsidRPr="00400204">
        <w:rPr>
          <w:lang w:val="sl-SI"/>
        </w:rPr>
        <w:t>ž</w:t>
      </w:r>
      <w:r w:rsidRPr="00400204">
        <w:rPr>
          <w:lang w:val="sl-SI"/>
        </w:rPr>
        <w:t>e 6% vrednosti, šteto od preteka enega leta od sklenitve pogodbe.</w:t>
      </w:r>
    </w:p>
    <w:p w14:paraId="6FC73137" w14:textId="77777777" w:rsidR="00EC4005" w:rsidRPr="00400204" w:rsidRDefault="00EC4005" w:rsidP="00386017">
      <w:pPr>
        <w:pStyle w:val="BodyText"/>
        <w:spacing w:before="7"/>
        <w:jc w:val="both"/>
        <w:rPr>
          <w:sz w:val="20"/>
          <w:lang w:val="sl-SI"/>
        </w:rPr>
      </w:pPr>
    </w:p>
    <w:p w14:paraId="47B7EC03" w14:textId="58E16769" w:rsidR="00EC4005" w:rsidRPr="00400204" w:rsidRDefault="00EC4005" w:rsidP="00386017">
      <w:pPr>
        <w:pStyle w:val="BodyText"/>
        <w:spacing w:line="278" w:lineRule="auto"/>
        <w:ind w:left="258" w:right="536"/>
        <w:jc w:val="both"/>
        <w:rPr>
          <w:lang w:val="sl-SI"/>
        </w:rPr>
      </w:pPr>
      <w:r w:rsidRPr="00400204">
        <w:rPr>
          <w:lang w:val="sl-SI"/>
        </w:rPr>
        <w:t>Nadaljnja povišanja se lahko izvedejo, ko kumulativno povečanje dogovorjenega indeksa cen ponovno prese</w:t>
      </w:r>
      <w:r w:rsidR="00FF358C" w:rsidRPr="00400204">
        <w:rPr>
          <w:lang w:val="sl-SI"/>
        </w:rPr>
        <w:t>ž</w:t>
      </w:r>
      <w:r w:rsidRPr="00400204">
        <w:rPr>
          <w:lang w:val="sl-SI"/>
        </w:rPr>
        <w:t>e</w:t>
      </w:r>
      <w:r w:rsidRPr="00400204">
        <w:rPr>
          <w:spacing w:val="40"/>
          <w:lang w:val="sl-SI"/>
        </w:rPr>
        <w:t xml:space="preserve"> </w:t>
      </w:r>
      <w:r w:rsidRPr="00400204">
        <w:rPr>
          <w:lang w:val="sl-SI"/>
        </w:rPr>
        <w:t>6% vrednosti od zadnjega povišanja denarnih obveznosti.</w:t>
      </w:r>
    </w:p>
    <w:p w14:paraId="75E6119E" w14:textId="77777777" w:rsidR="00EC4005" w:rsidRPr="00400204" w:rsidRDefault="00EC4005" w:rsidP="00386017">
      <w:pPr>
        <w:pStyle w:val="BodyText"/>
        <w:spacing w:before="5"/>
        <w:jc w:val="both"/>
        <w:rPr>
          <w:sz w:val="20"/>
          <w:lang w:val="sl-SI"/>
        </w:rPr>
      </w:pPr>
    </w:p>
    <w:p w14:paraId="163ED522" w14:textId="77777777" w:rsidR="00EC4005" w:rsidRPr="00400204" w:rsidRDefault="00EC4005" w:rsidP="00386017">
      <w:pPr>
        <w:pStyle w:val="BodyText"/>
        <w:spacing w:line="276" w:lineRule="auto"/>
        <w:ind w:left="258" w:right="539"/>
        <w:jc w:val="both"/>
        <w:rPr>
          <w:lang w:val="sl-SI"/>
        </w:rPr>
      </w:pPr>
      <w:r w:rsidRPr="00400204">
        <w:rPr>
          <w:lang w:val="sl-SI"/>
        </w:rPr>
        <w:t>Povišanje denarnih obveznosti lahko znaša največ 80% povišanja indeksa cen iz prvega in drugega odstavka</w:t>
      </w:r>
      <w:r w:rsidRPr="00400204">
        <w:rPr>
          <w:spacing w:val="40"/>
          <w:lang w:val="sl-SI"/>
        </w:rPr>
        <w:t xml:space="preserve"> </w:t>
      </w:r>
      <w:r w:rsidRPr="00400204">
        <w:rPr>
          <w:lang w:val="sl-SI"/>
        </w:rPr>
        <w:t>tega člena.</w:t>
      </w:r>
    </w:p>
    <w:p w14:paraId="03834136" w14:textId="77777777" w:rsidR="00EC4005" w:rsidRPr="00400204" w:rsidRDefault="00EC4005" w:rsidP="00386017">
      <w:pPr>
        <w:pStyle w:val="BodyText"/>
        <w:spacing w:before="7"/>
        <w:jc w:val="both"/>
        <w:rPr>
          <w:sz w:val="20"/>
          <w:lang w:val="sl-SI"/>
        </w:rPr>
      </w:pPr>
    </w:p>
    <w:p w14:paraId="5D696F82" w14:textId="3D58B97D" w:rsidR="00EC4005" w:rsidRPr="00400204" w:rsidRDefault="00EC4005" w:rsidP="00386017">
      <w:pPr>
        <w:pStyle w:val="BodyText"/>
        <w:ind w:left="258"/>
        <w:jc w:val="both"/>
        <w:rPr>
          <w:lang w:val="sl-SI"/>
        </w:rPr>
      </w:pPr>
      <w:r w:rsidRPr="00400204">
        <w:rPr>
          <w:lang w:val="sl-SI"/>
        </w:rPr>
        <w:t>Določbe</w:t>
      </w:r>
      <w:r w:rsidRPr="00400204">
        <w:rPr>
          <w:spacing w:val="2"/>
          <w:lang w:val="sl-SI"/>
        </w:rPr>
        <w:t xml:space="preserve"> </w:t>
      </w:r>
      <w:r w:rsidRPr="00400204">
        <w:rPr>
          <w:lang w:val="sl-SI"/>
        </w:rPr>
        <w:t>tega člena</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smiselno</w:t>
      </w:r>
      <w:r w:rsidRPr="00400204">
        <w:rPr>
          <w:spacing w:val="2"/>
          <w:lang w:val="sl-SI"/>
        </w:rPr>
        <w:t xml:space="preserve"> </w:t>
      </w:r>
      <w:r w:rsidRPr="00400204">
        <w:rPr>
          <w:lang w:val="sl-SI"/>
        </w:rPr>
        <w:t>uporabljajo tudi</w:t>
      </w:r>
      <w:r w:rsidRPr="00400204">
        <w:rPr>
          <w:spacing w:val="2"/>
          <w:lang w:val="sl-SI"/>
        </w:rPr>
        <w:t xml:space="preserve"> </w:t>
      </w:r>
      <w:r w:rsidRPr="00400204">
        <w:rPr>
          <w:lang w:val="sl-SI"/>
        </w:rPr>
        <w:t>za</w:t>
      </w:r>
      <w:r w:rsidRPr="00400204">
        <w:rPr>
          <w:spacing w:val="2"/>
          <w:lang w:val="sl-SI"/>
        </w:rPr>
        <w:t xml:space="preserve"> </w:t>
      </w:r>
      <w:r w:rsidRPr="00400204">
        <w:rPr>
          <w:lang w:val="sl-SI"/>
        </w:rPr>
        <w:t>zni</w:t>
      </w:r>
      <w:r w:rsidR="00FF358C" w:rsidRPr="00400204">
        <w:rPr>
          <w:lang w:val="sl-SI"/>
        </w:rPr>
        <w:t>ž</w:t>
      </w:r>
      <w:r w:rsidRPr="00400204">
        <w:rPr>
          <w:lang w:val="sl-SI"/>
        </w:rPr>
        <w:t xml:space="preserve">anje </w:t>
      </w:r>
      <w:r w:rsidRPr="00400204">
        <w:rPr>
          <w:spacing w:val="-4"/>
          <w:lang w:val="sl-SI"/>
        </w:rPr>
        <w:t>cen.</w:t>
      </w:r>
    </w:p>
    <w:p w14:paraId="30E7C597" w14:textId="77777777" w:rsidR="00EC4005" w:rsidRPr="00400204" w:rsidRDefault="00EC4005" w:rsidP="00386017">
      <w:pPr>
        <w:pStyle w:val="BodyText"/>
        <w:spacing w:before="6"/>
        <w:jc w:val="both"/>
        <w:rPr>
          <w:sz w:val="23"/>
          <w:lang w:val="sl-SI"/>
        </w:rPr>
      </w:pPr>
    </w:p>
    <w:p w14:paraId="4693F2E5" w14:textId="553CC9D4" w:rsidR="00EC4005" w:rsidRPr="00400204" w:rsidRDefault="00EC4005" w:rsidP="00386017">
      <w:pPr>
        <w:pStyle w:val="BodyText"/>
        <w:ind w:left="258"/>
        <w:jc w:val="both"/>
        <w:rPr>
          <w:lang w:val="sl-SI"/>
        </w:rPr>
      </w:pPr>
      <w:r w:rsidRPr="00400204">
        <w:rPr>
          <w:lang w:val="sl-SI"/>
        </w:rPr>
        <w:t>Predlog</w:t>
      </w:r>
      <w:r w:rsidRPr="00400204">
        <w:rPr>
          <w:spacing w:val="-1"/>
          <w:lang w:val="sl-SI"/>
        </w:rPr>
        <w:t xml:space="preserve"> </w:t>
      </w:r>
      <w:r w:rsidRPr="00400204">
        <w:rPr>
          <w:lang w:val="sl-SI"/>
        </w:rPr>
        <w:t>valorizacije</w:t>
      </w:r>
      <w:r w:rsidRPr="00400204">
        <w:rPr>
          <w:spacing w:val="1"/>
          <w:lang w:val="sl-SI"/>
        </w:rPr>
        <w:t xml:space="preserve"> </w:t>
      </w:r>
      <w:r w:rsidRPr="00400204">
        <w:rPr>
          <w:lang w:val="sl-SI"/>
        </w:rPr>
        <w:t>poda koncesionar</w:t>
      </w:r>
      <w:r w:rsidRPr="00400204">
        <w:rPr>
          <w:spacing w:val="1"/>
          <w:lang w:val="sl-SI"/>
        </w:rPr>
        <w:t xml:space="preserve"> </w:t>
      </w:r>
      <w:r w:rsidRPr="00400204">
        <w:rPr>
          <w:lang w:val="sl-SI"/>
        </w:rPr>
        <w:t>ob</w:t>
      </w:r>
      <w:r w:rsidRPr="00400204">
        <w:rPr>
          <w:spacing w:val="2"/>
          <w:lang w:val="sl-SI"/>
        </w:rPr>
        <w:t xml:space="preserve"> </w:t>
      </w:r>
      <w:r w:rsidRPr="00400204">
        <w:rPr>
          <w:lang w:val="sl-SI"/>
        </w:rPr>
        <w:t>povišanju,</w:t>
      </w:r>
      <w:r w:rsidRPr="00400204">
        <w:rPr>
          <w:spacing w:val="-1"/>
          <w:lang w:val="sl-SI"/>
        </w:rPr>
        <w:t xml:space="preserve"> </w:t>
      </w:r>
      <w:r w:rsidRPr="00400204">
        <w:rPr>
          <w:lang w:val="sl-SI"/>
        </w:rPr>
        <w:t>ob</w:t>
      </w:r>
      <w:r w:rsidRPr="00400204">
        <w:rPr>
          <w:spacing w:val="2"/>
          <w:lang w:val="sl-SI"/>
        </w:rPr>
        <w:t xml:space="preserve"> </w:t>
      </w:r>
      <w:r w:rsidRPr="00400204">
        <w:rPr>
          <w:lang w:val="sl-SI"/>
        </w:rPr>
        <w:t>zni</w:t>
      </w:r>
      <w:r w:rsidR="00FF358C" w:rsidRPr="00400204">
        <w:rPr>
          <w:lang w:val="sl-SI"/>
        </w:rPr>
        <w:t>ž</w:t>
      </w:r>
      <w:r w:rsidRPr="00400204">
        <w:rPr>
          <w:lang w:val="sl-SI"/>
        </w:rPr>
        <w:t>anju</w:t>
      </w:r>
      <w:r w:rsidRPr="00400204">
        <w:rPr>
          <w:spacing w:val="1"/>
          <w:lang w:val="sl-SI"/>
        </w:rPr>
        <w:t xml:space="preserve"> </w:t>
      </w:r>
      <w:r w:rsidRPr="00400204">
        <w:rPr>
          <w:lang w:val="sl-SI"/>
        </w:rPr>
        <w:t>pa</w:t>
      </w:r>
      <w:r w:rsidRPr="00400204">
        <w:rPr>
          <w:spacing w:val="2"/>
          <w:lang w:val="sl-SI"/>
        </w:rPr>
        <w:t xml:space="preserve"> </w:t>
      </w:r>
      <w:r w:rsidRPr="00400204">
        <w:rPr>
          <w:spacing w:val="-2"/>
          <w:lang w:val="sl-SI"/>
        </w:rPr>
        <w:t>koncedent.</w:t>
      </w:r>
    </w:p>
    <w:p w14:paraId="2B773BD3" w14:textId="77777777" w:rsidR="00EC4005" w:rsidRPr="00400204" w:rsidRDefault="00EC4005" w:rsidP="00EC4005">
      <w:pPr>
        <w:pStyle w:val="BodyText"/>
        <w:spacing w:before="4"/>
        <w:rPr>
          <w:sz w:val="22"/>
          <w:lang w:val="sl-SI"/>
        </w:rPr>
      </w:pPr>
    </w:p>
    <w:p w14:paraId="183ED2F7"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D3001E2" w14:textId="77777777" w:rsidR="00EC4005" w:rsidRPr="00400204" w:rsidRDefault="00EC4005" w:rsidP="00EC4005">
      <w:pPr>
        <w:pStyle w:val="BodyText"/>
        <w:spacing w:before="2"/>
        <w:rPr>
          <w:b/>
          <w:sz w:val="20"/>
          <w:lang w:val="sl-SI"/>
        </w:rPr>
      </w:pPr>
    </w:p>
    <w:p w14:paraId="75C4FEC2" w14:textId="5D84128F" w:rsidR="00EC4005" w:rsidRPr="00400204" w:rsidRDefault="00EC4005" w:rsidP="0090443B">
      <w:pPr>
        <w:pStyle w:val="BodyText"/>
        <w:spacing w:line="276" w:lineRule="auto"/>
        <w:ind w:left="258" w:right="543"/>
        <w:jc w:val="both"/>
        <w:rPr>
          <w:lang w:val="sl-SI"/>
        </w:rPr>
      </w:pPr>
      <w:r w:rsidRPr="00400204">
        <w:rPr>
          <w:lang w:val="sl-SI"/>
        </w:rPr>
        <w:t>Če koncesionar opravlja poleg koncesionirane dejavnosti še druge dejavnosti, mora za koncesionirano dejavnost zagotavljati vodenje ločenega računovodstva, v skladu z Zakonom o gospodarskih javnih slu</w:t>
      </w:r>
      <w:r w:rsidR="004B0CCE" w:rsidRPr="00400204">
        <w:rPr>
          <w:lang w:val="sl-SI"/>
        </w:rPr>
        <w:t>ž</w:t>
      </w:r>
      <w:r w:rsidRPr="00400204">
        <w:rPr>
          <w:lang w:val="sl-SI"/>
        </w:rPr>
        <w:t>bah, po določilih Zakona gospodarskih dru</w:t>
      </w:r>
      <w:r w:rsidR="004B0CCE" w:rsidRPr="00400204">
        <w:rPr>
          <w:lang w:val="sl-SI"/>
        </w:rPr>
        <w:t>ž</w:t>
      </w:r>
      <w:r w:rsidRPr="00400204">
        <w:rPr>
          <w:lang w:val="sl-SI"/>
        </w:rPr>
        <w:t>bah.</w:t>
      </w:r>
    </w:p>
    <w:p w14:paraId="216E5981" w14:textId="77777777" w:rsidR="00EC4005" w:rsidRPr="00400204" w:rsidRDefault="00EC4005" w:rsidP="0090443B">
      <w:pPr>
        <w:pStyle w:val="BodyText"/>
        <w:spacing w:before="9"/>
        <w:jc w:val="both"/>
        <w:rPr>
          <w:sz w:val="20"/>
          <w:lang w:val="sl-SI"/>
        </w:rPr>
      </w:pPr>
    </w:p>
    <w:p w14:paraId="216C7B9D" w14:textId="0099F35B" w:rsidR="00EC4005" w:rsidRPr="00400204" w:rsidRDefault="00EC4005" w:rsidP="0090443B">
      <w:pPr>
        <w:pStyle w:val="BodyText"/>
        <w:spacing w:line="276" w:lineRule="auto"/>
        <w:ind w:left="258" w:right="541"/>
        <w:jc w:val="both"/>
        <w:rPr>
          <w:lang w:val="sl-SI"/>
        </w:rPr>
      </w:pPr>
      <w:r w:rsidRPr="00400204">
        <w:rPr>
          <w:lang w:val="sl-SI"/>
        </w:rPr>
        <w:t>Koncesionar je v skladu z Zakonom o gospodarskih javnih slu</w:t>
      </w:r>
      <w:r w:rsidR="004B0CCE" w:rsidRPr="00400204">
        <w:rPr>
          <w:lang w:val="sl-SI"/>
        </w:rPr>
        <w:t>ž</w:t>
      </w:r>
      <w:r w:rsidRPr="00400204">
        <w:rPr>
          <w:lang w:val="sl-SI"/>
        </w:rPr>
        <w:t>bah dol</w:t>
      </w:r>
      <w:r w:rsidR="004B0CCE" w:rsidRPr="00400204">
        <w:rPr>
          <w:lang w:val="sl-SI"/>
        </w:rPr>
        <w:t>ž</w:t>
      </w:r>
      <w:r w:rsidRPr="00400204">
        <w:rPr>
          <w:lang w:val="sl-SI"/>
        </w:rPr>
        <w:t>an imeti revidirane letne računovodske izkaze v skladu z zakonom.</w:t>
      </w:r>
    </w:p>
    <w:p w14:paraId="59CEF007" w14:textId="77777777" w:rsidR="00EC4005" w:rsidRPr="00400204" w:rsidRDefault="00EC4005" w:rsidP="0090443B">
      <w:pPr>
        <w:pStyle w:val="BodyText"/>
        <w:spacing w:before="7"/>
        <w:jc w:val="both"/>
        <w:rPr>
          <w:sz w:val="20"/>
          <w:lang w:val="sl-SI"/>
        </w:rPr>
      </w:pPr>
    </w:p>
    <w:p w14:paraId="72DB2D02" w14:textId="489E1AE3" w:rsidR="00EC4005" w:rsidRPr="00400204" w:rsidRDefault="00EC4005" w:rsidP="0090443B">
      <w:pPr>
        <w:pStyle w:val="BodyText"/>
        <w:spacing w:line="276" w:lineRule="auto"/>
        <w:ind w:left="258" w:right="544"/>
        <w:jc w:val="both"/>
        <w:rPr>
          <w:lang w:val="sl-SI"/>
        </w:rPr>
      </w:pPr>
      <w:r w:rsidRPr="00400204">
        <w:rPr>
          <w:lang w:val="sl-SI"/>
        </w:rPr>
        <w:t>Kolikor koncedent podvomi v prejeto letno in poslovno poročilo koncesionarja o delu koncesionarja za prejšnje leto, lahko pisno zahteva revizijo poslovanja dru</w:t>
      </w:r>
      <w:r w:rsidR="004B0CCE" w:rsidRPr="00400204">
        <w:rPr>
          <w:lang w:val="sl-SI"/>
        </w:rPr>
        <w:t>ž</w:t>
      </w:r>
      <w:r w:rsidRPr="00400204">
        <w:rPr>
          <w:lang w:val="sl-SI"/>
        </w:rPr>
        <w:t>be in sicer v delu, ki se nanaša na izpolnjevanje te pogodbe.</w:t>
      </w:r>
    </w:p>
    <w:p w14:paraId="5D5A9837" w14:textId="77777777" w:rsidR="00EC4005" w:rsidRPr="00400204" w:rsidRDefault="00EC4005" w:rsidP="0090443B">
      <w:pPr>
        <w:pStyle w:val="BodyText"/>
        <w:spacing w:before="9"/>
        <w:jc w:val="both"/>
        <w:rPr>
          <w:sz w:val="20"/>
          <w:lang w:val="sl-SI"/>
        </w:rPr>
      </w:pPr>
    </w:p>
    <w:p w14:paraId="778E64CC" w14:textId="77777777" w:rsidR="00EC4005" w:rsidRPr="00400204" w:rsidRDefault="00EC4005" w:rsidP="0090443B">
      <w:pPr>
        <w:pStyle w:val="BodyText"/>
        <w:spacing w:line="276" w:lineRule="auto"/>
        <w:ind w:left="258" w:right="536"/>
        <w:jc w:val="both"/>
        <w:rPr>
          <w:lang w:val="sl-SI"/>
        </w:rPr>
      </w:pPr>
      <w:r w:rsidRPr="00400204">
        <w:rPr>
          <w:lang w:val="sl-SI"/>
        </w:rPr>
        <w:t>Pooblaščenega revizorja določita skupno koncedent in koncesionar najkasneje enaindvajset (21) dni po tem, ko</w:t>
      </w:r>
      <w:r w:rsidRPr="00400204">
        <w:rPr>
          <w:spacing w:val="80"/>
          <w:lang w:val="sl-SI"/>
        </w:rPr>
        <w:t xml:space="preserve"> </w:t>
      </w:r>
      <w:r w:rsidRPr="00400204">
        <w:rPr>
          <w:lang w:val="sl-SI"/>
        </w:rPr>
        <w:t>je koncedent priporočeno oddal na pošto dopis, s katerim predlaga revizijo. Če stranki v tem roku ne določita pooblaščenega revizorja, ga lahko sam po svoji odločitvi določi koncedent. Stroške storitev tako imenovanega revizorja nosi koncedent.</w:t>
      </w:r>
    </w:p>
    <w:p w14:paraId="2CBDD8C0" w14:textId="77777777" w:rsidR="00EC4005" w:rsidRPr="00400204" w:rsidRDefault="00EC4005" w:rsidP="00EC4005">
      <w:pPr>
        <w:spacing w:line="276" w:lineRule="auto"/>
        <w:jc w:val="both"/>
        <w:sectPr w:rsidR="00EC4005" w:rsidRPr="00400204">
          <w:headerReference w:type="even" r:id="rId74"/>
          <w:headerReference w:type="default" r:id="rId75"/>
          <w:footerReference w:type="default" r:id="rId76"/>
          <w:headerReference w:type="first" r:id="rId77"/>
          <w:pgSz w:w="11910" w:h="16840"/>
          <w:pgMar w:top="1680" w:right="880" w:bottom="280" w:left="1160" w:header="561" w:footer="0" w:gutter="0"/>
          <w:cols w:space="708"/>
        </w:sectPr>
      </w:pPr>
    </w:p>
    <w:p w14:paraId="57E7E0A0" w14:textId="77777777" w:rsidR="00EC4005" w:rsidRPr="00400204" w:rsidRDefault="00EC4005" w:rsidP="00EC4005">
      <w:pPr>
        <w:pStyle w:val="BodyText"/>
        <w:spacing w:before="6"/>
        <w:rPr>
          <w:sz w:val="27"/>
          <w:lang w:val="sl-SI"/>
        </w:rPr>
      </w:pPr>
    </w:p>
    <w:p w14:paraId="75A14DBD" w14:textId="77777777" w:rsidR="00EC4005" w:rsidRPr="00400204" w:rsidRDefault="00EC4005" w:rsidP="00922A83">
      <w:pPr>
        <w:pStyle w:val="Heading4"/>
        <w:numPr>
          <w:ilvl w:val="0"/>
          <w:numId w:val="31"/>
        </w:numPr>
        <w:tabs>
          <w:tab w:val="left" w:pos="530"/>
        </w:tabs>
        <w:spacing w:before="94"/>
        <w:ind w:left="529" w:hanging="272"/>
        <w:rPr>
          <w:lang w:val="sl-SI"/>
        </w:rPr>
      </w:pPr>
      <w:r w:rsidRPr="00400204">
        <w:rPr>
          <w:lang w:val="sl-SI"/>
        </w:rPr>
        <w:t>NADZOR</w:t>
      </w:r>
      <w:r w:rsidRPr="00400204">
        <w:rPr>
          <w:spacing w:val="-8"/>
          <w:lang w:val="sl-SI"/>
        </w:rPr>
        <w:t xml:space="preserve"> </w:t>
      </w:r>
      <w:r w:rsidRPr="00400204">
        <w:rPr>
          <w:lang w:val="sl-SI"/>
        </w:rPr>
        <w:t>NAD</w:t>
      </w:r>
      <w:r w:rsidRPr="00400204">
        <w:rPr>
          <w:spacing w:val="-8"/>
          <w:lang w:val="sl-SI"/>
        </w:rPr>
        <w:t xml:space="preserve"> </w:t>
      </w:r>
      <w:r w:rsidRPr="00400204">
        <w:rPr>
          <w:lang w:val="sl-SI"/>
        </w:rPr>
        <w:t>IZPOLNJEVANJEM</w:t>
      </w:r>
      <w:r w:rsidRPr="00400204">
        <w:rPr>
          <w:spacing w:val="-7"/>
          <w:lang w:val="sl-SI"/>
        </w:rPr>
        <w:t xml:space="preserve"> </w:t>
      </w:r>
      <w:r w:rsidRPr="00400204">
        <w:rPr>
          <w:spacing w:val="-2"/>
          <w:lang w:val="sl-SI"/>
        </w:rPr>
        <w:t>POGODBE</w:t>
      </w:r>
    </w:p>
    <w:p w14:paraId="48302FEA" w14:textId="77777777" w:rsidR="00EC4005" w:rsidRPr="00400204" w:rsidRDefault="00EC4005" w:rsidP="00EC4005">
      <w:pPr>
        <w:pStyle w:val="BodyText"/>
        <w:spacing w:before="10"/>
        <w:rPr>
          <w:b/>
          <w:sz w:val="13"/>
          <w:lang w:val="sl-SI"/>
        </w:rPr>
      </w:pPr>
    </w:p>
    <w:p w14:paraId="7BAAFF58" w14:textId="77777777" w:rsidR="00EC4005" w:rsidRPr="00400204" w:rsidRDefault="00EC4005" w:rsidP="00922A83">
      <w:pPr>
        <w:pStyle w:val="Heading5"/>
        <w:numPr>
          <w:ilvl w:val="0"/>
          <w:numId w:val="32"/>
        </w:numPr>
        <w:tabs>
          <w:tab w:val="left" w:pos="4973"/>
        </w:tabs>
        <w:spacing w:before="94"/>
        <w:ind w:left="4973" w:hanging="361"/>
        <w:jc w:val="left"/>
        <w:rPr>
          <w:lang w:val="sl-SI"/>
        </w:rPr>
      </w:pPr>
      <w:r w:rsidRPr="00400204">
        <w:rPr>
          <w:spacing w:val="-4"/>
          <w:lang w:val="sl-SI"/>
        </w:rPr>
        <w:t>člen</w:t>
      </w:r>
    </w:p>
    <w:p w14:paraId="6A12BCEA" w14:textId="77777777" w:rsidR="00EC4005" w:rsidRPr="00400204" w:rsidRDefault="00EC4005" w:rsidP="00EC4005">
      <w:pPr>
        <w:pStyle w:val="BodyText"/>
        <w:spacing w:before="2"/>
        <w:rPr>
          <w:b/>
          <w:sz w:val="20"/>
          <w:lang w:val="sl-SI"/>
        </w:rPr>
      </w:pPr>
    </w:p>
    <w:p w14:paraId="6BE65737" w14:textId="22E7F046" w:rsidR="00EC4005" w:rsidRPr="00400204" w:rsidRDefault="00EC4005" w:rsidP="00AC256F">
      <w:pPr>
        <w:pStyle w:val="BodyText"/>
        <w:spacing w:before="1" w:line="276" w:lineRule="auto"/>
        <w:ind w:left="258" w:right="536"/>
        <w:jc w:val="both"/>
        <w:rPr>
          <w:lang w:val="sl-SI"/>
        </w:rPr>
      </w:pPr>
      <w:r w:rsidRPr="00400204">
        <w:rPr>
          <w:lang w:val="sl-SI"/>
        </w:rPr>
        <w:t>Nadzor nad izpolnjevanjem te pogodbe izvaja koncedent, in sicer pristojni oddelek za gospodarske javne slu</w:t>
      </w:r>
      <w:r w:rsidR="00AC256F" w:rsidRPr="00400204">
        <w:rPr>
          <w:lang w:val="sl-SI"/>
        </w:rPr>
        <w:t>ž</w:t>
      </w:r>
      <w:r w:rsidRPr="00400204">
        <w:rPr>
          <w:lang w:val="sl-SI"/>
        </w:rPr>
        <w:t>be občinske uprave v okviru zakonskih pooblastil. Nadzor zajema vse okoliščine v zvezi z izvajanjem javne slu</w:t>
      </w:r>
      <w:r w:rsidR="00AC256F" w:rsidRPr="00400204">
        <w:rPr>
          <w:lang w:val="sl-SI"/>
        </w:rPr>
        <w:t>ž</w:t>
      </w:r>
      <w:r w:rsidRPr="00400204">
        <w:rPr>
          <w:lang w:val="sl-SI"/>
        </w:rPr>
        <w:t>be, zlasti pa zakonitostjo in strokovnostjo izvajanja.</w:t>
      </w:r>
    </w:p>
    <w:p w14:paraId="7EACBCA2" w14:textId="77777777" w:rsidR="00EC4005" w:rsidRPr="00400204" w:rsidRDefault="00EC4005" w:rsidP="00AC256F">
      <w:pPr>
        <w:pStyle w:val="BodyText"/>
        <w:spacing w:before="8"/>
        <w:jc w:val="both"/>
        <w:rPr>
          <w:sz w:val="20"/>
          <w:lang w:val="sl-SI"/>
        </w:rPr>
      </w:pPr>
    </w:p>
    <w:p w14:paraId="43CD832B" w14:textId="2A10D8A7" w:rsidR="00EC4005" w:rsidRPr="00400204" w:rsidRDefault="00EC4005" w:rsidP="00AC256F">
      <w:pPr>
        <w:pStyle w:val="BodyText"/>
        <w:spacing w:line="278" w:lineRule="auto"/>
        <w:ind w:left="258" w:right="542"/>
        <w:jc w:val="both"/>
        <w:rPr>
          <w:lang w:val="sl-SI"/>
        </w:rPr>
      </w:pPr>
      <w:r w:rsidRPr="00400204">
        <w:rPr>
          <w:lang w:val="sl-SI"/>
        </w:rPr>
        <w:t>Pristojni oddelek za gospodarske javne slu</w:t>
      </w:r>
      <w:r w:rsidR="00D77E90" w:rsidRPr="00400204">
        <w:rPr>
          <w:lang w:val="sl-SI"/>
        </w:rPr>
        <w:t>ž</w:t>
      </w:r>
      <w:r w:rsidRPr="00400204">
        <w:rPr>
          <w:lang w:val="sl-SI"/>
        </w:rPr>
        <w:t>be pri opravljanju nadzora ob ugotovitvi, da koncesionar ne izpolnjuje pravilno</w:t>
      </w:r>
      <w:r w:rsidRPr="00400204">
        <w:rPr>
          <w:spacing w:val="-4"/>
          <w:lang w:val="sl-SI"/>
        </w:rPr>
        <w:t xml:space="preserve"> </w:t>
      </w:r>
      <w:r w:rsidRPr="00400204">
        <w:rPr>
          <w:lang w:val="sl-SI"/>
        </w:rPr>
        <w:t>obveznosti</w:t>
      </w:r>
      <w:r w:rsidRPr="00400204">
        <w:rPr>
          <w:spacing w:val="-2"/>
          <w:lang w:val="sl-SI"/>
        </w:rPr>
        <w:t xml:space="preserve"> </w:t>
      </w:r>
      <w:r w:rsidRPr="00400204">
        <w:rPr>
          <w:lang w:val="sl-SI"/>
        </w:rPr>
        <w:t>iz</w:t>
      </w:r>
      <w:r w:rsidRPr="00400204">
        <w:rPr>
          <w:spacing w:val="-4"/>
          <w:lang w:val="sl-SI"/>
        </w:rPr>
        <w:t xml:space="preserve"> </w:t>
      </w:r>
      <w:r w:rsidRPr="00400204">
        <w:rPr>
          <w:lang w:val="sl-SI"/>
        </w:rPr>
        <w:t>koncesijskega</w:t>
      </w:r>
      <w:r w:rsidRPr="00400204">
        <w:rPr>
          <w:spacing w:val="-2"/>
          <w:lang w:val="sl-SI"/>
        </w:rPr>
        <w:t xml:space="preserve"> </w:t>
      </w:r>
      <w:r w:rsidRPr="00400204">
        <w:rPr>
          <w:lang w:val="sl-SI"/>
        </w:rPr>
        <w:t>razmerja,</w:t>
      </w:r>
      <w:r w:rsidRPr="00400204">
        <w:rPr>
          <w:spacing w:val="-4"/>
          <w:lang w:val="sl-SI"/>
        </w:rPr>
        <w:t xml:space="preserve"> </w:t>
      </w:r>
      <w:r w:rsidRPr="00400204">
        <w:rPr>
          <w:lang w:val="sl-SI"/>
        </w:rPr>
        <w:t>izdaja</w:t>
      </w:r>
      <w:r w:rsidRPr="00400204">
        <w:rPr>
          <w:spacing w:val="-4"/>
          <w:lang w:val="sl-SI"/>
        </w:rPr>
        <w:t xml:space="preserve"> </w:t>
      </w:r>
      <w:r w:rsidRPr="00400204">
        <w:rPr>
          <w:lang w:val="sl-SI"/>
        </w:rPr>
        <w:t>odločbe</w:t>
      </w:r>
      <w:r w:rsidRPr="00400204">
        <w:rPr>
          <w:spacing w:val="-2"/>
          <w:lang w:val="sl-SI"/>
        </w:rPr>
        <w:t xml:space="preserve"> </w:t>
      </w:r>
      <w:r w:rsidRPr="00400204">
        <w:rPr>
          <w:lang w:val="sl-SI"/>
        </w:rPr>
        <w:t>ter</w:t>
      </w:r>
      <w:r w:rsidRPr="00400204">
        <w:rPr>
          <w:spacing w:val="-2"/>
          <w:lang w:val="sl-SI"/>
        </w:rPr>
        <w:t xml:space="preserve"> </w:t>
      </w:r>
      <w:r w:rsidRPr="00400204">
        <w:rPr>
          <w:lang w:val="sl-SI"/>
        </w:rPr>
        <w:t>odreja</w:t>
      </w:r>
      <w:r w:rsidRPr="00400204">
        <w:rPr>
          <w:spacing w:val="-4"/>
          <w:lang w:val="sl-SI"/>
        </w:rPr>
        <w:t xml:space="preserve"> </w:t>
      </w:r>
      <w:r w:rsidRPr="00400204">
        <w:rPr>
          <w:lang w:val="sl-SI"/>
        </w:rPr>
        <w:t>druge</w:t>
      </w:r>
      <w:r w:rsidRPr="00400204">
        <w:rPr>
          <w:spacing w:val="-4"/>
          <w:lang w:val="sl-SI"/>
        </w:rPr>
        <w:t xml:space="preserve"> </w:t>
      </w:r>
      <w:r w:rsidRPr="00400204">
        <w:rPr>
          <w:lang w:val="sl-SI"/>
        </w:rPr>
        <w:t>ukrepe,</w:t>
      </w:r>
      <w:r w:rsidRPr="00400204">
        <w:rPr>
          <w:spacing w:val="-4"/>
          <w:lang w:val="sl-SI"/>
        </w:rPr>
        <w:t xml:space="preserve"> </w:t>
      </w:r>
      <w:r w:rsidRPr="00400204">
        <w:rPr>
          <w:lang w:val="sl-SI"/>
        </w:rPr>
        <w:t>katerih</w:t>
      </w:r>
      <w:r w:rsidRPr="00400204">
        <w:rPr>
          <w:spacing w:val="-2"/>
          <w:lang w:val="sl-SI"/>
        </w:rPr>
        <w:t xml:space="preserve"> </w:t>
      </w:r>
      <w:r w:rsidRPr="00400204">
        <w:rPr>
          <w:lang w:val="sl-SI"/>
        </w:rPr>
        <w:t>namen</w:t>
      </w:r>
      <w:r w:rsidRPr="00400204">
        <w:rPr>
          <w:spacing w:val="-2"/>
          <w:lang w:val="sl-SI"/>
        </w:rPr>
        <w:t xml:space="preserve"> </w:t>
      </w:r>
      <w:r w:rsidRPr="00400204">
        <w:rPr>
          <w:lang w:val="sl-SI"/>
        </w:rPr>
        <w:t>je</w:t>
      </w:r>
      <w:r w:rsidRPr="00400204">
        <w:rPr>
          <w:spacing w:val="-2"/>
          <w:lang w:val="sl-SI"/>
        </w:rPr>
        <w:t xml:space="preserve"> </w:t>
      </w:r>
      <w:r w:rsidRPr="00400204">
        <w:rPr>
          <w:lang w:val="sl-SI"/>
        </w:rPr>
        <w:t>zagotoviti izvrševanje določb te pogodbe.</w:t>
      </w:r>
    </w:p>
    <w:p w14:paraId="3E2DED40" w14:textId="77777777" w:rsidR="00EC4005" w:rsidRPr="00400204" w:rsidRDefault="00EC4005" w:rsidP="00AC256F">
      <w:pPr>
        <w:pStyle w:val="BodyText"/>
        <w:spacing w:before="3"/>
        <w:jc w:val="both"/>
        <w:rPr>
          <w:sz w:val="20"/>
          <w:lang w:val="sl-SI"/>
        </w:rPr>
      </w:pPr>
    </w:p>
    <w:p w14:paraId="02F387EC" w14:textId="77777777" w:rsidR="00EC4005" w:rsidRPr="00400204" w:rsidRDefault="00EC4005" w:rsidP="00AC256F">
      <w:pPr>
        <w:pStyle w:val="BodyText"/>
        <w:ind w:left="258"/>
        <w:jc w:val="both"/>
        <w:rPr>
          <w:lang w:val="sl-SI"/>
        </w:rPr>
      </w:pPr>
      <w:r w:rsidRPr="00400204">
        <w:rPr>
          <w:lang w:val="sl-SI"/>
        </w:rPr>
        <w:t>Nadzor</w:t>
      </w:r>
      <w:r w:rsidRPr="00400204">
        <w:rPr>
          <w:spacing w:val="-6"/>
          <w:lang w:val="sl-SI"/>
        </w:rPr>
        <w:t xml:space="preserve"> </w:t>
      </w:r>
      <w:r w:rsidRPr="00400204">
        <w:rPr>
          <w:lang w:val="sl-SI"/>
        </w:rPr>
        <w:t>nad</w:t>
      </w:r>
      <w:r w:rsidRPr="00400204">
        <w:rPr>
          <w:spacing w:val="-5"/>
          <w:lang w:val="sl-SI"/>
        </w:rPr>
        <w:t xml:space="preserve"> </w:t>
      </w:r>
      <w:r w:rsidRPr="00400204">
        <w:rPr>
          <w:lang w:val="sl-SI"/>
        </w:rPr>
        <w:t>izvajanjem</w:t>
      </w:r>
      <w:r w:rsidRPr="00400204">
        <w:rPr>
          <w:spacing w:val="-3"/>
          <w:lang w:val="sl-SI"/>
        </w:rPr>
        <w:t xml:space="preserve"> </w:t>
      </w:r>
      <w:r w:rsidRPr="00400204">
        <w:rPr>
          <w:lang w:val="sl-SI"/>
        </w:rPr>
        <w:t>pogodbe</w:t>
      </w:r>
      <w:r w:rsidRPr="00400204">
        <w:rPr>
          <w:spacing w:val="-3"/>
          <w:lang w:val="sl-SI"/>
        </w:rPr>
        <w:t xml:space="preserve"> </w:t>
      </w:r>
      <w:r w:rsidRPr="00400204">
        <w:rPr>
          <w:lang w:val="sl-SI"/>
        </w:rPr>
        <w:t>lahko</w:t>
      </w:r>
      <w:r w:rsidRPr="00400204">
        <w:rPr>
          <w:spacing w:val="-5"/>
          <w:lang w:val="sl-SI"/>
        </w:rPr>
        <w:t xml:space="preserve"> </w:t>
      </w:r>
      <w:r w:rsidRPr="00400204">
        <w:rPr>
          <w:lang w:val="sl-SI"/>
        </w:rPr>
        <w:t>opravlja</w:t>
      </w:r>
      <w:r w:rsidRPr="00400204">
        <w:rPr>
          <w:spacing w:val="-4"/>
          <w:lang w:val="sl-SI"/>
        </w:rPr>
        <w:t xml:space="preserve"> </w:t>
      </w:r>
      <w:r w:rsidRPr="00400204">
        <w:rPr>
          <w:lang w:val="sl-SI"/>
        </w:rPr>
        <w:t>tudi</w:t>
      </w:r>
      <w:r w:rsidRPr="00400204">
        <w:rPr>
          <w:spacing w:val="-5"/>
          <w:lang w:val="sl-SI"/>
        </w:rPr>
        <w:t xml:space="preserve"> </w:t>
      </w:r>
      <w:r w:rsidRPr="00400204">
        <w:rPr>
          <w:lang w:val="sl-SI"/>
        </w:rPr>
        <w:t>notranja</w:t>
      </w:r>
      <w:r w:rsidRPr="00400204">
        <w:rPr>
          <w:spacing w:val="-5"/>
          <w:lang w:val="sl-SI"/>
        </w:rPr>
        <w:t xml:space="preserve"> </w:t>
      </w:r>
      <w:r w:rsidRPr="00400204">
        <w:rPr>
          <w:lang w:val="sl-SI"/>
        </w:rPr>
        <w:t>revizija,</w:t>
      </w:r>
      <w:r w:rsidRPr="00400204">
        <w:rPr>
          <w:spacing w:val="-4"/>
          <w:lang w:val="sl-SI"/>
        </w:rPr>
        <w:t xml:space="preserve"> </w:t>
      </w:r>
      <w:r w:rsidRPr="00400204">
        <w:rPr>
          <w:lang w:val="sl-SI"/>
        </w:rPr>
        <w:t>zunanja</w:t>
      </w:r>
      <w:r w:rsidRPr="00400204">
        <w:rPr>
          <w:spacing w:val="-3"/>
          <w:lang w:val="sl-SI"/>
        </w:rPr>
        <w:t xml:space="preserve"> </w:t>
      </w:r>
      <w:r w:rsidRPr="00400204">
        <w:rPr>
          <w:lang w:val="sl-SI"/>
        </w:rPr>
        <w:t>revizija</w:t>
      </w:r>
      <w:r w:rsidRPr="00400204">
        <w:rPr>
          <w:spacing w:val="-3"/>
          <w:lang w:val="sl-SI"/>
        </w:rPr>
        <w:t xml:space="preserve"> </w:t>
      </w:r>
      <w:r w:rsidRPr="00400204">
        <w:rPr>
          <w:lang w:val="sl-SI"/>
        </w:rPr>
        <w:t>in</w:t>
      </w:r>
      <w:r w:rsidRPr="00400204">
        <w:rPr>
          <w:spacing w:val="-4"/>
          <w:lang w:val="sl-SI"/>
        </w:rPr>
        <w:t xml:space="preserve"> </w:t>
      </w:r>
      <w:r w:rsidRPr="00400204">
        <w:rPr>
          <w:lang w:val="sl-SI"/>
        </w:rPr>
        <w:t>Nadzorni</w:t>
      </w:r>
      <w:r w:rsidRPr="00400204">
        <w:rPr>
          <w:spacing w:val="-3"/>
          <w:lang w:val="sl-SI"/>
        </w:rPr>
        <w:t xml:space="preserve"> </w:t>
      </w:r>
      <w:r w:rsidRPr="00400204">
        <w:rPr>
          <w:lang w:val="sl-SI"/>
        </w:rPr>
        <w:t>odbor</w:t>
      </w:r>
      <w:r w:rsidRPr="00400204">
        <w:rPr>
          <w:spacing w:val="-3"/>
          <w:lang w:val="sl-SI"/>
        </w:rPr>
        <w:t xml:space="preserve"> </w:t>
      </w:r>
      <w:r w:rsidRPr="00400204">
        <w:rPr>
          <w:spacing w:val="-2"/>
          <w:lang w:val="sl-SI"/>
        </w:rPr>
        <w:t>občine.</w:t>
      </w:r>
    </w:p>
    <w:p w14:paraId="53B209C7" w14:textId="77777777" w:rsidR="00EC4005" w:rsidRPr="00400204" w:rsidRDefault="00EC4005" w:rsidP="00AC256F">
      <w:pPr>
        <w:pStyle w:val="BodyText"/>
        <w:spacing w:before="4"/>
        <w:jc w:val="both"/>
        <w:rPr>
          <w:sz w:val="23"/>
          <w:lang w:val="sl-SI"/>
        </w:rPr>
      </w:pPr>
    </w:p>
    <w:p w14:paraId="702DF51A" w14:textId="3364281B" w:rsidR="00EC4005" w:rsidRPr="00400204" w:rsidRDefault="00EC4005" w:rsidP="00AC256F">
      <w:pPr>
        <w:pStyle w:val="BodyText"/>
        <w:spacing w:line="276" w:lineRule="auto"/>
        <w:ind w:left="258" w:right="536"/>
        <w:jc w:val="both"/>
        <w:rPr>
          <w:lang w:val="sl-SI"/>
        </w:rPr>
      </w:pPr>
      <w:r w:rsidRPr="00400204">
        <w:rPr>
          <w:lang w:val="sl-SI"/>
        </w:rPr>
        <w:t>Koncedent lahko za posamezna strokovna in druga opravila v zvezi z nadzorom pooblasti ustrezno strokovno slu</w:t>
      </w:r>
      <w:r w:rsidR="00E46E34">
        <w:rPr>
          <w:lang w:val="sl-SI"/>
        </w:rPr>
        <w:t>ž</w:t>
      </w:r>
      <w:r w:rsidRPr="00400204">
        <w:rPr>
          <w:lang w:val="sl-SI"/>
        </w:rPr>
        <w:t>bo, zavod</w:t>
      </w:r>
      <w:r w:rsidRPr="00400204">
        <w:rPr>
          <w:spacing w:val="40"/>
          <w:lang w:val="sl-SI"/>
        </w:rPr>
        <w:t xml:space="preserve"> </w:t>
      </w:r>
      <w:r w:rsidRPr="00400204">
        <w:rPr>
          <w:lang w:val="sl-SI"/>
        </w:rPr>
        <w:t>oziroma</w:t>
      </w:r>
      <w:r w:rsidRPr="00400204">
        <w:rPr>
          <w:spacing w:val="40"/>
          <w:lang w:val="sl-SI"/>
        </w:rPr>
        <w:t xml:space="preserve"> </w:t>
      </w:r>
      <w:r w:rsidRPr="00400204">
        <w:rPr>
          <w:lang w:val="sl-SI"/>
        </w:rPr>
        <w:t>drugo</w:t>
      </w:r>
      <w:r w:rsidRPr="00400204">
        <w:rPr>
          <w:spacing w:val="40"/>
          <w:lang w:val="sl-SI"/>
        </w:rPr>
        <w:t xml:space="preserve"> </w:t>
      </w:r>
      <w:r w:rsidRPr="00400204">
        <w:rPr>
          <w:lang w:val="sl-SI"/>
        </w:rPr>
        <w:t>ustrezno</w:t>
      </w:r>
      <w:r w:rsidRPr="00400204">
        <w:rPr>
          <w:spacing w:val="40"/>
          <w:lang w:val="sl-SI"/>
        </w:rPr>
        <w:t xml:space="preserve"> </w:t>
      </w:r>
      <w:r w:rsidRPr="00400204">
        <w:rPr>
          <w:lang w:val="sl-SI"/>
        </w:rPr>
        <w:t>institucijo.</w:t>
      </w:r>
      <w:r w:rsidRPr="00400204">
        <w:rPr>
          <w:spacing w:val="40"/>
          <w:lang w:val="sl-SI"/>
        </w:rPr>
        <w:t xml:space="preserve"> </w:t>
      </w:r>
      <w:r w:rsidRPr="00400204">
        <w:rPr>
          <w:lang w:val="sl-SI"/>
        </w:rPr>
        <w:t>Osebam, ki se</w:t>
      </w:r>
      <w:r w:rsidRPr="00400204">
        <w:rPr>
          <w:spacing w:val="40"/>
          <w:lang w:val="sl-SI"/>
        </w:rPr>
        <w:t xml:space="preserve"> </w:t>
      </w:r>
      <w:r w:rsidRPr="00400204">
        <w:rPr>
          <w:lang w:val="sl-SI"/>
        </w:rPr>
        <w:t>izka</w:t>
      </w:r>
      <w:r w:rsidR="00D77E90" w:rsidRPr="00400204">
        <w:rPr>
          <w:lang w:val="sl-SI"/>
        </w:rPr>
        <w:t>ž</w:t>
      </w:r>
      <w:r w:rsidRPr="00400204">
        <w:rPr>
          <w:lang w:val="sl-SI"/>
        </w:rPr>
        <w:t>ejo s</w:t>
      </w:r>
      <w:r w:rsidRPr="00400204">
        <w:rPr>
          <w:spacing w:val="40"/>
          <w:lang w:val="sl-SI"/>
        </w:rPr>
        <w:t xml:space="preserve"> </w:t>
      </w:r>
      <w:r w:rsidRPr="00400204">
        <w:rPr>
          <w:lang w:val="sl-SI"/>
        </w:rPr>
        <w:t xml:space="preserve">pooblastilom </w:t>
      </w:r>
      <w:r w:rsidR="00D77E90" w:rsidRPr="00400204">
        <w:rPr>
          <w:lang w:val="sl-SI"/>
        </w:rPr>
        <w:t>ž</w:t>
      </w:r>
      <w:r w:rsidRPr="00400204">
        <w:rPr>
          <w:lang w:val="sl-SI"/>
        </w:rPr>
        <w:t>upana,</w:t>
      </w:r>
      <w:r w:rsidRPr="00400204">
        <w:rPr>
          <w:spacing w:val="40"/>
          <w:lang w:val="sl-SI"/>
        </w:rPr>
        <w:t xml:space="preserve"> </w:t>
      </w:r>
      <w:r w:rsidRPr="00400204">
        <w:rPr>
          <w:lang w:val="sl-SI"/>
        </w:rPr>
        <w:t>mora koncesionar</w:t>
      </w:r>
      <w:r w:rsidRPr="00400204">
        <w:rPr>
          <w:spacing w:val="-1"/>
          <w:lang w:val="sl-SI"/>
        </w:rPr>
        <w:t xml:space="preserve"> </w:t>
      </w:r>
      <w:r w:rsidRPr="00400204">
        <w:rPr>
          <w:lang w:val="sl-SI"/>
        </w:rPr>
        <w:t>omogočiti</w:t>
      </w:r>
      <w:r w:rsidRPr="00400204">
        <w:rPr>
          <w:spacing w:val="-2"/>
          <w:lang w:val="sl-SI"/>
        </w:rPr>
        <w:t xml:space="preserve"> </w:t>
      </w:r>
      <w:r w:rsidRPr="00400204">
        <w:rPr>
          <w:lang w:val="sl-SI"/>
        </w:rPr>
        <w:t>odrejeni nadzor, pregled naprav</w:t>
      </w:r>
      <w:r w:rsidRPr="00400204">
        <w:rPr>
          <w:spacing w:val="-2"/>
          <w:lang w:val="sl-SI"/>
        </w:rPr>
        <w:t xml:space="preserve"> </w:t>
      </w:r>
      <w:r w:rsidRPr="00400204">
        <w:rPr>
          <w:lang w:val="sl-SI"/>
        </w:rPr>
        <w:t>ter</w:t>
      </w:r>
      <w:r w:rsidRPr="00400204">
        <w:rPr>
          <w:spacing w:val="-1"/>
          <w:lang w:val="sl-SI"/>
        </w:rPr>
        <w:t xml:space="preserve"> </w:t>
      </w:r>
      <w:r w:rsidRPr="00400204">
        <w:rPr>
          <w:lang w:val="sl-SI"/>
        </w:rPr>
        <w:t>omogočiti vpogled</w:t>
      </w:r>
      <w:r w:rsidRPr="00400204">
        <w:rPr>
          <w:spacing w:val="-3"/>
          <w:lang w:val="sl-SI"/>
        </w:rPr>
        <w:t xml:space="preserve"> </w:t>
      </w:r>
      <w:r w:rsidRPr="00400204">
        <w:rPr>
          <w:lang w:val="sl-SI"/>
        </w:rPr>
        <w:t>v</w:t>
      </w:r>
      <w:r w:rsidRPr="00400204">
        <w:rPr>
          <w:spacing w:val="-2"/>
          <w:lang w:val="sl-SI"/>
        </w:rPr>
        <w:t xml:space="preserve"> </w:t>
      </w:r>
      <w:r w:rsidRPr="00400204">
        <w:rPr>
          <w:lang w:val="sl-SI"/>
        </w:rPr>
        <w:t>dokumentacijo</w:t>
      </w:r>
      <w:r w:rsidRPr="00400204">
        <w:rPr>
          <w:spacing w:val="-3"/>
          <w:lang w:val="sl-SI"/>
        </w:rPr>
        <w:t xml:space="preserve"> </w:t>
      </w:r>
      <w:r w:rsidRPr="00400204">
        <w:rPr>
          <w:lang w:val="sl-SI"/>
        </w:rPr>
        <w:t>in</w:t>
      </w:r>
      <w:r w:rsidRPr="00400204">
        <w:rPr>
          <w:spacing w:val="-3"/>
          <w:lang w:val="sl-SI"/>
        </w:rPr>
        <w:t xml:space="preserve"> </w:t>
      </w:r>
      <w:r w:rsidRPr="00400204">
        <w:rPr>
          <w:lang w:val="sl-SI"/>
        </w:rPr>
        <w:t>nuditi zahtevane podatke ter pojasnila.</w:t>
      </w:r>
    </w:p>
    <w:p w14:paraId="2E20E72C" w14:textId="77777777" w:rsidR="00EC4005" w:rsidRPr="00400204" w:rsidRDefault="00EC4005" w:rsidP="00AC256F">
      <w:pPr>
        <w:pStyle w:val="BodyText"/>
        <w:spacing w:before="8"/>
        <w:jc w:val="both"/>
        <w:rPr>
          <w:sz w:val="20"/>
          <w:lang w:val="sl-SI"/>
        </w:rPr>
      </w:pPr>
    </w:p>
    <w:p w14:paraId="3F515F39" w14:textId="77777777" w:rsidR="00EC4005" w:rsidRPr="00400204" w:rsidRDefault="00EC4005" w:rsidP="00AC256F">
      <w:pPr>
        <w:pStyle w:val="BodyText"/>
        <w:spacing w:before="1"/>
        <w:ind w:left="258"/>
        <w:jc w:val="both"/>
        <w:rPr>
          <w:lang w:val="sl-SI"/>
        </w:rPr>
      </w:pPr>
      <w:r w:rsidRPr="00400204">
        <w:rPr>
          <w:lang w:val="sl-SI"/>
        </w:rPr>
        <w:t>Nadzor</w:t>
      </w:r>
      <w:r w:rsidRPr="00400204">
        <w:rPr>
          <w:spacing w:val="-4"/>
          <w:lang w:val="sl-SI"/>
        </w:rPr>
        <w:t xml:space="preserve"> </w:t>
      </w:r>
      <w:r w:rsidRPr="00400204">
        <w:rPr>
          <w:lang w:val="sl-SI"/>
        </w:rPr>
        <w:t>nad</w:t>
      </w:r>
      <w:r w:rsidRPr="00400204">
        <w:rPr>
          <w:spacing w:val="-5"/>
          <w:lang w:val="sl-SI"/>
        </w:rPr>
        <w:t xml:space="preserve"> </w:t>
      </w:r>
      <w:r w:rsidRPr="00400204">
        <w:rPr>
          <w:lang w:val="sl-SI"/>
        </w:rPr>
        <w:t>izvajanjem</w:t>
      </w:r>
      <w:r w:rsidRPr="00400204">
        <w:rPr>
          <w:spacing w:val="-2"/>
          <w:lang w:val="sl-SI"/>
        </w:rPr>
        <w:t xml:space="preserve"> </w:t>
      </w:r>
      <w:r w:rsidRPr="00400204">
        <w:rPr>
          <w:lang w:val="sl-SI"/>
        </w:rPr>
        <w:t>določil</w:t>
      </w:r>
      <w:r w:rsidRPr="00400204">
        <w:rPr>
          <w:spacing w:val="-6"/>
          <w:lang w:val="sl-SI"/>
        </w:rPr>
        <w:t xml:space="preserve"> </w:t>
      </w:r>
      <w:r w:rsidRPr="00400204">
        <w:rPr>
          <w:lang w:val="sl-SI"/>
        </w:rPr>
        <w:t>te</w:t>
      </w:r>
      <w:r w:rsidRPr="00400204">
        <w:rPr>
          <w:spacing w:val="1"/>
          <w:lang w:val="sl-SI"/>
        </w:rPr>
        <w:t xml:space="preserve"> </w:t>
      </w:r>
      <w:r w:rsidRPr="00400204">
        <w:rPr>
          <w:lang w:val="sl-SI"/>
        </w:rPr>
        <w:t>pogodbe</w:t>
      </w:r>
      <w:r w:rsidRPr="00400204">
        <w:rPr>
          <w:spacing w:val="-3"/>
          <w:lang w:val="sl-SI"/>
        </w:rPr>
        <w:t xml:space="preserve"> </w:t>
      </w:r>
      <w:r w:rsidRPr="00400204">
        <w:rPr>
          <w:lang w:val="sl-SI"/>
        </w:rPr>
        <w:t>izvaja</w:t>
      </w:r>
      <w:r w:rsidRPr="00400204">
        <w:rPr>
          <w:spacing w:val="-3"/>
          <w:lang w:val="sl-SI"/>
        </w:rPr>
        <w:t xml:space="preserve"> </w:t>
      </w:r>
      <w:r w:rsidRPr="00400204">
        <w:rPr>
          <w:lang w:val="sl-SI"/>
        </w:rPr>
        <w:t>tudi</w:t>
      </w:r>
      <w:r w:rsidRPr="00400204">
        <w:rPr>
          <w:spacing w:val="-5"/>
          <w:lang w:val="sl-SI"/>
        </w:rPr>
        <w:t xml:space="preserve"> </w:t>
      </w:r>
      <w:r w:rsidRPr="00400204">
        <w:rPr>
          <w:lang w:val="sl-SI"/>
        </w:rPr>
        <w:t>občinska</w:t>
      </w:r>
      <w:r w:rsidRPr="00400204">
        <w:rPr>
          <w:spacing w:val="-3"/>
          <w:lang w:val="sl-SI"/>
        </w:rPr>
        <w:t xml:space="preserve"> </w:t>
      </w:r>
      <w:r w:rsidRPr="00400204">
        <w:rPr>
          <w:spacing w:val="-2"/>
          <w:lang w:val="sl-SI"/>
        </w:rPr>
        <w:t>inšpekcija.</w:t>
      </w:r>
    </w:p>
    <w:p w14:paraId="2FBED830" w14:textId="77777777" w:rsidR="00EC4005" w:rsidRPr="00400204" w:rsidRDefault="00EC4005" w:rsidP="00AC256F">
      <w:pPr>
        <w:pStyle w:val="BodyText"/>
        <w:spacing w:before="5"/>
        <w:jc w:val="both"/>
        <w:rPr>
          <w:sz w:val="23"/>
          <w:lang w:val="sl-SI"/>
        </w:rPr>
      </w:pPr>
    </w:p>
    <w:p w14:paraId="4778720B" w14:textId="77777777" w:rsidR="00EC4005" w:rsidRPr="00400204" w:rsidRDefault="00EC4005" w:rsidP="00AC256F">
      <w:pPr>
        <w:pStyle w:val="BodyText"/>
        <w:spacing w:before="1"/>
        <w:ind w:left="258"/>
        <w:jc w:val="both"/>
        <w:rPr>
          <w:lang w:val="sl-SI"/>
        </w:rPr>
      </w:pPr>
      <w:r w:rsidRPr="00400204">
        <w:rPr>
          <w:lang w:val="sl-SI"/>
        </w:rPr>
        <w:t>Finančni</w:t>
      </w:r>
      <w:r w:rsidRPr="00400204">
        <w:rPr>
          <w:spacing w:val="-7"/>
          <w:lang w:val="sl-SI"/>
        </w:rPr>
        <w:t xml:space="preserve"> </w:t>
      </w:r>
      <w:r w:rsidRPr="00400204">
        <w:rPr>
          <w:lang w:val="sl-SI"/>
        </w:rPr>
        <w:t>nadzor</w:t>
      </w:r>
      <w:r w:rsidRPr="00400204">
        <w:rPr>
          <w:spacing w:val="-3"/>
          <w:lang w:val="sl-SI"/>
        </w:rPr>
        <w:t xml:space="preserve"> </w:t>
      </w:r>
      <w:r w:rsidRPr="00400204">
        <w:rPr>
          <w:lang w:val="sl-SI"/>
        </w:rPr>
        <w:t>nad</w:t>
      </w:r>
      <w:r w:rsidRPr="00400204">
        <w:rPr>
          <w:spacing w:val="-5"/>
          <w:lang w:val="sl-SI"/>
        </w:rPr>
        <w:t xml:space="preserve"> </w:t>
      </w:r>
      <w:r w:rsidRPr="00400204">
        <w:rPr>
          <w:lang w:val="sl-SI"/>
        </w:rPr>
        <w:t>poslovanjem</w:t>
      </w:r>
      <w:r w:rsidRPr="00400204">
        <w:rPr>
          <w:spacing w:val="-1"/>
          <w:lang w:val="sl-SI"/>
        </w:rPr>
        <w:t xml:space="preserve"> </w:t>
      </w:r>
      <w:r w:rsidRPr="00400204">
        <w:rPr>
          <w:lang w:val="sl-SI"/>
        </w:rPr>
        <w:t>koncesionarja</w:t>
      </w:r>
      <w:r w:rsidRPr="00400204">
        <w:rPr>
          <w:spacing w:val="-5"/>
          <w:lang w:val="sl-SI"/>
        </w:rPr>
        <w:t xml:space="preserve"> </w:t>
      </w:r>
      <w:r w:rsidRPr="00400204">
        <w:rPr>
          <w:lang w:val="sl-SI"/>
        </w:rPr>
        <w:t>izvaja</w:t>
      </w:r>
      <w:r w:rsidRPr="00400204">
        <w:rPr>
          <w:spacing w:val="-3"/>
          <w:lang w:val="sl-SI"/>
        </w:rPr>
        <w:t xml:space="preserve"> </w:t>
      </w:r>
      <w:r w:rsidRPr="00400204">
        <w:rPr>
          <w:lang w:val="sl-SI"/>
        </w:rPr>
        <w:t>pristojni</w:t>
      </w:r>
      <w:r w:rsidRPr="00400204">
        <w:rPr>
          <w:spacing w:val="-3"/>
          <w:lang w:val="sl-SI"/>
        </w:rPr>
        <w:t xml:space="preserve"> </w:t>
      </w:r>
      <w:r w:rsidRPr="00400204">
        <w:rPr>
          <w:lang w:val="sl-SI"/>
        </w:rPr>
        <w:t>občinski</w:t>
      </w:r>
      <w:r w:rsidRPr="00400204">
        <w:rPr>
          <w:spacing w:val="-3"/>
          <w:lang w:val="sl-SI"/>
        </w:rPr>
        <w:t xml:space="preserve"> </w:t>
      </w:r>
      <w:r w:rsidRPr="00400204">
        <w:rPr>
          <w:lang w:val="sl-SI"/>
        </w:rPr>
        <w:t>organ</w:t>
      </w:r>
      <w:r w:rsidRPr="00400204">
        <w:rPr>
          <w:spacing w:val="3"/>
          <w:lang w:val="sl-SI"/>
        </w:rPr>
        <w:t xml:space="preserve"> </w:t>
      </w:r>
      <w:r w:rsidRPr="00400204">
        <w:rPr>
          <w:lang w:val="sl-SI"/>
        </w:rPr>
        <w:t>–</w:t>
      </w:r>
      <w:r w:rsidRPr="00400204">
        <w:rPr>
          <w:spacing w:val="-1"/>
          <w:lang w:val="sl-SI"/>
        </w:rPr>
        <w:t xml:space="preserve"> </w:t>
      </w:r>
      <w:r w:rsidRPr="00400204">
        <w:rPr>
          <w:lang w:val="sl-SI"/>
        </w:rPr>
        <w:t>oddelek</w:t>
      </w:r>
      <w:r w:rsidRPr="00400204">
        <w:rPr>
          <w:spacing w:val="-2"/>
          <w:lang w:val="sl-SI"/>
        </w:rPr>
        <w:t xml:space="preserve"> </w:t>
      </w:r>
      <w:r w:rsidRPr="00400204">
        <w:rPr>
          <w:lang w:val="sl-SI"/>
        </w:rPr>
        <w:t>za</w:t>
      </w:r>
      <w:r w:rsidRPr="00400204">
        <w:rPr>
          <w:spacing w:val="-5"/>
          <w:lang w:val="sl-SI"/>
        </w:rPr>
        <w:t xml:space="preserve"> </w:t>
      </w:r>
      <w:r w:rsidRPr="00400204">
        <w:rPr>
          <w:lang w:val="sl-SI"/>
        </w:rPr>
        <w:t>proračun</w:t>
      </w:r>
      <w:r w:rsidRPr="00400204">
        <w:rPr>
          <w:spacing w:val="-5"/>
          <w:lang w:val="sl-SI"/>
        </w:rPr>
        <w:t xml:space="preserve"> </w:t>
      </w:r>
      <w:r w:rsidRPr="00400204">
        <w:rPr>
          <w:lang w:val="sl-SI"/>
        </w:rPr>
        <w:t>in</w:t>
      </w:r>
      <w:r w:rsidRPr="00400204">
        <w:rPr>
          <w:spacing w:val="-2"/>
          <w:lang w:val="sl-SI"/>
        </w:rPr>
        <w:t xml:space="preserve"> finance.</w:t>
      </w:r>
    </w:p>
    <w:p w14:paraId="2E14E7C5" w14:textId="77777777" w:rsidR="00EC4005" w:rsidRPr="00400204" w:rsidRDefault="00EC4005" w:rsidP="00EC4005">
      <w:pPr>
        <w:pStyle w:val="BodyText"/>
        <w:spacing w:before="4"/>
        <w:rPr>
          <w:sz w:val="22"/>
          <w:lang w:val="sl-SI"/>
        </w:rPr>
      </w:pPr>
    </w:p>
    <w:p w14:paraId="730C356C"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66A6DAA" w14:textId="77777777" w:rsidR="00EC4005" w:rsidRPr="00400204" w:rsidRDefault="00EC4005" w:rsidP="00EC4005">
      <w:pPr>
        <w:pStyle w:val="BodyText"/>
        <w:spacing w:before="2"/>
        <w:rPr>
          <w:b/>
          <w:sz w:val="20"/>
          <w:lang w:val="sl-SI"/>
        </w:rPr>
      </w:pPr>
    </w:p>
    <w:p w14:paraId="2BFDEF4C" w14:textId="6A69B2C0" w:rsidR="00EC4005" w:rsidRPr="00400204" w:rsidRDefault="00EC4005" w:rsidP="006A688A">
      <w:pPr>
        <w:pStyle w:val="BodyText"/>
        <w:spacing w:line="276" w:lineRule="auto"/>
        <w:ind w:left="258" w:right="545"/>
        <w:jc w:val="both"/>
        <w:rPr>
          <w:lang w:val="sl-SI"/>
        </w:rPr>
      </w:pPr>
      <w:r w:rsidRPr="00400204">
        <w:rPr>
          <w:lang w:val="sl-SI"/>
        </w:rPr>
        <w:t>Koncesionar mora koncedentu omogočiti odrejeni nadzor, vstop v svoje poslovne prostore, pregled objektov in naprav koncesije ter omogočiti vpogled v dokumentacijo (letne računovodske izkaze …), v kataster javne slu</w:t>
      </w:r>
      <w:r w:rsidR="00D77E90" w:rsidRPr="00400204">
        <w:rPr>
          <w:lang w:val="sl-SI"/>
        </w:rPr>
        <w:t>ž</w:t>
      </w:r>
      <w:r w:rsidRPr="00400204">
        <w:rPr>
          <w:lang w:val="sl-SI"/>
        </w:rPr>
        <w:t>be oziroma vodene zbirke podatkov, ki se nanašajo nanjo ter nuditi zahtevane podatke in pojasnila.</w:t>
      </w:r>
    </w:p>
    <w:p w14:paraId="47D1F699" w14:textId="77777777" w:rsidR="00EC4005" w:rsidRPr="00400204" w:rsidRDefault="00EC4005" w:rsidP="006A688A">
      <w:pPr>
        <w:pStyle w:val="BodyText"/>
        <w:spacing w:before="6"/>
        <w:jc w:val="both"/>
        <w:rPr>
          <w:sz w:val="20"/>
          <w:lang w:val="sl-SI"/>
        </w:rPr>
      </w:pPr>
    </w:p>
    <w:p w14:paraId="5CEE2A11" w14:textId="0B59CAFC" w:rsidR="00EC4005" w:rsidRPr="00400204" w:rsidRDefault="00EC4005" w:rsidP="006A688A">
      <w:pPr>
        <w:pStyle w:val="BodyText"/>
        <w:spacing w:line="276" w:lineRule="auto"/>
        <w:ind w:left="258" w:right="535"/>
        <w:jc w:val="both"/>
        <w:rPr>
          <w:lang w:val="sl-SI"/>
        </w:rPr>
      </w:pPr>
      <w:r w:rsidRPr="00400204">
        <w:rPr>
          <w:lang w:val="sl-SI"/>
        </w:rPr>
        <w:t>Nadzor je lahko napovedan ali nenapovedan, potekati pa mora tako, da ne ovira opravljanja redne dejavnosti koncesionarja in tretjih oseb, praviloma le v poslovnem času koncesionarja. Izvajalec nadzora se izka</w:t>
      </w:r>
      <w:r w:rsidR="00D77E90" w:rsidRPr="00400204">
        <w:rPr>
          <w:lang w:val="sl-SI"/>
        </w:rPr>
        <w:t>ž</w:t>
      </w:r>
      <w:r w:rsidRPr="00400204">
        <w:rPr>
          <w:lang w:val="sl-SI"/>
        </w:rPr>
        <w:t>e s pooblastilom koncedenta.</w:t>
      </w:r>
    </w:p>
    <w:p w14:paraId="37D0A9E4" w14:textId="77777777" w:rsidR="00EC4005" w:rsidRPr="00400204" w:rsidRDefault="00EC4005" w:rsidP="006A688A">
      <w:pPr>
        <w:pStyle w:val="BodyText"/>
        <w:spacing w:before="9"/>
        <w:jc w:val="both"/>
        <w:rPr>
          <w:sz w:val="20"/>
          <w:lang w:val="sl-SI"/>
        </w:rPr>
      </w:pPr>
    </w:p>
    <w:p w14:paraId="5B124FE4" w14:textId="77777777" w:rsidR="00EC4005" w:rsidRPr="00400204" w:rsidRDefault="00EC4005" w:rsidP="006A688A">
      <w:pPr>
        <w:pStyle w:val="BodyText"/>
        <w:spacing w:line="276" w:lineRule="auto"/>
        <w:ind w:left="258" w:right="533"/>
        <w:jc w:val="both"/>
        <w:rPr>
          <w:lang w:val="sl-SI"/>
        </w:rPr>
      </w:pPr>
      <w:r w:rsidRPr="00400204">
        <w:rPr>
          <w:lang w:val="sl-SI"/>
        </w:rPr>
        <w:t>Nadzor je praviloma napovedan, s poprejšnjo</w:t>
      </w:r>
      <w:r w:rsidRPr="00400204">
        <w:rPr>
          <w:spacing w:val="-2"/>
          <w:lang w:val="sl-SI"/>
        </w:rPr>
        <w:t xml:space="preserve"> </w:t>
      </w:r>
      <w:r w:rsidRPr="00400204">
        <w:rPr>
          <w:lang w:val="sl-SI"/>
        </w:rPr>
        <w:t>pisno najavo, ki se posreduje poslovodji koncesionarja praviloma tri delovne dni pred nadzorom. V napovedi se navede datum in</w:t>
      </w:r>
      <w:r w:rsidRPr="00400204">
        <w:rPr>
          <w:spacing w:val="-2"/>
          <w:lang w:val="sl-SI"/>
        </w:rPr>
        <w:t xml:space="preserve"> </w:t>
      </w:r>
      <w:r w:rsidRPr="00400204">
        <w:rPr>
          <w:lang w:val="sl-SI"/>
        </w:rPr>
        <w:t>čas nadzora, ime in priimek nadzornika, ki bo izvajal nadzor ter področje nadzora.</w:t>
      </w:r>
    </w:p>
    <w:p w14:paraId="688FC347" w14:textId="77777777" w:rsidR="00EC4005" w:rsidRPr="00400204" w:rsidRDefault="00EC4005" w:rsidP="006A688A">
      <w:pPr>
        <w:pStyle w:val="BodyText"/>
        <w:spacing w:before="9"/>
        <w:jc w:val="both"/>
        <w:rPr>
          <w:sz w:val="20"/>
          <w:lang w:val="sl-SI"/>
        </w:rPr>
      </w:pPr>
    </w:p>
    <w:p w14:paraId="6E4378BF" w14:textId="77777777" w:rsidR="00EC4005" w:rsidRPr="00400204" w:rsidRDefault="00EC4005" w:rsidP="006A688A">
      <w:pPr>
        <w:pStyle w:val="BodyText"/>
        <w:spacing w:line="276" w:lineRule="auto"/>
        <w:ind w:left="258" w:right="544"/>
        <w:jc w:val="both"/>
        <w:rPr>
          <w:lang w:val="sl-SI"/>
        </w:rPr>
      </w:pPr>
      <w:r w:rsidRPr="00400204">
        <w:rPr>
          <w:lang w:val="sl-SI"/>
        </w:rPr>
        <w:t xml:space="preserve">O nadzoru se napravi zapisnik, ki ga podpišeta predstavnika koncesionarja in koncedenta oziroma koncedentov </w:t>
      </w:r>
      <w:r w:rsidRPr="00400204">
        <w:rPr>
          <w:spacing w:val="-2"/>
          <w:lang w:val="sl-SI"/>
        </w:rPr>
        <w:t>pooblaščenec.</w:t>
      </w:r>
    </w:p>
    <w:p w14:paraId="2D7C1E31" w14:textId="77777777" w:rsidR="00EC4005" w:rsidRPr="00400204" w:rsidRDefault="00EC4005" w:rsidP="006A688A">
      <w:pPr>
        <w:pStyle w:val="BodyText"/>
        <w:spacing w:before="5"/>
        <w:jc w:val="both"/>
        <w:rPr>
          <w:sz w:val="20"/>
          <w:lang w:val="sl-SI"/>
        </w:rPr>
      </w:pPr>
    </w:p>
    <w:p w14:paraId="0D9EF95F" w14:textId="77777777" w:rsidR="00EC4005" w:rsidRPr="00400204" w:rsidRDefault="00EC4005" w:rsidP="006A688A">
      <w:pPr>
        <w:pStyle w:val="BodyText"/>
        <w:ind w:left="258"/>
        <w:jc w:val="both"/>
        <w:rPr>
          <w:lang w:val="sl-SI"/>
        </w:rPr>
      </w:pPr>
      <w:r w:rsidRPr="00400204">
        <w:rPr>
          <w:lang w:val="sl-SI"/>
        </w:rPr>
        <w:t>Koncedent</w:t>
      </w:r>
      <w:r w:rsidRPr="00400204">
        <w:rPr>
          <w:spacing w:val="-6"/>
          <w:lang w:val="sl-SI"/>
        </w:rPr>
        <w:t xml:space="preserve"> </w:t>
      </w:r>
      <w:r w:rsidRPr="00400204">
        <w:rPr>
          <w:lang w:val="sl-SI"/>
        </w:rPr>
        <w:t>se</w:t>
      </w:r>
      <w:r w:rsidRPr="00400204">
        <w:rPr>
          <w:spacing w:val="-2"/>
          <w:lang w:val="sl-SI"/>
        </w:rPr>
        <w:t xml:space="preserve"> </w:t>
      </w:r>
      <w:r w:rsidRPr="00400204">
        <w:rPr>
          <w:lang w:val="sl-SI"/>
        </w:rPr>
        <w:t>zavezuje</w:t>
      </w:r>
      <w:r w:rsidRPr="00400204">
        <w:rPr>
          <w:spacing w:val="-4"/>
          <w:lang w:val="sl-SI"/>
        </w:rPr>
        <w:t xml:space="preserve"> </w:t>
      </w:r>
      <w:r w:rsidRPr="00400204">
        <w:rPr>
          <w:lang w:val="sl-SI"/>
        </w:rPr>
        <w:t>vse</w:t>
      </w:r>
      <w:r w:rsidRPr="00400204">
        <w:rPr>
          <w:spacing w:val="-1"/>
          <w:lang w:val="sl-SI"/>
        </w:rPr>
        <w:t xml:space="preserve"> </w:t>
      </w:r>
      <w:r w:rsidRPr="00400204">
        <w:rPr>
          <w:lang w:val="sl-SI"/>
        </w:rPr>
        <w:t>podatke</w:t>
      </w:r>
      <w:r w:rsidRPr="00400204">
        <w:rPr>
          <w:spacing w:val="-2"/>
          <w:lang w:val="sl-SI"/>
        </w:rPr>
        <w:t xml:space="preserve"> </w:t>
      </w:r>
      <w:r w:rsidRPr="00400204">
        <w:rPr>
          <w:lang w:val="sl-SI"/>
        </w:rPr>
        <w:t>in</w:t>
      </w:r>
      <w:r w:rsidRPr="00400204">
        <w:rPr>
          <w:spacing w:val="-4"/>
          <w:lang w:val="sl-SI"/>
        </w:rPr>
        <w:t xml:space="preserve"> </w:t>
      </w:r>
      <w:r w:rsidRPr="00400204">
        <w:rPr>
          <w:lang w:val="sl-SI"/>
        </w:rPr>
        <w:t>dokumente</w:t>
      </w:r>
      <w:r w:rsidRPr="00400204">
        <w:rPr>
          <w:spacing w:val="-3"/>
          <w:lang w:val="sl-SI"/>
        </w:rPr>
        <w:t xml:space="preserve"> </w:t>
      </w:r>
      <w:r w:rsidRPr="00400204">
        <w:rPr>
          <w:lang w:val="sl-SI"/>
        </w:rPr>
        <w:t>pridobljene</w:t>
      </w:r>
      <w:r w:rsidRPr="00400204">
        <w:rPr>
          <w:spacing w:val="-2"/>
          <w:lang w:val="sl-SI"/>
        </w:rPr>
        <w:t xml:space="preserve"> </w:t>
      </w:r>
      <w:r w:rsidRPr="00400204">
        <w:rPr>
          <w:lang w:val="sl-SI"/>
        </w:rPr>
        <w:t>v</w:t>
      </w:r>
      <w:r w:rsidRPr="00400204">
        <w:rPr>
          <w:spacing w:val="-3"/>
          <w:lang w:val="sl-SI"/>
        </w:rPr>
        <w:t xml:space="preserve"> </w:t>
      </w:r>
      <w:r w:rsidRPr="00400204">
        <w:rPr>
          <w:lang w:val="sl-SI"/>
        </w:rPr>
        <w:t>okviru</w:t>
      </w:r>
      <w:r w:rsidRPr="00400204">
        <w:rPr>
          <w:spacing w:val="-2"/>
          <w:lang w:val="sl-SI"/>
        </w:rPr>
        <w:t xml:space="preserve"> </w:t>
      </w:r>
      <w:r w:rsidRPr="00400204">
        <w:rPr>
          <w:lang w:val="sl-SI"/>
        </w:rPr>
        <w:t>nadzora</w:t>
      </w:r>
      <w:r w:rsidRPr="00400204">
        <w:rPr>
          <w:spacing w:val="-1"/>
          <w:lang w:val="sl-SI"/>
        </w:rPr>
        <w:t xml:space="preserve"> </w:t>
      </w:r>
      <w:r w:rsidRPr="00400204">
        <w:rPr>
          <w:lang w:val="sl-SI"/>
        </w:rPr>
        <w:t>varovati</w:t>
      </w:r>
      <w:r w:rsidRPr="00400204">
        <w:rPr>
          <w:spacing w:val="-2"/>
          <w:lang w:val="sl-SI"/>
        </w:rPr>
        <w:t xml:space="preserve"> </w:t>
      </w:r>
      <w:r w:rsidRPr="00400204">
        <w:rPr>
          <w:lang w:val="sl-SI"/>
        </w:rPr>
        <w:t>kot</w:t>
      </w:r>
      <w:r w:rsidRPr="00400204">
        <w:rPr>
          <w:spacing w:val="-4"/>
          <w:lang w:val="sl-SI"/>
        </w:rPr>
        <w:t xml:space="preserve"> </w:t>
      </w:r>
      <w:r w:rsidRPr="00400204">
        <w:rPr>
          <w:lang w:val="sl-SI"/>
        </w:rPr>
        <w:t>poslovno</w:t>
      </w:r>
      <w:r w:rsidRPr="00400204">
        <w:rPr>
          <w:spacing w:val="-3"/>
          <w:lang w:val="sl-SI"/>
        </w:rPr>
        <w:t xml:space="preserve"> </w:t>
      </w:r>
      <w:r w:rsidRPr="00400204">
        <w:rPr>
          <w:spacing w:val="-2"/>
          <w:lang w:val="sl-SI"/>
        </w:rPr>
        <w:t>skrivnost.</w:t>
      </w:r>
    </w:p>
    <w:p w14:paraId="26D17480" w14:textId="77777777" w:rsidR="00EC4005" w:rsidRPr="00400204" w:rsidRDefault="00EC4005" w:rsidP="00EC4005">
      <w:pPr>
        <w:pStyle w:val="BodyText"/>
        <w:spacing w:before="9"/>
        <w:rPr>
          <w:sz w:val="21"/>
          <w:lang w:val="sl-SI"/>
        </w:rPr>
      </w:pPr>
    </w:p>
    <w:p w14:paraId="4C6F14D0"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5C7E3FE2" w14:textId="77777777" w:rsidR="00EC4005" w:rsidRPr="00400204" w:rsidRDefault="00EC4005" w:rsidP="00EC4005">
      <w:pPr>
        <w:pStyle w:val="BodyText"/>
        <w:spacing w:before="2"/>
        <w:rPr>
          <w:b/>
          <w:sz w:val="20"/>
          <w:lang w:val="sl-SI"/>
        </w:rPr>
      </w:pPr>
    </w:p>
    <w:p w14:paraId="7265B683" w14:textId="154CECA9" w:rsidR="00EC4005" w:rsidRPr="00400204" w:rsidRDefault="00EC4005" w:rsidP="006A688A">
      <w:pPr>
        <w:pStyle w:val="BodyText"/>
        <w:ind w:left="258"/>
        <w:jc w:val="both"/>
        <w:rPr>
          <w:lang w:val="sl-SI"/>
        </w:rPr>
      </w:pPr>
      <w:r w:rsidRPr="00400204">
        <w:rPr>
          <w:lang w:val="sl-SI"/>
        </w:rPr>
        <w:t>Nadzor</w:t>
      </w:r>
      <w:r w:rsidRPr="00400204">
        <w:rPr>
          <w:spacing w:val="-1"/>
          <w:lang w:val="sl-SI"/>
        </w:rPr>
        <w:t xml:space="preserve"> </w:t>
      </w:r>
      <w:r w:rsidRPr="00400204">
        <w:rPr>
          <w:lang w:val="sl-SI"/>
        </w:rPr>
        <w:t>nad</w:t>
      </w:r>
      <w:r w:rsidRPr="00400204">
        <w:rPr>
          <w:spacing w:val="-2"/>
          <w:lang w:val="sl-SI"/>
        </w:rPr>
        <w:t xml:space="preserve"> </w:t>
      </w:r>
      <w:r w:rsidRPr="00400204">
        <w:rPr>
          <w:lang w:val="sl-SI"/>
        </w:rPr>
        <w:t>opravljanjem</w:t>
      </w:r>
      <w:r w:rsidRPr="00400204">
        <w:rPr>
          <w:spacing w:val="-1"/>
          <w:lang w:val="sl-SI"/>
        </w:rPr>
        <w:t xml:space="preserve"> </w:t>
      </w:r>
      <w:r w:rsidRPr="00400204">
        <w:rPr>
          <w:lang w:val="sl-SI"/>
        </w:rPr>
        <w:t>storitev</w:t>
      </w:r>
      <w:r w:rsidRPr="00400204">
        <w:rPr>
          <w:spacing w:val="-2"/>
          <w:lang w:val="sl-SI"/>
        </w:rPr>
        <w:t xml:space="preserve"> </w:t>
      </w:r>
      <w:r w:rsidRPr="00400204">
        <w:rPr>
          <w:lang w:val="sl-SI"/>
        </w:rPr>
        <w:t>koncesionirane</w:t>
      </w:r>
      <w:r w:rsidRPr="00400204">
        <w:rPr>
          <w:spacing w:val="-2"/>
          <w:lang w:val="sl-SI"/>
        </w:rPr>
        <w:t xml:space="preserve"> </w:t>
      </w:r>
      <w:r w:rsidRPr="00400204">
        <w:rPr>
          <w:lang w:val="sl-SI"/>
        </w:rPr>
        <w:t>gospodarske javne</w:t>
      </w:r>
      <w:r w:rsidRPr="00400204">
        <w:rPr>
          <w:spacing w:val="-2"/>
          <w:lang w:val="sl-SI"/>
        </w:rPr>
        <w:t xml:space="preserve"> </w:t>
      </w:r>
      <w:r w:rsidRPr="00400204">
        <w:rPr>
          <w:lang w:val="sl-SI"/>
        </w:rPr>
        <w:t>slu</w:t>
      </w:r>
      <w:r w:rsidR="00E46E34">
        <w:rPr>
          <w:lang w:val="sl-SI"/>
        </w:rPr>
        <w:t>ž</w:t>
      </w:r>
      <w:r w:rsidRPr="00400204">
        <w:rPr>
          <w:lang w:val="sl-SI"/>
        </w:rPr>
        <w:t>be</w:t>
      </w:r>
      <w:r w:rsidRPr="00400204">
        <w:rPr>
          <w:spacing w:val="-2"/>
          <w:lang w:val="sl-SI"/>
        </w:rPr>
        <w:t xml:space="preserve"> </w:t>
      </w:r>
      <w:r w:rsidRPr="00400204">
        <w:rPr>
          <w:lang w:val="sl-SI"/>
        </w:rPr>
        <w:t>izvajajo pristojne inšpekcijske</w:t>
      </w:r>
      <w:r w:rsidRPr="00400204">
        <w:rPr>
          <w:spacing w:val="-2"/>
          <w:lang w:val="sl-SI"/>
        </w:rPr>
        <w:t xml:space="preserve"> slu</w:t>
      </w:r>
      <w:r w:rsidR="00E46E34">
        <w:rPr>
          <w:spacing w:val="-2"/>
          <w:lang w:val="sl-SI"/>
        </w:rPr>
        <w:t>ž</w:t>
      </w:r>
      <w:r w:rsidRPr="00400204">
        <w:rPr>
          <w:spacing w:val="-2"/>
          <w:lang w:val="sl-SI"/>
        </w:rPr>
        <w:t>be.</w:t>
      </w:r>
    </w:p>
    <w:p w14:paraId="4317B1A1" w14:textId="77777777" w:rsidR="00EC4005" w:rsidRPr="00400204" w:rsidRDefault="00EC4005" w:rsidP="006A688A">
      <w:pPr>
        <w:pStyle w:val="BodyText"/>
        <w:spacing w:before="6"/>
        <w:jc w:val="both"/>
        <w:rPr>
          <w:sz w:val="23"/>
          <w:lang w:val="sl-SI"/>
        </w:rPr>
      </w:pPr>
    </w:p>
    <w:p w14:paraId="7F065902" w14:textId="77777777" w:rsidR="00EC4005" w:rsidRPr="00400204" w:rsidRDefault="00EC4005" w:rsidP="006A688A">
      <w:pPr>
        <w:pStyle w:val="BodyText"/>
        <w:spacing w:line="276" w:lineRule="auto"/>
        <w:ind w:left="258" w:right="547"/>
        <w:jc w:val="both"/>
        <w:rPr>
          <w:lang w:val="sl-SI"/>
        </w:rPr>
      </w:pPr>
      <w:r w:rsidRPr="00400204">
        <w:rPr>
          <w:lang w:val="sl-SI"/>
        </w:rPr>
        <w:t>Določbe te pogodbe ne posegajo v pravice in obveznosti pristojnih organov, ki morajo izvajati nadzor po kateremkoli predpisu, ki posega v vsebino te pogodbe.</w:t>
      </w:r>
    </w:p>
    <w:p w14:paraId="5FE5F319" w14:textId="77777777" w:rsidR="006A688A" w:rsidRPr="00400204" w:rsidRDefault="006A688A" w:rsidP="00EC4005">
      <w:pPr>
        <w:pStyle w:val="BodyText"/>
        <w:spacing w:before="7"/>
        <w:rPr>
          <w:sz w:val="19"/>
          <w:lang w:val="sl-SI"/>
        </w:rPr>
      </w:pPr>
    </w:p>
    <w:p w14:paraId="7DA1EFD5"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CEAB748" w14:textId="77777777" w:rsidR="006A688A" w:rsidRPr="00400204" w:rsidRDefault="006A688A" w:rsidP="00EC4005"/>
    <w:p w14:paraId="487AB524" w14:textId="3190642B" w:rsidR="006A688A" w:rsidRPr="00400204" w:rsidRDefault="006A688A" w:rsidP="00386B72">
      <w:pPr>
        <w:pStyle w:val="BodyText"/>
        <w:spacing w:before="94" w:line="276" w:lineRule="auto"/>
        <w:ind w:left="258" w:right="533"/>
        <w:jc w:val="both"/>
        <w:rPr>
          <w:lang w:val="sl-SI"/>
        </w:rPr>
        <w:sectPr w:rsidR="006A688A" w:rsidRPr="00400204">
          <w:headerReference w:type="even" r:id="rId78"/>
          <w:headerReference w:type="default" r:id="rId79"/>
          <w:footerReference w:type="default" r:id="rId80"/>
          <w:headerReference w:type="first" r:id="rId81"/>
          <w:pgSz w:w="11910" w:h="16840"/>
          <w:pgMar w:top="1680" w:right="880" w:bottom="280" w:left="1160" w:header="561" w:footer="0" w:gutter="0"/>
          <w:cols w:space="708"/>
        </w:sectPr>
      </w:pPr>
      <w:r w:rsidRPr="00400204">
        <w:rPr>
          <w:lang w:val="sl-SI"/>
        </w:rPr>
        <w:t>Če pristojni organ koncedenta ugotovi, da koncesionar ne izpolnjuje pravilno obveznosti iz koncesijskega razmerja, mu lahko z nalo</w:t>
      </w:r>
      <w:r w:rsidR="00C802D2" w:rsidRPr="00400204">
        <w:rPr>
          <w:lang w:val="sl-SI"/>
        </w:rPr>
        <w:t>ž</w:t>
      </w:r>
      <w:r w:rsidRPr="00400204">
        <w:rPr>
          <w:lang w:val="sl-SI"/>
        </w:rPr>
        <w:t xml:space="preserve">i izpolnitev teh obveznosti, oziroma drugo ravnanje, ki izhaja iz te pogodbe ali razpisne </w:t>
      </w:r>
      <w:r w:rsidRPr="00400204">
        <w:rPr>
          <w:spacing w:val="-2"/>
          <w:lang w:val="sl-SI"/>
        </w:rPr>
        <w:t>dokumentacije.</w:t>
      </w:r>
    </w:p>
    <w:p w14:paraId="04FD4CDB" w14:textId="72FDA361" w:rsidR="00EC4005" w:rsidRPr="00400204" w:rsidRDefault="00EC4005" w:rsidP="00386B72">
      <w:pPr>
        <w:pStyle w:val="BodyText"/>
        <w:spacing w:before="94" w:line="276" w:lineRule="auto"/>
        <w:ind w:right="533"/>
        <w:jc w:val="both"/>
        <w:rPr>
          <w:lang w:val="sl-SI"/>
        </w:rPr>
      </w:pPr>
    </w:p>
    <w:p w14:paraId="047A290E" w14:textId="77777777" w:rsidR="00EC4005" w:rsidRPr="00400204" w:rsidRDefault="00EC4005" w:rsidP="00EC4005">
      <w:pPr>
        <w:pStyle w:val="BodyText"/>
        <w:rPr>
          <w:sz w:val="21"/>
          <w:lang w:val="sl-SI"/>
        </w:rPr>
      </w:pPr>
    </w:p>
    <w:p w14:paraId="6E41643D" w14:textId="41842AEC" w:rsidR="00EC4005" w:rsidRPr="00400204" w:rsidRDefault="00EC4005" w:rsidP="00922A83">
      <w:pPr>
        <w:pStyle w:val="Heading4"/>
        <w:numPr>
          <w:ilvl w:val="0"/>
          <w:numId w:val="31"/>
        </w:numPr>
        <w:tabs>
          <w:tab w:val="left" w:pos="581"/>
        </w:tabs>
        <w:spacing w:before="0"/>
        <w:ind w:left="580" w:hanging="323"/>
        <w:rPr>
          <w:lang w:val="sl-SI"/>
        </w:rPr>
      </w:pPr>
      <w:r w:rsidRPr="00400204">
        <w:rPr>
          <w:spacing w:val="-2"/>
          <w:lang w:val="sl-SI"/>
        </w:rPr>
        <w:t>TRAJANJE</w:t>
      </w:r>
      <w:r w:rsidRPr="00400204">
        <w:rPr>
          <w:spacing w:val="6"/>
          <w:lang w:val="sl-SI"/>
        </w:rPr>
        <w:t xml:space="preserve"> </w:t>
      </w:r>
      <w:r w:rsidRPr="00400204">
        <w:rPr>
          <w:spacing w:val="-2"/>
          <w:lang w:val="sl-SI"/>
        </w:rPr>
        <w:t>KONCESIJSKE</w:t>
      </w:r>
      <w:r w:rsidRPr="00400204">
        <w:rPr>
          <w:spacing w:val="6"/>
          <w:lang w:val="sl-SI"/>
        </w:rPr>
        <w:t xml:space="preserve"> </w:t>
      </w:r>
      <w:r w:rsidRPr="00400204">
        <w:rPr>
          <w:spacing w:val="-2"/>
          <w:lang w:val="sl-SI"/>
        </w:rPr>
        <w:t>POGODBE</w:t>
      </w:r>
    </w:p>
    <w:p w14:paraId="5DAF6E78" w14:textId="77777777" w:rsidR="00EC4005" w:rsidRPr="00400204" w:rsidRDefault="00EC4005" w:rsidP="00EC4005">
      <w:pPr>
        <w:pStyle w:val="BodyText"/>
        <w:spacing w:before="8"/>
        <w:rPr>
          <w:b/>
          <w:sz w:val="22"/>
          <w:lang w:val="sl-SI"/>
        </w:rPr>
      </w:pPr>
    </w:p>
    <w:p w14:paraId="2E2DEA9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28DFD33" w14:textId="77777777" w:rsidR="00EC4005" w:rsidRPr="00400204" w:rsidRDefault="00EC4005" w:rsidP="00EC4005">
      <w:pPr>
        <w:pStyle w:val="BodyText"/>
        <w:spacing w:before="3"/>
        <w:rPr>
          <w:b/>
          <w:sz w:val="20"/>
          <w:lang w:val="sl-SI"/>
        </w:rPr>
      </w:pPr>
    </w:p>
    <w:p w14:paraId="0C374C8C" w14:textId="1A4624D7" w:rsidR="00EC4005" w:rsidRPr="00400204" w:rsidRDefault="00EC4005" w:rsidP="0032148A">
      <w:pPr>
        <w:pStyle w:val="BodyText"/>
        <w:spacing w:line="276" w:lineRule="auto"/>
        <w:ind w:left="258" w:right="533"/>
        <w:jc w:val="both"/>
        <w:rPr>
          <w:lang w:val="sl-SI"/>
        </w:rPr>
      </w:pPr>
      <w:r w:rsidRPr="00400204">
        <w:rPr>
          <w:lang w:val="sl-SI"/>
        </w:rPr>
        <w:t>Koncesija za izvajanje koncesionirane gospodarske javne slu</w:t>
      </w:r>
      <w:r w:rsidR="00E46E34">
        <w:rPr>
          <w:lang w:val="sl-SI"/>
        </w:rPr>
        <w:t>ž</w:t>
      </w:r>
      <w:r w:rsidRPr="00400204">
        <w:rPr>
          <w:lang w:val="sl-SI"/>
        </w:rPr>
        <w:t xml:space="preserve">be se podeli za obdobje </w:t>
      </w:r>
      <w:r w:rsidR="004F05B3">
        <w:rPr>
          <w:lang w:val="sl-SI"/>
        </w:rPr>
        <w:t>šestih</w:t>
      </w:r>
      <w:r w:rsidRPr="00400204">
        <w:rPr>
          <w:lang w:val="sl-SI"/>
        </w:rPr>
        <w:t xml:space="preserve"> (</w:t>
      </w:r>
      <w:r w:rsidR="004F05B3">
        <w:rPr>
          <w:lang w:val="sl-SI"/>
        </w:rPr>
        <w:t>6</w:t>
      </w:r>
      <w:r w:rsidRPr="00400204">
        <w:rPr>
          <w:lang w:val="sl-SI"/>
        </w:rPr>
        <w:t>) let z mo</w:t>
      </w:r>
      <w:r w:rsidR="00FB33CF" w:rsidRPr="00400204">
        <w:rPr>
          <w:lang w:val="sl-SI"/>
        </w:rPr>
        <w:t>ž</w:t>
      </w:r>
      <w:r w:rsidRPr="00400204">
        <w:rPr>
          <w:lang w:val="sl-SI"/>
        </w:rPr>
        <w:t>nostjo podaljšanja za tri leta. Koncesijsko obdobje teče od dneva sklenitve koncesijske pogodbe dalje.</w:t>
      </w:r>
    </w:p>
    <w:p w14:paraId="4080411F" w14:textId="77777777" w:rsidR="00EC4005" w:rsidRPr="00400204" w:rsidRDefault="00EC4005" w:rsidP="0032148A">
      <w:pPr>
        <w:pStyle w:val="BodyText"/>
        <w:spacing w:before="9"/>
        <w:jc w:val="both"/>
        <w:rPr>
          <w:sz w:val="20"/>
          <w:lang w:val="sl-SI"/>
        </w:rPr>
      </w:pPr>
    </w:p>
    <w:p w14:paraId="134F06D3" w14:textId="77777777" w:rsidR="00EC4005" w:rsidRPr="00400204" w:rsidRDefault="00EC4005" w:rsidP="0032148A">
      <w:pPr>
        <w:pStyle w:val="BodyText"/>
        <w:spacing w:line="276" w:lineRule="auto"/>
        <w:ind w:left="258" w:right="543"/>
        <w:jc w:val="both"/>
        <w:rPr>
          <w:lang w:val="sl-SI"/>
        </w:rPr>
      </w:pPr>
      <w:r w:rsidRPr="00400204">
        <w:rPr>
          <w:lang w:val="sl-SI"/>
        </w:rPr>
        <w:t>Koncesijsko obdobje začne teči z dnem sklenitve koncesijske pogodbe. Koncesionar mora pričeti izvajati koncesijo najkasneje v 30 dneh po sklenitvi koncesijske pogodbe.</w:t>
      </w:r>
    </w:p>
    <w:p w14:paraId="59C587D8" w14:textId="77777777" w:rsidR="00EC4005" w:rsidRPr="00400204" w:rsidRDefault="00EC4005" w:rsidP="0032148A">
      <w:pPr>
        <w:pStyle w:val="BodyText"/>
        <w:spacing w:before="7"/>
        <w:jc w:val="both"/>
        <w:rPr>
          <w:sz w:val="20"/>
          <w:lang w:val="sl-SI"/>
        </w:rPr>
      </w:pPr>
    </w:p>
    <w:p w14:paraId="09F95658" w14:textId="77777777" w:rsidR="00EC4005" w:rsidRPr="00400204" w:rsidRDefault="00EC4005" w:rsidP="0032148A">
      <w:pPr>
        <w:pStyle w:val="BodyText"/>
        <w:spacing w:line="276" w:lineRule="auto"/>
        <w:ind w:left="258" w:right="536"/>
        <w:jc w:val="both"/>
        <w:rPr>
          <w:lang w:val="sl-SI"/>
        </w:rPr>
      </w:pPr>
      <w:r w:rsidRPr="00400204">
        <w:rPr>
          <w:lang w:val="sl-SI"/>
        </w:rPr>
        <w:t>Koncesijsko obdobje ne teče v času, ko zaradi višje sile (nastopa izrednih okoliščin, ki jih ni bilo mogoče pričakovati niti se jim izogniti ali jih odvrniti) ali razlogov na strani koncedenta, koncesionar ne more izvrševati bistvenega dela tega koncesijskega razmerja.</w:t>
      </w:r>
    </w:p>
    <w:p w14:paraId="3D721E86" w14:textId="77777777" w:rsidR="00EC4005" w:rsidRPr="00400204" w:rsidRDefault="00EC4005" w:rsidP="0032148A">
      <w:pPr>
        <w:pStyle w:val="BodyText"/>
        <w:spacing w:before="9"/>
        <w:jc w:val="both"/>
        <w:rPr>
          <w:sz w:val="20"/>
          <w:lang w:val="sl-SI"/>
        </w:rPr>
      </w:pPr>
    </w:p>
    <w:p w14:paraId="5E09C921" w14:textId="77777777" w:rsidR="00EC4005" w:rsidRPr="00400204" w:rsidRDefault="00EC4005" w:rsidP="0032148A">
      <w:pPr>
        <w:pStyle w:val="BodyText"/>
        <w:spacing w:line="276" w:lineRule="auto"/>
        <w:ind w:left="258" w:right="538"/>
        <w:jc w:val="both"/>
        <w:rPr>
          <w:lang w:val="sl-SI"/>
        </w:rPr>
      </w:pPr>
      <w:r w:rsidRPr="00400204">
        <w:rPr>
          <w:lang w:val="sl-SI"/>
        </w:rPr>
        <w:t>O nastanku dogodka, ki predstavlja višjo silo iz prejšnjega odstavka, kakor tudi o prenehanju višje sile mora koncesionar pisno obvestiti koncedenta. V kolikor koncedent pisnemu obvestilu ne ugovarja s pisnim ugovorom v roku 7 dni se šteje, da je med strankama nesporno, da je podan primer višje sile.</w:t>
      </w:r>
    </w:p>
    <w:p w14:paraId="3875D7A6" w14:textId="77777777" w:rsidR="00EC4005" w:rsidRPr="00400204" w:rsidRDefault="00EC4005" w:rsidP="0032148A">
      <w:pPr>
        <w:pStyle w:val="BodyText"/>
        <w:spacing w:before="9"/>
        <w:jc w:val="both"/>
        <w:rPr>
          <w:sz w:val="20"/>
          <w:lang w:val="sl-SI"/>
        </w:rPr>
      </w:pPr>
    </w:p>
    <w:p w14:paraId="4AB5AB61" w14:textId="5BEA2256" w:rsidR="00EC4005" w:rsidRPr="00400204" w:rsidRDefault="00EC4005" w:rsidP="0032148A">
      <w:pPr>
        <w:pStyle w:val="BodyText"/>
        <w:spacing w:line="276" w:lineRule="auto"/>
        <w:ind w:left="258" w:right="545"/>
        <w:jc w:val="both"/>
        <w:rPr>
          <w:lang w:val="sl-SI"/>
        </w:rPr>
      </w:pPr>
      <w:r w:rsidRPr="00400204">
        <w:rPr>
          <w:lang w:val="sl-SI"/>
        </w:rPr>
        <w:t>Koncesijska pogodba se lahko po njenem izteku podaljša zgolj iz razlogov in pod pogoji določenimi v zakonu, največ do izbire novega koncesionarja ali izvajalca za področje predmeta javne slu</w:t>
      </w:r>
      <w:r w:rsidR="008B7514" w:rsidRPr="00400204">
        <w:rPr>
          <w:lang w:val="sl-SI"/>
        </w:rPr>
        <w:t>ž</w:t>
      </w:r>
      <w:r w:rsidRPr="00400204">
        <w:rPr>
          <w:lang w:val="sl-SI"/>
        </w:rPr>
        <w:t>be.</w:t>
      </w:r>
    </w:p>
    <w:p w14:paraId="7DC583B9" w14:textId="77777777" w:rsidR="0027492A" w:rsidRPr="00400204" w:rsidRDefault="0027492A" w:rsidP="0027492A">
      <w:pPr>
        <w:pStyle w:val="BodyText"/>
        <w:spacing w:line="276" w:lineRule="auto"/>
        <w:ind w:left="258" w:right="545"/>
        <w:jc w:val="both"/>
        <w:rPr>
          <w:lang w:val="sl-SI"/>
        </w:rPr>
      </w:pPr>
    </w:p>
    <w:p w14:paraId="367C7232" w14:textId="77777777" w:rsidR="00EC4005" w:rsidRPr="00400204" w:rsidRDefault="00EC4005" w:rsidP="00EC4005">
      <w:pPr>
        <w:pStyle w:val="BodyText"/>
        <w:spacing w:before="10"/>
        <w:rPr>
          <w:sz w:val="20"/>
          <w:lang w:val="sl-SI"/>
        </w:rPr>
      </w:pPr>
    </w:p>
    <w:p w14:paraId="5F35A65A" w14:textId="4338E789" w:rsidR="00EC4005" w:rsidRPr="00400204" w:rsidRDefault="00EC4005" w:rsidP="00922A83">
      <w:pPr>
        <w:pStyle w:val="Heading4"/>
        <w:numPr>
          <w:ilvl w:val="0"/>
          <w:numId w:val="31"/>
        </w:numPr>
        <w:tabs>
          <w:tab w:val="left" w:pos="631"/>
        </w:tabs>
        <w:spacing w:before="0"/>
        <w:ind w:left="630" w:hanging="373"/>
        <w:rPr>
          <w:lang w:val="sl-SI"/>
        </w:rPr>
      </w:pPr>
      <w:r w:rsidRPr="00400204">
        <w:rPr>
          <w:lang w:val="sl-SI"/>
        </w:rPr>
        <w:t>SPREME</w:t>
      </w:r>
      <w:r w:rsidR="00234264" w:rsidRPr="00400204">
        <w:rPr>
          <w:lang w:val="sl-SI"/>
        </w:rPr>
        <w:t>N</w:t>
      </w:r>
      <w:r w:rsidRPr="00400204">
        <w:rPr>
          <w:lang w:val="sl-SI"/>
        </w:rPr>
        <w:t>JENE</w:t>
      </w:r>
      <w:r w:rsidRPr="00400204">
        <w:rPr>
          <w:spacing w:val="-4"/>
          <w:lang w:val="sl-SI"/>
        </w:rPr>
        <w:t xml:space="preserve"> </w:t>
      </w:r>
      <w:r w:rsidRPr="00400204">
        <w:rPr>
          <w:lang w:val="sl-SI"/>
        </w:rPr>
        <w:t>OKOLIŠČINE,</w:t>
      </w:r>
      <w:r w:rsidRPr="00400204">
        <w:rPr>
          <w:spacing w:val="-1"/>
          <w:lang w:val="sl-SI"/>
        </w:rPr>
        <w:t xml:space="preserve"> </w:t>
      </w:r>
      <w:r w:rsidRPr="00400204">
        <w:rPr>
          <w:lang w:val="sl-SI"/>
        </w:rPr>
        <w:t>STAVKA</w:t>
      </w:r>
      <w:r w:rsidRPr="00400204">
        <w:rPr>
          <w:spacing w:val="-5"/>
          <w:lang w:val="sl-SI"/>
        </w:rPr>
        <w:t xml:space="preserve"> </w:t>
      </w:r>
      <w:r w:rsidRPr="00400204">
        <w:rPr>
          <w:lang w:val="sl-SI"/>
        </w:rPr>
        <w:t>IN</w:t>
      </w:r>
      <w:r w:rsidRPr="00400204">
        <w:rPr>
          <w:spacing w:val="-2"/>
          <w:lang w:val="sl-SI"/>
        </w:rPr>
        <w:t xml:space="preserve"> </w:t>
      </w:r>
      <w:r w:rsidRPr="00400204">
        <w:rPr>
          <w:lang w:val="sl-SI"/>
        </w:rPr>
        <w:t>SPREMEMBA</w:t>
      </w:r>
      <w:r w:rsidRPr="00400204">
        <w:rPr>
          <w:spacing w:val="-5"/>
          <w:lang w:val="sl-SI"/>
        </w:rPr>
        <w:t xml:space="preserve"> </w:t>
      </w:r>
      <w:r w:rsidRPr="00400204">
        <w:rPr>
          <w:lang w:val="sl-SI"/>
        </w:rPr>
        <w:t>KONCESIJSKE</w:t>
      </w:r>
      <w:r w:rsidRPr="00400204">
        <w:rPr>
          <w:spacing w:val="-1"/>
          <w:lang w:val="sl-SI"/>
        </w:rPr>
        <w:t xml:space="preserve"> </w:t>
      </w:r>
      <w:r w:rsidRPr="00400204">
        <w:rPr>
          <w:spacing w:val="-2"/>
          <w:lang w:val="sl-SI"/>
        </w:rPr>
        <w:t>POGODBE</w:t>
      </w:r>
    </w:p>
    <w:p w14:paraId="1784FB02" w14:textId="77777777" w:rsidR="00EC4005" w:rsidRPr="00400204" w:rsidRDefault="00EC4005" w:rsidP="00EC4005">
      <w:pPr>
        <w:pStyle w:val="BodyText"/>
        <w:spacing w:before="8"/>
        <w:rPr>
          <w:b/>
          <w:sz w:val="22"/>
          <w:lang w:val="sl-SI"/>
        </w:rPr>
      </w:pPr>
    </w:p>
    <w:p w14:paraId="639E32CC"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70FA95B" w14:textId="77777777" w:rsidR="00EC4005" w:rsidRPr="00400204" w:rsidRDefault="00EC4005" w:rsidP="00EC4005">
      <w:pPr>
        <w:pStyle w:val="BodyText"/>
        <w:spacing w:before="2"/>
        <w:rPr>
          <w:b/>
          <w:sz w:val="20"/>
          <w:lang w:val="sl-SI"/>
        </w:rPr>
      </w:pPr>
    </w:p>
    <w:p w14:paraId="3EE0DB74" w14:textId="5D83964D" w:rsidR="00EC4005" w:rsidRPr="00400204" w:rsidRDefault="00EC4005" w:rsidP="00401568">
      <w:pPr>
        <w:pStyle w:val="BodyText"/>
        <w:spacing w:line="276" w:lineRule="auto"/>
        <w:ind w:left="258" w:right="542"/>
        <w:jc w:val="both"/>
        <w:rPr>
          <w:lang w:val="sl-SI"/>
        </w:rPr>
      </w:pPr>
      <w:r w:rsidRPr="00400204">
        <w:rPr>
          <w:lang w:val="sl-SI"/>
        </w:rPr>
        <w:t>Če</w:t>
      </w:r>
      <w:r w:rsidRPr="00400204">
        <w:rPr>
          <w:spacing w:val="-1"/>
          <w:lang w:val="sl-SI"/>
        </w:rPr>
        <w:t xml:space="preserve"> </w:t>
      </w:r>
      <w:r w:rsidRPr="00400204">
        <w:rPr>
          <w:lang w:val="sl-SI"/>
        </w:rPr>
        <w:t>se</w:t>
      </w:r>
      <w:r w:rsidRPr="00400204">
        <w:rPr>
          <w:spacing w:val="-3"/>
          <w:lang w:val="sl-SI"/>
        </w:rPr>
        <w:t xml:space="preserve"> </w:t>
      </w:r>
      <w:r w:rsidRPr="00400204">
        <w:rPr>
          <w:lang w:val="sl-SI"/>
        </w:rPr>
        <w:t>pogoji</w:t>
      </w:r>
      <w:r w:rsidRPr="00400204">
        <w:rPr>
          <w:spacing w:val="-3"/>
          <w:lang w:val="sl-SI"/>
        </w:rPr>
        <w:t xml:space="preserve"> </w:t>
      </w:r>
      <w:r w:rsidRPr="00400204">
        <w:rPr>
          <w:lang w:val="sl-SI"/>
        </w:rPr>
        <w:t>opravljanja dejavnosti zaradi</w:t>
      </w:r>
      <w:r w:rsidRPr="00400204">
        <w:rPr>
          <w:spacing w:val="-3"/>
          <w:lang w:val="sl-SI"/>
        </w:rPr>
        <w:t xml:space="preserve"> </w:t>
      </w:r>
      <w:r w:rsidRPr="00400204">
        <w:rPr>
          <w:lang w:val="sl-SI"/>
        </w:rPr>
        <w:t>spremenjene zakonodaje,</w:t>
      </w:r>
      <w:r w:rsidRPr="00400204">
        <w:rPr>
          <w:spacing w:val="-1"/>
          <w:lang w:val="sl-SI"/>
        </w:rPr>
        <w:t xml:space="preserve"> </w:t>
      </w:r>
      <w:r w:rsidRPr="00400204">
        <w:rPr>
          <w:lang w:val="sl-SI"/>
        </w:rPr>
        <w:t>podzakonskih</w:t>
      </w:r>
      <w:r w:rsidRPr="00400204">
        <w:rPr>
          <w:spacing w:val="-3"/>
          <w:lang w:val="sl-SI"/>
        </w:rPr>
        <w:t xml:space="preserve"> </w:t>
      </w:r>
      <w:r w:rsidRPr="00400204">
        <w:rPr>
          <w:lang w:val="sl-SI"/>
        </w:rPr>
        <w:t>aktov,</w:t>
      </w:r>
      <w:r w:rsidRPr="00400204">
        <w:rPr>
          <w:spacing w:val="-1"/>
          <w:lang w:val="sl-SI"/>
        </w:rPr>
        <w:t xml:space="preserve"> </w:t>
      </w:r>
      <w:r w:rsidRPr="00400204">
        <w:rPr>
          <w:lang w:val="sl-SI"/>
        </w:rPr>
        <w:t>spremembe</w:t>
      </w:r>
      <w:r w:rsidRPr="00400204">
        <w:rPr>
          <w:spacing w:val="-3"/>
          <w:lang w:val="sl-SI"/>
        </w:rPr>
        <w:t xml:space="preserve"> </w:t>
      </w:r>
      <w:r w:rsidRPr="00400204">
        <w:rPr>
          <w:lang w:val="sl-SI"/>
        </w:rPr>
        <w:t>normativov ali standardov v času trajanja te pogodbe bistveno spremenijo, je koncesionar dol</w:t>
      </w:r>
      <w:r w:rsidR="007916EF" w:rsidRPr="00400204">
        <w:rPr>
          <w:lang w:val="sl-SI"/>
        </w:rPr>
        <w:t>ž</w:t>
      </w:r>
      <w:r w:rsidRPr="00400204">
        <w:rPr>
          <w:lang w:val="sl-SI"/>
        </w:rPr>
        <w:t>an o tem pisno obvestiti koncedenta in predlagati ukrepe za nadaljnje izvajanje dejavnosti ter dejavnost dalje izvajati v skladu s to koncesijsko pogodbo.</w:t>
      </w:r>
    </w:p>
    <w:p w14:paraId="534FD159" w14:textId="77777777" w:rsidR="00EC4005" w:rsidRPr="00400204" w:rsidRDefault="00EC4005" w:rsidP="00401568">
      <w:pPr>
        <w:pStyle w:val="BodyText"/>
        <w:spacing w:before="8"/>
        <w:jc w:val="both"/>
        <w:rPr>
          <w:sz w:val="20"/>
          <w:lang w:val="sl-SI"/>
        </w:rPr>
      </w:pPr>
    </w:p>
    <w:p w14:paraId="381F25DD" w14:textId="595DB13E" w:rsidR="00EC4005" w:rsidRPr="00400204" w:rsidRDefault="00EC4005" w:rsidP="00401568">
      <w:pPr>
        <w:pStyle w:val="BodyText"/>
        <w:spacing w:before="1" w:line="276" w:lineRule="auto"/>
        <w:ind w:left="258" w:right="533"/>
        <w:jc w:val="both"/>
        <w:rPr>
          <w:lang w:val="sl-SI"/>
        </w:rPr>
      </w:pPr>
      <w:r w:rsidRPr="00400204">
        <w:rPr>
          <w:lang w:val="sl-SI"/>
        </w:rPr>
        <w:t>Če zakon, podzakonski predpis, ali drug posamičen ali splošen akt koncedenta drugače uredi posamezna vprašanja glede obveznosti ali pravic koncesionarja v zvezi z opravljanjem koncesionirane gospodarske javne slu</w:t>
      </w:r>
      <w:r w:rsidR="007916EF" w:rsidRPr="00400204">
        <w:rPr>
          <w:lang w:val="sl-SI"/>
        </w:rPr>
        <w:t>ž</w:t>
      </w:r>
      <w:r w:rsidRPr="00400204">
        <w:rPr>
          <w:lang w:val="sl-SI"/>
        </w:rPr>
        <w:t>be, kot je to določeno v tej pogodbi, in so zato koncesionarju nalo</w:t>
      </w:r>
      <w:r w:rsidR="007916EF" w:rsidRPr="00400204">
        <w:rPr>
          <w:lang w:val="sl-SI"/>
        </w:rPr>
        <w:t>ž</w:t>
      </w:r>
      <w:r w:rsidRPr="00400204">
        <w:rPr>
          <w:lang w:val="sl-SI"/>
        </w:rPr>
        <w:t>ene nove obveznosti ali zmanjšane pravice ali nalo</w:t>
      </w:r>
      <w:r w:rsidR="007916EF" w:rsidRPr="00400204">
        <w:rPr>
          <w:lang w:val="sl-SI"/>
        </w:rPr>
        <w:t>ž</w:t>
      </w:r>
      <w:r w:rsidRPr="00400204">
        <w:rPr>
          <w:lang w:val="sl-SI"/>
        </w:rPr>
        <w:t>ene dodatni stroški ima koncesionar pravico zahtevati od koncedenta denarno ali drugo nadomestilo, razen v kolikor je ta razlika pokrita s spremembo tarife storitev. V vsakem primeru nadomestilo ne sme presegati nujnih in potrebnih stroškov oziroma zmanjšanja prihodkov, ki koncesionarju nastane zaradi tega.</w:t>
      </w:r>
    </w:p>
    <w:p w14:paraId="1DFC63A8" w14:textId="77777777" w:rsidR="00EC4005" w:rsidRPr="00400204" w:rsidRDefault="00EC4005" w:rsidP="00401568">
      <w:pPr>
        <w:pStyle w:val="BodyText"/>
        <w:spacing w:before="10"/>
        <w:jc w:val="both"/>
        <w:rPr>
          <w:sz w:val="20"/>
          <w:lang w:val="sl-SI"/>
        </w:rPr>
      </w:pPr>
    </w:p>
    <w:p w14:paraId="7687EBBC" w14:textId="24FF1D51" w:rsidR="00EC4005" w:rsidRPr="00400204" w:rsidRDefault="00EC4005" w:rsidP="00401568">
      <w:pPr>
        <w:pStyle w:val="BodyText"/>
        <w:spacing w:line="276" w:lineRule="auto"/>
        <w:ind w:left="258" w:right="543"/>
        <w:jc w:val="both"/>
        <w:rPr>
          <w:lang w:val="sl-SI"/>
        </w:rPr>
      </w:pPr>
      <w:r w:rsidRPr="00400204">
        <w:rPr>
          <w:lang w:val="sl-SI"/>
        </w:rPr>
        <w:t>Koncesionar je dol</w:t>
      </w:r>
      <w:r w:rsidR="007916EF" w:rsidRPr="00400204">
        <w:rPr>
          <w:lang w:val="sl-SI"/>
        </w:rPr>
        <w:t>ž</w:t>
      </w:r>
      <w:r w:rsidRPr="00400204">
        <w:rPr>
          <w:lang w:val="sl-SI"/>
        </w:rPr>
        <w:t xml:space="preserve">an storiti vse, kar je v njegovi moči, da so povečani stroški oziroma zmanjšani dohodki čim </w:t>
      </w:r>
      <w:r w:rsidRPr="00400204">
        <w:rPr>
          <w:spacing w:val="-2"/>
          <w:lang w:val="sl-SI"/>
        </w:rPr>
        <w:t>manjši.</w:t>
      </w:r>
    </w:p>
    <w:p w14:paraId="52D96A6C" w14:textId="77777777" w:rsidR="00EC4005" w:rsidRPr="00400204" w:rsidRDefault="00EC4005" w:rsidP="00EC4005">
      <w:pPr>
        <w:pStyle w:val="BodyText"/>
        <w:spacing w:before="7"/>
        <w:rPr>
          <w:sz w:val="19"/>
          <w:lang w:val="sl-SI"/>
        </w:rPr>
      </w:pPr>
    </w:p>
    <w:p w14:paraId="79D497E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6BD3B375" w14:textId="77777777" w:rsidR="00EC4005" w:rsidRPr="00400204" w:rsidRDefault="00EC4005" w:rsidP="00EC4005">
      <w:pPr>
        <w:pStyle w:val="BodyText"/>
        <w:spacing w:before="2"/>
        <w:rPr>
          <w:b/>
          <w:sz w:val="20"/>
          <w:lang w:val="sl-SI"/>
        </w:rPr>
      </w:pPr>
    </w:p>
    <w:p w14:paraId="4A25DE7E" w14:textId="7774A58A" w:rsidR="00AE6BF6" w:rsidRPr="00400204" w:rsidRDefault="00EC4005" w:rsidP="00AE6BF6">
      <w:pPr>
        <w:pStyle w:val="BodyText"/>
        <w:spacing w:line="276" w:lineRule="auto"/>
        <w:ind w:left="258" w:right="541"/>
        <w:jc w:val="both"/>
        <w:rPr>
          <w:lang w:val="sl-SI"/>
        </w:rPr>
      </w:pPr>
      <w:r w:rsidRPr="00400204">
        <w:rPr>
          <w:lang w:val="sl-SI"/>
        </w:rPr>
        <w:t>Stavka delavcev koncesionarja ne šteje za razloge višje sile. V primeru stavke delavcev mora koncesionar zagotoviti izvajanje gospodarske javne slu</w:t>
      </w:r>
      <w:r w:rsidR="006E471B" w:rsidRPr="00400204">
        <w:rPr>
          <w:lang w:val="sl-SI"/>
        </w:rPr>
        <w:t>ž</w:t>
      </w:r>
      <w:r w:rsidRPr="00400204">
        <w:rPr>
          <w:lang w:val="sl-SI"/>
        </w:rPr>
        <w:t xml:space="preserve">be najmanj v obsegu, kot je za tovrstni primer predvideno v veljavni </w:t>
      </w:r>
      <w:r w:rsidRPr="00400204">
        <w:rPr>
          <w:spacing w:val="-2"/>
          <w:lang w:val="sl-SI"/>
        </w:rPr>
        <w:t>zakonodaji.</w:t>
      </w:r>
    </w:p>
    <w:p w14:paraId="29D56536" w14:textId="13DF29AB" w:rsidR="00AE6BF6" w:rsidRPr="00400204" w:rsidRDefault="00AE6BF6" w:rsidP="00AE6BF6">
      <w:pPr>
        <w:pStyle w:val="BodyText"/>
        <w:spacing w:before="94" w:line="276" w:lineRule="auto"/>
        <w:ind w:left="258" w:right="536"/>
        <w:jc w:val="both"/>
        <w:rPr>
          <w:lang w:val="sl-SI"/>
        </w:rPr>
      </w:pPr>
      <w:r w:rsidRPr="00400204">
        <w:rPr>
          <w:lang w:val="sl-SI"/>
        </w:rPr>
        <w:t>Če koncesionar ne more zagotoviti opravljanja koncesionirane gospodarske javne slu</w:t>
      </w:r>
      <w:r w:rsidR="006E471B" w:rsidRPr="00400204">
        <w:rPr>
          <w:lang w:val="sl-SI"/>
        </w:rPr>
        <w:t>ž</w:t>
      </w:r>
      <w:r w:rsidRPr="00400204">
        <w:rPr>
          <w:lang w:val="sl-SI"/>
        </w:rPr>
        <w:t>be, mora dati koncendentu za čas trajanja</w:t>
      </w:r>
      <w:r w:rsidRPr="00400204">
        <w:rPr>
          <w:spacing w:val="-2"/>
          <w:lang w:val="sl-SI"/>
        </w:rPr>
        <w:t xml:space="preserve"> </w:t>
      </w:r>
      <w:r w:rsidRPr="00400204">
        <w:rPr>
          <w:lang w:val="sl-SI"/>
        </w:rPr>
        <w:t>stavke na</w:t>
      </w:r>
      <w:r w:rsidRPr="00400204">
        <w:rPr>
          <w:spacing w:val="-2"/>
          <w:lang w:val="sl-SI"/>
        </w:rPr>
        <w:t xml:space="preserve"> </w:t>
      </w:r>
      <w:r w:rsidRPr="00400204">
        <w:rPr>
          <w:lang w:val="sl-SI"/>
        </w:rPr>
        <w:t>razpolago</w:t>
      </w:r>
      <w:r w:rsidRPr="00400204">
        <w:rPr>
          <w:spacing w:val="-2"/>
          <w:lang w:val="sl-SI"/>
        </w:rPr>
        <w:t xml:space="preserve"> </w:t>
      </w:r>
      <w:r w:rsidRPr="00400204">
        <w:rPr>
          <w:lang w:val="sl-SI"/>
        </w:rPr>
        <w:t>objekte, opremo in</w:t>
      </w:r>
      <w:r w:rsidRPr="00400204">
        <w:rPr>
          <w:spacing w:val="-2"/>
          <w:lang w:val="sl-SI"/>
        </w:rPr>
        <w:t xml:space="preserve"> </w:t>
      </w:r>
      <w:r w:rsidRPr="00400204">
        <w:rPr>
          <w:lang w:val="sl-SI"/>
        </w:rPr>
        <w:t>naprave za opravljanje</w:t>
      </w:r>
      <w:r w:rsidRPr="00400204">
        <w:rPr>
          <w:spacing w:val="-2"/>
          <w:lang w:val="sl-SI"/>
        </w:rPr>
        <w:t xml:space="preserve"> </w:t>
      </w:r>
      <w:r w:rsidRPr="00400204">
        <w:rPr>
          <w:lang w:val="sl-SI"/>
        </w:rPr>
        <w:t>koncesionirane gospodarske javne slu</w:t>
      </w:r>
      <w:r w:rsidR="006E471B" w:rsidRPr="00400204">
        <w:rPr>
          <w:lang w:val="sl-SI"/>
        </w:rPr>
        <w:t>ž</w:t>
      </w:r>
      <w:r w:rsidRPr="00400204">
        <w:rPr>
          <w:lang w:val="sl-SI"/>
        </w:rPr>
        <w:t>be, da se zagotovi nemoteno, redno in pravočasno izvajanje storitev.</w:t>
      </w:r>
    </w:p>
    <w:p w14:paraId="764A0F16" w14:textId="4531CC05" w:rsidR="00EC4005" w:rsidRPr="00400204" w:rsidRDefault="00EC4005" w:rsidP="00AE6BF6">
      <w:pPr>
        <w:pStyle w:val="BodyText"/>
        <w:spacing w:before="94" w:line="276" w:lineRule="auto"/>
        <w:ind w:right="536"/>
        <w:jc w:val="both"/>
        <w:rPr>
          <w:lang w:val="sl-SI"/>
        </w:rPr>
      </w:pPr>
    </w:p>
    <w:p w14:paraId="1231C5DE"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lastRenderedPageBreak/>
        <w:t>člen</w:t>
      </w:r>
    </w:p>
    <w:p w14:paraId="1A808754" w14:textId="77777777" w:rsidR="00EC4005" w:rsidRPr="00400204" w:rsidRDefault="00EC4005" w:rsidP="00EC4005">
      <w:pPr>
        <w:pStyle w:val="BodyText"/>
        <w:spacing w:before="2"/>
        <w:rPr>
          <w:b/>
          <w:sz w:val="20"/>
          <w:lang w:val="sl-SI"/>
        </w:rPr>
      </w:pPr>
    </w:p>
    <w:p w14:paraId="4FD46566" w14:textId="77777777" w:rsidR="00EC4005" w:rsidRPr="00400204" w:rsidRDefault="00EC4005" w:rsidP="00924073">
      <w:pPr>
        <w:pStyle w:val="BodyText"/>
        <w:spacing w:line="276" w:lineRule="auto"/>
        <w:ind w:left="258" w:right="541"/>
        <w:jc w:val="both"/>
        <w:rPr>
          <w:lang w:val="sl-SI"/>
        </w:rPr>
      </w:pPr>
      <w:r w:rsidRPr="00400204">
        <w:rPr>
          <w:lang w:val="sl-SI"/>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2242E9A0" w14:textId="77777777" w:rsidR="00EC4005" w:rsidRPr="00400204" w:rsidRDefault="00EC4005" w:rsidP="00924073">
      <w:pPr>
        <w:pStyle w:val="BodyText"/>
        <w:spacing w:before="9"/>
        <w:jc w:val="both"/>
        <w:rPr>
          <w:sz w:val="19"/>
          <w:lang w:val="sl-SI"/>
        </w:rPr>
      </w:pPr>
    </w:p>
    <w:p w14:paraId="7C09645B" w14:textId="77777777" w:rsidR="00EC4005" w:rsidRPr="00400204" w:rsidRDefault="00EC4005" w:rsidP="00924073">
      <w:pPr>
        <w:pStyle w:val="BodyText"/>
        <w:spacing w:line="276" w:lineRule="auto"/>
        <w:ind w:left="258" w:right="533"/>
        <w:jc w:val="both"/>
        <w:rPr>
          <w:lang w:val="sl-SI"/>
        </w:rPr>
      </w:pPr>
      <w:r w:rsidRPr="00400204">
        <w:rPr>
          <w:lang w:val="sl-SI"/>
        </w:rPr>
        <w:t xml:space="preserve">Pogodba se spremeni oziroma dopolni s sklenitvijo nove koncesijske pogodbe ali s sklenitvijo aneksa k obstoječi </w:t>
      </w:r>
      <w:r w:rsidRPr="00400204">
        <w:rPr>
          <w:spacing w:val="-2"/>
          <w:lang w:val="sl-SI"/>
        </w:rPr>
        <w:t>pogodbi.</w:t>
      </w:r>
    </w:p>
    <w:p w14:paraId="0F5BF0F8" w14:textId="77777777" w:rsidR="00EC4005" w:rsidRPr="00400204" w:rsidRDefault="00EC4005" w:rsidP="00924073">
      <w:pPr>
        <w:pStyle w:val="BodyText"/>
        <w:spacing w:before="7"/>
        <w:jc w:val="both"/>
        <w:rPr>
          <w:sz w:val="20"/>
          <w:lang w:val="sl-SI"/>
        </w:rPr>
      </w:pPr>
    </w:p>
    <w:p w14:paraId="553821F3" w14:textId="44DEFAB9" w:rsidR="00EC4005" w:rsidRPr="00400204" w:rsidRDefault="00EC4005" w:rsidP="00924073">
      <w:pPr>
        <w:pStyle w:val="BodyText"/>
        <w:spacing w:line="276" w:lineRule="auto"/>
        <w:ind w:left="258" w:right="545"/>
        <w:jc w:val="both"/>
        <w:rPr>
          <w:lang w:val="sl-SI"/>
        </w:rPr>
      </w:pPr>
      <w:r w:rsidRPr="00400204">
        <w:rPr>
          <w:lang w:val="sl-SI"/>
        </w:rPr>
        <w:t>Če stranki ne dose</w:t>
      </w:r>
      <w:r w:rsidR="00924073" w:rsidRPr="00400204">
        <w:rPr>
          <w:lang w:val="sl-SI"/>
        </w:rPr>
        <w:t>ž</w:t>
      </w:r>
      <w:r w:rsidRPr="00400204">
        <w:rPr>
          <w:lang w:val="sl-SI"/>
        </w:rPr>
        <w:t>eta dogovora o ustrezni spremembi pogodbe v roku 30 dni od zahtevka katerekoli stranke se uporabljajo neposredno določbe koncesijskega akta.</w:t>
      </w:r>
    </w:p>
    <w:p w14:paraId="459A80C4" w14:textId="394562B9" w:rsidR="00EC4005" w:rsidRPr="00400204" w:rsidRDefault="00EC4005" w:rsidP="00EC4005">
      <w:pPr>
        <w:pStyle w:val="BodyText"/>
        <w:rPr>
          <w:sz w:val="21"/>
          <w:lang w:val="sl-SI"/>
        </w:rPr>
      </w:pPr>
    </w:p>
    <w:p w14:paraId="35E9330B" w14:textId="77777777" w:rsidR="00924073" w:rsidRPr="00400204" w:rsidRDefault="00924073" w:rsidP="00EC4005">
      <w:pPr>
        <w:pStyle w:val="BodyText"/>
        <w:rPr>
          <w:sz w:val="21"/>
          <w:lang w:val="sl-SI"/>
        </w:rPr>
      </w:pPr>
    </w:p>
    <w:p w14:paraId="534AC69A" w14:textId="77777777" w:rsidR="00EC4005" w:rsidRPr="00400204" w:rsidRDefault="00EC4005" w:rsidP="00922A83">
      <w:pPr>
        <w:pStyle w:val="Heading4"/>
        <w:numPr>
          <w:ilvl w:val="0"/>
          <w:numId w:val="31"/>
        </w:numPr>
        <w:tabs>
          <w:tab w:val="left" w:pos="530"/>
        </w:tabs>
        <w:spacing w:before="1"/>
        <w:ind w:left="529" w:hanging="272"/>
        <w:rPr>
          <w:lang w:val="sl-SI"/>
        </w:rPr>
      </w:pPr>
      <w:r w:rsidRPr="00400204">
        <w:rPr>
          <w:lang w:val="sl-SI"/>
        </w:rPr>
        <w:t>VIŠJA</w:t>
      </w:r>
      <w:r w:rsidRPr="00400204">
        <w:rPr>
          <w:spacing w:val="-4"/>
          <w:lang w:val="sl-SI"/>
        </w:rPr>
        <w:t xml:space="preserve"> </w:t>
      </w:r>
      <w:r w:rsidRPr="00400204">
        <w:rPr>
          <w:lang w:val="sl-SI"/>
        </w:rPr>
        <w:t>SILA</w:t>
      </w:r>
      <w:r w:rsidRPr="00400204">
        <w:rPr>
          <w:spacing w:val="-3"/>
          <w:lang w:val="sl-SI"/>
        </w:rPr>
        <w:t xml:space="preserve"> </w:t>
      </w:r>
      <w:r w:rsidRPr="00400204">
        <w:rPr>
          <w:lang w:val="sl-SI"/>
        </w:rPr>
        <w:t>IN</w:t>
      </w:r>
      <w:r w:rsidRPr="00400204">
        <w:rPr>
          <w:spacing w:val="-2"/>
          <w:lang w:val="sl-SI"/>
        </w:rPr>
        <w:t xml:space="preserve"> </w:t>
      </w:r>
      <w:r w:rsidRPr="00400204">
        <w:rPr>
          <w:lang w:val="sl-SI"/>
        </w:rPr>
        <w:t>POVEČAN</w:t>
      </w:r>
      <w:r w:rsidRPr="00400204">
        <w:rPr>
          <w:spacing w:val="1"/>
          <w:lang w:val="sl-SI"/>
        </w:rPr>
        <w:t xml:space="preserve"> </w:t>
      </w:r>
      <w:r w:rsidRPr="00400204">
        <w:rPr>
          <w:lang w:val="sl-SI"/>
        </w:rPr>
        <w:t>OBSEG</w:t>
      </w:r>
      <w:r w:rsidRPr="00400204">
        <w:rPr>
          <w:spacing w:val="-1"/>
          <w:lang w:val="sl-SI"/>
        </w:rPr>
        <w:t xml:space="preserve"> </w:t>
      </w:r>
      <w:r w:rsidRPr="00400204">
        <w:rPr>
          <w:spacing w:val="-4"/>
          <w:lang w:val="sl-SI"/>
        </w:rPr>
        <w:t>DELA</w:t>
      </w:r>
    </w:p>
    <w:p w14:paraId="241AD3B9" w14:textId="77777777" w:rsidR="00EC4005" w:rsidRPr="00400204" w:rsidRDefault="00EC4005" w:rsidP="00EC4005">
      <w:pPr>
        <w:pStyle w:val="BodyText"/>
        <w:spacing w:before="8"/>
        <w:rPr>
          <w:b/>
          <w:sz w:val="22"/>
          <w:lang w:val="sl-SI"/>
        </w:rPr>
      </w:pPr>
    </w:p>
    <w:p w14:paraId="343925AB"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F66D336" w14:textId="77777777" w:rsidR="00EC4005" w:rsidRPr="00400204" w:rsidRDefault="00EC4005" w:rsidP="00EC4005">
      <w:pPr>
        <w:pStyle w:val="BodyText"/>
        <w:spacing w:before="2"/>
        <w:rPr>
          <w:b/>
          <w:sz w:val="20"/>
          <w:lang w:val="sl-SI"/>
        </w:rPr>
      </w:pPr>
    </w:p>
    <w:p w14:paraId="76C17A08" w14:textId="5845391C" w:rsidR="00EC4005" w:rsidRPr="00400204" w:rsidRDefault="00EC4005" w:rsidP="00F3601F">
      <w:pPr>
        <w:pStyle w:val="BodyText"/>
        <w:spacing w:line="276" w:lineRule="auto"/>
        <w:ind w:left="258" w:right="541"/>
        <w:jc w:val="both"/>
        <w:rPr>
          <w:lang w:val="sl-SI"/>
        </w:rPr>
      </w:pPr>
      <w:r w:rsidRPr="00400204">
        <w:rPr>
          <w:lang w:val="sl-SI"/>
        </w:rPr>
        <w:t>V primeru, ko postane izvršitev pogodbe zaradi višje sile objektivno nezmo</w:t>
      </w:r>
      <w:r w:rsidR="00F3601F" w:rsidRPr="00400204">
        <w:rPr>
          <w:lang w:val="sl-SI"/>
        </w:rPr>
        <w:t>ž</w:t>
      </w:r>
      <w:r w:rsidRPr="00400204">
        <w:rPr>
          <w:lang w:val="sl-SI"/>
        </w:rPr>
        <w:t>na, sta obe stranki prosti svojih nadaljnjih pogodbenih obveznosti za čas trajanja višje sile. Če je zaradi višje sile začasno onemogočeno izvrševanje kakšne obveznosti po tej pogodbi, se rok za izvršitev ustrezno podaljša.</w:t>
      </w:r>
    </w:p>
    <w:p w14:paraId="777386AE" w14:textId="77777777" w:rsidR="00EC4005" w:rsidRPr="00400204" w:rsidRDefault="00EC4005" w:rsidP="00F3601F">
      <w:pPr>
        <w:pStyle w:val="BodyText"/>
        <w:spacing w:before="9"/>
        <w:jc w:val="both"/>
        <w:rPr>
          <w:sz w:val="20"/>
          <w:lang w:val="sl-SI"/>
        </w:rPr>
      </w:pPr>
    </w:p>
    <w:p w14:paraId="2602B221" w14:textId="1F8BC64D" w:rsidR="00EC4005" w:rsidRPr="00400204" w:rsidRDefault="00EC4005" w:rsidP="00F3601F">
      <w:pPr>
        <w:pStyle w:val="BodyText"/>
        <w:spacing w:line="276" w:lineRule="auto"/>
        <w:ind w:left="258" w:right="541"/>
        <w:jc w:val="both"/>
        <w:rPr>
          <w:lang w:val="sl-SI"/>
        </w:rPr>
      </w:pPr>
      <w:r w:rsidRPr="00400204">
        <w:rPr>
          <w:lang w:val="sl-SI"/>
        </w:rPr>
        <w:t>Če nastanejo po sklenitvi koncesijske pogodbe okoliščine, ki bistveno ote</w:t>
      </w:r>
      <w:r w:rsidR="00F3601F" w:rsidRPr="00400204">
        <w:rPr>
          <w:lang w:val="sl-SI"/>
        </w:rPr>
        <w:t>ž</w:t>
      </w:r>
      <w:r w:rsidRPr="00400204">
        <w:rPr>
          <w:lang w:val="sl-SI"/>
        </w:rPr>
        <w:t>ujejo izpolnjevanje obveznosti koncesionarja in to v takšni meri, da bi bilo kljub posebni naravi koncesijske pogodbe nepravično pogodbena tveganja prevaliti prete</w:t>
      </w:r>
      <w:r w:rsidR="00F3601F" w:rsidRPr="00400204">
        <w:rPr>
          <w:lang w:val="sl-SI"/>
        </w:rPr>
        <w:t>ž</w:t>
      </w:r>
      <w:r w:rsidRPr="00400204">
        <w:rPr>
          <w:lang w:val="sl-SI"/>
        </w:rPr>
        <w:t>no ali izključno le na koncesionarja, ima koncesionar pravico zahtevati spremembo koncesijske pogodbe.</w:t>
      </w:r>
    </w:p>
    <w:p w14:paraId="50786BA3" w14:textId="77777777" w:rsidR="00EC4005" w:rsidRPr="00400204" w:rsidRDefault="00EC4005" w:rsidP="00F3601F">
      <w:pPr>
        <w:pStyle w:val="BodyText"/>
        <w:spacing w:before="8"/>
        <w:jc w:val="both"/>
        <w:rPr>
          <w:sz w:val="20"/>
          <w:lang w:val="sl-SI"/>
        </w:rPr>
      </w:pPr>
    </w:p>
    <w:p w14:paraId="36C62947" w14:textId="3EFA4904" w:rsidR="00EC4005" w:rsidRPr="00400204" w:rsidRDefault="00EC4005" w:rsidP="00F3601F">
      <w:pPr>
        <w:pStyle w:val="BodyText"/>
        <w:spacing w:before="1" w:line="276" w:lineRule="auto"/>
        <w:ind w:left="258" w:right="538"/>
        <w:jc w:val="both"/>
        <w:rPr>
          <w:lang w:val="sl-SI"/>
        </w:rPr>
      </w:pPr>
      <w:r w:rsidRPr="00400204">
        <w:rPr>
          <w:lang w:val="sl-SI"/>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w:t>
      </w:r>
      <w:r w:rsidR="00F3601F" w:rsidRPr="00400204">
        <w:rPr>
          <w:lang w:val="sl-SI"/>
        </w:rPr>
        <w:t>ž</w:t>
      </w:r>
      <w:r w:rsidRPr="00400204">
        <w:rPr>
          <w:lang w:val="sl-SI"/>
        </w:rPr>
        <w:t>an izpolnjevati obveznosti iz koncesijske pogodbe.</w:t>
      </w:r>
    </w:p>
    <w:p w14:paraId="6B2A5332" w14:textId="77777777" w:rsidR="00EC4005" w:rsidRPr="00400204" w:rsidRDefault="00EC4005" w:rsidP="00EC4005">
      <w:pPr>
        <w:pStyle w:val="BodyText"/>
        <w:rPr>
          <w:sz w:val="20"/>
          <w:lang w:val="sl-SI"/>
        </w:rPr>
      </w:pPr>
    </w:p>
    <w:p w14:paraId="51C68D2A" w14:textId="77777777" w:rsidR="00EC4005" w:rsidRPr="00400204" w:rsidRDefault="00EC4005" w:rsidP="00EC4005">
      <w:pPr>
        <w:pStyle w:val="BodyText"/>
        <w:spacing w:before="11"/>
        <w:rPr>
          <w:sz w:val="20"/>
          <w:lang w:val="sl-SI"/>
        </w:rPr>
      </w:pPr>
    </w:p>
    <w:p w14:paraId="49226298" w14:textId="77777777" w:rsidR="00EC4005" w:rsidRPr="00400204" w:rsidRDefault="00EC4005" w:rsidP="00922A83">
      <w:pPr>
        <w:pStyle w:val="Heading4"/>
        <w:numPr>
          <w:ilvl w:val="0"/>
          <w:numId w:val="31"/>
        </w:numPr>
        <w:tabs>
          <w:tab w:val="left" w:pos="480"/>
        </w:tabs>
        <w:spacing w:before="0"/>
        <w:ind w:left="479" w:hanging="222"/>
        <w:rPr>
          <w:lang w:val="sl-SI"/>
        </w:rPr>
      </w:pPr>
      <w:r w:rsidRPr="00400204">
        <w:rPr>
          <w:lang w:val="sl-SI"/>
        </w:rPr>
        <w:t>PRENEHANJE</w:t>
      </w:r>
      <w:r w:rsidRPr="00400204">
        <w:rPr>
          <w:spacing w:val="-12"/>
          <w:lang w:val="sl-SI"/>
        </w:rPr>
        <w:t xml:space="preserve"> </w:t>
      </w:r>
      <w:r w:rsidRPr="00400204">
        <w:rPr>
          <w:lang w:val="sl-SI"/>
        </w:rPr>
        <w:t>KONCESIJSKEGA</w:t>
      </w:r>
      <w:r w:rsidRPr="00400204">
        <w:rPr>
          <w:spacing w:val="-13"/>
          <w:lang w:val="sl-SI"/>
        </w:rPr>
        <w:t xml:space="preserve"> </w:t>
      </w:r>
      <w:r w:rsidRPr="00400204">
        <w:rPr>
          <w:lang w:val="sl-SI"/>
        </w:rPr>
        <w:t>RAZMERJA</w:t>
      </w:r>
      <w:r w:rsidRPr="00400204">
        <w:rPr>
          <w:spacing w:val="-12"/>
          <w:lang w:val="sl-SI"/>
        </w:rPr>
        <w:t xml:space="preserve"> </w:t>
      </w:r>
      <w:r w:rsidRPr="00400204">
        <w:rPr>
          <w:lang w:val="sl-SI"/>
        </w:rPr>
        <w:t>IN</w:t>
      </w:r>
      <w:r w:rsidRPr="00400204">
        <w:rPr>
          <w:spacing w:val="-11"/>
          <w:lang w:val="sl-SI"/>
        </w:rPr>
        <w:t xml:space="preserve"> </w:t>
      </w:r>
      <w:r w:rsidRPr="00400204">
        <w:rPr>
          <w:lang w:val="sl-SI"/>
        </w:rPr>
        <w:t>KONCESIJSKE</w:t>
      </w:r>
      <w:r w:rsidRPr="00400204">
        <w:rPr>
          <w:spacing w:val="-11"/>
          <w:lang w:val="sl-SI"/>
        </w:rPr>
        <w:t xml:space="preserve"> </w:t>
      </w:r>
      <w:r w:rsidRPr="00400204">
        <w:rPr>
          <w:spacing w:val="-2"/>
          <w:lang w:val="sl-SI"/>
        </w:rPr>
        <w:t>POGODBE</w:t>
      </w:r>
    </w:p>
    <w:p w14:paraId="2B70B4F2" w14:textId="77777777" w:rsidR="00EC4005" w:rsidRPr="00400204" w:rsidRDefault="00EC4005" w:rsidP="00EC4005">
      <w:pPr>
        <w:pStyle w:val="BodyText"/>
        <w:spacing w:before="9"/>
        <w:rPr>
          <w:b/>
          <w:sz w:val="22"/>
          <w:lang w:val="sl-SI"/>
        </w:rPr>
      </w:pPr>
    </w:p>
    <w:p w14:paraId="1DDA664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E91AA3F" w14:textId="77777777" w:rsidR="00EC4005" w:rsidRPr="00400204" w:rsidRDefault="00EC4005" w:rsidP="00EC4005">
      <w:pPr>
        <w:pStyle w:val="BodyText"/>
        <w:spacing w:before="2"/>
        <w:rPr>
          <w:b/>
          <w:sz w:val="20"/>
          <w:lang w:val="sl-SI"/>
        </w:rPr>
      </w:pPr>
    </w:p>
    <w:p w14:paraId="153D1C8A" w14:textId="77777777" w:rsidR="00EC4005" w:rsidRPr="00400204" w:rsidRDefault="00EC4005" w:rsidP="000E76F2">
      <w:pPr>
        <w:pStyle w:val="BodyText"/>
        <w:ind w:left="258"/>
        <w:jc w:val="both"/>
        <w:rPr>
          <w:lang w:val="sl-SI"/>
        </w:rPr>
      </w:pPr>
      <w:r w:rsidRPr="00400204">
        <w:rPr>
          <w:lang w:val="sl-SI"/>
        </w:rPr>
        <w:t>Koncesijsko</w:t>
      </w:r>
      <w:r w:rsidRPr="00400204">
        <w:rPr>
          <w:spacing w:val="-4"/>
          <w:lang w:val="sl-SI"/>
        </w:rPr>
        <w:t xml:space="preserve"> </w:t>
      </w:r>
      <w:r w:rsidRPr="00400204">
        <w:rPr>
          <w:lang w:val="sl-SI"/>
        </w:rPr>
        <w:t>razmerje</w:t>
      </w:r>
      <w:r w:rsidRPr="00400204">
        <w:rPr>
          <w:spacing w:val="-5"/>
          <w:lang w:val="sl-SI"/>
        </w:rPr>
        <w:t xml:space="preserve"> </w:t>
      </w:r>
      <w:r w:rsidRPr="00400204">
        <w:rPr>
          <w:spacing w:val="-2"/>
          <w:lang w:val="sl-SI"/>
        </w:rPr>
        <w:t>preneha:</w:t>
      </w:r>
    </w:p>
    <w:p w14:paraId="647C91F4"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before="31" w:line="210"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prenehanjem</w:t>
      </w:r>
      <w:r w:rsidRPr="00400204">
        <w:rPr>
          <w:rFonts w:ascii="Arial" w:hAnsi="Arial" w:cs="Arial"/>
          <w:spacing w:val="-3"/>
          <w:sz w:val="18"/>
        </w:rPr>
        <w:t xml:space="preserve"> </w:t>
      </w:r>
      <w:r w:rsidRPr="00400204">
        <w:rPr>
          <w:rFonts w:ascii="Arial" w:hAnsi="Arial" w:cs="Arial"/>
          <w:sz w:val="18"/>
        </w:rPr>
        <w:t>koncesijske</w:t>
      </w:r>
      <w:r w:rsidRPr="00400204">
        <w:rPr>
          <w:rFonts w:ascii="Arial" w:hAnsi="Arial" w:cs="Arial"/>
          <w:spacing w:val="-5"/>
          <w:sz w:val="18"/>
        </w:rPr>
        <w:t xml:space="preserve"> </w:t>
      </w:r>
      <w:r w:rsidRPr="00400204">
        <w:rPr>
          <w:rFonts w:ascii="Arial" w:hAnsi="Arial" w:cs="Arial"/>
          <w:spacing w:val="-2"/>
          <w:sz w:val="18"/>
        </w:rPr>
        <w:t>pogodbe,</w:t>
      </w:r>
    </w:p>
    <w:p w14:paraId="19F823D8"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2"/>
          <w:sz w:val="18"/>
        </w:rPr>
        <w:t xml:space="preserve"> </w:t>
      </w:r>
      <w:r w:rsidRPr="00400204">
        <w:rPr>
          <w:rFonts w:ascii="Arial" w:hAnsi="Arial" w:cs="Arial"/>
          <w:sz w:val="18"/>
        </w:rPr>
        <w:t>prenehanjem</w:t>
      </w:r>
      <w:r w:rsidRPr="00400204">
        <w:rPr>
          <w:rFonts w:ascii="Arial" w:hAnsi="Arial" w:cs="Arial"/>
          <w:spacing w:val="-2"/>
          <w:sz w:val="18"/>
        </w:rPr>
        <w:t xml:space="preserve"> koncesionarja,</w:t>
      </w:r>
    </w:p>
    <w:p w14:paraId="5F83E604"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odkupom</w:t>
      </w:r>
      <w:r w:rsidRPr="00400204">
        <w:rPr>
          <w:rFonts w:ascii="Arial" w:hAnsi="Arial" w:cs="Arial"/>
          <w:spacing w:val="-1"/>
          <w:sz w:val="18"/>
        </w:rPr>
        <w:t xml:space="preserve"> </w:t>
      </w:r>
      <w:r w:rsidRPr="00400204">
        <w:rPr>
          <w:rFonts w:ascii="Arial" w:hAnsi="Arial" w:cs="Arial"/>
          <w:spacing w:val="-2"/>
          <w:sz w:val="18"/>
        </w:rPr>
        <w:t>koncesije,</w:t>
      </w:r>
    </w:p>
    <w:p w14:paraId="621C0B68"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4"/>
          <w:sz w:val="18"/>
        </w:rPr>
        <w:t xml:space="preserve"> </w:t>
      </w:r>
      <w:r w:rsidRPr="00400204">
        <w:rPr>
          <w:rFonts w:ascii="Arial" w:hAnsi="Arial" w:cs="Arial"/>
          <w:sz w:val="18"/>
        </w:rPr>
        <w:t xml:space="preserve">odvzemom </w:t>
      </w:r>
      <w:r w:rsidRPr="00400204">
        <w:rPr>
          <w:rFonts w:ascii="Arial" w:hAnsi="Arial" w:cs="Arial"/>
          <w:spacing w:val="-2"/>
          <w:sz w:val="18"/>
        </w:rPr>
        <w:t>koncesije,</w:t>
      </w:r>
    </w:p>
    <w:p w14:paraId="68EE7A75" w14:textId="194797DA"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9"/>
          <w:sz w:val="18"/>
        </w:rPr>
        <w:t xml:space="preserve"> </w:t>
      </w:r>
      <w:r w:rsidRPr="00400204">
        <w:rPr>
          <w:rFonts w:ascii="Arial" w:hAnsi="Arial" w:cs="Arial"/>
          <w:sz w:val="18"/>
        </w:rPr>
        <w:t>prevzemom</w:t>
      </w:r>
      <w:r w:rsidRPr="00400204">
        <w:rPr>
          <w:rFonts w:ascii="Arial" w:hAnsi="Arial" w:cs="Arial"/>
          <w:spacing w:val="10"/>
          <w:sz w:val="18"/>
        </w:rPr>
        <w:t xml:space="preserve"> </w:t>
      </w:r>
      <w:r w:rsidRPr="00400204">
        <w:rPr>
          <w:rFonts w:ascii="Arial" w:hAnsi="Arial" w:cs="Arial"/>
          <w:sz w:val="18"/>
        </w:rPr>
        <w:t>gospodarske</w:t>
      </w:r>
      <w:r w:rsidRPr="00400204">
        <w:rPr>
          <w:rFonts w:ascii="Arial" w:hAnsi="Arial" w:cs="Arial"/>
          <w:spacing w:val="8"/>
          <w:sz w:val="18"/>
        </w:rPr>
        <w:t xml:space="preserve"> </w:t>
      </w:r>
      <w:r w:rsidRPr="00400204">
        <w:rPr>
          <w:rFonts w:ascii="Arial" w:hAnsi="Arial" w:cs="Arial"/>
          <w:sz w:val="18"/>
        </w:rPr>
        <w:t>javne</w:t>
      </w:r>
      <w:r w:rsidRPr="00400204">
        <w:rPr>
          <w:rFonts w:ascii="Arial" w:hAnsi="Arial" w:cs="Arial"/>
          <w:spacing w:val="9"/>
          <w:sz w:val="18"/>
        </w:rPr>
        <w:t xml:space="preserve"> </w:t>
      </w:r>
      <w:r w:rsidRPr="00400204">
        <w:rPr>
          <w:rFonts w:ascii="Arial" w:hAnsi="Arial" w:cs="Arial"/>
          <w:sz w:val="18"/>
        </w:rPr>
        <w:t>slu</w:t>
      </w:r>
      <w:r w:rsidR="00EF3F26" w:rsidRPr="00400204">
        <w:rPr>
          <w:rFonts w:ascii="Arial" w:hAnsi="Arial" w:cs="Arial"/>
          <w:sz w:val="18"/>
        </w:rPr>
        <w:t>ž</w:t>
      </w:r>
      <w:r w:rsidRPr="00400204">
        <w:rPr>
          <w:rFonts w:ascii="Arial" w:hAnsi="Arial" w:cs="Arial"/>
          <w:sz w:val="18"/>
        </w:rPr>
        <w:t>be</w:t>
      </w:r>
      <w:r w:rsidRPr="00400204">
        <w:rPr>
          <w:rFonts w:ascii="Arial" w:hAnsi="Arial" w:cs="Arial"/>
          <w:spacing w:val="8"/>
          <w:sz w:val="18"/>
        </w:rPr>
        <w:t xml:space="preserve"> </w:t>
      </w:r>
      <w:r w:rsidRPr="00400204">
        <w:rPr>
          <w:rFonts w:ascii="Arial" w:hAnsi="Arial" w:cs="Arial"/>
          <w:sz w:val="18"/>
        </w:rPr>
        <w:t>v</w:t>
      </w:r>
      <w:r w:rsidRPr="00400204">
        <w:rPr>
          <w:rFonts w:ascii="Arial" w:hAnsi="Arial" w:cs="Arial"/>
          <w:spacing w:val="7"/>
          <w:sz w:val="18"/>
        </w:rPr>
        <w:t xml:space="preserve"> </w:t>
      </w:r>
      <w:r w:rsidRPr="00400204">
        <w:rPr>
          <w:rFonts w:ascii="Arial" w:hAnsi="Arial" w:cs="Arial"/>
          <w:sz w:val="18"/>
        </w:rPr>
        <w:t>re</w:t>
      </w:r>
      <w:r w:rsidR="00EF3F26" w:rsidRPr="00400204">
        <w:rPr>
          <w:rFonts w:ascii="Arial" w:hAnsi="Arial" w:cs="Arial"/>
          <w:sz w:val="18"/>
        </w:rPr>
        <w:t>ž</w:t>
      </w:r>
      <w:r w:rsidRPr="00400204">
        <w:rPr>
          <w:rFonts w:ascii="Arial" w:hAnsi="Arial" w:cs="Arial"/>
          <w:sz w:val="18"/>
        </w:rPr>
        <w:t>ijo</w:t>
      </w:r>
      <w:r w:rsidRPr="00400204">
        <w:rPr>
          <w:rFonts w:ascii="Arial" w:hAnsi="Arial" w:cs="Arial"/>
          <w:spacing w:val="7"/>
          <w:sz w:val="18"/>
        </w:rPr>
        <w:t xml:space="preserve"> </w:t>
      </w:r>
      <w:r w:rsidRPr="00400204">
        <w:rPr>
          <w:rFonts w:ascii="Arial" w:hAnsi="Arial" w:cs="Arial"/>
          <w:spacing w:val="-5"/>
          <w:sz w:val="18"/>
        </w:rPr>
        <w:t>ali</w:t>
      </w:r>
    </w:p>
    <w:p w14:paraId="1FDCC701"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10" w:lineRule="exact"/>
        <w:ind w:hanging="361"/>
        <w:contextualSpacing w:val="0"/>
        <w:jc w:val="both"/>
        <w:rPr>
          <w:rFonts w:ascii="Arial" w:hAnsi="Arial" w:cs="Arial"/>
          <w:sz w:val="18"/>
        </w:rPr>
      </w:pPr>
      <w:r w:rsidRPr="00400204">
        <w:rPr>
          <w:rFonts w:ascii="Arial" w:hAnsi="Arial" w:cs="Arial"/>
          <w:sz w:val="18"/>
        </w:rPr>
        <w:t>razlogov,</w:t>
      </w:r>
      <w:r w:rsidRPr="00400204">
        <w:rPr>
          <w:rFonts w:ascii="Arial" w:hAnsi="Arial" w:cs="Arial"/>
          <w:spacing w:val="-4"/>
          <w:sz w:val="18"/>
        </w:rPr>
        <w:t xml:space="preserve"> </w:t>
      </w:r>
      <w:r w:rsidRPr="00400204">
        <w:rPr>
          <w:rFonts w:ascii="Arial" w:hAnsi="Arial" w:cs="Arial"/>
          <w:sz w:val="18"/>
        </w:rPr>
        <w:t>kot</w:t>
      </w:r>
      <w:r w:rsidRPr="00400204">
        <w:rPr>
          <w:rFonts w:ascii="Arial" w:hAnsi="Arial" w:cs="Arial"/>
          <w:spacing w:val="-4"/>
          <w:sz w:val="18"/>
        </w:rPr>
        <w:t xml:space="preserve"> </w:t>
      </w:r>
      <w:r w:rsidRPr="00400204">
        <w:rPr>
          <w:rFonts w:ascii="Arial" w:hAnsi="Arial" w:cs="Arial"/>
          <w:sz w:val="18"/>
        </w:rPr>
        <w:t>jih</w:t>
      </w:r>
      <w:r w:rsidRPr="00400204">
        <w:rPr>
          <w:rFonts w:ascii="Arial" w:hAnsi="Arial" w:cs="Arial"/>
          <w:spacing w:val="-3"/>
          <w:sz w:val="18"/>
        </w:rPr>
        <w:t xml:space="preserve"> </w:t>
      </w:r>
      <w:r w:rsidRPr="00400204">
        <w:rPr>
          <w:rFonts w:ascii="Arial" w:hAnsi="Arial" w:cs="Arial"/>
          <w:sz w:val="18"/>
        </w:rPr>
        <w:t>določa</w:t>
      </w:r>
      <w:r w:rsidRPr="00400204">
        <w:rPr>
          <w:rFonts w:ascii="Arial" w:hAnsi="Arial" w:cs="Arial"/>
          <w:spacing w:val="-4"/>
          <w:sz w:val="18"/>
        </w:rPr>
        <w:t xml:space="preserve"> </w:t>
      </w:r>
      <w:r w:rsidRPr="00400204">
        <w:rPr>
          <w:rFonts w:ascii="Arial" w:hAnsi="Arial" w:cs="Arial"/>
          <w:sz w:val="18"/>
        </w:rPr>
        <w:t>veljavna</w:t>
      </w:r>
      <w:r w:rsidRPr="00400204">
        <w:rPr>
          <w:rFonts w:ascii="Arial" w:hAnsi="Arial" w:cs="Arial"/>
          <w:spacing w:val="-3"/>
          <w:sz w:val="18"/>
        </w:rPr>
        <w:t xml:space="preserve"> </w:t>
      </w:r>
      <w:r w:rsidRPr="00400204">
        <w:rPr>
          <w:rFonts w:ascii="Arial" w:hAnsi="Arial" w:cs="Arial"/>
          <w:sz w:val="18"/>
        </w:rPr>
        <w:t>zakonodaja</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3"/>
          <w:sz w:val="18"/>
        </w:rPr>
        <w:t xml:space="preserve"> </w:t>
      </w:r>
      <w:r w:rsidRPr="00400204">
        <w:rPr>
          <w:rFonts w:ascii="Arial" w:hAnsi="Arial" w:cs="Arial"/>
          <w:sz w:val="18"/>
        </w:rPr>
        <w:t>področju</w:t>
      </w:r>
      <w:r w:rsidRPr="00400204">
        <w:rPr>
          <w:rFonts w:ascii="Arial" w:hAnsi="Arial" w:cs="Arial"/>
          <w:spacing w:val="-5"/>
          <w:sz w:val="18"/>
        </w:rPr>
        <w:t xml:space="preserve"> </w:t>
      </w:r>
      <w:r w:rsidRPr="00400204">
        <w:rPr>
          <w:rFonts w:ascii="Arial" w:hAnsi="Arial" w:cs="Arial"/>
          <w:spacing w:val="-2"/>
          <w:sz w:val="18"/>
        </w:rPr>
        <w:t>koncesij.</w:t>
      </w:r>
    </w:p>
    <w:p w14:paraId="73CB2570" w14:textId="77777777" w:rsidR="00EC4005" w:rsidRPr="00400204" w:rsidRDefault="00EC4005" w:rsidP="000E76F2">
      <w:pPr>
        <w:pStyle w:val="BodyText"/>
        <w:spacing w:before="2"/>
        <w:jc w:val="both"/>
        <w:rPr>
          <w:sz w:val="20"/>
          <w:lang w:val="sl-SI"/>
        </w:rPr>
      </w:pPr>
    </w:p>
    <w:p w14:paraId="53681CBE" w14:textId="77777777" w:rsidR="00EC4005" w:rsidRPr="00400204" w:rsidRDefault="00EC4005" w:rsidP="000E76F2">
      <w:pPr>
        <w:pStyle w:val="BodyText"/>
        <w:ind w:left="258"/>
        <w:jc w:val="both"/>
        <w:rPr>
          <w:lang w:val="sl-SI"/>
        </w:rPr>
      </w:pPr>
      <w:r w:rsidRPr="00400204">
        <w:rPr>
          <w:lang w:val="sl-SI"/>
        </w:rPr>
        <w:t>Koncesijska</w:t>
      </w:r>
      <w:r w:rsidRPr="00400204">
        <w:rPr>
          <w:spacing w:val="-4"/>
          <w:lang w:val="sl-SI"/>
        </w:rPr>
        <w:t xml:space="preserve"> </w:t>
      </w:r>
      <w:r w:rsidRPr="00400204">
        <w:rPr>
          <w:lang w:val="sl-SI"/>
        </w:rPr>
        <w:t>pogodba</w:t>
      </w:r>
      <w:r w:rsidRPr="00400204">
        <w:rPr>
          <w:spacing w:val="-3"/>
          <w:lang w:val="sl-SI"/>
        </w:rPr>
        <w:t xml:space="preserve"> </w:t>
      </w:r>
      <w:r w:rsidRPr="00400204">
        <w:rPr>
          <w:spacing w:val="-2"/>
          <w:lang w:val="sl-SI"/>
        </w:rPr>
        <w:t>preneha:</w:t>
      </w:r>
    </w:p>
    <w:p w14:paraId="5C2383F5"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before="31" w:line="210" w:lineRule="exact"/>
        <w:ind w:hanging="361"/>
        <w:contextualSpacing w:val="0"/>
        <w:jc w:val="both"/>
        <w:rPr>
          <w:rFonts w:ascii="Arial" w:hAnsi="Arial" w:cs="Arial"/>
          <w:sz w:val="18"/>
        </w:rPr>
      </w:pPr>
      <w:r w:rsidRPr="00400204">
        <w:rPr>
          <w:rFonts w:ascii="Arial" w:hAnsi="Arial" w:cs="Arial"/>
          <w:sz w:val="18"/>
        </w:rPr>
        <w:t>po</w:t>
      </w:r>
      <w:r w:rsidRPr="00400204">
        <w:rPr>
          <w:rFonts w:ascii="Arial" w:hAnsi="Arial" w:cs="Arial"/>
          <w:spacing w:val="-2"/>
          <w:sz w:val="18"/>
        </w:rPr>
        <w:t xml:space="preserve"> </w:t>
      </w:r>
      <w:r w:rsidRPr="00400204">
        <w:rPr>
          <w:rFonts w:ascii="Arial" w:hAnsi="Arial" w:cs="Arial"/>
          <w:sz w:val="18"/>
        </w:rPr>
        <w:t>preteku</w:t>
      </w:r>
      <w:r w:rsidRPr="00400204">
        <w:rPr>
          <w:rFonts w:ascii="Arial" w:hAnsi="Arial" w:cs="Arial"/>
          <w:spacing w:val="-2"/>
          <w:sz w:val="18"/>
        </w:rPr>
        <w:t xml:space="preserve"> </w:t>
      </w:r>
      <w:r w:rsidRPr="00400204">
        <w:rPr>
          <w:rFonts w:ascii="Arial" w:hAnsi="Arial" w:cs="Arial"/>
          <w:sz w:val="18"/>
        </w:rPr>
        <w:t>časa,</w:t>
      </w:r>
      <w:r w:rsidRPr="00400204">
        <w:rPr>
          <w:rFonts w:ascii="Arial" w:hAnsi="Arial" w:cs="Arial"/>
          <w:spacing w:val="-4"/>
          <w:sz w:val="18"/>
        </w:rPr>
        <w:t xml:space="preserve"> </w:t>
      </w:r>
      <w:r w:rsidRPr="00400204">
        <w:rPr>
          <w:rFonts w:ascii="Arial" w:hAnsi="Arial" w:cs="Arial"/>
          <w:sz w:val="18"/>
        </w:rPr>
        <w:t>za</w:t>
      </w:r>
      <w:r w:rsidRPr="00400204">
        <w:rPr>
          <w:rFonts w:ascii="Arial" w:hAnsi="Arial" w:cs="Arial"/>
          <w:spacing w:val="-1"/>
          <w:sz w:val="18"/>
        </w:rPr>
        <w:t xml:space="preserve"> </w:t>
      </w:r>
      <w:r w:rsidRPr="00400204">
        <w:rPr>
          <w:rFonts w:ascii="Arial" w:hAnsi="Arial" w:cs="Arial"/>
          <w:sz w:val="18"/>
        </w:rPr>
        <w:t>katerega</w:t>
      </w:r>
      <w:r w:rsidRPr="00400204">
        <w:rPr>
          <w:rFonts w:ascii="Arial" w:hAnsi="Arial" w:cs="Arial"/>
          <w:spacing w:val="-2"/>
          <w:sz w:val="18"/>
        </w:rPr>
        <w:t xml:space="preserve"> </w:t>
      </w:r>
      <w:r w:rsidRPr="00400204">
        <w:rPr>
          <w:rFonts w:ascii="Arial" w:hAnsi="Arial" w:cs="Arial"/>
          <w:sz w:val="18"/>
        </w:rPr>
        <w:t>je</w:t>
      </w:r>
      <w:r w:rsidRPr="00400204">
        <w:rPr>
          <w:rFonts w:ascii="Arial" w:hAnsi="Arial" w:cs="Arial"/>
          <w:spacing w:val="-2"/>
          <w:sz w:val="18"/>
        </w:rPr>
        <w:t xml:space="preserve"> </w:t>
      </w:r>
      <w:r w:rsidRPr="00400204">
        <w:rPr>
          <w:rFonts w:ascii="Arial" w:hAnsi="Arial" w:cs="Arial"/>
          <w:sz w:val="18"/>
        </w:rPr>
        <w:t>bila</w:t>
      </w:r>
      <w:r w:rsidRPr="00400204">
        <w:rPr>
          <w:rFonts w:ascii="Arial" w:hAnsi="Arial" w:cs="Arial"/>
          <w:spacing w:val="-1"/>
          <w:sz w:val="18"/>
        </w:rPr>
        <w:t xml:space="preserve"> </w:t>
      </w:r>
      <w:r w:rsidRPr="00400204">
        <w:rPr>
          <w:rFonts w:ascii="Arial" w:hAnsi="Arial" w:cs="Arial"/>
          <w:spacing w:val="-2"/>
          <w:sz w:val="18"/>
        </w:rPr>
        <w:t>sklenjena,</w:t>
      </w:r>
    </w:p>
    <w:p w14:paraId="598A2D29"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6"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6"/>
          <w:sz w:val="18"/>
        </w:rPr>
        <w:t xml:space="preserve"> </w:t>
      </w:r>
      <w:r w:rsidRPr="00400204">
        <w:rPr>
          <w:rFonts w:ascii="Arial" w:hAnsi="Arial" w:cs="Arial"/>
          <w:sz w:val="18"/>
        </w:rPr>
        <w:t>(enostranskim)</w:t>
      </w:r>
      <w:r w:rsidRPr="00400204">
        <w:rPr>
          <w:rFonts w:ascii="Arial" w:hAnsi="Arial" w:cs="Arial"/>
          <w:spacing w:val="-4"/>
          <w:sz w:val="18"/>
        </w:rPr>
        <w:t xml:space="preserve"> </w:t>
      </w:r>
      <w:r w:rsidRPr="00400204">
        <w:rPr>
          <w:rFonts w:ascii="Arial" w:hAnsi="Arial" w:cs="Arial"/>
          <w:sz w:val="18"/>
        </w:rPr>
        <w:t>koncedentovim</w:t>
      </w:r>
      <w:r w:rsidRPr="00400204">
        <w:rPr>
          <w:rFonts w:ascii="Arial" w:hAnsi="Arial" w:cs="Arial"/>
          <w:spacing w:val="-3"/>
          <w:sz w:val="18"/>
        </w:rPr>
        <w:t xml:space="preserve"> </w:t>
      </w:r>
      <w:r w:rsidRPr="00400204">
        <w:rPr>
          <w:rFonts w:ascii="Arial" w:hAnsi="Arial" w:cs="Arial"/>
          <w:spacing w:val="-2"/>
          <w:sz w:val="18"/>
        </w:rPr>
        <w:t>razdrtjem,</w:t>
      </w:r>
    </w:p>
    <w:p w14:paraId="24F371F6"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z</w:t>
      </w:r>
      <w:r w:rsidRPr="00400204">
        <w:rPr>
          <w:rFonts w:ascii="Arial" w:hAnsi="Arial" w:cs="Arial"/>
          <w:spacing w:val="-3"/>
          <w:sz w:val="18"/>
        </w:rPr>
        <w:t xml:space="preserve"> </w:t>
      </w:r>
      <w:r w:rsidRPr="00400204">
        <w:rPr>
          <w:rFonts w:ascii="Arial" w:hAnsi="Arial" w:cs="Arial"/>
          <w:sz w:val="18"/>
        </w:rPr>
        <w:t>odstopom</w:t>
      </w:r>
      <w:r w:rsidRPr="00400204">
        <w:rPr>
          <w:rFonts w:ascii="Arial" w:hAnsi="Arial" w:cs="Arial"/>
          <w:spacing w:val="-1"/>
          <w:sz w:val="18"/>
        </w:rPr>
        <w:t xml:space="preserve"> </w:t>
      </w:r>
      <w:r w:rsidRPr="00400204">
        <w:rPr>
          <w:rFonts w:ascii="Arial" w:hAnsi="Arial" w:cs="Arial"/>
          <w:sz w:val="18"/>
        </w:rPr>
        <w:t>od</w:t>
      </w:r>
      <w:r w:rsidRPr="00400204">
        <w:rPr>
          <w:rFonts w:ascii="Arial" w:hAnsi="Arial" w:cs="Arial"/>
          <w:spacing w:val="-3"/>
          <w:sz w:val="18"/>
        </w:rPr>
        <w:t xml:space="preserve"> </w:t>
      </w:r>
      <w:r w:rsidRPr="00400204">
        <w:rPr>
          <w:rFonts w:ascii="Arial" w:hAnsi="Arial" w:cs="Arial"/>
          <w:sz w:val="18"/>
        </w:rPr>
        <w:t>koncesijske</w:t>
      </w:r>
      <w:r w:rsidRPr="00400204">
        <w:rPr>
          <w:rFonts w:ascii="Arial" w:hAnsi="Arial" w:cs="Arial"/>
          <w:spacing w:val="-2"/>
          <w:sz w:val="18"/>
        </w:rPr>
        <w:t xml:space="preserve"> pogodbe,</w:t>
      </w:r>
    </w:p>
    <w:p w14:paraId="2A67ABB5"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08" w:lineRule="exact"/>
        <w:ind w:hanging="361"/>
        <w:contextualSpacing w:val="0"/>
        <w:jc w:val="both"/>
        <w:rPr>
          <w:rFonts w:ascii="Arial" w:hAnsi="Arial" w:cs="Arial"/>
          <w:sz w:val="18"/>
        </w:rPr>
      </w:pP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sporazumno</w:t>
      </w:r>
      <w:r w:rsidRPr="00400204">
        <w:rPr>
          <w:rFonts w:ascii="Arial" w:hAnsi="Arial" w:cs="Arial"/>
          <w:spacing w:val="-4"/>
          <w:sz w:val="18"/>
        </w:rPr>
        <w:t xml:space="preserve"> </w:t>
      </w:r>
      <w:r w:rsidRPr="00400204">
        <w:rPr>
          <w:rFonts w:ascii="Arial" w:hAnsi="Arial" w:cs="Arial"/>
          <w:sz w:val="18"/>
        </w:rPr>
        <w:t>razvezo</w:t>
      </w:r>
      <w:r w:rsidRPr="00400204">
        <w:rPr>
          <w:rFonts w:ascii="Arial" w:hAnsi="Arial" w:cs="Arial"/>
          <w:spacing w:val="-3"/>
          <w:sz w:val="18"/>
        </w:rPr>
        <w:t xml:space="preserve"> </w:t>
      </w:r>
      <w:r w:rsidRPr="00400204">
        <w:rPr>
          <w:rFonts w:ascii="Arial" w:hAnsi="Arial" w:cs="Arial"/>
          <w:spacing w:val="-5"/>
          <w:sz w:val="18"/>
        </w:rPr>
        <w:t>ali</w:t>
      </w:r>
    </w:p>
    <w:p w14:paraId="66330137" w14:textId="77777777" w:rsidR="00EC4005" w:rsidRPr="00400204" w:rsidRDefault="00EC4005" w:rsidP="00922A83">
      <w:pPr>
        <w:pStyle w:val="ListParagraph"/>
        <w:widowControl w:val="0"/>
        <w:numPr>
          <w:ilvl w:val="0"/>
          <w:numId w:val="24"/>
        </w:numPr>
        <w:tabs>
          <w:tab w:val="left" w:pos="978"/>
          <w:tab w:val="left" w:pos="979"/>
        </w:tabs>
        <w:autoSpaceDE w:val="0"/>
        <w:autoSpaceDN w:val="0"/>
        <w:spacing w:line="210" w:lineRule="exact"/>
        <w:ind w:hanging="361"/>
        <w:contextualSpacing w:val="0"/>
        <w:jc w:val="both"/>
        <w:rPr>
          <w:rFonts w:ascii="Arial" w:hAnsi="Arial" w:cs="Arial"/>
          <w:sz w:val="18"/>
        </w:rPr>
      </w:pPr>
      <w:r w:rsidRPr="00400204">
        <w:rPr>
          <w:rFonts w:ascii="Arial" w:hAnsi="Arial" w:cs="Arial"/>
          <w:sz w:val="18"/>
        </w:rPr>
        <w:t>iz</w:t>
      </w:r>
      <w:r w:rsidRPr="00400204">
        <w:rPr>
          <w:rFonts w:ascii="Arial" w:hAnsi="Arial" w:cs="Arial"/>
          <w:spacing w:val="-7"/>
          <w:sz w:val="18"/>
        </w:rPr>
        <w:t xml:space="preserve"> </w:t>
      </w:r>
      <w:r w:rsidRPr="00400204">
        <w:rPr>
          <w:rFonts w:ascii="Arial" w:hAnsi="Arial" w:cs="Arial"/>
          <w:sz w:val="18"/>
        </w:rPr>
        <w:t>drugih</w:t>
      </w:r>
      <w:r w:rsidRPr="00400204">
        <w:rPr>
          <w:rFonts w:ascii="Arial" w:hAnsi="Arial" w:cs="Arial"/>
          <w:spacing w:val="-4"/>
          <w:sz w:val="18"/>
        </w:rPr>
        <w:t xml:space="preserve"> </w:t>
      </w:r>
      <w:r w:rsidRPr="00400204">
        <w:rPr>
          <w:rFonts w:ascii="Arial" w:hAnsi="Arial" w:cs="Arial"/>
          <w:sz w:val="18"/>
        </w:rPr>
        <w:t>razlogov,</w:t>
      </w:r>
      <w:r w:rsidRPr="00400204">
        <w:rPr>
          <w:rFonts w:ascii="Arial" w:hAnsi="Arial" w:cs="Arial"/>
          <w:spacing w:val="-2"/>
          <w:sz w:val="18"/>
        </w:rPr>
        <w:t xml:space="preserve"> </w:t>
      </w:r>
      <w:r w:rsidRPr="00400204">
        <w:rPr>
          <w:rFonts w:ascii="Arial" w:hAnsi="Arial" w:cs="Arial"/>
          <w:sz w:val="18"/>
        </w:rPr>
        <w:t>kot</w:t>
      </w:r>
      <w:r w:rsidRPr="00400204">
        <w:rPr>
          <w:rFonts w:ascii="Arial" w:hAnsi="Arial" w:cs="Arial"/>
          <w:spacing w:val="-5"/>
          <w:sz w:val="18"/>
        </w:rPr>
        <w:t xml:space="preserve"> </w:t>
      </w:r>
      <w:r w:rsidRPr="00400204">
        <w:rPr>
          <w:rFonts w:ascii="Arial" w:hAnsi="Arial" w:cs="Arial"/>
          <w:sz w:val="18"/>
        </w:rPr>
        <w:t>jih</w:t>
      </w:r>
      <w:r w:rsidRPr="00400204">
        <w:rPr>
          <w:rFonts w:ascii="Arial" w:hAnsi="Arial" w:cs="Arial"/>
          <w:spacing w:val="-2"/>
          <w:sz w:val="18"/>
        </w:rPr>
        <w:t xml:space="preserve"> </w:t>
      </w:r>
      <w:r w:rsidRPr="00400204">
        <w:rPr>
          <w:rFonts w:ascii="Arial" w:hAnsi="Arial" w:cs="Arial"/>
          <w:sz w:val="18"/>
        </w:rPr>
        <w:t>določa</w:t>
      </w:r>
      <w:r w:rsidRPr="00400204">
        <w:rPr>
          <w:rFonts w:ascii="Arial" w:hAnsi="Arial" w:cs="Arial"/>
          <w:spacing w:val="-2"/>
          <w:sz w:val="18"/>
        </w:rPr>
        <w:t xml:space="preserve"> </w:t>
      </w:r>
      <w:r w:rsidRPr="00400204">
        <w:rPr>
          <w:rFonts w:ascii="Arial" w:hAnsi="Arial" w:cs="Arial"/>
          <w:sz w:val="18"/>
        </w:rPr>
        <w:t>veljavna</w:t>
      </w:r>
      <w:r w:rsidRPr="00400204">
        <w:rPr>
          <w:rFonts w:ascii="Arial" w:hAnsi="Arial" w:cs="Arial"/>
          <w:spacing w:val="-3"/>
          <w:sz w:val="18"/>
        </w:rPr>
        <w:t xml:space="preserve"> </w:t>
      </w:r>
      <w:r w:rsidRPr="00400204">
        <w:rPr>
          <w:rFonts w:ascii="Arial" w:hAnsi="Arial" w:cs="Arial"/>
          <w:sz w:val="18"/>
        </w:rPr>
        <w:t>zakonodaja</w:t>
      </w:r>
      <w:r w:rsidRPr="00400204">
        <w:rPr>
          <w:rFonts w:ascii="Arial" w:hAnsi="Arial" w:cs="Arial"/>
          <w:spacing w:val="-4"/>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področju</w:t>
      </w:r>
      <w:r w:rsidRPr="00400204">
        <w:rPr>
          <w:rFonts w:ascii="Arial" w:hAnsi="Arial" w:cs="Arial"/>
          <w:spacing w:val="-2"/>
          <w:sz w:val="18"/>
        </w:rPr>
        <w:t xml:space="preserve"> koncesij.</w:t>
      </w:r>
    </w:p>
    <w:p w14:paraId="38B20655" w14:textId="77777777" w:rsidR="00EC4005" w:rsidRPr="00400204" w:rsidRDefault="00EC4005" w:rsidP="000E76F2">
      <w:pPr>
        <w:pStyle w:val="BodyText"/>
        <w:spacing w:before="8"/>
        <w:jc w:val="both"/>
        <w:rPr>
          <w:sz w:val="25"/>
          <w:lang w:val="sl-SI"/>
        </w:rPr>
      </w:pPr>
    </w:p>
    <w:p w14:paraId="20A9B74F" w14:textId="77777777" w:rsidR="00EC4005" w:rsidRPr="00400204" w:rsidRDefault="00EC4005" w:rsidP="000E76F2">
      <w:pPr>
        <w:pStyle w:val="BodyText"/>
        <w:spacing w:before="95" w:line="276" w:lineRule="auto"/>
        <w:ind w:left="258" w:right="545"/>
        <w:jc w:val="both"/>
        <w:rPr>
          <w:lang w:val="sl-SI"/>
        </w:rPr>
      </w:pPr>
      <w:r w:rsidRPr="00400204">
        <w:rPr>
          <w:lang w:val="sl-SI"/>
        </w:rPr>
        <w:t>Med veljavnostjo te pogodbe</w:t>
      </w:r>
      <w:r w:rsidRPr="00400204">
        <w:rPr>
          <w:spacing w:val="-3"/>
          <w:lang w:val="sl-SI"/>
        </w:rPr>
        <w:t xml:space="preserve"> </w:t>
      </w:r>
      <w:r w:rsidRPr="00400204">
        <w:rPr>
          <w:lang w:val="sl-SI"/>
        </w:rPr>
        <w:t>lahko</w:t>
      </w:r>
      <w:r w:rsidRPr="00400204">
        <w:rPr>
          <w:spacing w:val="-3"/>
          <w:lang w:val="sl-SI"/>
        </w:rPr>
        <w:t xml:space="preserve"> </w:t>
      </w:r>
      <w:r w:rsidRPr="00400204">
        <w:rPr>
          <w:lang w:val="sl-SI"/>
        </w:rPr>
        <w:t>koncedent</w:t>
      </w:r>
      <w:r w:rsidRPr="00400204">
        <w:rPr>
          <w:spacing w:val="-1"/>
          <w:lang w:val="sl-SI"/>
        </w:rPr>
        <w:t xml:space="preserve"> </w:t>
      </w:r>
      <w:r w:rsidRPr="00400204">
        <w:rPr>
          <w:lang w:val="sl-SI"/>
        </w:rPr>
        <w:t>ne</w:t>
      </w:r>
      <w:r w:rsidRPr="00400204">
        <w:rPr>
          <w:spacing w:val="-3"/>
          <w:lang w:val="sl-SI"/>
        </w:rPr>
        <w:t xml:space="preserve"> </w:t>
      </w:r>
      <w:r w:rsidRPr="00400204">
        <w:rPr>
          <w:lang w:val="sl-SI"/>
        </w:rPr>
        <w:t>glede</w:t>
      </w:r>
      <w:r w:rsidRPr="00400204">
        <w:rPr>
          <w:spacing w:val="-3"/>
          <w:lang w:val="sl-SI"/>
        </w:rPr>
        <w:t xml:space="preserve"> </w:t>
      </w:r>
      <w:r w:rsidRPr="00400204">
        <w:rPr>
          <w:lang w:val="sl-SI"/>
        </w:rPr>
        <w:t>na</w:t>
      </w:r>
      <w:r w:rsidRPr="00400204">
        <w:rPr>
          <w:spacing w:val="-3"/>
          <w:lang w:val="sl-SI"/>
        </w:rPr>
        <w:t xml:space="preserve"> </w:t>
      </w:r>
      <w:r w:rsidRPr="00400204">
        <w:rPr>
          <w:lang w:val="sl-SI"/>
        </w:rPr>
        <w:t>določbe zakona,</w:t>
      </w:r>
      <w:r w:rsidRPr="00400204">
        <w:rPr>
          <w:spacing w:val="-3"/>
          <w:lang w:val="sl-SI"/>
        </w:rPr>
        <w:t xml:space="preserve"> </w:t>
      </w:r>
      <w:r w:rsidRPr="00400204">
        <w:rPr>
          <w:lang w:val="sl-SI"/>
        </w:rPr>
        <w:t>ki</w:t>
      </w:r>
      <w:r w:rsidRPr="00400204">
        <w:rPr>
          <w:spacing w:val="-3"/>
          <w:lang w:val="sl-SI"/>
        </w:rPr>
        <w:t xml:space="preserve"> </w:t>
      </w:r>
      <w:r w:rsidRPr="00400204">
        <w:rPr>
          <w:lang w:val="sl-SI"/>
        </w:rPr>
        <w:t>ureja</w:t>
      </w:r>
      <w:r w:rsidRPr="00400204">
        <w:rPr>
          <w:spacing w:val="-3"/>
          <w:lang w:val="sl-SI"/>
        </w:rPr>
        <w:t xml:space="preserve"> </w:t>
      </w:r>
      <w:r w:rsidRPr="00400204">
        <w:rPr>
          <w:lang w:val="sl-SI"/>
        </w:rPr>
        <w:t>obligacijska</w:t>
      </w:r>
      <w:r w:rsidRPr="00400204">
        <w:rPr>
          <w:spacing w:val="-3"/>
          <w:lang w:val="sl-SI"/>
        </w:rPr>
        <w:t xml:space="preserve"> </w:t>
      </w:r>
      <w:r w:rsidRPr="00400204">
        <w:rPr>
          <w:lang w:val="sl-SI"/>
        </w:rPr>
        <w:t>razmerja,</w:t>
      </w:r>
      <w:r w:rsidRPr="00400204">
        <w:rPr>
          <w:spacing w:val="-3"/>
          <w:lang w:val="sl-SI"/>
        </w:rPr>
        <w:t xml:space="preserve"> </w:t>
      </w:r>
      <w:r w:rsidRPr="00400204">
        <w:rPr>
          <w:lang w:val="sl-SI"/>
        </w:rPr>
        <w:t>odstopi od pogodbe v naslednjih okoliščinah:</w:t>
      </w:r>
    </w:p>
    <w:p w14:paraId="29EA0FAB" w14:textId="77777777" w:rsidR="00EC4005" w:rsidRPr="00400204" w:rsidRDefault="00EC4005" w:rsidP="000E76F2">
      <w:pPr>
        <w:pStyle w:val="BodyText"/>
        <w:spacing w:before="11"/>
        <w:jc w:val="both"/>
        <w:rPr>
          <w:sz w:val="24"/>
          <w:lang w:val="sl-SI"/>
        </w:rPr>
      </w:pPr>
    </w:p>
    <w:p w14:paraId="1367CEEB" w14:textId="77777777" w:rsidR="00EC4005" w:rsidRPr="00400204" w:rsidRDefault="00EC4005" w:rsidP="00922A83">
      <w:pPr>
        <w:pStyle w:val="ListParagraph"/>
        <w:widowControl w:val="0"/>
        <w:numPr>
          <w:ilvl w:val="0"/>
          <w:numId w:val="24"/>
        </w:numPr>
        <w:tabs>
          <w:tab w:val="left" w:pos="979"/>
        </w:tabs>
        <w:autoSpaceDE w:val="0"/>
        <w:autoSpaceDN w:val="0"/>
        <w:ind w:hanging="361"/>
        <w:contextualSpacing w:val="0"/>
        <w:jc w:val="both"/>
        <w:rPr>
          <w:rFonts w:ascii="Arial" w:hAnsi="Arial" w:cs="Arial"/>
          <w:sz w:val="18"/>
        </w:rPr>
      </w:pPr>
      <w:r w:rsidRPr="00400204">
        <w:rPr>
          <w:rFonts w:ascii="Arial" w:hAnsi="Arial" w:cs="Arial"/>
          <w:sz w:val="18"/>
        </w:rPr>
        <w:t>predmet</w:t>
      </w:r>
      <w:r w:rsidRPr="00400204">
        <w:rPr>
          <w:rFonts w:ascii="Arial" w:hAnsi="Arial" w:cs="Arial"/>
          <w:spacing w:val="-6"/>
          <w:sz w:val="18"/>
        </w:rPr>
        <w:t xml:space="preserve"> </w:t>
      </w:r>
      <w:r w:rsidRPr="00400204">
        <w:rPr>
          <w:rFonts w:ascii="Arial" w:hAnsi="Arial" w:cs="Arial"/>
          <w:sz w:val="18"/>
        </w:rPr>
        <w:t>koncesije</w:t>
      </w:r>
      <w:r w:rsidRPr="00400204">
        <w:rPr>
          <w:rFonts w:ascii="Arial" w:hAnsi="Arial" w:cs="Arial"/>
          <w:spacing w:val="-4"/>
          <w:sz w:val="18"/>
        </w:rPr>
        <w:t xml:space="preserve"> </w:t>
      </w:r>
      <w:r w:rsidRPr="00400204">
        <w:rPr>
          <w:rFonts w:ascii="Arial" w:hAnsi="Arial" w:cs="Arial"/>
          <w:sz w:val="18"/>
        </w:rPr>
        <w:t>je</w:t>
      </w:r>
      <w:r w:rsidRPr="00400204">
        <w:rPr>
          <w:rFonts w:ascii="Arial" w:hAnsi="Arial" w:cs="Arial"/>
          <w:spacing w:val="-4"/>
          <w:sz w:val="18"/>
        </w:rPr>
        <w:t xml:space="preserve"> </w:t>
      </w:r>
      <w:r w:rsidRPr="00400204">
        <w:rPr>
          <w:rFonts w:ascii="Arial" w:hAnsi="Arial" w:cs="Arial"/>
          <w:sz w:val="18"/>
        </w:rPr>
        <w:t>bil</w:t>
      </w:r>
      <w:r w:rsidRPr="00400204">
        <w:rPr>
          <w:rFonts w:ascii="Arial" w:hAnsi="Arial" w:cs="Arial"/>
          <w:spacing w:val="-4"/>
          <w:sz w:val="18"/>
        </w:rPr>
        <w:t xml:space="preserve"> </w:t>
      </w:r>
      <w:r w:rsidRPr="00400204">
        <w:rPr>
          <w:rFonts w:ascii="Arial" w:hAnsi="Arial" w:cs="Arial"/>
          <w:sz w:val="18"/>
        </w:rPr>
        <w:t>bistveno</w:t>
      </w:r>
      <w:r w:rsidRPr="00400204">
        <w:rPr>
          <w:rFonts w:ascii="Arial" w:hAnsi="Arial" w:cs="Arial"/>
          <w:spacing w:val="-2"/>
          <w:sz w:val="18"/>
        </w:rPr>
        <w:t xml:space="preserve"> </w:t>
      </w:r>
      <w:r w:rsidRPr="00400204">
        <w:rPr>
          <w:rFonts w:ascii="Arial" w:hAnsi="Arial" w:cs="Arial"/>
          <w:sz w:val="18"/>
        </w:rPr>
        <w:t>spremenjen,</w:t>
      </w:r>
      <w:r w:rsidRPr="00400204">
        <w:rPr>
          <w:rFonts w:ascii="Arial" w:hAnsi="Arial" w:cs="Arial"/>
          <w:spacing w:val="-3"/>
          <w:sz w:val="18"/>
        </w:rPr>
        <w:t xml:space="preserve"> </w:t>
      </w:r>
      <w:r w:rsidRPr="00400204">
        <w:rPr>
          <w:rFonts w:ascii="Arial" w:hAnsi="Arial" w:cs="Arial"/>
          <w:sz w:val="18"/>
        </w:rPr>
        <w:t>kar</w:t>
      </w:r>
      <w:r w:rsidRPr="00400204">
        <w:rPr>
          <w:rFonts w:ascii="Arial" w:hAnsi="Arial" w:cs="Arial"/>
          <w:spacing w:val="-2"/>
          <w:sz w:val="18"/>
        </w:rPr>
        <w:t xml:space="preserve"> </w:t>
      </w:r>
      <w:r w:rsidRPr="00400204">
        <w:rPr>
          <w:rFonts w:ascii="Arial" w:hAnsi="Arial" w:cs="Arial"/>
          <w:sz w:val="18"/>
        </w:rPr>
        <w:t>terja</w:t>
      </w:r>
      <w:r w:rsidRPr="00400204">
        <w:rPr>
          <w:rFonts w:ascii="Arial" w:hAnsi="Arial" w:cs="Arial"/>
          <w:spacing w:val="-4"/>
          <w:sz w:val="18"/>
        </w:rPr>
        <w:t xml:space="preserve"> </w:t>
      </w:r>
      <w:r w:rsidRPr="00400204">
        <w:rPr>
          <w:rFonts w:ascii="Arial" w:hAnsi="Arial" w:cs="Arial"/>
          <w:sz w:val="18"/>
        </w:rPr>
        <w:t>nov</w:t>
      </w:r>
      <w:r w:rsidRPr="00400204">
        <w:rPr>
          <w:rFonts w:ascii="Arial" w:hAnsi="Arial" w:cs="Arial"/>
          <w:spacing w:val="-4"/>
          <w:sz w:val="18"/>
        </w:rPr>
        <w:t xml:space="preserve"> </w:t>
      </w:r>
      <w:r w:rsidRPr="00400204">
        <w:rPr>
          <w:rFonts w:ascii="Arial" w:hAnsi="Arial" w:cs="Arial"/>
          <w:sz w:val="18"/>
        </w:rPr>
        <w:t>postopek</w:t>
      </w:r>
      <w:r w:rsidRPr="00400204">
        <w:rPr>
          <w:rFonts w:ascii="Arial" w:hAnsi="Arial" w:cs="Arial"/>
          <w:spacing w:val="-3"/>
          <w:sz w:val="18"/>
        </w:rPr>
        <w:t xml:space="preserve"> </w:t>
      </w:r>
      <w:r w:rsidRPr="00400204">
        <w:rPr>
          <w:rFonts w:ascii="Arial" w:hAnsi="Arial" w:cs="Arial"/>
          <w:sz w:val="18"/>
        </w:rPr>
        <w:t>javnega</w:t>
      </w:r>
      <w:r w:rsidRPr="00400204">
        <w:rPr>
          <w:rFonts w:ascii="Arial" w:hAnsi="Arial" w:cs="Arial"/>
          <w:spacing w:val="-1"/>
          <w:sz w:val="18"/>
        </w:rPr>
        <w:t xml:space="preserve"> </w:t>
      </w:r>
      <w:r w:rsidRPr="00400204">
        <w:rPr>
          <w:rFonts w:ascii="Arial" w:hAnsi="Arial" w:cs="Arial"/>
          <w:spacing w:val="-2"/>
          <w:sz w:val="18"/>
        </w:rPr>
        <w:t>razpisa;</w:t>
      </w:r>
    </w:p>
    <w:p w14:paraId="1079BEE7" w14:textId="133C0138" w:rsidR="00EC4005" w:rsidRPr="00400204" w:rsidRDefault="00EC4005" w:rsidP="00922A83">
      <w:pPr>
        <w:pStyle w:val="ListParagraph"/>
        <w:widowControl w:val="0"/>
        <w:numPr>
          <w:ilvl w:val="0"/>
          <w:numId w:val="24"/>
        </w:numPr>
        <w:tabs>
          <w:tab w:val="left" w:pos="979"/>
        </w:tabs>
        <w:autoSpaceDE w:val="0"/>
        <w:autoSpaceDN w:val="0"/>
        <w:spacing w:before="90" w:line="276" w:lineRule="auto"/>
        <w:ind w:right="539"/>
        <w:contextualSpacing w:val="0"/>
        <w:jc w:val="both"/>
        <w:rPr>
          <w:rFonts w:ascii="Arial" w:hAnsi="Arial" w:cs="Arial"/>
          <w:sz w:val="18"/>
        </w:rPr>
      </w:pPr>
      <w:r w:rsidRPr="00400204">
        <w:rPr>
          <w:rFonts w:ascii="Arial" w:hAnsi="Arial" w:cs="Arial"/>
          <w:sz w:val="18"/>
        </w:rPr>
        <w:t>v času oddaje javnega razpisa je bil koncesionar v enem od polo</w:t>
      </w:r>
      <w:r w:rsidR="00DE5117" w:rsidRPr="00400204">
        <w:rPr>
          <w:rFonts w:ascii="Arial" w:hAnsi="Arial" w:cs="Arial"/>
          <w:sz w:val="18"/>
        </w:rPr>
        <w:t>ž</w:t>
      </w:r>
      <w:r w:rsidRPr="00400204">
        <w:rPr>
          <w:rFonts w:ascii="Arial" w:hAnsi="Arial" w:cs="Arial"/>
          <w:sz w:val="18"/>
        </w:rPr>
        <w:t xml:space="preserve">ajev, zaradi katerega bi ga </w:t>
      </w:r>
      <w:r w:rsidRPr="00400204">
        <w:rPr>
          <w:rFonts w:ascii="Arial" w:hAnsi="Arial" w:cs="Arial"/>
          <w:sz w:val="18"/>
        </w:rPr>
        <w:lastRenderedPageBreak/>
        <w:t>koncedent moral izključiti iz postopka javnega razpisa, pa s tem dejstvom koncedent ni bil seznanjen v postopku javnega razpisa;</w:t>
      </w:r>
    </w:p>
    <w:p w14:paraId="299D59DE" w14:textId="77777777" w:rsidR="00EC4005" w:rsidRPr="00400204" w:rsidRDefault="00EC4005" w:rsidP="00922A83">
      <w:pPr>
        <w:pStyle w:val="ListParagraph"/>
        <w:widowControl w:val="0"/>
        <w:numPr>
          <w:ilvl w:val="0"/>
          <w:numId w:val="24"/>
        </w:numPr>
        <w:tabs>
          <w:tab w:val="left" w:pos="979"/>
        </w:tabs>
        <w:autoSpaceDE w:val="0"/>
        <w:autoSpaceDN w:val="0"/>
        <w:spacing w:before="61" w:line="273" w:lineRule="auto"/>
        <w:ind w:right="538"/>
        <w:contextualSpacing w:val="0"/>
        <w:jc w:val="both"/>
        <w:rPr>
          <w:rFonts w:ascii="Arial" w:hAnsi="Arial" w:cs="Arial"/>
          <w:sz w:val="18"/>
        </w:rPr>
      </w:pPr>
      <w:r w:rsidRPr="00400204">
        <w:rPr>
          <w:rFonts w:ascii="Arial" w:hAnsi="Arial" w:cs="Arial"/>
          <w:sz w:val="18"/>
        </w:rPr>
        <w:t>zaradi hudih kršitev obveznosti iz PEU, PDEU in tega zakona, ki jih je po postopku v skladu z 258. členom PDEU ugotovilo Sodišče Evropske unije, javno naročilo ne bi smelo biti oddano koncesionarju.</w:t>
      </w:r>
    </w:p>
    <w:p w14:paraId="148D6B19" w14:textId="77777777" w:rsidR="00EC4005" w:rsidRPr="00400204" w:rsidRDefault="00EC4005" w:rsidP="000E76F2">
      <w:pPr>
        <w:pStyle w:val="BodyText"/>
        <w:spacing w:before="8"/>
        <w:jc w:val="both"/>
        <w:rPr>
          <w:sz w:val="19"/>
          <w:lang w:val="sl-SI"/>
        </w:rPr>
      </w:pPr>
    </w:p>
    <w:p w14:paraId="10526292" w14:textId="77777777" w:rsidR="00EC4005" w:rsidRPr="00400204" w:rsidRDefault="00EC4005" w:rsidP="000E76F2">
      <w:pPr>
        <w:pStyle w:val="BodyText"/>
        <w:ind w:left="258"/>
        <w:jc w:val="both"/>
        <w:rPr>
          <w:lang w:val="sl-SI"/>
        </w:rPr>
      </w:pPr>
      <w:r w:rsidRPr="00400204">
        <w:rPr>
          <w:lang w:val="sl-SI"/>
        </w:rPr>
        <w:t>Odstop</w:t>
      </w:r>
      <w:r w:rsidRPr="00400204">
        <w:rPr>
          <w:spacing w:val="-4"/>
          <w:lang w:val="sl-SI"/>
        </w:rPr>
        <w:t xml:space="preserve"> </w:t>
      </w:r>
      <w:r w:rsidRPr="00400204">
        <w:rPr>
          <w:lang w:val="sl-SI"/>
        </w:rPr>
        <w:t>od</w:t>
      </w:r>
      <w:r w:rsidRPr="00400204">
        <w:rPr>
          <w:spacing w:val="-2"/>
          <w:lang w:val="sl-SI"/>
        </w:rPr>
        <w:t xml:space="preserve"> </w:t>
      </w:r>
      <w:r w:rsidRPr="00400204">
        <w:rPr>
          <w:lang w:val="sl-SI"/>
        </w:rPr>
        <w:t>pogodbe</w:t>
      </w:r>
      <w:r w:rsidRPr="00400204">
        <w:rPr>
          <w:spacing w:val="-4"/>
          <w:lang w:val="sl-SI"/>
        </w:rPr>
        <w:t xml:space="preserve"> </w:t>
      </w:r>
      <w:r w:rsidRPr="00400204">
        <w:rPr>
          <w:lang w:val="sl-SI"/>
        </w:rPr>
        <w:t>učinkuje</w:t>
      </w:r>
      <w:r w:rsidRPr="00400204">
        <w:rPr>
          <w:spacing w:val="-2"/>
          <w:lang w:val="sl-SI"/>
        </w:rPr>
        <w:t xml:space="preserve"> </w:t>
      </w:r>
      <w:r w:rsidRPr="00400204">
        <w:rPr>
          <w:lang w:val="sl-SI"/>
        </w:rPr>
        <w:t>z</w:t>
      </w:r>
      <w:r w:rsidRPr="00400204">
        <w:rPr>
          <w:spacing w:val="-6"/>
          <w:lang w:val="sl-SI"/>
        </w:rPr>
        <w:t xml:space="preserve"> </w:t>
      </w:r>
      <w:r w:rsidRPr="00400204">
        <w:rPr>
          <w:lang w:val="sl-SI"/>
        </w:rPr>
        <w:t>dnem,</w:t>
      </w:r>
      <w:r w:rsidRPr="00400204">
        <w:rPr>
          <w:spacing w:val="-1"/>
          <w:lang w:val="sl-SI"/>
        </w:rPr>
        <w:t xml:space="preserve"> </w:t>
      </w:r>
      <w:r w:rsidRPr="00400204">
        <w:rPr>
          <w:lang w:val="sl-SI"/>
        </w:rPr>
        <w:t>ko</w:t>
      </w:r>
      <w:r w:rsidRPr="00400204">
        <w:rPr>
          <w:spacing w:val="2"/>
          <w:lang w:val="sl-SI"/>
        </w:rPr>
        <w:t xml:space="preserve"> </w:t>
      </w:r>
      <w:r w:rsidRPr="00400204">
        <w:rPr>
          <w:lang w:val="sl-SI"/>
        </w:rPr>
        <w:t>koncesionar</w:t>
      </w:r>
      <w:r w:rsidRPr="00400204">
        <w:rPr>
          <w:spacing w:val="-3"/>
          <w:lang w:val="sl-SI"/>
        </w:rPr>
        <w:t xml:space="preserve"> </w:t>
      </w:r>
      <w:r w:rsidRPr="00400204">
        <w:rPr>
          <w:lang w:val="sl-SI"/>
        </w:rPr>
        <w:t>prejme</w:t>
      </w:r>
      <w:r w:rsidRPr="00400204">
        <w:rPr>
          <w:spacing w:val="-4"/>
          <w:lang w:val="sl-SI"/>
        </w:rPr>
        <w:t xml:space="preserve"> </w:t>
      </w:r>
      <w:r w:rsidRPr="00400204">
        <w:rPr>
          <w:lang w:val="sl-SI"/>
        </w:rPr>
        <w:t>pisno</w:t>
      </w:r>
      <w:r w:rsidRPr="00400204">
        <w:rPr>
          <w:spacing w:val="-2"/>
          <w:lang w:val="sl-SI"/>
        </w:rPr>
        <w:t xml:space="preserve"> </w:t>
      </w:r>
      <w:r w:rsidRPr="00400204">
        <w:rPr>
          <w:lang w:val="sl-SI"/>
        </w:rPr>
        <w:t>izjavo</w:t>
      </w:r>
      <w:r w:rsidRPr="00400204">
        <w:rPr>
          <w:spacing w:val="-4"/>
          <w:lang w:val="sl-SI"/>
        </w:rPr>
        <w:t xml:space="preserve"> </w:t>
      </w:r>
      <w:r w:rsidRPr="00400204">
        <w:rPr>
          <w:lang w:val="sl-SI"/>
        </w:rPr>
        <w:t>koncedenta</w:t>
      </w:r>
      <w:r w:rsidRPr="00400204">
        <w:rPr>
          <w:spacing w:val="-2"/>
          <w:lang w:val="sl-SI"/>
        </w:rPr>
        <w:t xml:space="preserve"> </w:t>
      </w:r>
      <w:r w:rsidRPr="00400204">
        <w:rPr>
          <w:lang w:val="sl-SI"/>
        </w:rPr>
        <w:t>o</w:t>
      </w:r>
      <w:r w:rsidRPr="00400204">
        <w:rPr>
          <w:spacing w:val="-1"/>
          <w:lang w:val="sl-SI"/>
        </w:rPr>
        <w:t xml:space="preserve"> </w:t>
      </w:r>
      <w:r w:rsidRPr="00400204">
        <w:rPr>
          <w:spacing w:val="-2"/>
          <w:lang w:val="sl-SI"/>
        </w:rPr>
        <w:t>odstopu.</w:t>
      </w:r>
    </w:p>
    <w:p w14:paraId="439C2F44" w14:textId="77777777" w:rsidR="00EC4005" w:rsidRPr="00400204" w:rsidRDefault="00EC4005" w:rsidP="000E76F2">
      <w:pPr>
        <w:pStyle w:val="BodyText"/>
        <w:spacing w:before="7"/>
        <w:jc w:val="both"/>
        <w:rPr>
          <w:sz w:val="22"/>
          <w:lang w:val="sl-SI"/>
        </w:rPr>
      </w:pPr>
    </w:p>
    <w:p w14:paraId="59CE0E55" w14:textId="46F5078C" w:rsidR="00EC4005" w:rsidRPr="00400204" w:rsidRDefault="00EC4005" w:rsidP="000E76F2">
      <w:pPr>
        <w:pStyle w:val="BodyText"/>
        <w:spacing w:line="273" w:lineRule="auto"/>
        <w:ind w:left="258" w:right="545"/>
        <w:jc w:val="both"/>
        <w:rPr>
          <w:lang w:val="sl-SI"/>
        </w:rPr>
      </w:pPr>
      <w:r w:rsidRPr="00400204">
        <w:rPr>
          <w:lang w:val="sl-SI"/>
        </w:rPr>
        <w:t>Koncedent bo istočasno z odstopom od pogodbe pričel s postopki za unovčenje zavarovanja za dobro izvedbo pogodbenih obveznosti.</w:t>
      </w:r>
    </w:p>
    <w:p w14:paraId="412F507D" w14:textId="4F2FA1F4" w:rsidR="000918A1" w:rsidRPr="00400204" w:rsidRDefault="000918A1" w:rsidP="000E76F2">
      <w:pPr>
        <w:pStyle w:val="BodyText"/>
        <w:spacing w:line="273" w:lineRule="auto"/>
        <w:ind w:left="258" w:right="545"/>
        <w:jc w:val="both"/>
        <w:rPr>
          <w:lang w:val="sl-SI"/>
        </w:rPr>
      </w:pPr>
    </w:p>
    <w:p w14:paraId="7164DF9C" w14:textId="6F9A1DEB" w:rsidR="000918A1" w:rsidRPr="00400204" w:rsidRDefault="000918A1" w:rsidP="00922A83">
      <w:pPr>
        <w:pStyle w:val="BodyText"/>
        <w:numPr>
          <w:ilvl w:val="0"/>
          <w:numId w:val="32"/>
        </w:numPr>
        <w:spacing w:line="273" w:lineRule="auto"/>
        <w:ind w:right="545"/>
        <w:jc w:val="center"/>
        <w:rPr>
          <w:b/>
          <w:bCs/>
          <w:lang w:val="sl-SI"/>
        </w:rPr>
      </w:pPr>
      <w:r w:rsidRPr="00400204">
        <w:rPr>
          <w:b/>
          <w:bCs/>
          <w:lang w:val="sl-SI"/>
        </w:rPr>
        <w:t>člen</w:t>
      </w:r>
    </w:p>
    <w:p w14:paraId="5108A96C" w14:textId="77777777" w:rsidR="00EC4005" w:rsidRPr="00400204" w:rsidRDefault="00EC4005" w:rsidP="000E76F2">
      <w:pPr>
        <w:pStyle w:val="BodyText"/>
        <w:spacing w:before="10"/>
        <w:jc w:val="both"/>
        <w:rPr>
          <w:sz w:val="19"/>
          <w:lang w:val="sl-SI"/>
        </w:rPr>
      </w:pPr>
    </w:p>
    <w:p w14:paraId="0FB5FA16" w14:textId="1C137420" w:rsidR="000918A1" w:rsidRPr="00400204" w:rsidRDefault="000918A1" w:rsidP="00EC7976">
      <w:pPr>
        <w:pStyle w:val="BodyText"/>
        <w:ind w:left="258" w:right="534"/>
        <w:jc w:val="both"/>
        <w:rPr>
          <w:lang w:val="sl-SI"/>
        </w:rPr>
      </w:pPr>
      <w:r w:rsidRPr="00400204">
        <w:rPr>
          <w:lang w:val="sl-SI"/>
        </w:rPr>
        <w:t xml:space="preserve">Pogodba preneha veljati, če je </w:t>
      </w:r>
      <w:r w:rsidR="00EC7976" w:rsidRPr="00400204">
        <w:rPr>
          <w:lang w:val="sl-SI"/>
        </w:rPr>
        <w:t>koncedent</w:t>
      </w:r>
      <w:r w:rsidRPr="00400204">
        <w:rPr>
          <w:lang w:val="sl-SI"/>
        </w:rPr>
        <w:t xml:space="preserve"> seznanjen, da je sodišče s pravnomočno odločitvijo ugotovilo kršitev obveznosti iz drugega odstavka 3. člena ZJN-3 s strani </w:t>
      </w:r>
      <w:r w:rsidR="00EC7976" w:rsidRPr="00400204">
        <w:rPr>
          <w:lang w:val="sl-SI"/>
        </w:rPr>
        <w:t>koncesionarja</w:t>
      </w:r>
      <w:r w:rsidRPr="00400204">
        <w:rPr>
          <w:lang w:val="sl-SI"/>
        </w:rPr>
        <w:t xml:space="preserve"> ali njegovega podizvajalca ali če je </w:t>
      </w:r>
      <w:r w:rsidR="00EC7976" w:rsidRPr="00400204">
        <w:rPr>
          <w:lang w:val="sl-SI"/>
        </w:rPr>
        <w:t>koncedent</w:t>
      </w:r>
      <w:r w:rsidRPr="00400204">
        <w:rPr>
          <w:lang w:val="sl-SI"/>
        </w:rPr>
        <w:t xml:space="preserve"> seznanjen, da je pristojni državni organ pri </w:t>
      </w:r>
      <w:r w:rsidR="00EC7976" w:rsidRPr="00400204">
        <w:rPr>
          <w:lang w:val="sl-SI"/>
        </w:rPr>
        <w:t>koncesionarju</w:t>
      </w:r>
      <w:r w:rsidRPr="0040020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5AA3ED" w14:textId="77777777" w:rsidR="00DC1B72" w:rsidRPr="00400204" w:rsidRDefault="00DC1B72" w:rsidP="00EC7976">
      <w:pPr>
        <w:pStyle w:val="BodyText"/>
        <w:ind w:left="258" w:right="534"/>
        <w:jc w:val="both"/>
        <w:rPr>
          <w:lang w:val="sl-SI"/>
        </w:rPr>
      </w:pPr>
    </w:p>
    <w:p w14:paraId="5347E194" w14:textId="7D4F8CB1" w:rsidR="000918A1" w:rsidRPr="00400204" w:rsidRDefault="000918A1" w:rsidP="00EC7976">
      <w:pPr>
        <w:pStyle w:val="BodyText"/>
        <w:ind w:left="258" w:right="534"/>
        <w:jc w:val="both"/>
        <w:rPr>
          <w:lang w:val="sl-SI"/>
        </w:rPr>
      </w:pPr>
      <w:r w:rsidRPr="00400204">
        <w:rPr>
          <w:lang w:val="sl-SI"/>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FD55B15" w14:textId="77777777" w:rsidR="00DC1B72" w:rsidRPr="00400204" w:rsidRDefault="00DC1B72" w:rsidP="00EC7976">
      <w:pPr>
        <w:pStyle w:val="BodyText"/>
        <w:ind w:left="258" w:right="534"/>
        <w:jc w:val="both"/>
        <w:rPr>
          <w:lang w:val="sl-SI"/>
        </w:rPr>
      </w:pPr>
    </w:p>
    <w:p w14:paraId="54586634" w14:textId="5F4942A5" w:rsidR="00EC4005" w:rsidRPr="00400204" w:rsidRDefault="000918A1" w:rsidP="00EC7976">
      <w:pPr>
        <w:pStyle w:val="BodyText"/>
        <w:spacing w:line="276" w:lineRule="auto"/>
        <w:ind w:left="258" w:right="534"/>
        <w:jc w:val="both"/>
        <w:rPr>
          <w:lang w:val="sl-SI"/>
        </w:rPr>
      </w:pPr>
      <w:r w:rsidRPr="00400204">
        <w:rPr>
          <w:lang w:val="sl-SI"/>
        </w:rPr>
        <w:t xml:space="preserve">V primeru izpolnitve razveznega pogoja se šteje, da je pogodba razvezana z dnem sklenitve nove </w:t>
      </w:r>
      <w:r w:rsidR="00DC1B72" w:rsidRPr="00400204">
        <w:rPr>
          <w:lang w:val="sl-SI"/>
        </w:rPr>
        <w:t>koncesijske pogodbe</w:t>
      </w:r>
      <w:r w:rsidRPr="00400204">
        <w:rPr>
          <w:lang w:val="sl-SI"/>
        </w:rPr>
        <w:t xml:space="preserve">, </w:t>
      </w:r>
      <w:r w:rsidR="00DC1B72" w:rsidRPr="00400204">
        <w:rPr>
          <w:lang w:val="sl-SI"/>
        </w:rPr>
        <w:t>koncedent</w:t>
      </w:r>
      <w:r w:rsidRPr="00400204">
        <w:rPr>
          <w:lang w:val="sl-SI"/>
        </w:rPr>
        <w:t xml:space="preserve"> pa mora nov postopek </w:t>
      </w:r>
      <w:r w:rsidR="00DC1B72" w:rsidRPr="00400204">
        <w:rPr>
          <w:lang w:val="sl-SI"/>
        </w:rPr>
        <w:t>javnega razpisa</w:t>
      </w:r>
      <w:r w:rsidRPr="00400204">
        <w:rPr>
          <w:lang w:val="sl-SI"/>
        </w:rPr>
        <w:t xml:space="preserve"> začeti nemudoma, vendar najkasneje v 30 dneh od seznanitve s kršitvijo. Če naročnik v tem roku ne začne novega postopka ja</w:t>
      </w:r>
      <w:r w:rsidR="00DC1B72" w:rsidRPr="00400204">
        <w:rPr>
          <w:lang w:val="sl-SI"/>
        </w:rPr>
        <w:t>vnega razpisa</w:t>
      </w:r>
      <w:r w:rsidRPr="00400204">
        <w:rPr>
          <w:lang w:val="sl-SI"/>
        </w:rPr>
        <w:t>, se šteje, da je pogodba razvezana trideseti dan od seznanitve s kršitvijo.</w:t>
      </w:r>
    </w:p>
    <w:p w14:paraId="5E55CE27" w14:textId="77777777" w:rsidR="00EC4005" w:rsidRPr="00400204" w:rsidRDefault="00EC4005" w:rsidP="00EC4005">
      <w:pPr>
        <w:pStyle w:val="BodyText"/>
        <w:spacing w:before="9"/>
        <w:rPr>
          <w:lang w:val="sl-SI"/>
        </w:rPr>
      </w:pPr>
    </w:p>
    <w:p w14:paraId="1CD29246"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54254AE" w14:textId="77777777" w:rsidR="00EC4005" w:rsidRPr="00400204" w:rsidRDefault="00EC4005" w:rsidP="00EC4005">
      <w:pPr>
        <w:pStyle w:val="BodyText"/>
        <w:spacing w:before="2"/>
        <w:rPr>
          <w:b/>
          <w:sz w:val="20"/>
          <w:lang w:val="sl-SI"/>
        </w:rPr>
      </w:pPr>
    </w:p>
    <w:p w14:paraId="6CB77B76" w14:textId="1B0789FE" w:rsidR="00EC4005" w:rsidRDefault="00EC4005" w:rsidP="00727A1E">
      <w:pPr>
        <w:pStyle w:val="BodyText"/>
        <w:spacing w:before="1" w:line="276" w:lineRule="auto"/>
        <w:ind w:left="255" w:right="544"/>
        <w:jc w:val="both"/>
        <w:rPr>
          <w:spacing w:val="-2"/>
          <w:lang w:val="sl-SI"/>
        </w:rPr>
      </w:pPr>
      <w:r w:rsidRPr="00400204">
        <w:rPr>
          <w:lang w:val="sl-SI"/>
        </w:rPr>
        <w:t xml:space="preserve">Odvzem koncesije je oblastno enostransko ravnanje, s katerim koncedent z upravnim aktom odvzame koncesionarju koncesijo. Za izdajo upravne odločbe se uporabijo določbe zakona, ki ureja splošni upravni </w:t>
      </w:r>
      <w:r w:rsidRPr="00400204">
        <w:rPr>
          <w:spacing w:val="-2"/>
          <w:lang w:val="sl-SI"/>
        </w:rPr>
        <w:t>postopek.</w:t>
      </w:r>
    </w:p>
    <w:p w14:paraId="0B45A35A" w14:textId="09987184" w:rsidR="00903310" w:rsidRDefault="00903310" w:rsidP="00EC4005">
      <w:pPr>
        <w:pStyle w:val="BodyText"/>
        <w:spacing w:before="1" w:line="276" w:lineRule="auto"/>
        <w:ind w:left="258" w:right="543"/>
        <w:jc w:val="both"/>
        <w:rPr>
          <w:spacing w:val="-2"/>
          <w:lang w:val="sl-SI"/>
        </w:rPr>
      </w:pPr>
    </w:p>
    <w:p w14:paraId="5FDC7C8C" w14:textId="77777777" w:rsidR="00727A1E" w:rsidRPr="00727A1E" w:rsidRDefault="00903310" w:rsidP="00727A1E">
      <w:pPr>
        <w:pStyle w:val="BodyText"/>
        <w:spacing w:before="1" w:after="120" w:line="276" w:lineRule="auto"/>
        <w:ind w:left="255" w:right="544"/>
        <w:jc w:val="both"/>
        <w:rPr>
          <w:spacing w:val="-2"/>
          <w:lang w:val="sl-SI"/>
        </w:rPr>
      </w:pPr>
      <w:r w:rsidRPr="00727A1E">
        <w:rPr>
          <w:spacing w:val="-2"/>
          <w:lang w:val="sl-SI"/>
        </w:rPr>
        <w:t>Koncedent si pridržuje pravico odvzeti koncesijo v primeru če koncesionar:</w:t>
      </w:r>
    </w:p>
    <w:p w14:paraId="53CF0EA8" w14:textId="77777777"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ne začne z izvajanjem koncesije v roku, dogovorjenem s koncesijsko pogodbo;</w:t>
      </w:r>
    </w:p>
    <w:p w14:paraId="4A54B72E" w14:textId="77777777"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po lastni krivdi ne izvaja koncesije in je zato ogrožena varnost prometa po lokalnih cestah;</w:t>
      </w:r>
    </w:p>
    <w:p w14:paraId="5931F439" w14:textId="58197735" w:rsidR="00727A1E" w:rsidRPr="00727A1E" w:rsidRDefault="00727A1E" w:rsidP="00727A1E">
      <w:pPr>
        <w:pStyle w:val="BodyText"/>
        <w:numPr>
          <w:ilvl w:val="0"/>
          <w:numId w:val="37"/>
        </w:numPr>
        <w:spacing w:before="1" w:line="276" w:lineRule="auto"/>
        <w:ind w:right="543"/>
        <w:jc w:val="both"/>
        <w:rPr>
          <w:spacing w:val="-2"/>
          <w:lang w:val="sl-SI"/>
        </w:rPr>
      </w:pPr>
      <w:r w:rsidRPr="00727A1E">
        <w:rPr>
          <w:color w:val="000000"/>
          <w:lang w:val="sl-SI"/>
        </w:rPr>
        <w:t>pri izvajanju koncesije koncedentu, uporabnikom ali tretjim osebam namenoma ali iz hude malomarnosti povzroči škodo</w:t>
      </w:r>
      <w:r>
        <w:rPr>
          <w:color w:val="000000"/>
          <w:lang w:val="sl-SI"/>
        </w:rPr>
        <w:t xml:space="preserve"> in</w:t>
      </w:r>
    </w:p>
    <w:p w14:paraId="63FF01D2" w14:textId="11708EC8" w:rsidR="00727A1E" w:rsidRPr="00727A1E" w:rsidRDefault="00727A1E" w:rsidP="00727A1E">
      <w:pPr>
        <w:pStyle w:val="BodyText"/>
        <w:numPr>
          <w:ilvl w:val="0"/>
          <w:numId w:val="37"/>
        </w:numPr>
        <w:spacing w:before="1" w:line="276" w:lineRule="auto"/>
        <w:ind w:right="543"/>
        <w:jc w:val="both"/>
        <w:rPr>
          <w:spacing w:val="-2"/>
          <w:lang w:val="sl-SI"/>
        </w:rPr>
      </w:pPr>
      <w:r>
        <w:rPr>
          <w:color w:val="000000"/>
          <w:lang w:val="sl-SI"/>
        </w:rPr>
        <w:t>v drugih primerih, kjer to določa Odlok, relevantna zakonodaja ali je odvzem utemeljen na podlagi dejanskega stanja in kršitev koncesionarja.</w:t>
      </w:r>
    </w:p>
    <w:p w14:paraId="262238EB" w14:textId="09EE53EF" w:rsidR="00727A1E" w:rsidRDefault="00727A1E" w:rsidP="00727A1E">
      <w:pPr>
        <w:pStyle w:val="BodyText"/>
        <w:spacing w:before="1" w:line="276" w:lineRule="auto"/>
        <w:ind w:right="543"/>
        <w:jc w:val="both"/>
        <w:rPr>
          <w:color w:val="000000"/>
          <w:lang w:val="sl-SI"/>
        </w:rPr>
      </w:pPr>
    </w:p>
    <w:p w14:paraId="6720C393" w14:textId="77777777" w:rsidR="00727A1E" w:rsidRPr="00727A1E" w:rsidRDefault="00727A1E" w:rsidP="00727A1E">
      <w:pPr>
        <w:pStyle w:val="BodyText"/>
        <w:spacing w:before="1" w:line="276" w:lineRule="auto"/>
        <w:ind w:left="255" w:right="544"/>
        <w:jc w:val="both"/>
        <w:rPr>
          <w:spacing w:val="-2"/>
          <w:lang w:val="sl-SI"/>
        </w:rPr>
      </w:pPr>
      <w:r w:rsidRPr="00727A1E">
        <w:rPr>
          <w:spacing w:val="-2"/>
          <w:lang w:val="sl-SI"/>
        </w:rPr>
        <w:t>Odvzem koncesije je mogoč ne glede na to, ali predstavljajo kršitve iz prejšnjega odstavka bistveno kršitev koncesijske pogodbe.</w:t>
      </w:r>
    </w:p>
    <w:p w14:paraId="6EFBC726" w14:textId="77777777" w:rsidR="00727A1E" w:rsidRPr="00727A1E" w:rsidRDefault="00727A1E" w:rsidP="00727A1E">
      <w:pPr>
        <w:pStyle w:val="BodyText"/>
        <w:spacing w:before="1" w:line="276" w:lineRule="auto"/>
        <w:ind w:left="255" w:right="544"/>
        <w:jc w:val="both"/>
        <w:rPr>
          <w:spacing w:val="-2"/>
          <w:lang w:val="sl-SI"/>
        </w:rPr>
      </w:pPr>
    </w:p>
    <w:p w14:paraId="1716B305" w14:textId="4C13FA76" w:rsidR="00727A1E" w:rsidRPr="00727A1E" w:rsidRDefault="00727A1E" w:rsidP="00727A1E">
      <w:pPr>
        <w:pStyle w:val="BodyText"/>
        <w:spacing w:before="1" w:line="276" w:lineRule="auto"/>
        <w:ind w:left="255" w:right="544"/>
        <w:jc w:val="both"/>
        <w:rPr>
          <w:spacing w:val="-2"/>
          <w:lang w:val="sl-SI"/>
        </w:rPr>
      </w:pPr>
      <w:r w:rsidRPr="00727A1E">
        <w:rPr>
          <w:spacing w:val="-2"/>
          <w:lang w:val="sl-SI"/>
        </w:rPr>
        <w:t>Občina pisno opozori koncesionarja na kršitve, ki so razlog za odvzem koncesije, mu določi primeren rok za odpravo kršitev in ga opozori, da bo v nasprotnem primeru uvedla postopek odvzema koncesije.</w:t>
      </w:r>
    </w:p>
    <w:p w14:paraId="12599DD2" w14:textId="77777777" w:rsidR="00903310" w:rsidRPr="00400204" w:rsidRDefault="00903310" w:rsidP="00727A1E">
      <w:pPr>
        <w:pStyle w:val="BodyText"/>
        <w:spacing w:before="1" w:line="276" w:lineRule="auto"/>
        <w:ind w:left="978" w:right="543"/>
        <w:jc w:val="both"/>
        <w:rPr>
          <w:lang w:val="sl-SI"/>
        </w:rPr>
      </w:pPr>
    </w:p>
    <w:p w14:paraId="56085F6B" w14:textId="77777777" w:rsidR="00EC4005" w:rsidRPr="00400204" w:rsidRDefault="00EC4005" w:rsidP="00EC4005">
      <w:pPr>
        <w:pStyle w:val="BodyText"/>
        <w:spacing w:before="1"/>
        <w:rPr>
          <w:sz w:val="19"/>
          <w:lang w:val="sl-SI"/>
        </w:rPr>
      </w:pPr>
    </w:p>
    <w:p w14:paraId="1A4167F6"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A3E04E8" w14:textId="77777777" w:rsidR="00EC4005" w:rsidRPr="00400204" w:rsidRDefault="00EC4005" w:rsidP="00EC4005">
      <w:pPr>
        <w:pStyle w:val="BodyText"/>
        <w:spacing w:before="2"/>
        <w:rPr>
          <w:b/>
          <w:sz w:val="20"/>
          <w:lang w:val="sl-SI"/>
        </w:rPr>
      </w:pPr>
    </w:p>
    <w:p w14:paraId="184F2F7F" w14:textId="0014A501" w:rsidR="00EC4005" w:rsidRPr="00400204" w:rsidRDefault="00EC4005" w:rsidP="00EC4005">
      <w:pPr>
        <w:pStyle w:val="BodyText"/>
        <w:spacing w:line="276" w:lineRule="auto"/>
        <w:ind w:left="258" w:right="532"/>
        <w:jc w:val="both"/>
        <w:rPr>
          <w:lang w:val="sl-SI"/>
        </w:rPr>
      </w:pPr>
      <w:r w:rsidRPr="00400204">
        <w:rPr>
          <w:lang w:val="sl-SI"/>
        </w:rPr>
        <w:t xml:space="preserve">Koncesijska pogodba lahko z (enostransko) koncedentovo odpovedjo/razdrtjem preneha </w:t>
      </w:r>
      <w:r w:rsidR="006F49DA" w:rsidRPr="00400204">
        <w:rPr>
          <w:lang w:val="sl-SI"/>
        </w:rPr>
        <w:t>iz razlogov, ki jih določa veljavna zakonodaja na področju podeljevanja koncesij za obvezno gospodarsko javno službo ter iz razl</w:t>
      </w:r>
      <w:r w:rsidR="00090379" w:rsidRPr="00400204">
        <w:rPr>
          <w:lang w:val="sl-SI"/>
        </w:rPr>
        <w:t>o</w:t>
      </w:r>
      <w:r w:rsidR="006F49DA" w:rsidRPr="00400204">
        <w:rPr>
          <w:lang w:val="sl-SI"/>
        </w:rPr>
        <w:t>gov ter na način</w:t>
      </w:r>
      <w:r w:rsidRPr="00400204">
        <w:rPr>
          <w:lang w:val="sl-SI"/>
        </w:rPr>
        <w:t xml:space="preserve">, določen s to </w:t>
      </w:r>
      <w:r w:rsidRPr="00400204">
        <w:rPr>
          <w:spacing w:val="-2"/>
          <w:lang w:val="sl-SI"/>
        </w:rPr>
        <w:t>pogodbo.</w:t>
      </w:r>
    </w:p>
    <w:p w14:paraId="06489DB2" w14:textId="77777777" w:rsidR="00EC4005" w:rsidRPr="00400204" w:rsidRDefault="00EC4005" w:rsidP="00EC4005">
      <w:pPr>
        <w:pStyle w:val="BodyText"/>
        <w:spacing w:before="3"/>
        <w:rPr>
          <w:sz w:val="20"/>
          <w:lang w:val="sl-SI"/>
        </w:rPr>
      </w:pPr>
    </w:p>
    <w:p w14:paraId="2AD65BA8"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C86F306" w14:textId="77777777" w:rsidR="00EC4005" w:rsidRPr="00400204" w:rsidRDefault="00EC4005" w:rsidP="00EC4005">
      <w:pPr>
        <w:pStyle w:val="BodyText"/>
        <w:spacing w:before="2"/>
        <w:rPr>
          <w:b/>
          <w:sz w:val="20"/>
          <w:lang w:val="sl-SI"/>
        </w:rPr>
      </w:pPr>
    </w:p>
    <w:p w14:paraId="602639D2" w14:textId="63DE9F7B" w:rsidR="00EC4005" w:rsidRPr="00400204" w:rsidRDefault="00EC4005" w:rsidP="00090379">
      <w:pPr>
        <w:pStyle w:val="BodyText"/>
        <w:spacing w:line="273" w:lineRule="auto"/>
        <w:ind w:left="258" w:right="541"/>
        <w:jc w:val="both"/>
        <w:rPr>
          <w:lang w:val="sl-SI"/>
        </w:rPr>
      </w:pPr>
      <w:r w:rsidRPr="00400204">
        <w:rPr>
          <w:lang w:val="sl-SI"/>
        </w:rPr>
        <w:t>Za neizpolnjevanje te pogodbe gre, kadar zaradi ravnanja koncesionarja ni dose</w:t>
      </w:r>
      <w:r w:rsidR="00F27DB3" w:rsidRPr="00400204">
        <w:rPr>
          <w:lang w:val="sl-SI"/>
        </w:rPr>
        <w:t>ž</w:t>
      </w:r>
      <w:r w:rsidRPr="00400204">
        <w:rPr>
          <w:lang w:val="sl-SI"/>
        </w:rPr>
        <w:t xml:space="preserve">en namen te pogodbe, zlasti </w:t>
      </w:r>
      <w:r w:rsidRPr="00400204">
        <w:rPr>
          <w:spacing w:val="-2"/>
          <w:lang w:val="sl-SI"/>
        </w:rPr>
        <w:t>zaradi:</w:t>
      </w:r>
    </w:p>
    <w:p w14:paraId="358504E2" w14:textId="77777777" w:rsidR="00EC4005" w:rsidRPr="00400204" w:rsidRDefault="00EC4005" w:rsidP="00090379">
      <w:pPr>
        <w:pStyle w:val="BodyText"/>
        <w:spacing w:before="2"/>
        <w:jc w:val="both"/>
        <w:rPr>
          <w:sz w:val="25"/>
          <w:lang w:val="sl-SI"/>
        </w:rPr>
      </w:pPr>
    </w:p>
    <w:p w14:paraId="4B19128A" w14:textId="1D0C2679" w:rsidR="00EC4005" w:rsidRPr="00400204" w:rsidRDefault="00EC4005" w:rsidP="00922A83">
      <w:pPr>
        <w:pStyle w:val="ListParagraph"/>
        <w:widowControl w:val="0"/>
        <w:numPr>
          <w:ilvl w:val="0"/>
          <w:numId w:val="23"/>
        </w:numPr>
        <w:tabs>
          <w:tab w:val="left" w:pos="979"/>
        </w:tabs>
        <w:autoSpaceDE w:val="0"/>
        <w:autoSpaceDN w:val="0"/>
        <w:spacing w:line="276" w:lineRule="auto"/>
        <w:ind w:right="534"/>
        <w:contextualSpacing w:val="0"/>
        <w:jc w:val="both"/>
        <w:rPr>
          <w:rFonts w:ascii="Arial" w:hAnsi="Arial" w:cs="Arial"/>
          <w:sz w:val="18"/>
        </w:rPr>
      </w:pPr>
      <w:r w:rsidRPr="00400204">
        <w:rPr>
          <w:rFonts w:ascii="Arial" w:hAnsi="Arial" w:cs="Arial"/>
          <w:sz w:val="18"/>
        </w:rPr>
        <w:t>neučinkovitega in nepopolnega ali nestrokovnega opravljanja koncesionirane gospodarske javne slu</w:t>
      </w:r>
      <w:r w:rsidR="00F27DB3" w:rsidRPr="00400204">
        <w:rPr>
          <w:rFonts w:ascii="Arial" w:hAnsi="Arial" w:cs="Arial"/>
          <w:sz w:val="18"/>
        </w:rPr>
        <w:t>ž</w:t>
      </w:r>
      <w:r w:rsidRPr="00400204">
        <w:rPr>
          <w:rFonts w:ascii="Arial" w:hAnsi="Arial" w:cs="Arial"/>
          <w:sz w:val="18"/>
        </w:rPr>
        <w:t>be, zaradi česar pride do velike premo</w:t>
      </w:r>
      <w:r w:rsidR="00F27DB3" w:rsidRPr="00400204">
        <w:rPr>
          <w:rFonts w:ascii="Arial" w:hAnsi="Arial" w:cs="Arial"/>
          <w:sz w:val="18"/>
        </w:rPr>
        <w:t>ž</w:t>
      </w:r>
      <w:r w:rsidRPr="00400204">
        <w:rPr>
          <w:rFonts w:ascii="Arial" w:hAnsi="Arial" w:cs="Arial"/>
          <w:sz w:val="18"/>
        </w:rPr>
        <w:t xml:space="preserve">enjske škode ali konkretne hude nevarnosti za zdravje ali </w:t>
      </w:r>
      <w:r w:rsidR="00F27DB3" w:rsidRPr="00400204">
        <w:rPr>
          <w:rFonts w:ascii="Arial" w:hAnsi="Arial" w:cs="Arial"/>
          <w:sz w:val="18"/>
        </w:rPr>
        <w:t>ž</w:t>
      </w:r>
      <w:r w:rsidRPr="00400204">
        <w:rPr>
          <w:rFonts w:ascii="Arial" w:hAnsi="Arial" w:cs="Arial"/>
          <w:sz w:val="18"/>
        </w:rPr>
        <w:t xml:space="preserve">ivljenje ljudi, </w:t>
      </w:r>
      <w:r w:rsidR="00F27DB3" w:rsidRPr="00400204">
        <w:rPr>
          <w:rFonts w:ascii="Arial" w:hAnsi="Arial" w:cs="Arial"/>
          <w:sz w:val="18"/>
        </w:rPr>
        <w:t>ž</w:t>
      </w:r>
      <w:r w:rsidRPr="00400204">
        <w:rPr>
          <w:rFonts w:ascii="Arial" w:hAnsi="Arial" w:cs="Arial"/>
          <w:sz w:val="18"/>
        </w:rPr>
        <w:t>ivali ali večje škode na premo</w:t>
      </w:r>
      <w:r w:rsidR="00F27DB3" w:rsidRPr="00400204">
        <w:rPr>
          <w:rFonts w:ascii="Arial" w:hAnsi="Arial" w:cs="Arial"/>
          <w:sz w:val="18"/>
        </w:rPr>
        <w:t>ž</w:t>
      </w:r>
      <w:r w:rsidRPr="00400204">
        <w:rPr>
          <w:rFonts w:ascii="Arial" w:hAnsi="Arial" w:cs="Arial"/>
          <w:sz w:val="18"/>
        </w:rPr>
        <w:t>enju tretjih, ki niso pogodbene stranke;</w:t>
      </w:r>
    </w:p>
    <w:p w14:paraId="1BE91A11"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61"/>
        <w:ind w:hanging="361"/>
        <w:contextualSpacing w:val="0"/>
        <w:jc w:val="both"/>
        <w:rPr>
          <w:rFonts w:ascii="Arial" w:hAnsi="Arial" w:cs="Arial"/>
          <w:sz w:val="18"/>
        </w:rPr>
      </w:pPr>
      <w:r w:rsidRPr="00400204">
        <w:rPr>
          <w:rFonts w:ascii="Arial" w:hAnsi="Arial" w:cs="Arial"/>
          <w:sz w:val="18"/>
        </w:rPr>
        <w:t>koncesionarjeva</w:t>
      </w:r>
      <w:r w:rsidRPr="00400204">
        <w:rPr>
          <w:rFonts w:ascii="Arial" w:hAnsi="Arial" w:cs="Arial"/>
          <w:spacing w:val="-6"/>
          <w:sz w:val="18"/>
        </w:rPr>
        <w:t xml:space="preserve"> </w:t>
      </w:r>
      <w:r w:rsidRPr="00400204">
        <w:rPr>
          <w:rFonts w:ascii="Arial" w:hAnsi="Arial" w:cs="Arial"/>
          <w:sz w:val="18"/>
        </w:rPr>
        <w:t>opustitev</w:t>
      </w:r>
      <w:r w:rsidRPr="00400204">
        <w:rPr>
          <w:rFonts w:ascii="Arial" w:hAnsi="Arial" w:cs="Arial"/>
          <w:spacing w:val="-4"/>
          <w:sz w:val="18"/>
        </w:rPr>
        <w:t xml:space="preserve"> </w:t>
      </w:r>
      <w:r w:rsidRPr="00400204">
        <w:rPr>
          <w:rFonts w:ascii="Arial" w:hAnsi="Arial" w:cs="Arial"/>
          <w:sz w:val="18"/>
        </w:rPr>
        <w:t>zavarovanja</w:t>
      </w:r>
      <w:r w:rsidRPr="00400204">
        <w:rPr>
          <w:rFonts w:ascii="Arial" w:hAnsi="Arial" w:cs="Arial"/>
          <w:spacing w:val="-5"/>
          <w:sz w:val="18"/>
        </w:rPr>
        <w:t xml:space="preserve"> </w:t>
      </w:r>
      <w:r w:rsidRPr="00400204">
        <w:rPr>
          <w:rFonts w:ascii="Arial" w:hAnsi="Arial" w:cs="Arial"/>
          <w:sz w:val="18"/>
        </w:rPr>
        <w:t>odgovornosti</w:t>
      </w:r>
      <w:r w:rsidRPr="00400204">
        <w:rPr>
          <w:rFonts w:ascii="Arial" w:hAnsi="Arial" w:cs="Arial"/>
          <w:spacing w:val="-2"/>
          <w:sz w:val="18"/>
        </w:rPr>
        <w:t xml:space="preserve"> </w:t>
      </w:r>
      <w:r w:rsidRPr="00400204">
        <w:rPr>
          <w:rFonts w:ascii="Arial" w:hAnsi="Arial" w:cs="Arial"/>
          <w:sz w:val="18"/>
        </w:rPr>
        <w:t>dejavnosti</w:t>
      </w:r>
      <w:r w:rsidRPr="00400204">
        <w:rPr>
          <w:rFonts w:ascii="Arial" w:hAnsi="Arial" w:cs="Arial"/>
          <w:spacing w:val="-3"/>
          <w:sz w:val="18"/>
        </w:rPr>
        <w:t xml:space="preserve"> </w:t>
      </w:r>
      <w:r w:rsidRPr="00400204">
        <w:rPr>
          <w:rFonts w:ascii="Arial" w:hAnsi="Arial" w:cs="Arial"/>
          <w:sz w:val="18"/>
        </w:rPr>
        <w:t>v</w:t>
      </w:r>
      <w:r w:rsidRPr="00400204">
        <w:rPr>
          <w:rFonts w:ascii="Arial" w:hAnsi="Arial" w:cs="Arial"/>
          <w:spacing w:val="-4"/>
          <w:sz w:val="18"/>
        </w:rPr>
        <w:t xml:space="preserve"> </w:t>
      </w:r>
      <w:r w:rsidRPr="00400204">
        <w:rPr>
          <w:rFonts w:ascii="Arial" w:hAnsi="Arial" w:cs="Arial"/>
          <w:sz w:val="18"/>
        </w:rPr>
        <w:t>skladu</w:t>
      </w:r>
      <w:r w:rsidRPr="00400204">
        <w:rPr>
          <w:rFonts w:ascii="Arial" w:hAnsi="Arial" w:cs="Arial"/>
          <w:spacing w:val="-4"/>
          <w:sz w:val="18"/>
        </w:rPr>
        <w:t xml:space="preserve"> </w:t>
      </w:r>
      <w:r w:rsidRPr="00400204">
        <w:rPr>
          <w:rFonts w:ascii="Arial" w:hAnsi="Arial" w:cs="Arial"/>
          <w:sz w:val="18"/>
        </w:rPr>
        <w:t>s</w:t>
      </w:r>
      <w:r w:rsidRPr="00400204">
        <w:rPr>
          <w:rFonts w:ascii="Arial" w:hAnsi="Arial" w:cs="Arial"/>
          <w:spacing w:val="-3"/>
          <w:sz w:val="18"/>
        </w:rPr>
        <w:t xml:space="preserve"> </w:t>
      </w:r>
      <w:r w:rsidRPr="00400204">
        <w:rPr>
          <w:rFonts w:ascii="Arial" w:hAnsi="Arial" w:cs="Arial"/>
          <w:sz w:val="18"/>
        </w:rPr>
        <w:t>to</w:t>
      </w:r>
      <w:r w:rsidRPr="00400204">
        <w:rPr>
          <w:rFonts w:ascii="Arial" w:hAnsi="Arial" w:cs="Arial"/>
          <w:spacing w:val="-4"/>
          <w:sz w:val="18"/>
        </w:rPr>
        <w:t xml:space="preserve"> </w:t>
      </w:r>
      <w:r w:rsidRPr="00400204">
        <w:rPr>
          <w:rFonts w:ascii="Arial" w:hAnsi="Arial" w:cs="Arial"/>
          <w:spacing w:val="-2"/>
          <w:sz w:val="18"/>
        </w:rPr>
        <w:t>pogodbo;</w:t>
      </w:r>
    </w:p>
    <w:p w14:paraId="5899C129"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onemogočanje</w:t>
      </w:r>
      <w:r w:rsidRPr="00400204">
        <w:rPr>
          <w:rFonts w:ascii="Arial" w:hAnsi="Arial" w:cs="Arial"/>
          <w:spacing w:val="-6"/>
          <w:sz w:val="18"/>
        </w:rPr>
        <w:t xml:space="preserve"> </w:t>
      </w:r>
      <w:r w:rsidRPr="00400204">
        <w:rPr>
          <w:rFonts w:ascii="Arial" w:hAnsi="Arial" w:cs="Arial"/>
          <w:sz w:val="18"/>
        </w:rPr>
        <w:t>finančnega</w:t>
      </w:r>
      <w:r w:rsidRPr="00400204">
        <w:rPr>
          <w:rFonts w:ascii="Arial" w:hAnsi="Arial" w:cs="Arial"/>
          <w:spacing w:val="-6"/>
          <w:sz w:val="18"/>
        </w:rPr>
        <w:t xml:space="preserve"> </w:t>
      </w:r>
      <w:r w:rsidRPr="00400204">
        <w:rPr>
          <w:rFonts w:ascii="Arial" w:hAnsi="Arial" w:cs="Arial"/>
          <w:sz w:val="18"/>
        </w:rPr>
        <w:t>in</w:t>
      </w:r>
      <w:r w:rsidRPr="00400204">
        <w:rPr>
          <w:rFonts w:ascii="Arial" w:hAnsi="Arial" w:cs="Arial"/>
          <w:spacing w:val="-5"/>
          <w:sz w:val="18"/>
        </w:rPr>
        <w:t xml:space="preserve"> </w:t>
      </w:r>
      <w:r w:rsidRPr="00400204">
        <w:rPr>
          <w:rFonts w:ascii="Arial" w:hAnsi="Arial" w:cs="Arial"/>
          <w:sz w:val="18"/>
        </w:rPr>
        <w:t>strokovnega</w:t>
      </w:r>
      <w:r w:rsidRPr="00400204">
        <w:rPr>
          <w:rFonts w:ascii="Arial" w:hAnsi="Arial" w:cs="Arial"/>
          <w:spacing w:val="-4"/>
          <w:sz w:val="18"/>
        </w:rPr>
        <w:t xml:space="preserve"> </w:t>
      </w:r>
      <w:r w:rsidRPr="00400204">
        <w:rPr>
          <w:rFonts w:ascii="Arial" w:hAnsi="Arial" w:cs="Arial"/>
          <w:sz w:val="18"/>
        </w:rPr>
        <w:t>nadzora</w:t>
      </w:r>
      <w:r w:rsidRPr="00400204">
        <w:rPr>
          <w:rFonts w:ascii="Arial" w:hAnsi="Arial" w:cs="Arial"/>
          <w:spacing w:val="-3"/>
          <w:sz w:val="18"/>
        </w:rPr>
        <w:t xml:space="preserve"> </w:t>
      </w:r>
      <w:r w:rsidRPr="00400204">
        <w:rPr>
          <w:rFonts w:ascii="Arial" w:hAnsi="Arial" w:cs="Arial"/>
          <w:sz w:val="18"/>
        </w:rPr>
        <w:t>nad</w:t>
      </w:r>
      <w:r w:rsidRPr="00400204">
        <w:rPr>
          <w:rFonts w:ascii="Arial" w:hAnsi="Arial" w:cs="Arial"/>
          <w:spacing w:val="-6"/>
          <w:sz w:val="18"/>
        </w:rPr>
        <w:t xml:space="preserve"> </w:t>
      </w:r>
      <w:r w:rsidRPr="00400204">
        <w:rPr>
          <w:rFonts w:ascii="Arial" w:hAnsi="Arial" w:cs="Arial"/>
          <w:sz w:val="18"/>
        </w:rPr>
        <w:t>izvajanjem</w:t>
      </w:r>
      <w:r w:rsidRPr="00400204">
        <w:rPr>
          <w:rFonts w:ascii="Arial" w:hAnsi="Arial" w:cs="Arial"/>
          <w:spacing w:val="-5"/>
          <w:sz w:val="18"/>
        </w:rPr>
        <w:t xml:space="preserve"> </w:t>
      </w:r>
      <w:r w:rsidRPr="00400204">
        <w:rPr>
          <w:rFonts w:ascii="Arial" w:hAnsi="Arial" w:cs="Arial"/>
          <w:spacing w:val="-2"/>
          <w:sz w:val="18"/>
        </w:rPr>
        <w:t>koncesije;</w:t>
      </w:r>
    </w:p>
    <w:p w14:paraId="1D942A92"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koncesionarjeva</w:t>
      </w:r>
      <w:r w:rsidRPr="00400204">
        <w:rPr>
          <w:rFonts w:ascii="Arial" w:hAnsi="Arial" w:cs="Arial"/>
          <w:spacing w:val="-3"/>
          <w:sz w:val="18"/>
        </w:rPr>
        <w:t xml:space="preserve"> </w:t>
      </w:r>
      <w:r w:rsidRPr="00400204">
        <w:rPr>
          <w:rFonts w:ascii="Arial" w:hAnsi="Arial" w:cs="Arial"/>
          <w:sz w:val="18"/>
        </w:rPr>
        <w:t>povzročitev</w:t>
      </w:r>
      <w:r w:rsidRPr="00400204">
        <w:rPr>
          <w:rFonts w:ascii="Arial" w:hAnsi="Arial" w:cs="Arial"/>
          <w:spacing w:val="-4"/>
          <w:sz w:val="18"/>
        </w:rPr>
        <w:t xml:space="preserve"> </w:t>
      </w:r>
      <w:r w:rsidRPr="00400204">
        <w:rPr>
          <w:rFonts w:ascii="Arial" w:hAnsi="Arial" w:cs="Arial"/>
          <w:sz w:val="18"/>
        </w:rPr>
        <w:t>večje</w:t>
      </w:r>
      <w:r w:rsidRPr="00400204">
        <w:rPr>
          <w:rFonts w:ascii="Arial" w:hAnsi="Arial" w:cs="Arial"/>
          <w:spacing w:val="-5"/>
          <w:sz w:val="18"/>
        </w:rPr>
        <w:t xml:space="preserve"> </w:t>
      </w:r>
      <w:r w:rsidRPr="00400204">
        <w:rPr>
          <w:rFonts w:ascii="Arial" w:hAnsi="Arial" w:cs="Arial"/>
          <w:sz w:val="18"/>
        </w:rPr>
        <w:t>okoljske</w:t>
      </w:r>
      <w:r w:rsidRPr="00400204">
        <w:rPr>
          <w:rFonts w:ascii="Arial" w:hAnsi="Arial" w:cs="Arial"/>
          <w:spacing w:val="-2"/>
          <w:sz w:val="18"/>
        </w:rPr>
        <w:t xml:space="preserve"> </w:t>
      </w:r>
      <w:r w:rsidRPr="00400204">
        <w:rPr>
          <w:rFonts w:ascii="Arial" w:hAnsi="Arial" w:cs="Arial"/>
          <w:sz w:val="18"/>
        </w:rPr>
        <w:t>nesreče,</w:t>
      </w:r>
      <w:r w:rsidRPr="00400204">
        <w:rPr>
          <w:rFonts w:ascii="Arial" w:hAnsi="Arial" w:cs="Arial"/>
          <w:spacing w:val="-3"/>
          <w:sz w:val="18"/>
        </w:rPr>
        <w:t xml:space="preserve"> </w:t>
      </w:r>
      <w:r w:rsidRPr="00400204">
        <w:rPr>
          <w:rFonts w:ascii="Arial" w:hAnsi="Arial" w:cs="Arial"/>
          <w:sz w:val="18"/>
        </w:rPr>
        <w:t>za</w:t>
      </w:r>
      <w:r w:rsidRPr="00400204">
        <w:rPr>
          <w:rFonts w:ascii="Arial" w:hAnsi="Arial" w:cs="Arial"/>
          <w:spacing w:val="-4"/>
          <w:sz w:val="18"/>
        </w:rPr>
        <w:t xml:space="preserve"> </w:t>
      </w:r>
      <w:r w:rsidRPr="00400204">
        <w:rPr>
          <w:rFonts w:ascii="Arial" w:hAnsi="Arial" w:cs="Arial"/>
          <w:sz w:val="18"/>
        </w:rPr>
        <w:t>katero</w:t>
      </w:r>
      <w:r w:rsidRPr="00400204">
        <w:rPr>
          <w:rFonts w:ascii="Arial" w:hAnsi="Arial" w:cs="Arial"/>
          <w:spacing w:val="-3"/>
          <w:sz w:val="18"/>
        </w:rPr>
        <w:t xml:space="preserve"> </w:t>
      </w:r>
      <w:r w:rsidRPr="00400204">
        <w:rPr>
          <w:rFonts w:ascii="Arial" w:hAnsi="Arial" w:cs="Arial"/>
          <w:sz w:val="18"/>
        </w:rPr>
        <w:t>je</w:t>
      </w:r>
      <w:r w:rsidRPr="00400204">
        <w:rPr>
          <w:rFonts w:ascii="Arial" w:hAnsi="Arial" w:cs="Arial"/>
          <w:spacing w:val="-4"/>
          <w:sz w:val="18"/>
        </w:rPr>
        <w:t xml:space="preserve"> </w:t>
      </w:r>
      <w:r w:rsidRPr="00400204">
        <w:rPr>
          <w:rFonts w:ascii="Arial" w:hAnsi="Arial" w:cs="Arial"/>
          <w:spacing w:val="-2"/>
          <w:sz w:val="18"/>
        </w:rPr>
        <w:t>odgovoren;</w:t>
      </w:r>
    </w:p>
    <w:p w14:paraId="58B6AE6B" w14:textId="0CB63042" w:rsidR="00EC4005" w:rsidRPr="00903310" w:rsidRDefault="00EC4005" w:rsidP="00EC4005">
      <w:pPr>
        <w:pStyle w:val="ListParagraph"/>
        <w:widowControl w:val="0"/>
        <w:numPr>
          <w:ilvl w:val="0"/>
          <w:numId w:val="23"/>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če</w:t>
      </w:r>
      <w:r w:rsidRPr="00400204">
        <w:rPr>
          <w:rFonts w:ascii="Arial" w:hAnsi="Arial" w:cs="Arial"/>
          <w:spacing w:val="-7"/>
          <w:sz w:val="18"/>
        </w:rPr>
        <w:t xml:space="preserve"> </w:t>
      </w:r>
      <w:r w:rsidRPr="00400204">
        <w:rPr>
          <w:rFonts w:ascii="Arial" w:hAnsi="Arial" w:cs="Arial"/>
          <w:sz w:val="18"/>
        </w:rPr>
        <w:t>koncesionar</w:t>
      </w:r>
      <w:r w:rsidRPr="00400204">
        <w:rPr>
          <w:rFonts w:ascii="Arial" w:hAnsi="Arial" w:cs="Arial"/>
          <w:spacing w:val="-4"/>
          <w:sz w:val="18"/>
        </w:rPr>
        <w:t xml:space="preserve"> </w:t>
      </w:r>
      <w:r w:rsidRPr="00400204">
        <w:rPr>
          <w:rFonts w:ascii="Arial" w:hAnsi="Arial" w:cs="Arial"/>
          <w:sz w:val="18"/>
        </w:rPr>
        <w:t>neupravičeno</w:t>
      </w:r>
      <w:r w:rsidRPr="00400204">
        <w:rPr>
          <w:rFonts w:ascii="Arial" w:hAnsi="Arial" w:cs="Arial"/>
          <w:spacing w:val="-5"/>
          <w:sz w:val="18"/>
        </w:rPr>
        <w:t xml:space="preserve"> </w:t>
      </w:r>
      <w:r w:rsidRPr="00400204">
        <w:rPr>
          <w:rFonts w:ascii="Arial" w:hAnsi="Arial" w:cs="Arial"/>
          <w:sz w:val="18"/>
        </w:rPr>
        <w:t>odkloni</w:t>
      </w:r>
      <w:r w:rsidRPr="00400204">
        <w:rPr>
          <w:rFonts w:ascii="Arial" w:hAnsi="Arial" w:cs="Arial"/>
          <w:spacing w:val="-6"/>
          <w:sz w:val="18"/>
        </w:rPr>
        <w:t xml:space="preserve"> </w:t>
      </w:r>
      <w:r w:rsidRPr="00400204">
        <w:rPr>
          <w:rFonts w:ascii="Arial" w:hAnsi="Arial" w:cs="Arial"/>
          <w:sz w:val="18"/>
        </w:rPr>
        <w:t>storitev</w:t>
      </w:r>
      <w:r w:rsidRPr="00400204">
        <w:rPr>
          <w:rFonts w:ascii="Arial" w:hAnsi="Arial" w:cs="Arial"/>
          <w:spacing w:val="-6"/>
          <w:sz w:val="18"/>
        </w:rPr>
        <w:t xml:space="preserve"> </w:t>
      </w:r>
      <w:r w:rsidRPr="00400204">
        <w:rPr>
          <w:rFonts w:ascii="Arial" w:hAnsi="Arial" w:cs="Arial"/>
          <w:sz w:val="18"/>
        </w:rPr>
        <w:t>upravičenim</w:t>
      </w:r>
      <w:r w:rsidRPr="00400204">
        <w:rPr>
          <w:rFonts w:ascii="Arial" w:hAnsi="Arial" w:cs="Arial"/>
          <w:spacing w:val="-3"/>
          <w:sz w:val="18"/>
        </w:rPr>
        <w:t xml:space="preserve"> </w:t>
      </w:r>
      <w:r w:rsidRPr="00400204">
        <w:rPr>
          <w:rFonts w:ascii="Arial" w:hAnsi="Arial" w:cs="Arial"/>
          <w:sz w:val="18"/>
        </w:rPr>
        <w:t>uporabnikom</w:t>
      </w:r>
      <w:r w:rsidRPr="00400204">
        <w:rPr>
          <w:rFonts w:ascii="Arial" w:hAnsi="Arial" w:cs="Arial"/>
          <w:spacing w:val="-4"/>
          <w:sz w:val="18"/>
        </w:rPr>
        <w:t xml:space="preserve"> </w:t>
      </w:r>
      <w:r w:rsidRPr="00400204">
        <w:rPr>
          <w:rFonts w:ascii="Arial" w:hAnsi="Arial" w:cs="Arial"/>
          <w:sz w:val="18"/>
        </w:rPr>
        <w:t>(kršitev</w:t>
      </w:r>
      <w:r w:rsidRPr="00400204">
        <w:rPr>
          <w:rFonts w:ascii="Arial" w:hAnsi="Arial" w:cs="Arial"/>
          <w:spacing w:val="-5"/>
          <w:sz w:val="18"/>
        </w:rPr>
        <w:t xml:space="preserve"> </w:t>
      </w:r>
      <w:r w:rsidRPr="00400204">
        <w:rPr>
          <w:rFonts w:ascii="Arial" w:hAnsi="Arial" w:cs="Arial"/>
          <w:sz w:val="18"/>
        </w:rPr>
        <w:t>kontrahirne</w:t>
      </w:r>
      <w:r w:rsidRPr="00400204">
        <w:rPr>
          <w:rFonts w:ascii="Arial" w:hAnsi="Arial" w:cs="Arial"/>
          <w:spacing w:val="-4"/>
          <w:sz w:val="18"/>
        </w:rPr>
        <w:t xml:space="preserve"> </w:t>
      </w:r>
      <w:r w:rsidRPr="00400204">
        <w:rPr>
          <w:rFonts w:ascii="Arial" w:hAnsi="Arial" w:cs="Arial"/>
          <w:spacing w:val="-2"/>
          <w:sz w:val="18"/>
        </w:rPr>
        <w:t>dol</w:t>
      </w:r>
      <w:r w:rsidR="009767E0" w:rsidRPr="00400204">
        <w:rPr>
          <w:rFonts w:ascii="Arial" w:hAnsi="Arial" w:cs="Arial"/>
          <w:spacing w:val="-2"/>
          <w:sz w:val="18"/>
        </w:rPr>
        <w:t>ž</w:t>
      </w:r>
      <w:r w:rsidRPr="00400204">
        <w:rPr>
          <w:rFonts w:ascii="Arial" w:hAnsi="Arial" w:cs="Arial"/>
          <w:spacing w:val="-2"/>
          <w:sz w:val="18"/>
        </w:rPr>
        <w:t>nosti).</w:t>
      </w:r>
    </w:p>
    <w:p w14:paraId="03C321AD" w14:textId="77777777" w:rsidR="00090379" w:rsidRPr="00400204" w:rsidRDefault="00090379" w:rsidP="00EC4005">
      <w:pPr>
        <w:pStyle w:val="BodyText"/>
        <w:rPr>
          <w:sz w:val="24"/>
          <w:lang w:val="sl-SI"/>
        </w:rPr>
      </w:pPr>
    </w:p>
    <w:p w14:paraId="734E2A3E" w14:textId="77777777" w:rsidR="00EC4005" w:rsidRPr="00400204" w:rsidRDefault="00EC4005" w:rsidP="00922A83">
      <w:pPr>
        <w:pStyle w:val="Heading5"/>
        <w:numPr>
          <w:ilvl w:val="0"/>
          <w:numId w:val="32"/>
        </w:numPr>
        <w:tabs>
          <w:tab w:val="left" w:pos="4973"/>
        </w:tabs>
        <w:spacing w:before="163"/>
        <w:ind w:left="4973" w:hanging="361"/>
        <w:jc w:val="left"/>
        <w:rPr>
          <w:lang w:val="sl-SI"/>
        </w:rPr>
      </w:pPr>
      <w:r w:rsidRPr="00400204">
        <w:rPr>
          <w:spacing w:val="-4"/>
          <w:lang w:val="sl-SI"/>
        </w:rPr>
        <w:t>člen</w:t>
      </w:r>
    </w:p>
    <w:p w14:paraId="18B77188" w14:textId="77777777" w:rsidR="00EC4005" w:rsidRPr="00400204" w:rsidRDefault="00EC4005" w:rsidP="00EC4005">
      <w:pPr>
        <w:pStyle w:val="BodyText"/>
        <w:spacing w:before="2"/>
        <w:rPr>
          <w:b/>
          <w:sz w:val="20"/>
          <w:lang w:val="sl-SI"/>
        </w:rPr>
      </w:pPr>
    </w:p>
    <w:p w14:paraId="22DB4135" w14:textId="432E1A8A" w:rsidR="00EC4005" w:rsidRPr="00400204" w:rsidRDefault="00EC4005" w:rsidP="009767E0">
      <w:pPr>
        <w:pStyle w:val="BodyText"/>
        <w:ind w:left="258"/>
        <w:jc w:val="both"/>
        <w:rPr>
          <w:lang w:val="sl-SI"/>
        </w:rPr>
      </w:pPr>
      <w:r w:rsidRPr="00400204">
        <w:rPr>
          <w:lang w:val="sl-SI"/>
        </w:rPr>
        <w:t>Pogodbeni</w:t>
      </w:r>
      <w:r w:rsidRPr="00400204">
        <w:rPr>
          <w:spacing w:val="-1"/>
          <w:lang w:val="sl-SI"/>
        </w:rPr>
        <w:t xml:space="preserve"> </w:t>
      </w:r>
      <w:r w:rsidRPr="00400204">
        <w:rPr>
          <w:lang w:val="sl-SI"/>
        </w:rPr>
        <w:t>stranki</w:t>
      </w:r>
      <w:r w:rsidRPr="00400204">
        <w:rPr>
          <w:spacing w:val="2"/>
          <w:lang w:val="sl-SI"/>
        </w:rPr>
        <w:t xml:space="preserve"> </w:t>
      </w:r>
      <w:r w:rsidRPr="00400204">
        <w:rPr>
          <w:lang w:val="sl-SI"/>
        </w:rPr>
        <w:t>lahko med</w:t>
      </w:r>
      <w:r w:rsidRPr="00400204">
        <w:rPr>
          <w:spacing w:val="2"/>
          <w:lang w:val="sl-SI"/>
        </w:rPr>
        <w:t xml:space="preserve"> </w:t>
      </w:r>
      <w:r w:rsidRPr="00400204">
        <w:rPr>
          <w:lang w:val="sl-SI"/>
        </w:rPr>
        <w:t>trajanjem</w:t>
      </w:r>
      <w:r w:rsidRPr="00400204">
        <w:rPr>
          <w:spacing w:val="-1"/>
          <w:lang w:val="sl-SI"/>
        </w:rPr>
        <w:t xml:space="preserve"> </w:t>
      </w:r>
      <w:r w:rsidRPr="00400204">
        <w:rPr>
          <w:lang w:val="sl-SI"/>
        </w:rPr>
        <w:t>koncesije</w:t>
      </w:r>
      <w:r w:rsidRPr="00400204">
        <w:rPr>
          <w:spacing w:val="2"/>
          <w:lang w:val="sl-SI"/>
        </w:rPr>
        <w:t xml:space="preserve"> </w:t>
      </w:r>
      <w:r w:rsidRPr="00400204">
        <w:rPr>
          <w:lang w:val="sl-SI"/>
        </w:rPr>
        <w:t>tudi sporazumno</w:t>
      </w:r>
      <w:r w:rsidRPr="00400204">
        <w:rPr>
          <w:spacing w:val="-1"/>
          <w:lang w:val="sl-SI"/>
        </w:rPr>
        <w:t xml:space="preserve"> </w:t>
      </w:r>
      <w:r w:rsidRPr="00400204">
        <w:rPr>
          <w:lang w:val="sl-SI"/>
        </w:rPr>
        <w:t>razve</w:t>
      </w:r>
      <w:r w:rsidR="009767E0" w:rsidRPr="00400204">
        <w:rPr>
          <w:lang w:val="sl-SI"/>
        </w:rPr>
        <w:t>ž</w:t>
      </w:r>
      <w:r w:rsidRPr="00400204">
        <w:rPr>
          <w:lang w:val="sl-SI"/>
        </w:rPr>
        <w:t>eta</w:t>
      </w:r>
      <w:r w:rsidRPr="00400204">
        <w:rPr>
          <w:spacing w:val="2"/>
          <w:lang w:val="sl-SI"/>
        </w:rPr>
        <w:t xml:space="preserve"> </w:t>
      </w:r>
      <w:r w:rsidRPr="00400204">
        <w:rPr>
          <w:lang w:val="sl-SI"/>
        </w:rPr>
        <w:t>koncesijsko</w:t>
      </w:r>
      <w:r w:rsidRPr="00400204">
        <w:rPr>
          <w:spacing w:val="2"/>
          <w:lang w:val="sl-SI"/>
        </w:rPr>
        <w:t xml:space="preserve"> </w:t>
      </w:r>
      <w:r w:rsidRPr="00400204">
        <w:rPr>
          <w:spacing w:val="-2"/>
          <w:lang w:val="sl-SI"/>
        </w:rPr>
        <w:t>pogodbo.</w:t>
      </w:r>
    </w:p>
    <w:p w14:paraId="5061635F" w14:textId="77777777" w:rsidR="009767E0" w:rsidRPr="00400204" w:rsidRDefault="009767E0" w:rsidP="009767E0">
      <w:pPr>
        <w:pStyle w:val="BodyText"/>
        <w:spacing w:before="94" w:line="276" w:lineRule="auto"/>
        <w:ind w:left="258" w:right="544"/>
        <w:jc w:val="both"/>
        <w:rPr>
          <w:lang w:val="sl-SI"/>
        </w:rPr>
      </w:pPr>
      <w:r w:rsidRPr="00400204">
        <w:rPr>
          <w:lang w:val="sl-SI"/>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14:paraId="064C6E58" w14:textId="46D66CE6" w:rsidR="00EC4005" w:rsidRPr="00400204" w:rsidRDefault="00EC4005" w:rsidP="007532D2">
      <w:pPr>
        <w:tabs>
          <w:tab w:val="left" w:pos="3690"/>
        </w:tabs>
        <w:rPr>
          <w:sz w:val="19"/>
        </w:rPr>
      </w:pPr>
    </w:p>
    <w:p w14:paraId="3D31EB94"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3F275CCA" w14:textId="77777777" w:rsidR="00EC4005" w:rsidRPr="00400204" w:rsidRDefault="00EC4005" w:rsidP="00EC4005">
      <w:pPr>
        <w:pStyle w:val="BodyText"/>
        <w:spacing w:before="2"/>
        <w:rPr>
          <w:b/>
          <w:sz w:val="20"/>
          <w:lang w:val="sl-SI"/>
        </w:rPr>
      </w:pPr>
    </w:p>
    <w:p w14:paraId="641F8AEC" w14:textId="25ADBC01" w:rsidR="00EC4005" w:rsidRPr="00400204" w:rsidRDefault="00EC4005" w:rsidP="000104BA">
      <w:pPr>
        <w:pStyle w:val="BodyText"/>
        <w:spacing w:line="278" w:lineRule="auto"/>
        <w:ind w:left="258" w:right="547"/>
        <w:jc w:val="both"/>
        <w:rPr>
          <w:lang w:val="sl-SI"/>
        </w:rPr>
      </w:pPr>
      <w:r w:rsidRPr="00400204">
        <w:rPr>
          <w:lang w:val="sl-SI"/>
        </w:rPr>
        <w:t>Koncesionar mora na zahtevo koncedenta predlo</w:t>
      </w:r>
      <w:r w:rsidR="000104BA" w:rsidRPr="00400204">
        <w:rPr>
          <w:lang w:val="sl-SI"/>
        </w:rPr>
        <w:t>ž</w:t>
      </w:r>
      <w:r w:rsidRPr="00400204">
        <w:rPr>
          <w:lang w:val="sl-SI"/>
        </w:rPr>
        <w:t>iti poročila o stanju, opravljenih in potrebnih delih, potrebnih investicijah in organizacijskih ukrepih in kvaliteti izvajanja koncesije.</w:t>
      </w:r>
    </w:p>
    <w:p w14:paraId="29215BE6" w14:textId="77777777" w:rsidR="00EC4005" w:rsidRPr="00400204" w:rsidRDefault="00EC4005" w:rsidP="000104BA">
      <w:pPr>
        <w:pStyle w:val="BodyText"/>
        <w:spacing w:before="5"/>
        <w:jc w:val="both"/>
        <w:rPr>
          <w:sz w:val="20"/>
          <w:lang w:val="sl-SI"/>
        </w:rPr>
      </w:pPr>
    </w:p>
    <w:p w14:paraId="7FCF4A10" w14:textId="383B1A6A" w:rsidR="00EC4005" w:rsidRPr="00400204" w:rsidRDefault="00EC4005" w:rsidP="000104BA">
      <w:pPr>
        <w:pStyle w:val="BodyText"/>
        <w:spacing w:line="276" w:lineRule="auto"/>
        <w:ind w:left="258" w:right="533"/>
        <w:jc w:val="both"/>
        <w:rPr>
          <w:lang w:val="sl-SI"/>
        </w:rPr>
      </w:pPr>
      <w:r w:rsidRPr="00400204">
        <w:rPr>
          <w:lang w:val="sl-SI"/>
        </w:rPr>
        <w:t>Koncesionar je dol</w:t>
      </w:r>
      <w:r w:rsidR="000104BA" w:rsidRPr="00400204">
        <w:rPr>
          <w:lang w:val="sl-SI"/>
        </w:rPr>
        <w:t>ž</w:t>
      </w:r>
      <w:r w:rsidRPr="00400204">
        <w:rPr>
          <w:lang w:val="sl-SI"/>
        </w:rPr>
        <w:t>an vsako leto pripraviti predlog letnega programa za nemoteno izvajanje javne slu</w:t>
      </w:r>
      <w:r w:rsidR="000104BA" w:rsidRPr="00400204">
        <w:rPr>
          <w:lang w:val="sl-SI"/>
        </w:rPr>
        <w:t>ž</w:t>
      </w:r>
      <w:r w:rsidRPr="00400204">
        <w:rPr>
          <w:lang w:val="sl-SI"/>
        </w:rPr>
        <w:t>be za prihodnje leto in ga skupaj s poročilom o poslovanju in izvajanju gospodarske javne slu</w:t>
      </w:r>
      <w:r w:rsidR="000104BA" w:rsidRPr="00400204">
        <w:rPr>
          <w:lang w:val="sl-SI"/>
        </w:rPr>
        <w:t>ž</w:t>
      </w:r>
      <w:r w:rsidRPr="00400204">
        <w:rPr>
          <w:lang w:val="sl-SI"/>
        </w:rPr>
        <w:t>be za prihodnje leto, najkasneje do 15. 2. vsakega tekočega leta predlo</w:t>
      </w:r>
      <w:r w:rsidR="000104BA" w:rsidRPr="00400204">
        <w:rPr>
          <w:lang w:val="sl-SI"/>
        </w:rPr>
        <w:t>ž</w:t>
      </w:r>
      <w:r w:rsidRPr="00400204">
        <w:rPr>
          <w:lang w:val="sl-SI"/>
        </w:rPr>
        <w:t>iti občinski upravi.</w:t>
      </w:r>
    </w:p>
    <w:p w14:paraId="4E593AE7" w14:textId="77777777" w:rsidR="00EC4005" w:rsidRPr="00400204" w:rsidRDefault="00EC4005" w:rsidP="000104BA">
      <w:pPr>
        <w:pStyle w:val="BodyText"/>
        <w:spacing w:before="10"/>
        <w:jc w:val="both"/>
        <w:rPr>
          <w:sz w:val="20"/>
          <w:lang w:val="sl-SI"/>
        </w:rPr>
      </w:pPr>
    </w:p>
    <w:p w14:paraId="30F2A926" w14:textId="44661384" w:rsidR="00EC4005" w:rsidRPr="00903310" w:rsidRDefault="00EC4005" w:rsidP="00903310">
      <w:pPr>
        <w:pStyle w:val="BodyText"/>
        <w:spacing w:line="276" w:lineRule="auto"/>
        <w:ind w:left="258" w:right="536"/>
        <w:jc w:val="both"/>
        <w:rPr>
          <w:lang w:val="sl-SI"/>
        </w:rPr>
      </w:pPr>
      <w:r w:rsidRPr="00400204">
        <w:rPr>
          <w:lang w:val="sl-SI"/>
        </w:rPr>
        <w:t>Koncesionar je dol</w:t>
      </w:r>
      <w:r w:rsidR="000104BA" w:rsidRPr="00400204">
        <w:rPr>
          <w:lang w:val="sl-SI"/>
        </w:rPr>
        <w:t>ž</w:t>
      </w:r>
      <w:r w:rsidRPr="00400204">
        <w:rPr>
          <w:lang w:val="sl-SI"/>
        </w:rPr>
        <w:t>an najkasneje do 28.02. (vsakega naslednjega leta) občinskemu organu predlo</w:t>
      </w:r>
      <w:r w:rsidR="000104BA" w:rsidRPr="00400204">
        <w:rPr>
          <w:lang w:val="sl-SI"/>
        </w:rPr>
        <w:t>ž</w:t>
      </w:r>
      <w:r w:rsidRPr="00400204">
        <w:rPr>
          <w:lang w:val="sl-SI"/>
        </w:rPr>
        <w:t>iti poročilo o poslovanju in izvajanju gospodarske javne slu</w:t>
      </w:r>
      <w:r w:rsidR="000104BA" w:rsidRPr="00400204">
        <w:rPr>
          <w:lang w:val="sl-SI"/>
        </w:rPr>
        <w:t>ž</w:t>
      </w:r>
      <w:r w:rsidRPr="00400204">
        <w:rPr>
          <w:lang w:val="sl-SI"/>
        </w:rPr>
        <w:t>be za preteklo leto. Letno poročilo mora, poleg vsebine določene z odloki o načinu izvajanja javne slu</w:t>
      </w:r>
      <w:r w:rsidR="000104BA" w:rsidRPr="00400204">
        <w:rPr>
          <w:lang w:val="sl-SI"/>
        </w:rPr>
        <w:t>ž</w:t>
      </w:r>
      <w:r w:rsidRPr="00400204">
        <w:rPr>
          <w:lang w:val="sl-SI"/>
        </w:rPr>
        <w:t>be in drugimi predpisi, vsebovati zlasti podatke o:</w:t>
      </w:r>
    </w:p>
    <w:p w14:paraId="684FF031" w14:textId="77777777" w:rsidR="00EC4005" w:rsidRPr="00400204" w:rsidRDefault="00EC4005" w:rsidP="000104BA">
      <w:pPr>
        <w:pStyle w:val="BodyText"/>
        <w:spacing w:before="4"/>
        <w:jc w:val="both"/>
        <w:rPr>
          <w:sz w:val="25"/>
          <w:lang w:val="sl-SI"/>
        </w:rPr>
      </w:pPr>
    </w:p>
    <w:p w14:paraId="5DBE7C63" w14:textId="77777777" w:rsidR="00EC4005" w:rsidRPr="00400204" w:rsidRDefault="00EC4005" w:rsidP="00922A83">
      <w:pPr>
        <w:pStyle w:val="ListParagraph"/>
        <w:widowControl w:val="0"/>
        <w:numPr>
          <w:ilvl w:val="0"/>
          <w:numId w:val="23"/>
        </w:numPr>
        <w:tabs>
          <w:tab w:val="left" w:pos="978"/>
          <w:tab w:val="left" w:pos="979"/>
        </w:tabs>
        <w:autoSpaceDE w:val="0"/>
        <w:autoSpaceDN w:val="0"/>
        <w:ind w:hanging="361"/>
        <w:contextualSpacing w:val="0"/>
        <w:jc w:val="both"/>
        <w:rPr>
          <w:rFonts w:ascii="Arial" w:hAnsi="Arial" w:cs="Arial"/>
          <w:sz w:val="18"/>
        </w:rPr>
      </w:pPr>
      <w:r w:rsidRPr="00400204">
        <w:rPr>
          <w:rFonts w:ascii="Arial" w:hAnsi="Arial" w:cs="Arial"/>
          <w:sz w:val="18"/>
        </w:rPr>
        <w:t>izpolnjevanju</w:t>
      </w:r>
      <w:r w:rsidRPr="00400204">
        <w:rPr>
          <w:rFonts w:ascii="Arial" w:hAnsi="Arial" w:cs="Arial"/>
          <w:spacing w:val="-5"/>
          <w:sz w:val="18"/>
        </w:rPr>
        <w:t xml:space="preserve"> </w:t>
      </w:r>
      <w:r w:rsidRPr="00400204">
        <w:rPr>
          <w:rFonts w:ascii="Arial" w:hAnsi="Arial" w:cs="Arial"/>
          <w:sz w:val="18"/>
        </w:rPr>
        <w:t>obveznosti,</w:t>
      </w:r>
      <w:r w:rsidRPr="00400204">
        <w:rPr>
          <w:rFonts w:ascii="Arial" w:hAnsi="Arial" w:cs="Arial"/>
          <w:spacing w:val="-4"/>
          <w:sz w:val="18"/>
        </w:rPr>
        <w:t xml:space="preserve"> </w:t>
      </w:r>
      <w:r w:rsidRPr="00400204">
        <w:rPr>
          <w:rFonts w:ascii="Arial" w:hAnsi="Arial" w:cs="Arial"/>
          <w:sz w:val="18"/>
        </w:rPr>
        <w:t>ki</w:t>
      </w:r>
      <w:r w:rsidRPr="00400204">
        <w:rPr>
          <w:rFonts w:ascii="Arial" w:hAnsi="Arial" w:cs="Arial"/>
          <w:spacing w:val="-5"/>
          <w:sz w:val="18"/>
        </w:rPr>
        <w:t xml:space="preserve"> </w:t>
      </w:r>
      <w:r w:rsidRPr="00400204">
        <w:rPr>
          <w:rFonts w:ascii="Arial" w:hAnsi="Arial" w:cs="Arial"/>
          <w:sz w:val="18"/>
        </w:rPr>
        <w:t>jih</w:t>
      </w:r>
      <w:r w:rsidRPr="00400204">
        <w:rPr>
          <w:rFonts w:ascii="Arial" w:hAnsi="Arial" w:cs="Arial"/>
          <w:spacing w:val="-4"/>
          <w:sz w:val="18"/>
        </w:rPr>
        <w:t xml:space="preserve"> </w:t>
      </w:r>
      <w:r w:rsidRPr="00400204">
        <w:rPr>
          <w:rFonts w:ascii="Arial" w:hAnsi="Arial" w:cs="Arial"/>
          <w:sz w:val="18"/>
        </w:rPr>
        <w:t>ima</w:t>
      </w:r>
      <w:r w:rsidRPr="00400204">
        <w:rPr>
          <w:rFonts w:ascii="Arial" w:hAnsi="Arial" w:cs="Arial"/>
          <w:spacing w:val="-4"/>
          <w:sz w:val="18"/>
        </w:rPr>
        <w:t xml:space="preserve"> </w:t>
      </w:r>
      <w:r w:rsidRPr="00400204">
        <w:rPr>
          <w:rFonts w:ascii="Arial" w:hAnsi="Arial" w:cs="Arial"/>
          <w:sz w:val="18"/>
        </w:rPr>
        <w:t>koncesionar</w:t>
      </w:r>
      <w:r w:rsidRPr="00400204">
        <w:rPr>
          <w:rFonts w:ascii="Arial" w:hAnsi="Arial" w:cs="Arial"/>
          <w:spacing w:val="-3"/>
          <w:sz w:val="18"/>
        </w:rPr>
        <w:t xml:space="preserve"> </w:t>
      </w:r>
      <w:r w:rsidRPr="00400204">
        <w:rPr>
          <w:rFonts w:ascii="Arial" w:hAnsi="Arial" w:cs="Arial"/>
          <w:sz w:val="18"/>
        </w:rPr>
        <w:t>po</w:t>
      </w:r>
      <w:r w:rsidRPr="00400204">
        <w:rPr>
          <w:rFonts w:ascii="Arial" w:hAnsi="Arial" w:cs="Arial"/>
          <w:spacing w:val="-2"/>
          <w:sz w:val="18"/>
        </w:rPr>
        <w:t xml:space="preserve"> </w:t>
      </w:r>
      <w:r w:rsidRPr="00400204">
        <w:rPr>
          <w:rFonts w:ascii="Arial" w:hAnsi="Arial" w:cs="Arial"/>
          <w:sz w:val="18"/>
        </w:rPr>
        <w:t>koncesijski</w:t>
      </w:r>
      <w:r w:rsidRPr="00400204">
        <w:rPr>
          <w:rFonts w:ascii="Arial" w:hAnsi="Arial" w:cs="Arial"/>
          <w:spacing w:val="-2"/>
          <w:sz w:val="18"/>
        </w:rPr>
        <w:t xml:space="preserve"> pogodbi,</w:t>
      </w:r>
    </w:p>
    <w:p w14:paraId="6FB6D414" w14:textId="6CEC63C5"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prito</w:t>
      </w:r>
      <w:r w:rsidR="000104BA" w:rsidRPr="00400204">
        <w:rPr>
          <w:rFonts w:ascii="Arial" w:hAnsi="Arial" w:cs="Arial"/>
          <w:sz w:val="18"/>
        </w:rPr>
        <w:t>ž</w:t>
      </w:r>
      <w:r w:rsidRPr="00400204">
        <w:rPr>
          <w:rFonts w:ascii="Arial" w:hAnsi="Arial" w:cs="Arial"/>
          <w:sz w:val="18"/>
        </w:rPr>
        <w:t>bah uporabnikov</w:t>
      </w:r>
      <w:r w:rsidRPr="00400204">
        <w:rPr>
          <w:rFonts w:ascii="Arial" w:hAnsi="Arial" w:cs="Arial"/>
          <w:spacing w:val="-1"/>
          <w:sz w:val="18"/>
        </w:rPr>
        <w:t xml:space="preserve"> </w:t>
      </w:r>
      <w:r w:rsidRPr="00400204">
        <w:rPr>
          <w:rFonts w:ascii="Arial" w:hAnsi="Arial" w:cs="Arial"/>
          <w:sz w:val="18"/>
        </w:rPr>
        <w:t>storitev</w:t>
      </w:r>
      <w:r w:rsidRPr="00400204">
        <w:rPr>
          <w:rFonts w:ascii="Arial" w:hAnsi="Arial" w:cs="Arial"/>
          <w:spacing w:val="-1"/>
          <w:sz w:val="18"/>
        </w:rPr>
        <w:t xml:space="preserve"> </w:t>
      </w:r>
      <w:r w:rsidRPr="00400204">
        <w:rPr>
          <w:rFonts w:ascii="Arial" w:hAnsi="Arial" w:cs="Arial"/>
          <w:sz w:val="18"/>
        </w:rPr>
        <w:t>koncesionarja</w:t>
      </w:r>
      <w:r w:rsidRPr="00400204">
        <w:rPr>
          <w:rFonts w:ascii="Arial" w:hAnsi="Arial" w:cs="Arial"/>
          <w:spacing w:val="1"/>
          <w:sz w:val="18"/>
        </w:rPr>
        <w:t xml:space="preserve"> </w:t>
      </w:r>
      <w:r w:rsidRPr="00400204">
        <w:rPr>
          <w:rFonts w:ascii="Arial" w:hAnsi="Arial" w:cs="Arial"/>
          <w:sz w:val="18"/>
        </w:rPr>
        <w:t>in</w:t>
      </w:r>
      <w:r w:rsidRPr="00400204">
        <w:rPr>
          <w:rFonts w:ascii="Arial" w:hAnsi="Arial" w:cs="Arial"/>
          <w:spacing w:val="2"/>
          <w:sz w:val="18"/>
        </w:rPr>
        <w:t xml:space="preserve"> </w:t>
      </w:r>
      <w:r w:rsidRPr="00400204">
        <w:rPr>
          <w:rFonts w:ascii="Arial" w:hAnsi="Arial" w:cs="Arial"/>
          <w:sz w:val="18"/>
        </w:rPr>
        <w:t>o</w:t>
      </w:r>
      <w:r w:rsidRPr="00400204">
        <w:rPr>
          <w:rFonts w:ascii="Arial" w:hAnsi="Arial" w:cs="Arial"/>
          <w:spacing w:val="1"/>
          <w:sz w:val="18"/>
        </w:rPr>
        <w:t xml:space="preserve"> </w:t>
      </w:r>
      <w:r w:rsidRPr="00400204">
        <w:rPr>
          <w:rFonts w:ascii="Arial" w:hAnsi="Arial" w:cs="Arial"/>
          <w:sz w:val="18"/>
        </w:rPr>
        <w:t>reševanju</w:t>
      </w:r>
      <w:r w:rsidRPr="00400204">
        <w:rPr>
          <w:rFonts w:ascii="Arial" w:hAnsi="Arial" w:cs="Arial"/>
          <w:spacing w:val="1"/>
          <w:sz w:val="18"/>
        </w:rPr>
        <w:t xml:space="preserve"> </w:t>
      </w:r>
      <w:r w:rsidRPr="00400204">
        <w:rPr>
          <w:rFonts w:ascii="Arial" w:hAnsi="Arial" w:cs="Arial"/>
          <w:sz w:val="18"/>
        </w:rPr>
        <w:t>le</w:t>
      </w:r>
      <w:r w:rsidRPr="00400204">
        <w:rPr>
          <w:rFonts w:ascii="Arial" w:hAnsi="Arial" w:cs="Arial"/>
          <w:spacing w:val="3"/>
          <w:sz w:val="18"/>
        </w:rPr>
        <w:t xml:space="preserve"> </w:t>
      </w:r>
      <w:r w:rsidRPr="00400204">
        <w:rPr>
          <w:rFonts w:ascii="Arial" w:hAnsi="Arial" w:cs="Arial"/>
          <w:spacing w:val="-4"/>
          <w:sz w:val="18"/>
        </w:rPr>
        <w:t>teh,</w:t>
      </w:r>
    </w:p>
    <w:p w14:paraId="53F2F59B"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zavrnitvah</w:t>
      </w:r>
      <w:r w:rsidRPr="00400204">
        <w:rPr>
          <w:rFonts w:ascii="Arial" w:hAnsi="Arial" w:cs="Arial"/>
          <w:spacing w:val="-5"/>
          <w:sz w:val="18"/>
        </w:rPr>
        <w:t xml:space="preserve"> </w:t>
      </w:r>
      <w:r w:rsidRPr="00400204">
        <w:rPr>
          <w:rFonts w:ascii="Arial" w:hAnsi="Arial" w:cs="Arial"/>
          <w:sz w:val="18"/>
        </w:rPr>
        <w:t>uporabnikov</w:t>
      </w:r>
      <w:r w:rsidRPr="00400204">
        <w:rPr>
          <w:rFonts w:ascii="Arial" w:hAnsi="Arial" w:cs="Arial"/>
          <w:spacing w:val="-5"/>
          <w:sz w:val="18"/>
        </w:rPr>
        <w:t xml:space="preserve"> </w:t>
      </w:r>
      <w:r w:rsidRPr="00400204">
        <w:rPr>
          <w:rFonts w:ascii="Arial" w:hAnsi="Arial" w:cs="Arial"/>
          <w:spacing w:val="-2"/>
          <w:sz w:val="18"/>
        </w:rPr>
        <w:t>storitev</w:t>
      </w:r>
    </w:p>
    <w:p w14:paraId="2AC51C58"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oddaji</w:t>
      </w:r>
      <w:r w:rsidRPr="00400204">
        <w:rPr>
          <w:rFonts w:ascii="Arial" w:hAnsi="Arial" w:cs="Arial"/>
          <w:spacing w:val="-3"/>
          <w:sz w:val="18"/>
        </w:rPr>
        <w:t xml:space="preserve"> </w:t>
      </w:r>
      <w:r w:rsidRPr="00400204">
        <w:rPr>
          <w:rFonts w:ascii="Arial" w:hAnsi="Arial" w:cs="Arial"/>
          <w:sz w:val="18"/>
        </w:rPr>
        <w:t>poslov</w:t>
      </w:r>
      <w:r w:rsidRPr="00400204">
        <w:rPr>
          <w:rFonts w:ascii="Arial" w:hAnsi="Arial" w:cs="Arial"/>
          <w:spacing w:val="-4"/>
          <w:sz w:val="18"/>
        </w:rPr>
        <w:t xml:space="preserve"> </w:t>
      </w:r>
      <w:r w:rsidRPr="00400204">
        <w:rPr>
          <w:rFonts w:ascii="Arial" w:hAnsi="Arial" w:cs="Arial"/>
          <w:spacing w:val="-2"/>
          <w:sz w:val="18"/>
        </w:rPr>
        <w:t>podizvajalcem,</w:t>
      </w:r>
    </w:p>
    <w:p w14:paraId="66DD180F"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3"/>
        <w:ind w:hanging="361"/>
        <w:contextualSpacing w:val="0"/>
        <w:jc w:val="both"/>
        <w:rPr>
          <w:rFonts w:ascii="Arial" w:hAnsi="Arial" w:cs="Arial"/>
          <w:sz w:val="18"/>
        </w:rPr>
      </w:pPr>
      <w:r w:rsidRPr="00400204">
        <w:rPr>
          <w:rFonts w:ascii="Arial" w:hAnsi="Arial" w:cs="Arial"/>
          <w:sz w:val="18"/>
        </w:rPr>
        <w:t>spremembah</w:t>
      </w:r>
      <w:r w:rsidRPr="00400204">
        <w:rPr>
          <w:rFonts w:ascii="Arial" w:hAnsi="Arial" w:cs="Arial"/>
          <w:spacing w:val="-2"/>
          <w:sz w:val="18"/>
        </w:rPr>
        <w:t xml:space="preserve"> </w:t>
      </w:r>
      <w:r w:rsidRPr="00400204">
        <w:rPr>
          <w:rFonts w:ascii="Arial" w:hAnsi="Arial" w:cs="Arial"/>
          <w:sz w:val="18"/>
        </w:rPr>
        <w:t>v</w:t>
      </w:r>
      <w:r w:rsidRPr="00400204">
        <w:rPr>
          <w:rFonts w:ascii="Arial" w:hAnsi="Arial" w:cs="Arial"/>
          <w:spacing w:val="-3"/>
          <w:sz w:val="18"/>
        </w:rPr>
        <w:t xml:space="preserve"> </w:t>
      </w:r>
      <w:r w:rsidRPr="00400204">
        <w:rPr>
          <w:rFonts w:ascii="Arial" w:hAnsi="Arial" w:cs="Arial"/>
          <w:sz w:val="18"/>
        </w:rPr>
        <w:t>podjetju</w:t>
      </w:r>
      <w:r w:rsidRPr="00400204">
        <w:rPr>
          <w:rFonts w:ascii="Arial" w:hAnsi="Arial" w:cs="Arial"/>
          <w:spacing w:val="-3"/>
          <w:sz w:val="18"/>
        </w:rPr>
        <w:t xml:space="preserve"> </w:t>
      </w:r>
      <w:r w:rsidRPr="00400204">
        <w:rPr>
          <w:rFonts w:ascii="Arial" w:hAnsi="Arial" w:cs="Arial"/>
          <w:spacing w:val="-2"/>
          <w:sz w:val="18"/>
        </w:rPr>
        <w:t>koncesionarja,</w:t>
      </w:r>
    </w:p>
    <w:p w14:paraId="4AF0EB37"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škodnih</w:t>
      </w:r>
      <w:r w:rsidRPr="00400204">
        <w:rPr>
          <w:rFonts w:ascii="Arial" w:hAnsi="Arial" w:cs="Arial"/>
          <w:spacing w:val="-2"/>
          <w:sz w:val="18"/>
        </w:rPr>
        <w:t xml:space="preserve"> dogodkih,</w:t>
      </w:r>
    </w:p>
    <w:p w14:paraId="177C68D0"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spremenjenih</w:t>
      </w:r>
      <w:r w:rsidRPr="00400204">
        <w:rPr>
          <w:rFonts w:ascii="Arial" w:hAnsi="Arial" w:cs="Arial"/>
          <w:spacing w:val="-5"/>
          <w:sz w:val="18"/>
        </w:rPr>
        <w:t xml:space="preserve"> </w:t>
      </w:r>
      <w:r w:rsidRPr="00400204">
        <w:rPr>
          <w:rFonts w:ascii="Arial" w:hAnsi="Arial" w:cs="Arial"/>
          <w:sz w:val="18"/>
        </w:rPr>
        <w:t>pogojih</w:t>
      </w:r>
      <w:r w:rsidRPr="00400204">
        <w:rPr>
          <w:rFonts w:ascii="Arial" w:hAnsi="Arial" w:cs="Arial"/>
          <w:spacing w:val="-5"/>
          <w:sz w:val="18"/>
        </w:rPr>
        <w:t xml:space="preserve"> </w:t>
      </w:r>
      <w:r w:rsidRPr="00400204">
        <w:rPr>
          <w:rFonts w:ascii="Arial" w:hAnsi="Arial" w:cs="Arial"/>
          <w:sz w:val="18"/>
        </w:rPr>
        <w:t>izvajanja</w:t>
      </w:r>
      <w:r w:rsidRPr="00400204">
        <w:rPr>
          <w:rFonts w:ascii="Arial" w:hAnsi="Arial" w:cs="Arial"/>
          <w:spacing w:val="-5"/>
          <w:sz w:val="18"/>
        </w:rPr>
        <w:t xml:space="preserve"> </w:t>
      </w:r>
      <w:r w:rsidRPr="00400204">
        <w:rPr>
          <w:rFonts w:ascii="Arial" w:hAnsi="Arial" w:cs="Arial"/>
          <w:sz w:val="18"/>
        </w:rPr>
        <w:t>koncesijske</w:t>
      </w:r>
      <w:r w:rsidRPr="00400204">
        <w:rPr>
          <w:rFonts w:ascii="Arial" w:hAnsi="Arial" w:cs="Arial"/>
          <w:spacing w:val="-4"/>
          <w:sz w:val="18"/>
        </w:rPr>
        <w:t xml:space="preserve"> </w:t>
      </w:r>
      <w:r w:rsidRPr="00400204">
        <w:rPr>
          <w:rFonts w:ascii="Arial" w:hAnsi="Arial" w:cs="Arial"/>
          <w:spacing w:val="-2"/>
          <w:sz w:val="18"/>
        </w:rPr>
        <w:t>pogodbe,</w:t>
      </w:r>
    </w:p>
    <w:p w14:paraId="1ACDA026"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90"/>
        <w:ind w:hanging="361"/>
        <w:contextualSpacing w:val="0"/>
        <w:jc w:val="both"/>
        <w:rPr>
          <w:rFonts w:ascii="Arial" w:hAnsi="Arial" w:cs="Arial"/>
          <w:sz w:val="18"/>
        </w:rPr>
      </w:pPr>
      <w:r w:rsidRPr="00400204">
        <w:rPr>
          <w:rFonts w:ascii="Arial" w:hAnsi="Arial" w:cs="Arial"/>
          <w:sz w:val="18"/>
        </w:rPr>
        <w:t>koriščenju</w:t>
      </w:r>
      <w:r w:rsidRPr="00400204">
        <w:rPr>
          <w:rFonts w:ascii="Arial" w:hAnsi="Arial" w:cs="Arial"/>
          <w:spacing w:val="-1"/>
          <w:sz w:val="18"/>
        </w:rPr>
        <w:t xml:space="preserve"> </w:t>
      </w:r>
      <w:r w:rsidRPr="00400204">
        <w:rPr>
          <w:rFonts w:ascii="Arial" w:hAnsi="Arial" w:cs="Arial"/>
          <w:spacing w:val="-2"/>
          <w:sz w:val="18"/>
        </w:rPr>
        <w:t>zavarovanj</w:t>
      </w:r>
    </w:p>
    <w:p w14:paraId="5D858833" w14:textId="5A381076" w:rsidR="00EC4005" w:rsidRPr="00400204" w:rsidRDefault="00EC4005" w:rsidP="00922A83">
      <w:pPr>
        <w:pStyle w:val="ListParagraph"/>
        <w:widowControl w:val="0"/>
        <w:numPr>
          <w:ilvl w:val="0"/>
          <w:numId w:val="23"/>
        </w:numPr>
        <w:tabs>
          <w:tab w:val="left" w:pos="978"/>
          <w:tab w:val="left" w:pos="979"/>
        </w:tabs>
        <w:autoSpaceDE w:val="0"/>
        <w:autoSpaceDN w:val="0"/>
        <w:spacing w:before="91"/>
        <w:ind w:hanging="361"/>
        <w:contextualSpacing w:val="0"/>
        <w:jc w:val="both"/>
        <w:rPr>
          <w:rFonts w:ascii="Arial" w:hAnsi="Arial" w:cs="Arial"/>
          <w:sz w:val="18"/>
        </w:rPr>
      </w:pPr>
      <w:r w:rsidRPr="00400204">
        <w:rPr>
          <w:rFonts w:ascii="Arial" w:hAnsi="Arial" w:cs="Arial"/>
          <w:sz w:val="18"/>
        </w:rPr>
        <w:t>zadol</w:t>
      </w:r>
      <w:r w:rsidR="000104BA" w:rsidRPr="00400204">
        <w:rPr>
          <w:rFonts w:ascii="Arial" w:hAnsi="Arial" w:cs="Arial"/>
          <w:sz w:val="18"/>
        </w:rPr>
        <w:t>ž</w:t>
      </w:r>
      <w:r w:rsidRPr="00400204">
        <w:rPr>
          <w:rFonts w:ascii="Arial" w:hAnsi="Arial" w:cs="Arial"/>
          <w:sz w:val="18"/>
        </w:rPr>
        <w:t>evanju</w:t>
      </w:r>
      <w:r w:rsidRPr="00400204">
        <w:rPr>
          <w:rFonts w:ascii="Arial" w:hAnsi="Arial" w:cs="Arial"/>
          <w:spacing w:val="4"/>
          <w:sz w:val="18"/>
        </w:rPr>
        <w:t xml:space="preserve"> </w:t>
      </w:r>
      <w:r w:rsidRPr="00400204">
        <w:rPr>
          <w:rFonts w:ascii="Arial" w:hAnsi="Arial" w:cs="Arial"/>
          <w:sz w:val="18"/>
        </w:rPr>
        <w:t>koncesionarja</w:t>
      </w:r>
      <w:r w:rsidRPr="00400204">
        <w:rPr>
          <w:rFonts w:ascii="Arial" w:hAnsi="Arial" w:cs="Arial"/>
          <w:spacing w:val="6"/>
          <w:sz w:val="18"/>
        </w:rPr>
        <w:t xml:space="preserve"> </w:t>
      </w:r>
      <w:r w:rsidRPr="00400204">
        <w:rPr>
          <w:rFonts w:ascii="Arial" w:hAnsi="Arial" w:cs="Arial"/>
          <w:sz w:val="18"/>
        </w:rPr>
        <w:t>za</w:t>
      </w:r>
      <w:r w:rsidRPr="00400204">
        <w:rPr>
          <w:rFonts w:ascii="Arial" w:hAnsi="Arial" w:cs="Arial"/>
          <w:spacing w:val="7"/>
          <w:sz w:val="18"/>
        </w:rPr>
        <w:t xml:space="preserve"> </w:t>
      </w:r>
      <w:r w:rsidRPr="00400204">
        <w:rPr>
          <w:rFonts w:ascii="Arial" w:hAnsi="Arial" w:cs="Arial"/>
          <w:sz w:val="18"/>
        </w:rPr>
        <w:t>potrebe</w:t>
      </w:r>
      <w:r w:rsidRPr="00400204">
        <w:rPr>
          <w:rFonts w:ascii="Arial" w:hAnsi="Arial" w:cs="Arial"/>
          <w:spacing w:val="6"/>
          <w:sz w:val="18"/>
        </w:rPr>
        <w:t xml:space="preserve"> </w:t>
      </w:r>
      <w:r w:rsidRPr="00400204">
        <w:rPr>
          <w:rFonts w:ascii="Arial" w:hAnsi="Arial" w:cs="Arial"/>
          <w:sz w:val="18"/>
        </w:rPr>
        <w:t>izvajanja</w:t>
      </w:r>
      <w:r w:rsidRPr="00400204">
        <w:rPr>
          <w:rFonts w:ascii="Arial" w:hAnsi="Arial" w:cs="Arial"/>
          <w:spacing w:val="5"/>
          <w:sz w:val="18"/>
        </w:rPr>
        <w:t xml:space="preserve"> </w:t>
      </w:r>
      <w:r w:rsidRPr="00400204">
        <w:rPr>
          <w:rFonts w:ascii="Arial" w:hAnsi="Arial" w:cs="Arial"/>
          <w:sz w:val="18"/>
        </w:rPr>
        <w:t>javne</w:t>
      </w:r>
      <w:r w:rsidRPr="00400204">
        <w:rPr>
          <w:rFonts w:ascii="Arial" w:hAnsi="Arial" w:cs="Arial"/>
          <w:spacing w:val="6"/>
          <w:sz w:val="18"/>
        </w:rPr>
        <w:t xml:space="preserve"> </w:t>
      </w:r>
      <w:r w:rsidRPr="00400204">
        <w:rPr>
          <w:rFonts w:ascii="Arial" w:hAnsi="Arial" w:cs="Arial"/>
          <w:sz w:val="18"/>
        </w:rPr>
        <w:t>gospodarske</w:t>
      </w:r>
      <w:r w:rsidRPr="00400204">
        <w:rPr>
          <w:rFonts w:ascii="Arial" w:hAnsi="Arial" w:cs="Arial"/>
          <w:spacing w:val="4"/>
          <w:sz w:val="18"/>
        </w:rPr>
        <w:t xml:space="preserve"> </w:t>
      </w:r>
      <w:r w:rsidRPr="00400204">
        <w:rPr>
          <w:rFonts w:ascii="Arial" w:hAnsi="Arial" w:cs="Arial"/>
          <w:sz w:val="18"/>
        </w:rPr>
        <w:t>slu</w:t>
      </w:r>
      <w:r w:rsidR="000104BA" w:rsidRPr="00400204">
        <w:rPr>
          <w:rFonts w:ascii="Arial" w:hAnsi="Arial" w:cs="Arial"/>
          <w:sz w:val="18"/>
        </w:rPr>
        <w:t>ž</w:t>
      </w:r>
      <w:r w:rsidRPr="00400204">
        <w:rPr>
          <w:rFonts w:ascii="Arial" w:hAnsi="Arial" w:cs="Arial"/>
          <w:sz w:val="18"/>
        </w:rPr>
        <w:t>be</w:t>
      </w:r>
      <w:r w:rsidRPr="00400204">
        <w:rPr>
          <w:rFonts w:ascii="Arial" w:hAnsi="Arial" w:cs="Arial"/>
          <w:spacing w:val="5"/>
          <w:sz w:val="18"/>
        </w:rPr>
        <w:t xml:space="preserve"> </w:t>
      </w:r>
      <w:r w:rsidRPr="00400204">
        <w:rPr>
          <w:rFonts w:ascii="Arial" w:hAnsi="Arial" w:cs="Arial"/>
          <w:spacing w:val="-5"/>
          <w:sz w:val="18"/>
        </w:rPr>
        <w:t>in</w:t>
      </w:r>
    </w:p>
    <w:p w14:paraId="66C707C8" w14:textId="77777777" w:rsidR="00EC4005" w:rsidRPr="00400204" w:rsidRDefault="00EC4005" w:rsidP="00922A83">
      <w:pPr>
        <w:pStyle w:val="ListParagraph"/>
        <w:widowControl w:val="0"/>
        <w:numPr>
          <w:ilvl w:val="0"/>
          <w:numId w:val="23"/>
        </w:numPr>
        <w:tabs>
          <w:tab w:val="left" w:pos="978"/>
          <w:tab w:val="left" w:pos="979"/>
        </w:tabs>
        <w:autoSpaceDE w:val="0"/>
        <w:autoSpaceDN w:val="0"/>
        <w:spacing w:before="88"/>
        <w:ind w:hanging="361"/>
        <w:contextualSpacing w:val="0"/>
        <w:jc w:val="both"/>
        <w:rPr>
          <w:rFonts w:ascii="Arial" w:hAnsi="Arial" w:cs="Arial"/>
          <w:sz w:val="18"/>
        </w:rPr>
      </w:pPr>
      <w:r w:rsidRPr="00400204">
        <w:rPr>
          <w:rFonts w:ascii="Arial" w:hAnsi="Arial" w:cs="Arial"/>
          <w:sz w:val="18"/>
        </w:rPr>
        <w:t>o</w:t>
      </w:r>
      <w:r w:rsidRPr="00400204">
        <w:rPr>
          <w:rFonts w:ascii="Arial" w:hAnsi="Arial" w:cs="Arial"/>
          <w:spacing w:val="-5"/>
          <w:sz w:val="18"/>
        </w:rPr>
        <w:t xml:space="preserve"> </w:t>
      </w:r>
      <w:r w:rsidRPr="00400204">
        <w:rPr>
          <w:rFonts w:ascii="Arial" w:hAnsi="Arial" w:cs="Arial"/>
          <w:sz w:val="18"/>
        </w:rPr>
        <w:t>vseh</w:t>
      </w:r>
      <w:r w:rsidRPr="00400204">
        <w:rPr>
          <w:rFonts w:ascii="Arial" w:hAnsi="Arial" w:cs="Arial"/>
          <w:spacing w:val="-3"/>
          <w:sz w:val="18"/>
        </w:rPr>
        <w:t xml:space="preserve"> </w:t>
      </w:r>
      <w:r w:rsidRPr="00400204">
        <w:rPr>
          <w:rFonts w:ascii="Arial" w:hAnsi="Arial" w:cs="Arial"/>
          <w:sz w:val="18"/>
        </w:rPr>
        <w:t>ostalih</w:t>
      </w:r>
      <w:r w:rsidRPr="00400204">
        <w:rPr>
          <w:rFonts w:ascii="Arial" w:hAnsi="Arial" w:cs="Arial"/>
          <w:spacing w:val="-4"/>
          <w:sz w:val="18"/>
        </w:rPr>
        <w:t xml:space="preserve"> </w:t>
      </w:r>
      <w:r w:rsidRPr="00400204">
        <w:rPr>
          <w:rFonts w:ascii="Arial" w:hAnsi="Arial" w:cs="Arial"/>
          <w:sz w:val="18"/>
        </w:rPr>
        <w:t>okoliščinah,</w:t>
      </w:r>
      <w:r w:rsidRPr="00400204">
        <w:rPr>
          <w:rFonts w:ascii="Arial" w:hAnsi="Arial" w:cs="Arial"/>
          <w:spacing w:val="-3"/>
          <w:sz w:val="18"/>
        </w:rPr>
        <w:t xml:space="preserve"> </w:t>
      </w:r>
      <w:r w:rsidRPr="00400204">
        <w:rPr>
          <w:rFonts w:ascii="Arial" w:hAnsi="Arial" w:cs="Arial"/>
          <w:sz w:val="18"/>
        </w:rPr>
        <w:t>ki</w:t>
      </w:r>
      <w:r w:rsidRPr="00400204">
        <w:rPr>
          <w:rFonts w:ascii="Arial" w:hAnsi="Arial" w:cs="Arial"/>
          <w:spacing w:val="-2"/>
          <w:sz w:val="18"/>
        </w:rPr>
        <w:t xml:space="preserve"> </w:t>
      </w:r>
      <w:r w:rsidRPr="00400204">
        <w:rPr>
          <w:rFonts w:ascii="Arial" w:hAnsi="Arial" w:cs="Arial"/>
          <w:sz w:val="18"/>
        </w:rPr>
        <w:t>lahko</w:t>
      </w:r>
      <w:r w:rsidRPr="00400204">
        <w:rPr>
          <w:rFonts w:ascii="Arial" w:hAnsi="Arial" w:cs="Arial"/>
          <w:spacing w:val="-5"/>
          <w:sz w:val="18"/>
        </w:rPr>
        <w:t xml:space="preserve"> </w:t>
      </w:r>
      <w:r w:rsidRPr="00400204">
        <w:rPr>
          <w:rFonts w:ascii="Arial" w:hAnsi="Arial" w:cs="Arial"/>
          <w:sz w:val="18"/>
        </w:rPr>
        <w:t>neposredno</w:t>
      </w:r>
      <w:r w:rsidRPr="00400204">
        <w:rPr>
          <w:rFonts w:ascii="Arial" w:hAnsi="Arial" w:cs="Arial"/>
          <w:spacing w:val="-4"/>
          <w:sz w:val="18"/>
        </w:rPr>
        <w:t xml:space="preserve"> </w:t>
      </w:r>
      <w:r w:rsidRPr="00400204">
        <w:rPr>
          <w:rFonts w:ascii="Arial" w:hAnsi="Arial" w:cs="Arial"/>
          <w:sz w:val="18"/>
        </w:rPr>
        <w:t>ali</w:t>
      </w:r>
      <w:r w:rsidRPr="00400204">
        <w:rPr>
          <w:rFonts w:ascii="Arial" w:hAnsi="Arial" w:cs="Arial"/>
          <w:spacing w:val="-5"/>
          <w:sz w:val="18"/>
        </w:rPr>
        <w:t xml:space="preserve"> </w:t>
      </w:r>
      <w:r w:rsidRPr="00400204">
        <w:rPr>
          <w:rFonts w:ascii="Arial" w:hAnsi="Arial" w:cs="Arial"/>
          <w:sz w:val="18"/>
        </w:rPr>
        <w:t>bistveno</w:t>
      </w:r>
      <w:r w:rsidRPr="00400204">
        <w:rPr>
          <w:rFonts w:ascii="Arial" w:hAnsi="Arial" w:cs="Arial"/>
          <w:spacing w:val="-4"/>
          <w:sz w:val="18"/>
        </w:rPr>
        <w:t xml:space="preserve"> </w:t>
      </w:r>
      <w:r w:rsidRPr="00400204">
        <w:rPr>
          <w:rFonts w:ascii="Arial" w:hAnsi="Arial" w:cs="Arial"/>
          <w:sz w:val="18"/>
        </w:rPr>
        <w:t>vplivajo</w:t>
      </w:r>
      <w:r w:rsidRPr="00400204">
        <w:rPr>
          <w:rFonts w:ascii="Arial" w:hAnsi="Arial" w:cs="Arial"/>
          <w:spacing w:val="-3"/>
          <w:sz w:val="18"/>
        </w:rPr>
        <w:t xml:space="preserve"> </w:t>
      </w:r>
      <w:r w:rsidRPr="00400204">
        <w:rPr>
          <w:rFonts w:ascii="Arial" w:hAnsi="Arial" w:cs="Arial"/>
          <w:sz w:val="18"/>
        </w:rPr>
        <w:t>na</w:t>
      </w:r>
      <w:r w:rsidRPr="00400204">
        <w:rPr>
          <w:rFonts w:ascii="Arial" w:hAnsi="Arial" w:cs="Arial"/>
          <w:spacing w:val="-2"/>
          <w:sz w:val="18"/>
        </w:rPr>
        <w:t xml:space="preserve"> </w:t>
      </w:r>
      <w:r w:rsidRPr="00400204">
        <w:rPr>
          <w:rFonts w:ascii="Arial" w:hAnsi="Arial" w:cs="Arial"/>
          <w:sz w:val="18"/>
        </w:rPr>
        <w:t>izvajanje</w:t>
      </w:r>
      <w:r w:rsidRPr="00400204">
        <w:rPr>
          <w:rFonts w:ascii="Arial" w:hAnsi="Arial" w:cs="Arial"/>
          <w:spacing w:val="-5"/>
          <w:sz w:val="18"/>
        </w:rPr>
        <w:t xml:space="preserve"> </w:t>
      </w:r>
      <w:r w:rsidRPr="00400204">
        <w:rPr>
          <w:rFonts w:ascii="Arial" w:hAnsi="Arial" w:cs="Arial"/>
          <w:sz w:val="18"/>
        </w:rPr>
        <w:t>koncesijske</w:t>
      </w:r>
      <w:r w:rsidRPr="00400204">
        <w:rPr>
          <w:rFonts w:ascii="Arial" w:hAnsi="Arial" w:cs="Arial"/>
          <w:spacing w:val="-2"/>
          <w:sz w:val="18"/>
        </w:rPr>
        <w:t xml:space="preserve"> pogodbe.</w:t>
      </w:r>
    </w:p>
    <w:p w14:paraId="7C827C23" w14:textId="16DEA2E9" w:rsidR="00EC4005" w:rsidRDefault="00EC4005" w:rsidP="00EC4005">
      <w:pPr>
        <w:pStyle w:val="BodyText"/>
        <w:rPr>
          <w:sz w:val="24"/>
          <w:lang w:val="sl-SI"/>
        </w:rPr>
      </w:pPr>
    </w:p>
    <w:p w14:paraId="761C8561" w14:textId="3F35D80B" w:rsidR="00C20116" w:rsidRDefault="00C20116" w:rsidP="00EC4005">
      <w:pPr>
        <w:pStyle w:val="BodyText"/>
        <w:rPr>
          <w:sz w:val="24"/>
          <w:lang w:val="sl-SI"/>
        </w:rPr>
      </w:pPr>
    </w:p>
    <w:p w14:paraId="0FADF6F0" w14:textId="77777777" w:rsidR="00C20116" w:rsidRPr="00400204" w:rsidRDefault="00C20116" w:rsidP="00EC4005">
      <w:pPr>
        <w:pStyle w:val="BodyText"/>
        <w:rPr>
          <w:sz w:val="24"/>
          <w:lang w:val="sl-SI"/>
        </w:rPr>
      </w:pPr>
    </w:p>
    <w:p w14:paraId="34E14DEA" w14:textId="77777777" w:rsidR="00EC4005" w:rsidRPr="00400204" w:rsidRDefault="00EC4005" w:rsidP="00922A83">
      <w:pPr>
        <w:pStyle w:val="Heading4"/>
        <w:numPr>
          <w:ilvl w:val="0"/>
          <w:numId w:val="31"/>
        </w:numPr>
        <w:tabs>
          <w:tab w:val="left" w:pos="530"/>
        </w:tabs>
        <w:spacing w:before="216"/>
        <w:ind w:left="529" w:hanging="272"/>
        <w:rPr>
          <w:lang w:val="sl-SI"/>
        </w:rPr>
      </w:pPr>
      <w:r w:rsidRPr="00400204">
        <w:rPr>
          <w:lang w:val="sl-SI"/>
        </w:rPr>
        <w:t>PREHODNE</w:t>
      </w:r>
      <w:r w:rsidRPr="00400204">
        <w:rPr>
          <w:spacing w:val="-4"/>
          <w:lang w:val="sl-SI"/>
        </w:rPr>
        <w:t xml:space="preserve"> </w:t>
      </w:r>
      <w:r w:rsidRPr="00400204">
        <w:rPr>
          <w:lang w:val="sl-SI"/>
        </w:rPr>
        <w:t>IN</w:t>
      </w:r>
      <w:r w:rsidRPr="00400204">
        <w:rPr>
          <w:spacing w:val="-4"/>
          <w:lang w:val="sl-SI"/>
        </w:rPr>
        <w:t xml:space="preserve"> </w:t>
      </w:r>
      <w:r w:rsidRPr="00400204">
        <w:rPr>
          <w:lang w:val="sl-SI"/>
        </w:rPr>
        <w:t>KONČNE</w:t>
      </w:r>
      <w:r w:rsidRPr="00400204">
        <w:rPr>
          <w:spacing w:val="-1"/>
          <w:lang w:val="sl-SI"/>
        </w:rPr>
        <w:t xml:space="preserve"> </w:t>
      </w:r>
      <w:r w:rsidRPr="00400204">
        <w:rPr>
          <w:spacing w:val="-2"/>
          <w:lang w:val="sl-SI"/>
        </w:rPr>
        <w:t>DOLOČBE</w:t>
      </w:r>
    </w:p>
    <w:p w14:paraId="666049E1" w14:textId="77777777" w:rsidR="00EC4005" w:rsidRPr="00400204" w:rsidRDefault="00EC4005" w:rsidP="00EC4005">
      <w:pPr>
        <w:pStyle w:val="BodyText"/>
        <w:spacing w:before="8"/>
        <w:rPr>
          <w:b/>
          <w:sz w:val="22"/>
          <w:lang w:val="sl-SI"/>
        </w:rPr>
      </w:pPr>
    </w:p>
    <w:p w14:paraId="16FF3C32"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8B4FC84" w14:textId="77777777" w:rsidR="00EC4005" w:rsidRPr="00400204" w:rsidRDefault="00EC4005" w:rsidP="00EC4005">
      <w:pPr>
        <w:pStyle w:val="BodyText"/>
        <w:spacing w:before="2"/>
        <w:rPr>
          <w:b/>
          <w:sz w:val="20"/>
          <w:lang w:val="sl-SI"/>
        </w:rPr>
      </w:pPr>
    </w:p>
    <w:p w14:paraId="32483031" w14:textId="77777777" w:rsidR="00EC4005" w:rsidRPr="00400204" w:rsidRDefault="00EC4005" w:rsidP="005D6C31">
      <w:pPr>
        <w:pStyle w:val="BodyText"/>
        <w:spacing w:line="276" w:lineRule="auto"/>
        <w:ind w:left="258" w:right="545"/>
        <w:jc w:val="both"/>
        <w:rPr>
          <w:lang w:val="sl-SI"/>
        </w:rPr>
      </w:pPr>
      <w:r w:rsidRPr="00400204">
        <w:rPr>
          <w:lang w:val="sl-SI"/>
        </w:rPr>
        <w:t xml:space="preserve">Pogodbeni stranki si bosta prizadevali, da vsak spor čim prej razrešita s pogajanji na temelju dobre vere in </w:t>
      </w:r>
      <w:r w:rsidRPr="00400204">
        <w:rPr>
          <w:spacing w:val="-2"/>
          <w:lang w:val="sl-SI"/>
        </w:rPr>
        <w:t>poštenja.</w:t>
      </w:r>
    </w:p>
    <w:p w14:paraId="166D9248" w14:textId="77777777" w:rsidR="00EC4005" w:rsidRPr="00400204" w:rsidRDefault="00EC4005" w:rsidP="005D6C31">
      <w:pPr>
        <w:pStyle w:val="BodyText"/>
        <w:spacing w:before="10"/>
        <w:jc w:val="both"/>
        <w:rPr>
          <w:sz w:val="20"/>
          <w:lang w:val="sl-SI"/>
        </w:rPr>
      </w:pPr>
    </w:p>
    <w:p w14:paraId="04919CC4" w14:textId="0D9E350A" w:rsidR="00EC4005" w:rsidRPr="00400204" w:rsidRDefault="00EC4005" w:rsidP="005D6C31">
      <w:pPr>
        <w:pStyle w:val="BodyText"/>
        <w:spacing w:line="276" w:lineRule="auto"/>
        <w:ind w:left="258" w:right="543"/>
        <w:jc w:val="both"/>
        <w:rPr>
          <w:lang w:val="sl-SI"/>
        </w:rPr>
      </w:pPr>
      <w:r w:rsidRPr="00400204">
        <w:rPr>
          <w:lang w:val="sl-SI"/>
        </w:rPr>
        <w:t>Če pogajanja</w:t>
      </w:r>
      <w:r w:rsidRPr="00400204">
        <w:rPr>
          <w:spacing w:val="-2"/>
          <w:lang w:val="sl-SI"/>
        </w:rPr>
        <w:t xml:space="preserve"> </w:t>
      </w:r>
      <w:r w:rsidRPr="00400204">
        <w:rPr>
          <w:lang w:val="sl-SI"/>
        </w:rPr>
        <w:t>ne</w:t>
      </w:r>
      <w:r w:rsidRPr="00400204">
        <w:rPr>
          <w:spacing w:val="-2"/>
          <w:lang w:val="sl-SI"/>
        </w:rPr>
        <w:t xml:space="preserve"> </w:t>
      </w:r>
      <w:r w:rsidRPr="00400204">
        <w:rPr>
          <w:lang w:val="sl-SI"/>
        </w:rPr>
        <w:t>privedejo do</w:t>
      </w:r>
      <w:r w:rsidRPr="00400204">
        <w:rPr>
          <w:spacing w:val="-2"/>
          <w:lang w:val="sl-SI"/>
        </w:rPr>
        <w:t xml:space="preserve"> </w:t>
      </w:r>
      <w:r w:rsidRPr="00400204">
        <w:rPr>
          <w:lang w:val="sl-SI"/>
        </w:rPr>
        <w:t>razrešitve</w:t>
      </w:r>
      <w:r w:rsidRPr="00400204">
        <w:rPr>
          <w:spacing w:val="-2"/>
          <w:lang w:val="sl-SI"/>
        </w:rPr>
        <w:t xml:space="preserve"> </w:t>
      </w:r>
      <w:r w:rsidRPr="00400204">
        <w:rPr>
          <w:lang w:val="sl-SI"/>
        </w:rPr>
        <w:t>spora ali</w:t>
      </w:r>
      <w:r w:rsidRPr="00400204">
        <w:rPr>
          <w:spacing w:val="-2"/>
          <w:lang w:val="sl-SI"/>
        </w:rPr>
        <w:t xml:space="preserve"> </w:t>
      </w:r>
      <w:r w:rsidRPr="00400204">
        <w:rPr>
          <w:lang w:val="sl-SI"/>
        </w:rPr>
        <w:t>se</w:t>
      </w:r>
      <w:r w:rsidRPr="00400204">
        <w:rPr>
          <w:spacing w:val="-2"/>
          <w:lang w:val="sl-SI"/>
        </w:rPr>
        <w:t xml:space="preserve"> </w:t>
      </w:r>
      <w:r w:rsidRPr="00400204">
        <w:rPr>
          <w:lang w:val="sl-SI"/>
        </w:rPr>
        <w:t>katerakoli</w:t>
      </w:r>
      <w:r w:rsidRPr="00400204">
        <w:rPr>
          <w:spacing w:val="-2"/>
          <w:lang w:val="sl-SI"/>
        </w:rPr>
        <w:t xml:space="preserve"> </w:t>
      </w:r>
      <w:r w:rsidRPr="00400204">
        <w:rPr>
          <w:lang w:val="sl-SI"/>
        </w:rPr>
        <w:t>od</w:t>
      </w:r>
      <w:r w:rsidRPr="00400204">
        <w:rPr>
          <w:spacing w:val="-2"/>
          <w:lang w:val="sl-SI"/>
        </w:rPr>
        <w:t xml:space="preserve"> </w:t>
      </w:r>
      <w:r w:rsidRPr="00400204">
        <w:rPr>
          <w:lang w:val="sl-SI"/>
        </w:rPr>
        <w:t>strank pogajanjem</w:t>
      </w:r>
      <w:r w:rsidRPr="00400204">
        <w:rPr>
          <w:spacing w:val="-1"/>
          <w:lang w:val="sl-SI"/>
        </w:rPr>
        <w:t xml:space="preserve"> </w:t>
      </w:r>
      <w:r w:rsidRPr="00400204">
        <w:rPr>
          <w:lang w:val="sl-SI"/>
        </w:rPr>
        <w:t>izmika, lahko</w:t>
      </w:r>
      <w:r w:rsidRPr="00400204">
        <w:rPr>
          <w:spacing w:val="-2"/>
          <w:lang w:val="sl-SI"/>
        </w:rPr>
        <w:t xml:space="preserve"> </w:t>
      </w:r>
      <w:r w:rsidRPr="00400204">
        <w:rPr>
          <w:lang w:val="sl-SI"/>
        </w:rPr>
        <w:t>vsaka</w:t>
      </w:r>
      <w:r w:rsidRPr="00400204">
        <w:rPr>
          <w:spacing w:val="-2"/>
          <w:lang w:val="sl-SI"/>
        </w:rPr>
        <w:t xml:space="preserve"> </w:t>
      </w:r>
      <w:r w:rsidRPr="00400204">
        <w:rPr>
          <w:lang w:val="sl-SI"/>
        </w:rPr>
        <w:t>stranka predlaga predlo</w:t>
      </w:r>
      <w:r w:rsidR="005D6C31" w:rsidRPr="00400204">
        <w:rPr>
          <w:lang w:val="sl-SI"/>
        </w:rPr>
        <w:t>ž</w:t>
      </w:r>
      <w:r w:rsidRPr="00400204">
        <w:rPr>
          <w:lang w:val="sl-SI"/>
        </w:rPr>
        <w:t>itev spora arbitra</w:t>
      </w:r>
      <w:r w:rsidR="005D6C31" w:rsidRPr="00400204">
        <w:rPr>
          <w:lang w:val="sl-SI"/>
        </w:rPr>
        <w:t>ž</w:t>
      </w:r>
      <w:r w:rsidRPr="00400204">
        <w:rPr>
          <w:lang w:val="sl-SI"/>
        </w:rPr>
        <w:t>i.</w:t>
      </w:r>
    </w:p>
    <w:p w14:paraId="6137BF0D" w14:textId="77777777" w:rsidR="00EC4005" w:rsidRPr="00400204" w:rsidRDefault="00EC4005" w:rsidP="005D6C31">
      <w:pPr>
        <w:pStyle w:val="BodyText"/>
        <w:spacing w:before="7"/>
        <w:jc w:val="both"/>
        <w:rPr>
          <w:sz w:val="20"/>
          <w:lang w:val="sl-SI"/>
        </w:rPr>
      </w:pPr>
    </w:p>
    <w:p w14:paraId="32A94A3D" w14:textId="17165601" w:rsidR="00EC4005" w:rsidRPr="00400204" w:rsidRDefault="00EC4005" w:rsidP="005D6C31">
      <w:pPr>
        <w:pStyle w:val="BodyText"/>
        <w:spacing w:line="276" w:lineRule="auto"/>
        <w:ind w:left="258" w:right="545"/>
        <w:jc w:val="both"/>
        <w:rPr>
          <w:lang w:val="sl-SI"/>
        </w:rPr>
      </w:pPr>
      <w:r w:rsidRPr="00400204">
        <w:rPr>
          <w:lang w:val="sl-SI"/>
        </w:rPr>
        <w:t>Kakršnokoli prenehanje, odstop, razveza ali razdor, odvzem koncesije ali njen prenos, neveljavnost te pogodbe, pa naj si gre za ničnost ali izpodbojnost, ne vplivajo na veljavnost arbitra</w:t>
      </w:r>
      <w:r w:rsidR="00BC1640" w:rsidRPr="00400204">
        <w:rPr>
          <w:lang w:val="sl-SI"/>
        </w:rPr>
        <w:t>ž</w:t>
      </w:r>
      <w:r w:rsidRPr="00400204">
        <w:rPr>
          <w:lang w:val="sl-SI"/>
        </w:rPr>
        <w:t>ne klavzule, ki ostane v veljavi tudi če je ta pogodba neveljavna in tudi po prenehanju te pogodbe.</w:t>
      </w:r>
    </w:p>
    <w:p w14:paraId="2391CAF2" w14:textId="77777777" w:rsidR="00EC4005" w:rsidRPr="00400204" w:rsidRDefault="00EC4005" w:rsidP="005D6C31">
      <w:pPr>
        <w:pStyle w:val="BodyText"/>
        <w:spacing w:before="8"/>
        <w:jc w:val="both"/>
        <w:rPr>
          <w:sz w:val="20"/>
          <w:lang w:val="sl-SI"/>
        </w:rPr>
      </w:pPr>
    </w:p>
    <w:p w14:paraId="2B237604" w14:textId="20AD926A" w:rsidR="00EC4005" w:rsidRPr="00400204" w:rsidRDefault="00EC4005" w:rsidP="005D6C31">
      <w:pPr>
        <w:pStyle w:val="BodyText"/>
        <w:spacing w:before="1"/>
        <w:ind w:left="258"/>
        <w:jc w:val="both"/>
        <w:rPr>
          <w:lang w:val="sl-SI"/>
        </w:rPr>
      </w:pPr>
      <w:r w:rsidRPr="00400204">
        <w:rPr>
          <w:lang w:val="sl-SI"/>
        </w:rPr>
        <w:t>Arbitra</w:t>
      </w:r>
      <w:r w:rsidR="00BC1640" w:rsidRPr="00400204">
        <w:rPr>
          <w:lang w:val="sl-SI"/>
        </w:rPr>
        <w:t>ž</w:t>
      </w:r>
      <w:r w:rsidRPr="00400204">
        <w:rPr>
          <w:lang w:val="sl-SI"/>
        </w:rPr>
        <w:t>a</w:t>
      </w:r>
      <w:r w:rsidRPr="00400204">
        <w:rPr>
          <w:spacing w:val="3"/>
          <w:lang w:val="sl-SI"/>
        </w:rPr>
        <w:t xml:space="preserve"> </w:t>
      </w:r>
      <w:r w:rsidRPr="00400204">
        <w:rPr>
          <w:lang w:val="sl-SI"/>
        </w:rPr>
        <w:t>poteka</w:t>
      </w:r>
      <w:r w:rsidRPr="00400204">
        <w:rPr>
          <w:spacing w:val="3"/>
          <w:lang w:val="sl-SI"/>
        </w:rPr>
        <w:t xml:space="preserve"> </w:t>
      </w:r>
      <w:r w:rsidRPr="00400204">
        <w:rPr>
          <w:lang w:val="sl-SI"/>
        </w:rPr>
        <w:t>v</w:t>
      </w:r>
      <w:r w:rsidRPr="00400204">
        <w:rPr>
          <w:spacing w:val="2"/>
          <w:lang w:val="sl-SI"/>
        </w:rPr>
        <w:t xml:space="preserve"> </w:t>
      </w:r>
      <w:r w:rsidRPr="00400204">
        <w:rPr>
          <w:lang w:val="sl-SI"/>
        </w:rPr>
        <w:t>prostorih</w:t>
      </w:r>
      <w:r w:rsidRPr="00400204">
        <w:rPr>
          <w:spacing w:val="3"/>
          <w:lang w:val="sl-SI"/>
        </w:rPr>
        <w:t xml:space="preserve"> </w:t>
      </w:r>
      <w:r w:rsidRPr="00400204">
        <w:rPr>
          <w:lang w:val="sl-SI"/>
        </w:rPr>
        <w:t>koncedenta</w:t>
      </w:r>
      <w:r w:rsidRPr="00400204">
        <w:rPr>
          <w:spacing w:val="2"/>
          <w:lang w:val="sl-SI"/>
        </w:rPr>
        <w:t xml:space="preserve"> </w:t>
      </w:r>
      <w:r w:rsidRPr="00400204">
        <w:rPr>
          <w:lang w:val="sl-SI"/>
        </w:rPr>
        <w:t>v</w:t>
      </w:r>
      <w:r w:rsidRPr="00400204">
        <w:rPr>
          <w:spacing w:val="2"/>
          <w:lang w:val="sl-SI"/>
        </w:rPr>
        <w:t xml:space="preserve"> </w:t>
      </w:r>
      <w:r w:rsidRPr="00400204">
        <w:rPr>
          <w:lang w:val="sl-SI"/>
        </w:rPr>
        <w:t>slovenskem</w:t>
      </w:r>
      <w:r w:rsidRPr="00400204">
        <w:rPr>
          <w:spacing w:val="2"/>
          <w:lang w:val="sl-SI"/>
        </w:rPr>
        <w:t xml:space="preserve"> </w:t>
      </w:r>
      <w:r w:rsidRPr="00400204">
        <w:rPr>
          <w:spacing w:val="-2"/>
          <w:lang w:val="sl-SI"/>
        </w:rPr>
        <w:t>jeziku.</w:t>
      </w:r>
    </w:p>
    <w:p w14:paraId="0A73319A" w14:textId="77777777" w:rsidR="00EC4005" w:rsidRPr="00400204" w:rsidRDefault="00EC4005" w:rsidP="005D6C31">
      <w:pPr>
        <w:pStyle w:val="BodyText"/>
        <w:spacing w:before="3"/>
        <w:jc w:val="both"/>
        <w:rPr>
          <w:sz w:val="23"/>
          <w:lang w:val="sl-SI"/>
        </w:rPr>
      </w:pPr>
    </w:p>
    <w:p w14:paraId="004292A1" w14:textId="3D2507D6" w:rsidR="00EC4005" w:rsidRPr="00400204" w:rsidRDefault="00EC4005" w:rsidP="005D6C31">
      <w:pPr>
        <w:pStyle w:val="BodyText"/>
        <w:ind w:left="258"/>
        <w:jc w:val="both"/>
        <w:rPr>
          <w:lang w:val="sl-SI"/>
        </w:rPr>
      </w:pPr>
      <w:r w:rsidRPr="00400204">
        <w:rPr>
          <w:lang w:val="sl-SI"/>
        </w:rPr>
        <w:t>Stroške</w:t>
      </w:r>
      <w:r w:rsidRPr="00400204">
        <w:rPr>
          <w:spacing w:val="4"/>
          <w:lang w:val="sl-SI"/>
        </w:rPr>
        <w:t xml:space="preserve"> </w:t>
      </w:r>
      <w:r w:rsidRPr="00400204">
        <w:rPr>
          <w:lang w:val="sl-SI"/>
        </w:rPr>
        <w:t>arbitra</w:t>
      </w:r>
      <w:r w:rsidR="00BC1640" w:rsidRPr="00400204">
        <w:rPr>
          <w:lang w:val="sl-SI"/>
        </w:rPr>
        <w:t>ž</w:t>
      </w:r>
      <w:r w:rsidRPr="00400204">
        <w:rPr>
          <w:lang w:val="sl-SI"/>
        </w:rPr>
        <w:t>e</w:t>
      </w:r>
      <w:r w:rsidRPr="00400204">
        <w:rPr>
          <w:spacing w:val="3"/>
          <w:lang w:val="sl-SI"/>
        </w:rPr>
        <w:t xml:space="preserve"> </w:t>
      </w:r>
      <w:r w:rsidRPr="00400204">
        <w:rPr>
          <w:lang w:val="sl-SI"/>
        </w:rPr>
        <w:t>nosita</w:t>
      </w:r>
      <w:r w:rsidRPr="00400204">
        <w:rPr>
          <w:spacing w:val="4"/>
          <w:lang w:val="sl-SI"/>
        </w:rPr>
        <w:t xml:space="preserve"> </w:t>
      </w:r>
      <w:r w:rsidRPr="00400204">
        <w:rPr>
          <w:lang w:val="sl-SI"/>
        </w:rPr>
        <w:t>vsaka</w:t>
      </w:r>
      <w:r w:rsidRPr="00400204">
        <w:rPr>
          <w:spacing w:val="1"/>
          <w:lang w:val="sl-SI"/>
        </w:rPr>
        <w:t xml:space="preserve"> </w:t>
      </w:r>
      <w:r w:rsidRPr="00400204">
        <w:rPr>
          <w:lang w:val="sl-SI"/>
        </w:rPr>
        <w:t>stranka</w:t>
      </w:r>
      <w:r w:rsidRPr="00400204">
        <w:rPr>
          <w:spacing w:val="2"/>
          <w:lang w:val="sl-SI"/>
        </w:rPr>
        <w:t xml:space="preserve"> </w:t>
      </w:r>
      <w:r w:rsidRPr="00400204">
        <w:rPr>
          <w:lang w:val="sl-SI"/>
        </w:rPr>
        <w:t>do</w:t>
      </w:r>
      <w:r w:rsidRPr="00400204">
        <w:rPr>
          <w:spacing w:val="4"/>
          <w:lang w:val="sl-SI"/>
        </w:rPr>
        <w:t xml:space="preserve"> </w:t>
      </w:r>
      <w:r w:rsidRPr="00400204">
        <w:rPr>
          <w:lang w:val="sl-SI"/>
        </w:rPr>
        <w:t>ene</w:t>
      </w:r>
      <w:r w:rsidRPr="00400204">
        <w:rPr>
          <w:spacing w:val="5"/>
          <w:lang w:val="sl-SI"/>
        </w:rPr>
        <w:t xml:space="preserve"> </w:t>
      </w:r>
      <w:r w:rsidRPr="00400204">
        <w:rPr>
          <w:lang w:val="sl-SI"/>
        </w:rPr>
        <w:t>polovice</w:t>
      </w:r>
      <w:r w:rsidRPr="00400204">
        <w:rPr>
          <w:spacing w:val="4"/>
          <w:lang w:val="sl-SI"/>
        </w:rPr>
        <w:t xml:space="preserve"> </w:t>
      </w:r>
      <w:r w:rsidRPr="00400204">
        <w:rPr>
          <w:lang w:val="sl-SI"/>
        </w:rPr>
        <w:t>ne</w:t>
      </w:r>
      <w:r w:rsidRPr="00400204">
        <w:rPr>
          <w:spacing w:val="4"/>
          <w:lang w:val="sl-SI"/>
        </w:rPr>
        <w:t xml:space="preserve"> </w:t>
      </w:r>
      <w:r w:rsidRPr="00400204">
        <w:rPr>
          <w:lang w:val="sl-SI"/>
        </w:rPr>
        <w:t>glede</w:t>
      </w:r>
      <w:r w:rsidRPr="00400204">
        <w:rPr>
          <w:spacing w:val="4"/>
          <w:lang w:val="sl-SI"/>
        </w:rPr>
        <w:t xml:space="preserve"> </w:t>
      </w:r>
      <w:r w:rsidRPr="00400204">
        <w:rPr>
          <w:lang w:val="sl-SI"/>
        </w:rPr>
        <w:t>na</w:t>
      </w:r>
      <w:r w:rsidRPr="00400204">
        <w:rPr>
          <w:spacing w:val="4"/>
          <w:lang w:val="sl-SI"/>
        </w:rPr>
        <w:t xml:space="preserve"> </w:t>
      </w:r>
      <w:r w:rsidRPr="00400204">
        <w:rPr>
          <w:lang w:val="sl-SI"/>
        </w:rPr>
        <w:t>izid</w:t>
      </w:r>
      <w:r w:rsidRPr="00400204">
        <w:rPr>
          <w:spacing w:val="2"/>
          <w:lang w:val="sl-SI"/>
        </w:rPr>
        <w:t xml:space="preserve"> </w:t>
      </w:r>
      <w:r w:rsidRPr="00400204">
        <w:rPr>
          <w:lang w:val="sl-SI"/>
        </w:rPr>
        <w:t>arbitra</w:t>
      </w:r>
      <w:r w:rsidR="00BC1640" w:rsidRPr="00400204">
        <w:rPr>
          <w:lang w:val="sl-SI"/>
        </w:rPr>
        <w:t>ž</w:t>
      </w:r>
      <w:r w:rsidRPr="00400204">
        <w:rPr>
          <w:lang w:val="sl-SI"/>
        </w:rPr>
        <w:t>nega</w:t>
      </w:r>
      <w:r w:rsidRPr="00400204">
        <w:rPr>
          <w:spacing w:val="2"/>
          <w:lang w:val="sl-SI"/>
        </w:rPr>
        <w:t xml:space="preserve"> </w:t>
      </w:r>
      <w:r w:rsidRPr="00400204">
        <w:rPr>
          <w:spacing w:val="-2"/>
          <w:lang w:val="sl-SI"/>
        </w:rPr>
        <w:t>postopka.</w:t>
      </w:r>
    </w:p>
    <w:p w14:paraId="714B0B35" w14:textId="77777777" w:rsidR="00EC4005" w:rsidRPr="00400204" w:rsidRDefault="00EC4005" w:rsidP="00EC4005">
      <w:pPr>
        <w:pStyle w:val="BodyText"/>
        <w:rPr>
          <w:sz w:val="23"/>
          <w:lang w:val="sl-SI"/>
        </w:rPr>
      </w:pPr>
    </w:p>
    <w:p w14:paraId="1B6063F3" w14:textId="77777777" w:rsidR="00EC4005" w:rsidRPr="00400204" w:rsidRDefault="00EC4005" w:rsidP="00922A83">
      <w:pPr>
        <w:pStyle w:val="Heading5"/>
        <w:numPr>
          <w:ilvl w:val="0"/>
          <w:numId w:val="32"/>
        </w:numPr>
        <w:tabs>
          <w:tab w:val="left" w:pos="4973"/>
        </w:tabs>
        <w:spacing w:before="1"/>
        <w:ind w:left="4973" w:hanging="361"/>
        <w:jc w:val="left"/>
        <w:rPr>
          <w:lang w:val="sl-SI"/>
        </w:rPr>
      </w:pPr>
      <w:r w:rsidRPr="00400204">
        <w:rPr>
          <w:spacing w:val="-4"/>
          <w:lang w:val="sl-SI"/>
        </w:rPr>
        <w:t>člen</w:t>
      </w:r>
    </w:p>
    <w:p w14:paraId="11B03F9D" w14:textId="77777777" w:rsidR="006F2A4C" w:rsidRPr="00400204" w:rsidRDefault="006F2A4C" w:rsidP="006F2A4C">
      <w:pPr>
        <w:pStyle w:val="Heading5"/>
        <w:tabs>
          <w:tab w:val="left" w:pos="4973"/>
        </w:tabs>
        <w:spacing w:before="1"/>
        <w:ind w:left="0"/>
        <w:rPr>
          <w:spacing w:val="-4"/>
          <w:lang w:val="sl-SI"/>
        </w:rPr>
      </w:pPr>
    </w:p>
    <w:p w14:paraId="081A86EB" w14:textId="565A1C55" w:rsidR="006F2A4C" w:rsidRPr="00400204" w:rsidRDefault="006F2A4C" w:rsidP="008C5819">
      <w:pPr>
        <w:pStyle w:val="BodyText"/>
        <w:spacing w:before="94" w:line="273" w:lineRule="auto"/>
        <w:ind w:left="258" w:right="546"/>
        <w:jc w:val="both"/>
        <w:rPr>
          <w:lang w:val="sl-SI"/>
        </w:rPr>
      </w:pPr>
      <w:r w:rsidRPr="00400204">
        <w:rPr>
          <w:lang w:val="sl-SI"/>
        </w:rPr>
        <w:t>V primeru, da je za sklenitev te pogodbe kdo v imenu ali na račun druge pogodbene stranke, predstavniku ali posredniku organa ali organizacije iz javnega sektorja obljubi, ponudi ali dal kakšno nedovoljeno korist za:</w:t>
      </w:r>
    </w:p>
    <w:p w14:paraId="5A8ABF1B" w14:textId="77777777" w:rsidR="006F2A4C" w:rsidRPr="00400204" w:rsidRDefault="006F2A4C" w:rsidP="008C5819">
      <w:pPr>
        <w:pStyle w:val="BodyText"/>
        <w:spacing w:before="10"/>
        <w:jc w:val="both"/>
        <w:rPr>
          <w:sz w:val="19"/>
          <w:lang w:val="sl-SI"/>
        </w:rPr>
      </w:pPr>
    </w:p>
    <w:p w14:paraId="17D25623" w14:textId="77777777" w:rsidR="006F2A4C" w:rsidRPr="00400204" w:rsidRDefault="006F2A4C" w:rsidP="00922A83">
      <w:pPr>
        <w:pStyle w:val="ListParagraph"/>
        <w:widowControl w:val="0"/>
        <w:numPr>
          <w:ilvl w:val="0"/>
          <w:numId w:val="20"/>
        </w:numPr>
        <w:tabs>
          <w:tab w:val="left" w:pos="978"/>
          <w:tab w:val="left" w:pos="979"/>
        </w:tabs>
        <w:autoSpaceDE w:val="0"/>
        <w:autoSpaceDN w:val="0"/>
        <w:spacing w:line="287" w:lineRule="exact"/>
        <w:ind w:hanging="361"/>
        <w:contextualSpacing w:val="0"/>
        <w:jc w:val="both"/>
        <w:rPr>
          <w:rFonts w:ascii="Arial" w:hAnsi="Arial" w:cs="Arial"/>
          <w:sz w:val="18"/>
        </w:rPr>
      </w:pPr>
      <w:r w:rsidRPr="00400204">
        <w:rPr>
          <w:rFonts w:ascii="Arial" w:hAnsi="Arial" w:cs="Arial"/>
          <w:sz w:val="18"/>
        </w:rPr>
        <w:t>pridobitev</w:t>
      </w:r>
      <w:r w:rsidRPr="00400204">
        <w:rPr>
          <w:rFonts w:ascii="Arial" w:hAnsi="Arial" w:cs="Arial"/>
          <w:spacing w:val="-7"/>
          <w:sz w:val="18"/>
        </w:rPr>
        <w:t xml:space="preserve"> </w:t>
      </w:r>
      <w:r w:rsidRPr="00400204">
        <w:rPr>
          <w:rFonts w:ascii="Arial" w:hAnsi="Arial" w:cs="Arial"/>
          <w:sz w:val="18"/>
        </w:rPr>
        <w:t>posla</w:t>
      </w:r>
      <w:r w:rsidRPr="00400204">
        <w:rPr>
          <w:rFonts w:ascii="Arial" w:hAnsi="Arial" w:cs="Arial"/>
          <w:spacing w:val="-2"/>
          <w:sz w:val="18"/>
        </w:rPr>
        <w:t xml:space="preserve"> </w:t>
      </w:r>
      <w:r w:rsidRPr="00400204">
        <w:rPr>
          <w:rFonts w:ascii="Arial" w:hAnsi="Arial" w:cs="Arial"/>
          <w:spacing w:val="-5"/>
          <w:sz w:val="18"/>
        </w:rPr>
        <w:t>ali</w:t>
      </w:r>
    </w:p>
    <w:p w14:paraId="7B3F42B2" w14:textId="77777777" w:rsidR="006F2A4C" w:rsidRPr="00400204" w:rsidRDefault="006F2A4C" w:rsidP="00922A83">
      <w:pPr>
        <w:pStyle w:val="ListParagraph"/>
        <w:widowControl w:val="0"/>
        <w:numPr>
          <w:ilvl w:val="0"/>
          <w:numId w:val="20"/>
        </w:numPr>
        <w:tabs>
          <w:tab w:val="left" w:pos="978"/>
          <w:tab w:val="left" w:pos="979"/>
        </w:tabs>
        <w:autoSpaceDE w:val="0"/>
        <w:autoSpaceDN w:val="0"/>
        <w:spacing w:line="280" w:lineRule="exact"/>
        <w:ind w:hanging="361"/>
        <w:contextualSpacing w:val="0"/>
        <w:jc w:val="both"/>
        <w:rPr>
          <w:rFonts w:ascii="Arial" w:hAnsi="Arial" w:cs="Arial"/>
          <w:sz w:val="18"/>
        </w:rPr>
      </w:pPr>
      <w:r w:rsidRPr="00400204">
        <w:rPr>
          <w:rFonts w:ascii="Arial" w:hAnsi="Arial" w:cs="Arial"/>
          <w:sz w:val="18"/>
        </w:rPr>
        <w:t>za</w:t>
      </w:r>
      <w:r w:rsidRPr="00400204">
        <w:rPr>
          <w:rFonts w:ascii="Arial" w:hAnsi="Arial" w:cs="Arial"/>
          <w:spacing w:val="-4"/>
          <w:sz w:val="18"/>
        </w:rPr>
        <w:t xml:space="preserve"> </w:t>
      </w:r>
      <w:r w:rsidRPr="00400204">
        <w:rPr>
          <w:rFonts w:ascii="Arial" w:hAnsi="Arial" w:cs="Arial"/>
          <w:sz w:val="18"/>
        </w:rPr>
        <w:t>sklenitev</w:t>
      </w:r>
      <w:r w:rsidRPr="00400204">
        <w:rPr>
          <w:rFonts w:ascii="Arial" w:hAnsi="Arial" w:cs="Arial"/>
          <w:spacing w:val="-4"/>
          <w:sz w:val="18"/>
        </w:rPr>
        <w:t xml:space="preserve"> </w:t>
      </w:r>
      <w:r w:rsidRPr="00400204">
        <w:rPr>
          <w:rFonts w:ascii="Arial" w:hAnsi="Arial" w:cs="Arial"/>
          <w:sz w:val="18"/>
        </w:rPr>
        <w:t>posla</w:t>
      </w:r>
      <w:r w:rsidRPr="00400204">
        <w:rPr>
          <w:rFonts w:ascii="Arial" w:hAnsi="Arial" w:cs="Arial"/>
          <w:spacing w:val="-3"/>
          <w:sz w:val="18"/>
        </w:rPr>
        <w:t xml:space="preserve"> </w:t>
      </w:r>
      <w:r w:rsidRPr="00400204">
        <w:rPr>
          <w:rFonts w:ascii="Arial" w:hAnsi="Arial" w:cs="Arial"/>
          <w:sz w:val="18"/>
        </w:rPr>
        <w:t>pod</w:t>
      </w:r>
      <w:r w:rsidRPr="00400204">
        <w:rPr>
          <w:rFonts w:ascii="Arial" w:hAnsi="Arial" w:cs="Arial"/>
          <w:spacing w:val="-3"/>
          <w:sz w:val="18"/>
        </w:rPr>
        <w:t xml:space="preserve"> </w:t>
      </w:r>
      <w:r w:rsidRPr="00400204">
        <w:rPr>
          <w:rFonts w:ascii="Arial" w:hAnsi="Arial" w:cs="Arial"/>
          <w:sz w:val="18"/>
        </w:rPr>
        <w:t>ugodnejšimi</w:t>
      </w:r>
      <w:r w:rsidRPr="00400204">
        <w:rPr>
          <w:rFonts w:ascii="Arial" w:hAnsi="Arial" w:cs="Arial"/>
          <w:spacing w:val="-3"/>
          <w:sz w:val="18"/>
        </w:rPr>
        <w:t xml:space="preserve"> </w:t>
      </w:r>
      <w:r w:rsidRPr="00400204">
        <w:rPr>
          <w:rFonts w:ascii="Arial" w:hAnsi="Arial" w:cs="Arial"/>
          <w:sz w:val="18"/>
        </w:rPr>
        <w:t>pogoji</w:t>
      </w:r>
      <w:r w:rsidRPr="00400204">
        <w:rPr>
          <w:rFonts w:ascii="Arial" w:hAnsi="Arial" w:cs="Arial"/>
          <w:spacing w:val="-3"/>
          <w:sz w:val="18"/>
        </w:rPr>
        <w:t xml:space="preserve"> </w:t>
      </w:r>
      <w:r w:rsidRPr="00400204">
        <w:rPr>
          <w:rFonts w:ascii="Arial" w:hAnsi="Arial" w:cs="Arial"/>
          <w:spacing w:val="-5"/>
          <w:sz w:val="18"/>
        </w:rPr>
        <w:t>ali</w:t>
      </w:r>
    </w:p>
    <w:p w14:paraId="44EE9987" w14:textId="7E629125" w:rsidR="006F2A4C" w:rsidRPr="00400204" w:rsidRDefault="006F2A4C" w:rsidP="00922A83">
      <w:pPr>
        <w:pStyle w:val="ListParagraph"/>
        <w:widowControl w:val="0"/>
        <w:numPr>
          <w:ilvl w:val="0"/>
          <w:numId w:val="20"/>
        </w:numPr>
        <w:tabs>
          <w:tab w:val="left" w:pos="978"/>
          <w:tab w:val="left" w:pos="979"/>
        </w:tabs>
        <w:autoSpaceDE w:val="0"/>
        <w:autoSpaceDN w:val="0"/>
        <w:spacing w:line="278" w:lineRule="exact"/>
        <w:ind w:hanging="361"/>
        <w:contextualSpacing w:val="0"/>
        <w:jc w:val="both"/>
        <w:rPr>
          <w:rFonts w:ascii="Arial" w:hAnsi="Arial" w:cs="Arial"/>
          <w:sz w:val="18"/>
        </w:rPr>
      </w:pPr>
      <w:r w:rsidRPr="00400204">
        <w:rPr>
          <w:rFonts w:ascii="Arial" w:hAnsi="Arial" w:cs="Arial"/>
          <w:sz w:val="18"/>
        </w:rPr>
        <w:t>za</w:t>
      </w:r>
      <w:r w:rsidRPr="00400204">
        <w:rPr>
          <w:rFonts w:ascii="Arial" w:hAnsi="Arial" w:cs="Arial"/>
          <w:spacing w:val="1"/>
          <w:sz w:val="18"/>
        </w:rPr>
        <w:t xml:space="preserve"> </w:t>
      </w:r>
      <w:r w:rsidRPr="00400204">
        <w:rPr>
          <w:rFonts w:ascii="Arial" w:hAnsi="Arial" w:cs="Arial"/>
          <w:sz w:val="18"/>
        </w:rPr>
        <w:t>opustitev</w:t>
      </w:r>
      <w:r w:rsidRPr="00400204">
        <w:rPr>
          <w:rFonts w:ascii="Arial" w:hAnsi="Arial" w:cs="Arial"/>
          <w:spacing w:val="-1"/>
          <w:sz w:val="18"/>
        </w:rPr>
        <w:t xml:space="preserve"> </w:t>
      </w:r>
      <w:r w:rsidRPr="00400204">
        <w:rPr>
          <w:rFonts w:ascii="Arial" w:hAnsi="Arial" w:cs="Arial"/>
          <w:sz w:val="18"/>
        </w:rPr>
        <w:t>dol</w:t>
      </w:r>
      <w:r w:rsidR="008C5819" w:rsidRPr="00400204">
        <w:rPr>
          <w:rFonts w:ascii="Arial" w:hAnsi="Arial" w:cs="Arial"/>
          <w:sz w:val="18"/>
        </w:rPr>
        <w:t>ž</w:t>
      </w:r>
      <w:r w:rsidRPr="00400204">
        <w:rPr>
          <w:rFonts w:ascii="Arial" w:hAnsi="Arial" w:cs="Arial"/>
          <w:sz w:val="18"/>
        </w:rPr>
        <w:t>nega</w:t>
      </w:r>
      <w:r w:rsidRPr="00400204">
        <w:rPr>
          <w:rFonts w:ascii="Arial" w:hAnsi="Arial" w:cs="Arial"/>
          <w:spacing w:val="-1"/>
          <w:sz w:val="18"/>
        </w:rPr>
        <w:t xml:space="preserve"> </w:t>
      </w:r>
      <w:r w:rsidRPr="00400204">
        <w:rPr>
          <w:rFonts w:ascii="Arial" w:hAnsi="Arial" w:cs="Arial"/>
          <w:sz w:val="18"/>
        </w:rPr>
        <w:t>nadzora nad</w:t>
      </w:r>
      <w:r w:rsidRPr="00400204">
        <w:rPr>
          <w:rFonts w:ascii="Arial" w:hAnsi="Arial" w:cs="Arial"/>
          <w:spacing w:val="-1"/>
          <w:sz w:val="18"/>
        </w:rPr>
        <w:t xml:space="preserve"> </w:t>
      </w:r>
      <w:r w:rsidRPr="00400204">
        <w:rPr>
          <w:rFonts w:ascii="Arial" w:hAnsi="Arial" w:cs="Arial"/>
          <w:sz w:val="18"/>
        </w:rPr>
        <w:t>izvajanjem</w:t>
      </w:r>
      <w:r w:rsidRPr="00400204">
        <w:rPr>
          <w:rFonts w:ascii="Arial" w:hAnsi="Arial" w:cs="Arial"/>
          <w:spacing w:val="2"/>
          <w:sz w:val="18"/>
        </w:rPr>
        <w:t xml:space="preserve"> </w:t>
      </w:r>
      <w:r w:rsidRPr="00400204">
        <w:rPr>
          <w:rFonts w:ascii="Arial" w:hAnsi="Arial" w:cs="Arial"/>
          <w:sz w:val="18"/>
        </w:rPr>
        <w:t>pogodbenih</w:t>
      </w:r>
      <w:r w:rsidRPr="00400204">
        <w:rPr>
          <w:rFonts w:ascii="Arial" w:hAnsi="Arial" w:cs="Arial"/>
          <w:spacing w:val="2"/>
          <w:sz w:val="18"/>
        </w:rPr>
        <w:t xml:space="preserve"> </w:t>
      </w:r>
      <w:r w:rsidRPr="00400204">
        <w:rPr>
          <w:rFonts w:ascii="Arial" w:hAnsi="Arial" w:cs="Arial"/>
          <w:sz w:val="18"/>
        </w:rPr>
        <w:t xml:space="preserve">obveznosti </w:t>
      </w:r>
      <w:r w:rsidRPr="00400204">
        <w:rPr>
          <w:rFonts w:ascii="Arial" w:hAnsi="Arial" w:cs="Arial"/>
          <w:spacing w:val="-5"/>
          <w:sz w:val="18"/>
        </w:rPr>
        <w:t>ali</w:t>
      </w:r>
    </w:p>
    <w:p w14:paraId="1084BB6B" w14:textId="77777777" w:rsidR="006F2A4C" w:rsidRPr="00400204" w:rsidRDefault="006F2A4C" w:rsidP="00922A83">
      <w:pPr>
        <w:pStyle w:val="ListParagraph"/>
        <w:widowControl w:val="0"/>
        <w:numPr>
          <w:ilvl w:val="0"/>
          <w:numId w:val="20"/>
        </w:numPr>
        <w:tabs>
          <w:tab w:val="left" w:pos="979"/>
        </w:tabs>
        <w:autoSpaceDE w:val="0"/>
        <w:autoSpaceDN w:val="0"/>
        <w:spacing w:line="232" w:lineRule="auto"/>
        <w:ind w:right="536"/>
        <w:contextualSpacing w:val="0"/>
        <w:jc w:val="both"/>
        <w:rPr>
          <w:rFonts w:ascii="Arial" w:hAnsi="Arial" w:cs="Arial"/>
          <w:sz w:val="18"/>
        </w:rPr>
      </w:pPr>
      <w:r w:rsidRPr="00400204">
        <w:rPr>
          <w:rFonts w:ascii="Arial" w:hAnsi="Arial" w:cs="Arial"/>
          <w:sz w:val="18"/>
        </w:rPr>
        <w:t>za drugo ravnanje ali opustitev, s katerim je organu ali organizaciji javnega sektorja povzročena škoda</w:t>
      </w:r>
      <w:r w:rsidRPr="00400204">
        <w:rPr>
          <w:rFonts w:ascii="Arial" w:hAnsi="Arial" w:cs="Arial"/>
          <w:spacing w:val="80"/>
          <w:sz w:val="18"/>
        </w:rPr>
        <w:t xml:space="preserve"> </w:t>
      </w:r>
      <w:r w:rsidRPr="00400204">
        <w:rPr>
          <w:rFonts w:ascii="Arial" w:hAnsi="Arial" w:cs="Arial"/>
          <w:sz w:val="18"/>
        </w:rPr>
        <w:t>ali je omogočena pridobitev nedovoljene koristi predstavniku organa, posredniku ali organizaciji iz javnega sektorja, drugi pogodbeni stranki ali njenemu predstavniku, zastopniku, posredniku,</w:t>
      </w:r>
    </w:p>
    <w:p w14:paraId="4F16B683" w14:textId="77777777" w:rsidR="006F2A4C" w:rsidRPr="00400204" w:rsidRDefault="006F2A4C" w:rsidP="008C5819">
      <w:pPr>
        <w:pStyle w:val="BodyText"/>
        <w:spacing w:before="4"/>
        <w:jc w:val="both"/>
        <w:rPr>
          <w:sz w:val="20"/>
          <w:lang w:val="sl-SI"/>
        </w:rPr>
      </w:pPr>
    </w:p>
    <w:p w14:paraId="356493BC" w14:textId="77777777" w:rsidR="006F2A4C" w:rsidRPr="00400204" w:rsidRDefault="006F2A4C" w:rsidP="008C5819">
      <w:pPr>
        <w:pStyle w:val="BodyText"/>
        <w:spacing w:before="1"/>
        <w:ind w:left="258"/>
        <w:jc w:val="both"/>
        <w:rPr>
          <w:lang w:val="sl-SI"/>
        </w:rPr>
      </w:pPr>
      <w:r w:rsidRPr="00400204">
        <w:rPr>
          <w:lang w:val="sl-SI"/>
        </w:rPr>
        <w:t>je</w:t>
      </w:r>
      <w:r w:rsidRPr="00400204">
        <w:rPr>
          <w:spacing w:val="-4"/>
          <w:lang w:val="sl-SI"/>
        </w:rPr>
        <w:t xml:space="preserve"> </w:t>
      </w:r>
      <w:r w:rsidRPr="00400204">
        <w:rPr>
          <w:lang w:val="sl-SI"/>
        </w:rPr>
        <w:t>pogodba</w:t>
      </w:r>
      <w:r w:rsidRPr="00400204">
        <w:rPr>
          <w:spacing w:val="-2"/>
          <w:lang w:val="sl-SI"/>
        </w:rPr>
        <w:t xml:space="preserve"> nična.</w:t>
      </w:r>
    </w:p>
    <w:p w14:paraId="058E8A9F" w14:textId="77777777" w:rsidR="00EC4005" w:rsidRPr="00400204" w:rsidRDefault="00EC4005" w:rsidP="00EC4005">
      <w:pPr>
        <w:pStyle w:val="BodyText"/>
        <w:spacing w:before="10"/>
        <w:rPr>
          <w:sz w:val="21"/>
          <w:lang w:val="sl-SI"/>
        </w:rPr>
      </w:pPr>
    </w:p>
    <w:p w14:paraId="4868B41A"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73D22814" w14:textId="77777777" w:rsidR="00EC4005" w:rsidRPr="00400204" w:rsidRDefault="00EC4005" w:rsidP="00EC4005">
      <w:pPr>
        <w:pStyle w:val="BodyText"/>
        <w:spacing w:before="2"/>
        <w:rPr>
          <w:b/>
          <w:sz w:val="20"/>
          <w:lang w:val="sl-SI"/>
        </w:rPr>
      </w:pPr>
    </w:p>
    <w:p w14:paraId="605870EA" w14:textId="77777777" w:rsidR="00EC4005" w:rsidRPr="00400204" w:rsidRDefault="00EC4005" w:rsidP="00EC4005">
      <w:pPr>
        <w:pStyle w:val="BodyText"/>
        <w:spacing w:line="276" w:lineRule="auto"/>
        <w:ind w:left="258" w:right="544"/>
        <w:jc w:val="both"/>
        <w:rPr>
          <w:lang w:val="sl-SI"/>
        </w:rPr>
      </w:pPr>
      <w:r w:rsidRPr="00400204">
        <w:rPr>
          <w:lang w:val="sl-SI"/>
        </w:rPr>
        <w:t>Za reševanje sporov, ki izhajajo iz sklenjenega koncesijskega razmerja in te pogodbe, se uporabi izključno pravo Republike Slovenije.</w:t>
      </w:r>
    </w:p>
    <w:p w14:paraId="3BF09F58" w14:textId="77777777" w:rsidR="00EC4005" w:rsidRPr="00400204" w:rsidRDefault="00EC4005" w:rsidP="00EC4005">
      <w:pPr>
        <w:pStyle w:val="BodyText"/>
        <w:spacing w:before="2"/>
        <w:rPr>
          <w:sz w:val="19"/>
          <w:lang w:val="sl-SI"/>
        </w:rPr>
      </w:pPr>
    </w:p>
    <w:p w14:paraId="191DC0BF"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257827B2" w14:textId="77777777" w:rsidR="00EC4005" w:rsidRPr="00400204" w:rsidRDefault="00EC4005" w:rsidP="00EC4005">
      <w:pPr>
        <w:pStyle w:val="BodyText"/>
        <w:spacing w:before="2"/>
        <w:rPr>
          <w:b/>
          <w:sz w:val="20"/>
          <w:lang w:val="sl-SI"/>
        </w:rPr>
      </w:pPr>
    </w:p>
    <w:p w14:paraId="0D979602" w14:textId="3C4F2932" w:rsidR="00EC4005" w:rsidRPr="00400204" w:rsidRDefault="00EC4005" w:rsidP="0045253A">
      <w:pPr>
        <w:pStyle w:val="BodyText"/>
        <w:spacing w:line="276" w:lineRule="auto"/>
        <w:ind w:left="258" w:right="543"/>
        <w:jc w:val="both"/>
        <w:rPr>
          <w:lang w:val="sl-SI"/>
        </w:rPr>
      </w:pPr>
      <w:r w:rsidRPr="00400204">
        <w:rPr>
          <w:lang w:val="sl-SI"/>
        </w:rPr>
        <w:t>Pri razlagi pogodbe je treba upoštevati skupni namen pogodbenih strank in pomen izrazov, kot s</w:t>
      </w:r>
      <w:r w:rsidR="0045253A" w:rsidRPr="00400204">
        <w:rPr>
          <w:lang w:val="sl-SI"/>
        </w:rPr>
        <w:t>ta</w:t>
      </w:r>
      <w:r w:rsidRPr="00400204">
        <w:rPr>
          <w:lang w:val="sl-SI"/>
        </w:rPr>
        <w:t xml:space="preserve"> ga ti imeli v času sklenitve pogodbe. V dvomu se pogodba interpretira v smislu določil razpisne dokumentacije in ponudbe </w:t>
      </w:r>
      <w:r w:rsidRPr="00400204">
        <w:rPr>
          <w:spacing w:val="-2"/>
          <w:lang w:val="sl-SI"/>
        </w:rPr>
        <w:t>koncesionarja.</w:t>
      </w:r>
    </w:p>
    <w:p w14:paraId="0B628300" w14:textId="77777777" w:rsidR="00EC4005" w:rsidRPr="00400204" w:rsidRDefault="00EC4005" w:rsidP="0045253A">
      <w:pPr>
        <w:pStyle w:val="BodyText"/>
        <w:spacing w:before="6"/>
        <w:jc w:val="both"/>
        <w:rPr>
          <w:sz w:val="20"/>
          <w:lang w:val="sl-SI"/>
        </w:rPr>
      </w:pPr>
    </w:p>
    <w:p w14:paraId="5D485A49" w14:textId="77777777" w:rsidR="00EC4005" w:rsidRPr="00400204" w:rsidRDefault="00EC4005" w:rsidP="0045253A">
      <w:pPr>
        <w:pStyle w:val="BodyText"/>
        <w:spacing w:line="276" w:lineRule="auto"/>
        <w:ind w:left="258" w:right="547"/>
        <w:jc w:val="both"/>
        <w:rPr>
          <w:lang w:val="sl-SI"/>
        </w:rPr>
      </w:pPr>
      <w:r w:rsidRPr="00400204">
        <w:rPr>
          <w:lang w:val="sl-SI"/>
        </w:rPr>
        <w:t>Če je iz kateregakoli razloga ena ali več določb te pogodbe neveljavnih, ali če se pojavi pravna praznina v tej pogodbi, to ne vpliva na veljavnost ostalih pogodbenih določb.</w:t>
      </w:r>
    </w:p>
    <w:p w14:paraId="49A25F98" w14:textId="77777777" w:rsidR="00EC4005" w:rsidRPr="00400204" w:rsidRDefault="00EC4005" w:rsidP="00EC4005">
      <w:pPr>
        <w:pStyle w:val="BodyText"/>
        <w:spacing w:before="10"/>
        <w:rPr>
          <w:sz w:val="19"/>
          <w:lang w:val="sl-SI"/>
        </w:rPr>
      </w:pPr>
    </w:p>
    <w:p w14:paraId="753A1AC4"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5121B528" w14:textId="77777777" w:rsidR="00EC4005" w:rsidRPr="00400204" w:rsidRDefault="00EC4005" w:rsidP="00EC4005">
      <w:pPr>
        <w:pStyle w:val="BodyText"/>
        <w:spacing w:before="2"/>
        <w:rPr>
          <w:b/>
          <w:sz w:val="20"/>
          <w:lang w:val="sl-SI"/>
        </w:rPr>
      </w:pPr>
    </w:p>
    <w:p w14:paraId="152FA55D" w14:textId="77777777" w:rsidR="00EC4005" w:rsidRPr="00400204" w:rsidRDefault="00EC4005" w:rsidP="00EC4005">
      <w:pPr>
        <w:pStyle w:val="BodyText"/>
        <w:spacing w:line="276" w:lineRule="auto"/>
        <w:ind w:left="258" w:right="546"/>
        <w:jc w:val="both"/>
        <w:rPr>
          <w:lang w:val="sl-SI"/>
        </w:rPr>
      </w:pPr>
      <w:r w:rsidRPr="00400204">
        <w:rPr>
          <w:lang w:val="sl-SI"/>
        </w:rPr>
        <w:t>Spremembe te pogodbe, vključno s to določbo, so dopustne le v obliki pisnega aneksa k tej pogodbi. Poskusi drugačne spremembe (npr. z ustnim dogovorom) so po izrecnem dogovoru strank nedovoljeni in neveljavni.</w:t>
      </w:r>
    </w:p>
    <w:p w14:paraId="515249F8" w14:textId="1FE71FF8" w:rsidR="00EC4005" w:rsidRDefault="00EC4005" w:rsidP="00EC4005">
      <w:pPr>
        <w:pStyle w:val="BodyText"/>
        <w:spacing w:before="7"/>
        <w:rPr>
          <w:sz w:val="19"/>
          <w:lang w:val="sl-SI"/>
        </w:rPr>
      </w:pPr>
    </w:p>
    <w:p w14:paraId="00C22B37" w14:textId="34008059" w:rsidR="00C20116" w:rsidRDefault="00C20116" w:rsidP="00EC4005">
      <w:pPr>
        <w:pStyle w:val="BodyText"/>
        <w:spacing w:before="7"/>
        <w:rPr>
          <w:sz w:val="19"/>
          <w:lang w:val="sl-SI"/>
        </w:rPr>
      </w:pPr>
    </w:p>
    <w:p w14:paraId="1248A5FC" w14:textId="77777777" w:rsidR="00C20116" w:rsidRPr="00400204" w:rsidRDefault="00C20116" w:rsidP="00EC4005">
      <w:pPr>
        <w:pStyle w:val="BodyText"/>
        <w:spacing w:before="7"/>
        <w:rPr>
          <w:sz w:val="19"/>
          <w:lang w:val="sl-SI"/>
        </w:rPr>
      </w:pPr>
    </w:p>
    <w:p w14:paraId="7ACC594B" w14:textId="6E835D36"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0C8A86FD" w14:textId="77777777" w:rsidR="00EC4005" w:rsidRPr="00400204" w:rsidRDefault="00EC4005" w:rsidP="00EC4005">
      <w:pPr>
        <w:pStyle w:val="BodyText"/>
        <w:spacing w:before="10"/>
        <w:rPr>
          <w:b/>
          <w:sz w:val="20"/>
          <w:lang w:val="sl-SI"/>
        </w:rPr>
      </w:pPr>
    </w:p>
    <w:p w14:paraId="39694B63" w14:textId="77777777" w:rsidR="00EC4005" w:rsidRPr="00400204" w:rsidRDefault="00EC4005" w:rsidP="00EC4005">
      <w:pPr>
        <w:pStyle w:val="BodyText"/>
        <w:ind w:left="258"/>
        <w:rPr>
          <w:lang w:val="sl-SI"/>
        </w:rPr>
      </w:pPr>
      <w:r w:rsidRPr="00400204">
        <w:rPr>
          <w:lang w:val="sl-SI"/>
        </w:rPr>
        <w:t>Koncesionar</w:t>
      </w:r>
      <w:r w:rsidRPr="00400204">
        <w:rPr>
          <w:spacing w:val="-6"/>
          <w:lang w:val="sl-SI"/>
        </w:rPr>
        <w:t xml:space="preserve"> </w:t>
      </w:r>
      <w:r w:rsidRPr="00400204">
        <w:rPr>
          <w:lang w:val="sl-SI"/>
        </w:rPr>
        <w:t>mora</w:t>
      </w:r>
      <w:r w:rsidRPr="00400204">
        <w:rPr>
          <w:spacing w:val="-2"/>
          <w:lang w:val="sl-SI"/>
        </w:rPr>
        <w:t xml:space="preserve"> </w:t>
      </w:r>
      <w:r w:rsidRPr="00400204">
        <w:rPr>
          <w:lang w:val="sl-SI"/>
        </w:rPr>
        <w:t>vsa</w:t>
      </w:r>
      <w:r w:rsidRPr="00400204">
        <w:rPr>
          <w:spacing w:val="-3"/>
          <w:lang w:val="sl-SI"/>
        </w:rPr>
        <w:t xml:space="preserve"> </w:t>
      </w:r>
      <w:r w:rsidRPr="00400204">
        <w:rPr>
          <w:lang w:val="sl-SI"/>
        </w:rPr>
        <w:t>sporočila</w:t>
      </w:r>
      <w:r w:rsidRPr="00400204">
        <w:rPr>
          <w:spacing w:val="-2"/>
          <w:lang w:val="sl-SI"/>
        </w:rPr>
        <w:t xml:space="preserve"> </w:t>
      </w:r>
      <w:r w:rsidRPr="00400204">
        <w:rPr>
          <w:lang w:val="sl-SI"/>
        </w:rPr>
        <w:t>in</w:t>
      </w:r>
      <w:r w:rsidRPr="00400204">
        <w:rPr>
          <w:spacing w:val="-4"/>
          <w:lang w:val="sl-SI"/>
        </w:rPr>
        <w:t xml:space="preserve"> </w:t>
      </w:r>
      <w:r w:rsidRPr="00400204">
        <w:rPr>
          <w:lang w:val="sl-SI"/>
        </w:rPr>
        <w:t>druga</w:t>
      </w:r>
      <w:r w:rsidRPr="00400204">
        <w:rPr>
          <w:spacing w:val="-2"/>
          <w:lang w:val="sl-SI"/>
        </w:rPr>
        <w:t xml:space="preserve"> </w:t>
      </w:r>
      <w:r w:rsidRPr="00400204">
        <w:rPr>
          <w:lang w:val="sl-SI"/>
        </w:rPr>
        <w:t>pisanja,</w:t>
      </w:r>
      <w:r w:rsidRPr="00400204">
        <w:rPr>
          <w:spacing w:val="-4"/>
          <w:lang w:val="sl-SI"/>
        </w:rPr>
        <w:t xml:space="preserve"> </w:t>
      </w:r>
      <w:r w:rsidRPr="00400204">
        <w:rPr>
          <w:lang w:val="sl-SI"/>
        </w:rPr>
        <w:t>ki</w:t>
      </w:r>
      <w:r w:rsidRPr="00400204">
        <w:rPr>
          <w:spacing w:val="-3"/>
          <w:lang w:val="sl-SI"/>
        </w:rPr>
        <w:t xml:space="preserve"> </w:t>
      </w:r>
      <w:r w:rsidRPr="00400204">
        <w:rPr>
          <w:lang w:val="sl-SI"/>
        </w:rPr>
        <w:t>so</w:t>
      </w:r>
      <w:r w:rsidRPr="00400204">
        <w:rPr>
          <w:spacing w:val="-4"/>
          <w:lang w:val="sl-SI"/>
        </w:rPr>
        <w:t xml:space="preserve"> </w:t>
      </w:r>
      <w:r w:rsidRPr="00400204">
        <w:rPr>
          <w:lang w:val="sl-SI"/>
        </w:rPr>
        <w:t>namenjena</w:t>
      </w:r>
      <w:r w:rsidRPr="00400204">
        <w:rPr>
          <w:spacing w:val="-4"/>
          <w:lang w:val="sl-SI"/>
        </w:rPr>
        <w:t xml:space="preserve"> </w:t>
      </w:r>
      <w:r w:rsidRPr="00400204">
        <w:rPr>
          <w:lang w:val="sl-SI"/>
        </w:rPr>
        <w:t>koncedentu,</w:t>
      </w:r>
      <w:r w:rsidRPr="00400204">
        <w:rPr>
          <w:spacing w:val="-2"/>
          <w:lang w:val="sl-SI"/>
        </w:rPr>
        <w:t xml:space="preserve"> </w:t>
      </w:r>
      <w:r w:rsidRPr="00400204">
        <w:rPr>
          <w:lang w:val="sl-SI"/>
        </w:rPr>
        <w:t>vročati</w:t>
      </w:r>
      <w:r w:rsidRPr="00400204">
        <w:rPr>
          <w:spacing w:val="-3"/>
          <w:lang w:val="sl-SI"/>
        </w:rPr>
        <w:t xml:space="preserve"> </w:t>
      </w:r>
      <w:r w:rsidRPr="00400204">
        <w:rPr>
          <w:lang w:val="sl-SI"/>
        </w:rPr>
        <w:t>s</w:t>
      </w:r>
      <w:r w:rsidRPr="00400204">
        <w:rPr>
          <w:spacing w:val="-2"/>
          <w:lang w:val="sl-SI"/>
        </w:rPr>
        <w:t xml:space="preserve"> </w:t>
      </w:r>
      <w:r w:rsidRPr="00400204">
        <w:rPr>
          <w:lang w:val="sl-SI"/>
        </w:rPr>
        <w:t>priporočeno</w:t>
      </w:r>
      <w:r w:rsidRPr="00400204">
        <w:rPr>
          <w:spacing w:val="-3"/>
          <w:lang w:val="sl-SI"/>
        </w:rPr>
        <w:t xml:space="preserve"> </w:t>
      </w:r>
      <w:r w:rsidRPr="00400204">
        <w:rPr>
          <w:spacing w:val="-2"/>
          <w:lang w:val="sl-SI"/>
        </w:rPr>
        <w:t>pošiljko.</w:t>
      </w:r>
    </w:p>
    <w:p w14:paraId="5405D49A" w14:textId="77777777" w:rsidR="00EC4005" w:rsidRPr="00400204" w:rsidRDefault="00EC4005" w:rsidP="00EC4005">
      <w:pPr>
        <w:pStyle w:val="BodyText"/>
        <w:spacing w:before="3"/>
        <w:rPr>
          <w:sz w:val="22"/>
          <w:lang w:val="sl-SI"/>
        </w:rPr>
      </w:pPr>
    </w:p>
    <w:p w14:paraId="7EBA0C88" w14:textId="77777777" w:rsidR="00EC4005" w:rsidRPr="00400204" w:rsidRDefault="00EC4005" w:rsidP="00922A83">
      <w:pPr>
        <w:pStyle w:val="Heading5"/>
        <w:numPr>
          <w:ilvl w:val="0"/>
          <w:numId w:val="32"/>
        </w:numPr>
        <w:tabs>
          <w:tab w:val="left" w:pos="4973"/>
        </w:tabs>
        <w:ind w:left="4973" w:hanging="361"/>
        <w:jc w:val="left"/>
        <w:rPr>
          <w:lang w:val="sl-SI"/>
        </w:rPr>
      </w:pPr>
      <w:r w:rsidRPr="00400204">
        <w:rPr>
          <w:spacing w:val="-4"/>
          <w:lang w:val="sl-SI"/>
        </w:rPr>
        <w:t>člen</w:t>
      </w:r>
    </w:p>
    <w:p w14:paraId="427FAF86" w14:textId="77777777" w:rsidR="00EC4005" w:rsidRPr="00400204" w:rsidRDefault="00EC4005" w:rsidP="00EC4005">
      <w:pPr>
        <w:pStyle w:val="BodyText"/>
        <w:spacing w:before="3"/>
        <w:rPr>
          <w:b/>
          <w:sz w:val="20"/>
          <w:lang w:val="sl-SI"/>
        </w:rPr>
      </w:pPr>
    </w:p>
    <w:p w14:paraId="377D73BC" w14:textId="77777777" w:rsidR="00EC4005" w:rsidRPr="00400204" w:rsidRDefault="00EC4005" w:rsidP="00EC4005">
      <w:pPr>
        <w:pStyle w:val="BodyText"/>
        <w:ind w:left="258"/>
        <w:rPr>
          <w:lang w:val="sl-SI"/>
        </w:rPr>
      </w:pPr>
      <w:r w:rsidRPr="00400204">
        <w:rPr>
          <w:lang w:val="sl-SI"/>
        </w:rPr>
        <w:t>Ta</w:t>
      </w:r>
      <w:r w:rsidRPr="00400204">
        <w:rPr>
          <w:spacing w:val="-4"/>
          <w:lang w:val="sl-SI"/>
        </w:rPr>
        <w:t xml:space="preserve"> </w:t>
      </w:r>
      <w:r w:rsidRPr="00400204">
        <w:rPr>
          <w:lang w:val="sl-SI"/>
        </w:rPr>
        <w:t>pogodba</w:t>
      </w:r>
      <w:r w:rsidRPr="00400204">
        <w:rPr>
          <w:spacing w:val="-2"/>
          <w:lang w:val="sl-SI"/>
        </w:rPr>
        <w:t xml:space="preserve"> </w:t>
      </w:r>
      <w:r w:rsidRPr="00400204">
        <w:rPr>
          <w:lang w:val="sl-SI"/>
        </w:rPr>
        <w:t>je</w:t>
      </w:r>
      <w:r w:rsidRPr="00400204">
        <w:rPr>
          <w:spacing w:val="-4"/>
          <w:lang w:val="sl-SI"/>
        </w:rPr>
        <w:t xml:space="preserve"> </w:t>
      </w:r>
      <w:r w:rsidRPr="00400204">
        <w:rPr>
          <w:lang w:val="sl-SI"/>
        </w:rPr>
        <w:t>sestavljena</w:t>
      </w:r>
      <w:r w:rsidRPr="00400204">
        <w:rPr>
          <w:spacing w:val="-1"/>
          <w:lang w:val="sl-SI"/>
        </w:rPr>
        <w:t xml:space="preserve"> </w:t>
      </w:r>
      <w:r w:rsidRPr="00400204">
        <w:rPr>
          <w:lang w:val="sl-SI"/>
        </w:rPr>
        <w:t>v</w:t>
      </w:r>
      <w:r w:rsidRPr="00400204">
        <w:rPr>
          <w:spacing w:val="-3"/>
          <w:lang w:val="sl-SI"/>
        </w:rPr>
        <w:t xml:space="preserve"> </w:t>
      </w:r>
      <w:r w:rsidRPr="00400204">
        <w:rPr>
          <w:lang w:val="sl-SI"/>
        </w:rPr>
        <w:t>4</w:t>
      </w:r>
      <w:r w:rsidRPr="00400204">
        <w:rPr>
          <w:spacing w:val="-5"/>
          <w:lang w:val="sl-SI"/>
        </w:rPr>
        <w:t xml:space="preserve"> </w:t>
      </w:r>
      <w:r w:rsidRPr="00400204">
        <w:rPr>
          <w:lang w:val="sl-SI"/>
        </w:rPr>
        <w:t>izvodih,</w:t>
      </w:r>
      <w:r w:rsidRPr="00400204">
        <w:rPr>
          <w:spacing w:val="-2"/>
          <w:lang w:val="sl-SI"/>
        </w:rPr>
        <w:t xml:space="preserve"> </w:t>
      </w:r>
      <w:r w:rsidRPr="00400204">
        <w:rPr>
          <w:lang w:val="sl-SI"/>
        </w:rPr>
        <w:t>od</w:t>
      </w:r>
      <w:r w:rsidRPr="00400204">
        <w:rPr>
          <w:spacing w:val="-4"/>
          <w:lang w:val="sl-SI"/>
        </w:rPr>
        <w:t xml:space="preserve"> </w:t>
      </w:r>
      <w:r w:rsidRPr="00400204">
        <w:rPr>
          <w:lang w:val="sl-SI"/>
        </w:rPr>
        <w:t>katerih</w:t>
      </w:r>
      <w:r w:rsidRPr="00400204">
        <w:rPr>
          <w:spacing w:val="-3"/>
          <w:lang w:val="sl-SI"/>
        </w:rPr>
        <w:t xml:space="preserve"> </w:t>
      </w:r>
      <w:r w:rsidRPr="00400204">
        <w:rPr>
          <w:lang w:val="sl-SI"/>
        </w:rPr>
        <w:t>prejme</w:t>
      </w:r>
      <w:r w:rsidRPr="00400204">
        <w:rPr>
          <w:spacing w:val="-4"/>
          <w:lang w:val="sl-SI"/>
        </w:rPr>
        <w:t xml:space="preserve"> </w:t>
      </w:r>
      <w:r w:rsidRPr="00400204">
        <w:rPr>
          <w:lang w:val="sl-SI"/>
        </w:rPr>
        <w:t>vsaka</w:t>
      </w:r>
      <w:r w:rsidRPr="00400204">
        <w:rPr>
          <w:spacing w:val="-2"/>
          <w:lang w:val="sl-SI"/>
        </w:rPr>
        <w:t xml:space="preserve"> </w:t>
      </w:r>
      <w:r w:rsidRPr="00400204">
        <w:rPr>
          <w:lang w:val="sl-SI"/>
        </w:rPr>
        <w:t>pogodbena</w:t>
      </w:r>
      <w:r w:rsidRPr="00400204">
        <w:rPr>
          <w:spacing w:val="-1"/>
          <w:lang w:val="sl-SI"/>
        </w:rPr>
        <w:t xml:space="preserve"> </w:t>
      </w:r>
      <w:r w:rsidRPr="00400204">
        <w:rPr>
          <w:lang w:val="sl-SI"/>
        </w:rPr>
        <w:t>stranka</w:t>
      </w:r>
      <w:r w:rsidRPr="00400204">
        <w:rPr>
          <w:spacing w:val="-2"/>
          <w:lang w:val="sl-SI"/>
        </w:rPr>
        <w:t xml:space="preserve"> </w:t>
      </w:r>
      <w:r w:rsidRPr="00400204">
        <w:rPr>
          <w:lang w:val="sl-SI"/>
        </w:rPr>
        <w:t>po</w:t>
      </w:r>
      <w:r w:rsidRPr="00400204">
        <w:rPr>
          <w:spacing w:val="-4"/>
          <w:lang w:val="sl-SI"/>
        </w:rPr>
        <w:t xml:space="preserve"> </w:t>
      </w:r>
      <w:r w:rsidRPr="00400204">
        <w:rPr>
          <w:lang w:val="sl-SI"/>
        </w:rPr>
        <w:t>2</w:t>
      </w:r>
      <w:r w:rsidRPr="00400204">
        <w:rPr>
          <w:spacing w:val="-1"/>
          <w:lang w:val="sl-SI"/>
        </w:rPr>
        <w:t xml:space="preserve"> </w:t>
      </w:r>
      <w:r w:rsidRPr="00400204">
        <w:rPr>
          <w:spacing w:val="-2"/>
          <w:lang w:val="sl-SI"/>
        </w:rPr>
        <w:t>izvoda.</w:t>
      </w:r>
    </w:p>
    <w:p w14:paraId="62CDB4C8" w14:textId="77777777" w:rsidR="00EC4005" w:rsidRPr="00400204" w:rsidRDefault="00EC4005" w:rsidP="00EC4005">
      <w:pPr>
        <w:pStyle w:val="BodyText"/>
        <w:spacing w:before="4"/>
        <w:rPr>
          <w:sz w:val="23"/>
          <w:lang w:val="sl-SI"/>
        </w:rPr>
      </w:pPr>
    </w:p>
    <w:p w14:paraId="089D536C" w14:textId="77777777" w:rsidR="00EC4005" w:rsidRPr="00400204" w:rsidRDefault="00EC4005" w:rsidP="00EC4005">
      <w:pPr>
        <w:pStyle w:val="BodyText"/>
        <w:spacing w:line="278" w:lineRule="auto"/>
        <w:ind w:left="258" w:right="538"/>
        <w:jc w:val="both"/>
        <w:rPr>
          <w:lang w:val="sl-SI"/>
        </w:rPr>
      </w:pPr>
      <w:r w:rsidRPr="00400204">
        <w:rPr>
          <w:lang w:val="sl-SI"/>
        </w:rPr>
        <w:t>Priloga te pogodbe je razpisna dokumentacija v postopku, na podlagi katerega je sklenjena ta pogodba, ter ponudba koncesionarja.</w:t>
      </w:r>
    </w:p>
    <w:p w14:paraId="169605E4" w14:textId="77777777" w:rsidR="00EC4005" w:rsidRPr="00400204" w:rsidRDefault="00EC4005" w:rsidP="00EC4005">
      <w:pPr>
        <w:pStyle w:val="BodyText"/>
        <w:rPr>
          <w:sz w:val="20"/>
          <w:lang w:val="sl-SI"/>
        </w:rPr>
      </w:pPr>
    </w:p>
    <w:p w14:paraId="146CC363" w14:textId="77777777" w:rsidR="00EC4005" w:rsidRPr="00400204" w:rsidRDefault="00EC4005" w:rsidP="00EC4005">
      <w:pPr>
        <w:pStyle w:val="BodyText"/>
        <w:rPr>
          <w:sz w:val="20"/>
          <w:lang w:val="sl-SI"/>
        </w:rPr>
      </w:pPr>
    </w:p>
    <w:p w14:paraId="5F7FA1D0" w14:textId="77777777" w:rsidR="00EC4005" w:rsidRPr="00400204" w:rsidRDefault="00EC4005" w:rsidP="00EC4005">
      <w:pPr>
        <w:pStyle w:val="BodyText"/>
        <w:rPr>
          <w:sz w:val="20"/>
          <w:lang w:val="sl-SI"/>
        </w:rPr>
      </w:pPr>
    </w:p>
    <w:p w14:paraId="3E6F8E77" w14:textId="77777777" w:rsidR="00EC4005" w:rsidRPr="00400204" w:rsidRDefault="00EC4005" w:rsidP="00EC4005">
      <w:pPr>
        <w:pStyle w:val="BodyText"/>
        <w:spacing w:before="2"/>
        <w:rPr>
          <w:sz w:val="26"/>
          <w:lang w:val="sl-SI"/>
        </w:rPr>
      </w:pPr>
    </w:p>
    <w:p w14:paraId="2CCF24F1" w14:textId="2667258A" w:rsidR="00124350" w:rsidRPr="00400204" w:rsidRDefault="00EC4005" w:rsidP="008C5819">
      <w:pPr>
        <w:pStyle w:val="BodyText"/>
        <w:tabs>
          <w:tab w:val="left" w:pos="2280"/>
          <w:tab w:val="left" w:pos="4373"/>
        </w:tabs>
        <w:ind w:left="258"/>
        <w:rPr>
          <w:lang w:val="sl-SI"/>
        </w:rPr>
      </w:pPr>
      <w:r w:rsidRPr="00400204">
        <w:rPr>
          <w:lang w:val="sl-SI"/>
        </w:rPr>
        <w:t xml:space="preserve">V/na </w:t>
      </w:r>
      <w:r w:rsidRPr="00400204">
        <w:rPr>
          <w:u w:val="single"/>
          <w:lang w:val="sl-SI"/>
        </w:rPr>
        <w:tab/>
      </w:r>
      <w:r w:rsidRPr="00400204">
        <w:rPr>
          <w:lang w:val="sl-SI"/>
        </w:rPr>
        <w:t xml:space="preserve">, dne </w:t>
      </w:r>
      <w:r w:rsidRPr="00400204">
        <w:rPr>
          <w:u w:val="single"/>
          <w:lang w:val="sl-SI"/>
        </w:rPr>
        <w:tab/>
      </w:r>
    </w:p>
    <w:sectPr w:rsidR="00124350" w:rsidRPr="00400204" w:rsidSect="00D931BF">
      <w:headerReference w:type="even" r:id="rId82"/>
      <w:headerReference w:type="default" r:id="rId83"/>
      <w:footerReference w:type="default" r:id="rId84"/>
      <w:headerReference w:type="first" r:id="rId8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53DB" w14:textId="77777777" w:rsidR="00796BD0" w:rsidRDefault="00796BD0" w:rsidP="006975C6">
      <w:r>
        <w:separator/>
      </w:r>
    </w:p>
  </w:endnote>
  <w:endnote w:type="continuationSeparator" w:id="0">
    <w:p w14:paraId="51C13E55" w14:textId="77777777" w:rsidR="00796BD0" w:rsidRDefault="00796BD0"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ronos Pro Light Display">
    <w:altName w:val="Calibri"/>
    <w:panose1 w:val="020B0604020202020204"/>
    <w:charset w:val="00"/>
    <w:family w:val="swiss"/>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6771" w14:textId="77777777" w:rsidR="001D7F30" w:rsidRDefault="001D7F30" w:rsidP="003B45B1">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A53F" w14:textId="77777777" w:rsidR="001D7F30" w:rsidRDefault="001D7F30" w:rsidP="003B45B1">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ED8E" w14:textId="31AAD9F7" w:rsidR="001D7F30" w:rsidRDefault="001D7F30">
    <w:pPr>
      <w:pStyle w:val="BodyText"/>
      <w:spacing w:line="14"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31CA" w14:textId="7C8063D7" w:rsidR="001D7F30" w:rsidRDefault="001D7F30">
    <w:pPr>
      <w:pStyle w:val="BodyText"/>
      <w:spacing w:line="14" w:lineRule="auto"/>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57B1" w14:textId="77777777" w:rsidR="001D7F30" w:rsidRDefault="001D7F30">
    <w:pPr>
      <w:pStyle w:val="BodyText"/>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4DDE" w14:textId="77777777" w:rsidR="001D7F30" w:rsidRDefault="001D7F30">
    <w:pPr>
      <w:pStyle w:val="BodyText"/>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B5CB8" w14:textId="77777777" w:rsidR="001D7F30" w:rsidRDefault="001D7F30">
    <w:pPr>
      <w:pStyle w:val="BodyText"/>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D53F8" w14:textId="77777777" w:rsidR="001D7F30" w:rsidRDefault="001D7F30">
    <w:pPr>
      <w:pStyle w:val="BodyText"/>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FC5DB" w14:textId="77777777" w:rsidR="001D7F30" w:rsidRDefault="001D7F30">
    <w:pPr>
      <w:pStyle w:val="BodyText"/>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9FA5F" w14:textId="77777777" w:rsidR="001D7F30" w:rsidRDefault="001D7F30">
    <w:pPr>
      <w:pStyle w:val="BodyText"/>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0A58C" w14:textId="77777777" w:rsidR="001D7F30" w:rsidRDefault="001D7F30">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56281" w14:textId="77777777" w:rsidR="001D7F30" w:rsidRDefault="001D7F30" w:rsidP="003B45B1">
    <w:pPr>
      <w:pStyle w:val="Footer"/>
      <w:tabs>
        <w:tab w:val="left" w:pos="3301"/>
      </w:tabs>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2B2F" w14:textId="77777777" w:rsidR="001D7F30" w:rsidRDefault="001D7F30">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C6" w14:textId="77777777" w:rsidR="001D7F30" w:rsidRDefault="001D7F30" w:rsidP="003B45B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E2A7" w14:textId="77777777" w:rsidR="001D7F30" w:rsidRDefault="001D7F30" w:rsidP="003B45B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074F" w14:textId="77777777" w:rsidR="001D7F30" w:rsidRDefault="001D7F30" w:rsidP="003B45B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8B4F" w14:textId="77777777" w:rsidR="001D7F30" w:rsidRDefault="001D7F30" w:rsidP="003B45B1">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8AB7" w14:textId="77777777" w:rsidR="001D7F30" w:rsidRDefault="001D7F30" w:rsidP="003B45B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3454" w14:textId="77777777" w:rsidR="001D7F30" w:rsidRDefault="001D7F30" w:rsidP="003B45B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DCCB" w14:textId="77777777" w:rsidR="001D7F30" w:rsidRDefault="001D7F30" w:rsidP="003B45B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0F18" w14:textId="77777777" w:rsidR="00796BD0" w:rsidRDefault="00796BD0" w:rsidP="006975C6">
      <w:r>
        <w:separator/>
      </w:r>
    </w:p>
  </w:footnote>
  <w:footnote w:type="continuationSeparator" w:id="0">
    <w:p w14:paraId="39B2ADC7" w14:textId="77777777" w:rsidR="00796BD0" w:rsidRDefault="00796BD0" w:rsidP="0069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CAA9D" w14:textId="10220C00" w:rsidR="001D7F30" w:rsidRPr="000339F6" w:rsidRDefault="001D7F30" w:rsidP="00332B7A">
    <w:pPr>
      <w:pStyle w:val="Header"/>
      <w:jc w:val="center"/>
    </w:pPr>
    <w:r>
      <w:rPr>
        <w:b/>
        <w:bCs/>
        <w:noProof/>
        <w:sz w:val="18"/>
        <w:szCs w:val="18"/>
      </w:rPr>
      <w:drawing>
        <wp:anchor distT="0" distB="0" distL="114300" distR="114300" simplePos="0" relativeHeight="251642368" behindDoc="1" locked="0" layoutInCell="1" allowOverlap="1" wp14:anchorId="053324AF" wp14:editId="3CB133CE">
          <wp:simplePos x="0" y="0"/>
          <wp:positionH relativeFrom="column">
            <wp:posOffset>1123950</wp:posOffset>
          </wp:positionH>
          <wp:positionV relativeFrom="paragraph">
            <wp:posOffset>9525</wp:posOffset>
          </wp:positionV>
          <wp:extent cx="504825" cy="645160"/>
          <wp:effectExtent l="0" t="0" r="3175"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33A12C5" w14:textId="77777777" w:rsidR="001D7F30" w:rsidRPr="00C563CC" w:rsidRDefault="001D7F30" w:rsidP="00332B7A">
    <w:pPr>
      <w:pStyle w:val="Header"/>
      <w:jc w:val="center"/>
      <w:rPr>
        <w:sz w:val="18"/>
        <w:szCs w:val="18"/>
      </w:rPr>
    </w:pPr>
    <w:r w:rsidRPr="00C563CC">
      <w:rPr>
        <w:sz w:val="18"/>
        <w:szCs w:val="18"/>
      </w:rPr>
      <w:t>Ulica Bratka Krefta 14</w:t>
    </w:r>
  </w:p>
  <w:p w14:paraId="35EEB8DA" w14:textId="77777777" w:rsidR="001D7F30" w:rsidRPr="00C563CC" w:rsidRDefault="001D7F30" w:rsidP="00332B7A">
    <w:pPr>
      <w:pStyle w:val="Header"/>
      <w:jc w:val="center"/>
      <w:rPr>
        <w:sz w:val="18"/>
        <w:szCs w:val="18"/>
      </w:rPr>
    </w:pPr>
    <w:r w:rsidRPr="00C563CC">
      <w:rPr>
        <w:sz w:val="18"/>
        <w:szCs w:val="18"/>
      </w:rPr>
      <w:t>9244 SV. JURIJ OB ŠČAVNICI</w:t>
    </w:r>
  </w:p>
  <w:p w14:paraId="22366042" w14:textId="77777777" w:rsidR="001D7F30" w:rsidRPr="00C563CC" w:rsidRDefault="001D7F30" w:rsidP="00332B7A">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1B178E62" w14:textId="77777777" w:rsidR="001D7F30" w:rsidRPr="000339F6" w:rsidRDefault="001D7F30" w:rsidP="00332B7A">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A0FBD98" w14:textId="1FED1A8B" w:rsidR="001D7F30" w:rsidRDefault="001D7F30">
    <w:pPr>
      <w:pStyle w:val="Header"/>
    </w:pPr>
  </w:p>
  <w:p w14:paraId="0ECBD251" w14:textId="4DE88E55" w:rsidR="001D7F30" w:rsidRDefault="001D7F3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A4FF" w14:textId="3DF96F23" w:rsidR="001D7F30" w:rsidRDefault="001D7F3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5158" w14:textId="34DCC64F" w:rsidR="001D7F30" w:rsidRDefault="001D7F3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BB00" w14:textId="77777777" w:rsidR="001D7F30" w:rsidRPr="000339F6" w:rsidRDefault="001D7F30" w:rsidP="00661E01">
    <w:pPr>
      <w:pStyle w:val="Header"/>
      <w:jc w:val="center"/>
    </w:pPr>
    <w:r>
      <w:rPr>
        <w:b/>
        <w:bCs/>
        <w:noProof/>
        <w:sz w:val="18"/>
        <w:szCs w:val="18"/>
      </w:rPr>
      <w:drawing>
        <wp:anchor distT="0" distB="0" distL="114300" distR="114300" simplePos="0" relativeHeight="251697152" behindDoc="1" locked="0" layoutInCell="1" allowOverlap="1" wp14:anchorId="14D3A27F" wp14:editId="71FFB4EF">
          <wp:simplePos x="0" y="0"/>
          <wp:positionH relativeFrom="column">
            <wp:posOffset>1069340</wp:posOffset>
          </wp:positionH>
          <wp:positionV relativeFrom="paragraph">
            <wp:posOffset>9525</wp:posOffset>
          </wp:positionV>
          <wp:extent cx="504825" cy="645160"/>
          <wp:effectExtent l="0" t="0" r="3175" b="254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90ABC8C" w14:textId="77777777" w:rsidR="001D7F30" w:rsidRPr="00C563CC" w:rsidRDefault="001D7F30" w:rsidP="00661E01">
    <w:pPr>
      <w:pStyle w:val="Header"/>
      <w:jc w:val="center"/>
      <w:rPr>
        <w:sz w:val="18"/>
        <w:szCs w:val="18"/>
      </w:rPr>
    </w:pPr>
    <w:r w:rsidRPr="00C563CC">
      <w:rPr>
        <w:sz w:val="18"/>
        <w:szCs w:val="18"/>
      </w:rPr>
      <w:t>Ulica Bratka Krefta 14</w:t>
    </w:r>
  </w:p>
  <w:p w14:paraId="2BF046FD" w14:textId="77777777" w:rsidR="001D7F30" w:rsidRPr="00C563CC" w:rsidRDefault="001D7F30" w:rsidP="00661E0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BE022C4" w14:textId="77777777" w:rsidR="001D7F30" w:rsidRPr="00C563CC" w:rsidRDefault="001D7F30" w:rsidP="00661E0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20A27E4A" w14:textId="77777777" w:rsidR="001D7F30" w:rsidRPr="000339F6" w:rsidRDefault="001D7F30" w:rsidP="00661E0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49B8BFF6" w14:textId="066E2E91" w:rsidR="001D7F30" w:rsidRPr="002B4929" w:rsidRDefault="001D7F30" w:rsidP="002B492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C4789" w14:textId="3DE27CDC" w:rsidR="001D7F30" w:rsidRDefault="001D7F3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EF753" w14:textId="565D2A33" w:rsidR="001D7F30" w:rsidRDefault="001D7F3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8FDE" w14:textId="77777777" w:rsidR="001D7F30" w:rsidRPr="000339F6" w:rsidRDefault="001D7F30" w:rsidP="00F712A3">
    <w:pPr>
      <w:pStyle w:val="Header"/>
      <w:jc w:val="center"/>
    </w:pPr>
    <w:r>
      <w:rPr>
        <w:b/>
        <w:bCs/>
        <w:noProof/>
        <w:sz w:val="18"/>
        <w:szCs w:val="18"/>
      </w:rPr>
      <w:drawing>
        <wp:anchor distT="0" distB="0" distL="114300" distR="114300" simplePos="0" relativeHeight="251635200" behindDoc="1" locked="0" layoutInCell="1" allowOverlap="1" wp14:anchorId="1DA404BD" wp14:editId="79CD20DE">
          <wp:simplePos x="0" y="0"/>
          <wp:positionH relativeFrom="column">
            <wp:posOffset>1069340</wp:posOffset>
          </wp:positionH>
          <wp:positionV relativeFrom="paragraph">
            <wp:posOffset>9525</wp:posOffset>
          </wp:positionV>
          <wp:extent cx="504825" cy="645160"/>
          <wp:effectExtent l="0" t="0" r="3175" b="254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3E633E72" w14:textId="77777777" w:rsidR="001D7F30" w:rsidRPr="00C563CC" w:rsidRDefault="001D7F30" w:rsidP="00F712A3">
    <w:pPr>
      <w:pStyle w:val="Header"/>
      <w:jc w:val="center"/>
      <w:rPr>
        <w:sz w:val="18"/>
        <w:szCs w:val="18"/>
      </w:rPr>
    </w:pPr>
    <w:r w:rsidRPr="00C563CC">
      <w:rPr>
        <w:sz w:val="18"/>
        <w:szCs w:val="18"/>
      </w:rPr>
      <w:t>Ulica Bratka Krefta 14</w:t>
    </w:r>
  </w:p>
  <w:p w14:paraId="005F6C91" w14:textId="77777777" w:rsidR="001D7F30" w:rsidRPr="00C563CC" w:rsidRDefault="001D7F30" w:rsidP="00F712A3">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7D49F49" w14:textId="77777777" w:rsidR="001D7F30" w:rsidRPr="00C563CC" w:rsidRDefault="001D7F30" w:rsidP="00F712A3">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2EF9E97" w14:textId="77777777" w:rsidR="001D7F30" w:rsidRPr="000339F6" w:rsidRDefault="001D7F30" w:rsidP="00F712A3">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1A885730" w14:textId="647EB7BA" w:rsidR="001D7F30" w:rsidRPr="002B4929" w:rsidRDefault="001D7F30" w:rsidP="002B4929">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32B7" w14:textId="14B09BFE" w:rsidR="001D7F30" w:rsidRDefault="001D7F3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6BA3" w14:textId="6D177D66" w:rsidR="001D7F30" w:rsidRDefault="001D7F3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78887" w14:textId="77777777" w:rsidR="001D7F30" w:rsidRPr="000339F6" w:rsidRDefault="001D7F30" w:rsidP="003008A9">
    <w:pPr>
      <w:pStyle w:val="Header"/>
      <w:jc w:val="center"/>
    </w:pPr>
    <w:r>
      <w:rPr>
        <w:b/>
        <w:bCs/>
        <w:noProof/>
        <w:sz w:val="18"/>
        <w:szCs w:val="18"/>
      </w:rPr>
      <w:drawing>
        <wp:anchor distT="0" distB="0" distL="114300" distR="114300" simplePos="0" relativeHeight="251636224" behindDoc="1" locked="0" layoutInCell="1" allowOverlap="1" wp14:anchorId="760B3D6B" wp14:editId="4D72E227">
          <wp:simplePos x="0" y="0"/>
          <wp:positionH relativeFrom="column">
            <wp:posOffset>1069340</wp:posOffset>
          </wp:positionH>
          <wp:positionV relativeFrom="paragraph">
            <wp:posOffset>9525</wp:posOffset>
          </wp:positionV>
          <wp:extent cx="504825" cy="645160"/>
          <wp:effectExtent l="0" t="0" r="3175" b="254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D7D7D54" w14:textId="77777777" w:rsidR="001D7F30" w:rsidRPr="00C563CC" w:rsidRDefault="001D7F30" w:rsidP="003008A9">
    <w:pPr>
      <w:pStyle w:val="Header"/>
      <w:jc w:val="center"/>
      <w:rPr>
        <w:sz w:val="18"/>
        <w:szCs w:val="18"/>
      </w:rPr>
    </w:pPr>
    <w:r w:rsidRPr="00C563CC">
      <w:rPr>
        <w:sz w:val="18"/>
        <w:szCs w:val="18"/>
      </w:rPr>
      <w:t>Ulica Bratka Krefta 14</w:t>
    </w:r>
  </w:p>
  <w:p w14:paraId="523DFAFF" w14:textId="77777777" w:rsidR="001D7F30" w:rsidRPr="00C563CC" w:rsidRDefault="001D7F30" w:rsidP="003008A9">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2ED2EFAA" w14:textId="77777777" w:rsidR="001D7F30" w:rsidRPr="00C563CC" w:rsidRDefault="001D7F30" w:rsidP="003008A9">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D411D3A" w14:textId="77777777" w:rsidR="001D7F30" w:rsidRPr="000339F6" w:rsidRDefault="001D7F30" w:rsidP="003008A9">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EED8FF5" w14:textId="196CCCF1" w:rsidR="001D7F30" w:rsidRPr="002B4929" w:rsidRDefault="001D7F30" w:rsidP="002B492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E337" w14:textId="4F28D8F1" w:rsidR="001D7F30" w:rsidRDefault="001D7F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A80E4" w14:textId="0C64F4B2" w:rsidR="001D7F30" w:rsidRDefault="001D7F3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DD3F" w14:textId="67833004" w:rsidR="001D7F30" w:rsidRDefault="001D7F3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6996" w14:textId="77777777" w:rsidR="001D7F30" w:rsidRPr="000339F6" w:rsidRDefault="001D7F30" w:rsidP="007768F1">
    <w:pPr>
      <w:pStyle w:val="Header"/>
      <w:jc w:val="center"/>
    </w:pPr>
    <w:r>
      <w:rPr>
        <w:b/>
        <w:bCs/>
        <w:noProof/>
        <w:sz w:val="18"/>
        <w:szCs w:val="18"/>
      </w:rPr>
      <w:drawing>
        <wp:anchor distT="0" distB="0" distL="114300" distR="114300" simplePos="0" relativeHeight="251637248" behindDoc="1" locked="0" layoutInCell="1" allowOverlap="1" wp14:anchorId="7AF44310" wp14:editId="4B5AD599">
          <wp:simplePos x="0" y="0"/>
          <wp:positionH relativeFrom="column">
            <wp:posOffset>1069340</wp:posOffset>
          </wp:positionH>
          <wp:positionV relativeFrom="paragraph">
            <wp:posOffset>9525</wp:posOffset>
          </wp:positionV>
          <wp:extent cx="504825" cy="645160"/>
          <wp:effectExtent l="0" t="0" r="3175" b="254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3557CC7" w14:textId="77777777" w:rsidR="001D7F30" w:rsidRPr="00C563CC" w:rsidRDefault="001D7F30" w:rsidP="007768F1">
    <w:pPr>
      <w:pStyle w:val="Header"/>
      <w:jc w:val="center"/>
      <w:rPr>
        <w:sz w:val="18"/>
        <w:szCs w:val="18"/>
      </w:rPr>
    </w:pPr>
    <w:r w:rsidRPr="00C563CC">
      <w:rPr>
        <w:sz w:val="18"/>
        <w:szCs w:val="18"/>
      </w:rPr>
      <w:t>Ulica Bratka Krefta 14</w:t>
    </w:r>
  </w:p>
  <w:p w14:paraId="41A0BD9A" w14:textId="77777777" w:rsidR="001D7F30" w:rsidRPr="00C563CC" w:rsidRDefault="001D7F30" w:rsidP="007768F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4E969895" w14:textId="77777777" w:rsidR="001D7F30" w:rsidRPr="00C563CC" w:rsidRDefault="001D7F30" w:rsidP="007768F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2686B97" w14:textId="77777777" w:rsidR="001D7F30" w:rsidRPr="000339F6" w:rsidRDefault="001D7F30" w:rsidP="007768F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C958531" w14:textId="00D179A1" w:rsidR="001D7F30" w:rsidRPr="002B4929" w:rsidRDefault="001D7F30" w:rsidP="002B492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969B" w14:textId="3932A8D1" w:rsidR="001D7F30" w:rsidRDefault="001D7F3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78DA" w14:textId="628B373B" w:rsidR="001D7F30" w:rsidRDefault="001D7F3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79295" w14:textId="77777777" w:rsidR="001D7F30" w:rsidRPr="000339F6" w:rsidRDefault="001D7F30" w:rsidP="00410846">
    <w:pPr>
      <w:pStyle w:val="Header"/>
      <w:jc w:val="center"/>
    </w:pPr>
    <w:r>
      <w:rPr>
        <w:b/>
        <w:bCs/>
        <w:noProof/>
        <w:sz w:val="18"/>
        <w:szCs w:val="18"/>
      </w:rPr>
      <w:drawing>
        <wp:anchor distT="0" distB="0" distL="114300" distR="114300" simplePos="0" relativeHeight="251638272" behindDoc="1" locked="0" layoutInCell="1" allowOverlap="1" wp14:anchorId="2CD3D456" wp14:editId="76C129D7">
          <wp:simplePos x="0" y="0"/>
          <wp:positionH relativeFrom="column">
            <wp:posOffset>1069340</wp:posOffset>
          </wp:positionH>
          <wp:positionV relativeFrom="paragraph">
            <wp:posOffset>9525</wp:posOffset>
          </wp:positionV>
          <wp:extent cx="504825" cy="645160"/>
          <wp:effectExtent l="0" t="0" r="3175" b="254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756F32F2" w14:textId="77777777" w:rsidR="001D7F30" w:rsidRPr="00C563CC" w:rsidRDefault="001D7F30" w:rsidP="00410846">
    <w:pPr>
      <w:pStyle w:val="Header"/>
      <w:jc w:val="center"/>
      <w:rPr>
        <w:sz w:val="18"/>
        <w:szCs w:val="18"/>
      </w:rPr>
    </w:pPr>
    <w:r w:rsidRPr="00C563CC">
      <w:rPr>
        <w:sz w:val="18"/>
        <w:szCs w:val="18"/>
      </w:rPr>
      <w:t>Ulica Bratka Krefta 14</w:t>
    </w:r>
  </w:p>
  <w:p w14:paraId="46025F6E" w14:textId="77777777" w:rsidR="001D7F30" w:rsidRPr="00C563CC" w:rsidRDefault="001D7F30" w:rsidP="00410846">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413DFFE" w14:textId="77777777" w:rsidR="001D7F30" w:rsidRPr="00C563CC" w:rsidRDefault="001D7F30" w:rsidP="00410846">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984F5BA" w14:textId="77777777" w:rsidR="001D7F30" w:rsidRPr="000339F6" w:rsidRDefault="001D7F30" w:rsidP="00410846">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71FAF950" w14:textId="482C0249" w:rsidR="001D7F30" w:rsidRPr="002B4929" w:rsidRDefault="001D7F30" w:rsidP="002B492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192E" w14:textId="2ED5FE58" w:rsidR="001D7F30" w:rsidRDefault="001D7F3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8BF0" w14:textId="5B5B5D43" w:rsidR="001D7F30" w:rsidRDefault="001D7F3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CAE1" w14:textId="77777777" w:rsidR="001D7F30" w:rsidRPr="000339F6" w:rsidRDefault="001D7F30" w:rsidP="00D160E4">
    <w:pPr>
      <w:pStyle w:val="Header"/>
      <w:jc w:val="center"/>
    </w:pPr>
    <w:r>
      <w:rPr>
        <w:b/>
        <w:bCs/>
        <w:noProof/>
        <w:sz w:val="18"/>
        <w:szCs w:val="18"/>
      </w:rPr>
      <w:drawing>
        <wp:anchor distT="0" distB="0" distL="114300" distR="114300" simplePos="0" relativeHeight="251639296" behindDoc="1" locked="0" layoutInCell="1" allowOverlap="1" wp14:anchorId="3577C0C4" wp14:editId="6B6F2672">
          <wp:simplePos x="0" y="0"/>
          <wp:positionH relativeFrom="column">
            <wp:posOffset>1069340</wp:posOffset>
          </wp:positionH>
          <wp:positionV relativeFrom="paragraph">
            <wp:posOffset>9525</wp:posOffset>
          </wp:positionV>
          <wp:extent cx="504825" cy="645160"/>
          <wp:effectExtent l="0" t="0" r="3175" b="254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D8FCE43" w14:textId="77777777" w:rsidR="001D7F30" w:rsidRPr="00C563CC" w:rsidRDefault="001D7F30" w:rsidP="00D160E4">
    <w:pPr>
      <w:pStyle w:val="Header"/>
      <w:jc w:val="center"/>
      <w:rPr>
        <w:sz w:val="18"/>
        <w:szCs w:val="18"/>
      </w:rPr>
    </w:pPr>
    <w:r w:rsidRPr="00C563CC">
      <w:rPr>
        <w:sz w:val="18"/>
        <w:szCs w:val="18"/>
      </w:rPr>
      <w:t>Ulica Bratka Krefta 14</w:t>
    </w:r>
  </w:p>
  <w:p w14:paraId="40E8C6D8" w14:textId="77777777" w:rsidR="001D7F30" w:rsidRPr="00C563CC" w:rsidRDefault="001D7F30" w:rsidP="00D160E4">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D211287" w14:textId="77777777" w:rsidR="001D7F30" w:rsidRPr="00C563CC" w:rsidRDefault="001D7F30" w:rsidP="00D160E4">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8D09884" w14:textId="77777777" w:rsidR="001D7F30" w:rsidRPr="000339F6" w:rsidRDefault="001D7F30" w:rsidP="00D160E4">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1A70F674" w14:textId="466192A5" w:rsidR="001D7F30" w:rsidRPr="002B4929" w:rsidRDefault="001D7F30" w:rsidP="002B492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83AA" w14:textId="11D2B44B" w:rsidR="001D7F30" w:rsidRDefault="001D7F3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0BA2" w14:textId="77777777" w:rsidR="004F05B3" w:rsidRDefault="004F0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4453C" w14:textId="36D38D1F" w:rsidR="001D7F30" w:rsidRPr="000339F6" w:rsidRDefault="001D7F30" w:rsidP="00F027D1">
    <w:pPr>
      <w:pStyle w:val="Header"/>
      <w:jc w:val="center"/>
    </w:pPr>
    <w:r>
      <w:rPr>
        <w:b/>
        <w:bCs/>
        <w:noProof/>
        <w:sz w:val="18"/>
        <w:szCs w:val="18"/>
      </w:rPr>
      <w:drawing>
        <wp:anchor distT="0" distB="0" distL="114300" distR="114300" simplePos="0" relativeHeight="251645440" behindDoc="1" locked="0" layoutInCell="1" allowOverlap="1" wp14:anchorId="7CD5ECFA" wp14:editId="1A277F50">
          <wp:simplePos x="0" y="0"/>
          <wp:positionH relativeFrom="column">
            <wp:posOffset>1026160</wp:posOffset>
          </wp:positionH>
          <wp:positionV relativeFrom="paragraph">
            <wp:posOffset>-1270</wp:posOffset>
          </wp:positionV>
          <wp:extent cx="504825" cy="645160"/>
          <wp:effectExtent l="0" t="0" r="3175" b="254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bookmarkStart w:id="5" w:name="_Hlk107987745"/>
    <w:r w:rsidRPr="00426E35">
      <w:rPr>
        <w:b/>
        <w:bCs/>
        <w:sz w:val="18"/>
        <w:szCs w:val="18"/>
      </w:rPr>
      <w:t>BČINA SVETI JURIJ OB ŠČAVNICI</w:t>
    </w:r>
  </w:p>
  <w:p w14:paraId="7B00D96C" w14:textId="7BE3E8F2" w:rsidR="001D7F30" w:rsidRPr="00C563CC" w:rsidRDefault="001D7F30" w:rsidP="00F027D1">
    <w:pPr>
      <w:pStyle w:val="Header"/>
      <w:jc w:val="center"/>
      <w:rPr>
        <w:sz w:val="18"/>
        <w:szCs w:val="18"/>
      </w:rPr>
    </w:pPr>
    <w:r w:rsidRPr="00C563CC">
      <w:rPr>
        <w:sz w:val="18"/>
        <w:szCs w:val="18"/>
      </w:rPr>
      <w:t>Ulica Bratka Krefta 14</w:t>
    </w:r>
  </w:p>
  <w:p w14:paraId="6AA20123" w14:textId="44B0344F" w:rsidR="001D7F30" w:rsidRPr="00C563CC" w:rsidRDefault="001D7F30" w:rsidP="00F027D1">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6412941F" w14:textId="77777777" w:rsidR="001D7F30" w:rsidRPr="00C563CC" w:rsidRDefault="001D7F30" w:rsidP="00F027D1">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7C9657E" w14:textId="77777777" w:rsidR="001D7F30" w:rsidRPr="000339F6" w:rsidRDefault="001D7F30" w:rsidP="00F027D1">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bookmarkEnd w:id="5"/>
  <w:p w14:paraId="3C5C1536" w14:textId="5F46910F" w:rsidR="001D7F30" w:rsidRPr="002B4929" w:rsidRDefault="001D7F30" w:rsidP="002B492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C4C17" w14:textId="77777777" w:rsidR="00903310" w:rsidRPr="000339F6" w:rsidRDefault="00903310" w:rsidP="00903310">
    <w:pPr>
      <w:pStyle w:val="Header"/>
      <w:jc w:val="center"/>
    </w:pPr>
    <w:r>
      <w:rPr>
        <w:b/>
        <w:bCs/>
        <w:noProof/>
        <w:sz w:val="18"/>
        <w:szCs w:val="18"/>
      </w:rPr>
      <w:drawing>
        <wp:anchor distT="0" distB="0" distL="114300" distR="114300" simplePos="0" relativeHeight="251699200" behindDoc="1" locked="0" layoutInCell="1" allowOverlap="1" wp14:anchorId="2CF2C1E1" wp14:editId="2222E1AC">
          <wp:simplePos x="0" y="0"/>
          <wp:positionH relativeFrom="column">
            <wp:posOffset>1124585</wp:posOffset>
          </wp:positionH>
          <wp:positionV relativeFrom="paragraph">
            <wp:posOffset>13335</wp:posOffset>
          </wp:positionV>
          <wp:extent cx="504825" cy="645160"/>
          <wp:effectExtent l="0" t="0" r="3175" b="2540"/>
          <wp:wrapNone/>
          <wp:docPr id="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EAFBFCE" w14:textId="77777777" w:rsidR="00903310" w:rsidRPr="00C563CC" w:rsidRDefault="00903310" w:rsidP="00903310">
    <w:pPr>
      <w:pStyle w:val="Header"/>
      <w:jc w:val="center"/>
      <w:rPr>
        <w:sz w:val="18"/>
        <w:szCs w:val="18"/>
      </w:rPr>
    </w:pPr>
    <w:r w:rsidRPr="00C563CC">
      <w:rPr>
        <w:sz w:val="18"/>
        <w:szCs w:val="18"/>
      </w:rPr>
      <w:t>Ulica Bratka Krefta 14</w:t>
    </w:r>
  </w:p>
  <w:p w14:paraId="175E3D8C" w14:textId="77777777" w:rsidR="00903310" w:rsidRPr="00C563CC" w:rsidRDefault="00903310" w:rsidP="00903310">
    <w:pPr>
      <w:pStyle w:val="Header"/>
      <w:jc w:val="center"/>
      <w:rPr>
        <w:sz w:val="18"/>
        <w:szCs w:val="18"/>
      </w:rPr>
    </w:pPr>
    <w:r w:rsidRPr="00C563CC">
      <w:rPr>
        <w:sz w:val="18"/>
        <w:szCs w:val="18"/>
      </w:rPr>
      <w:t>9244 SV. JURIJ OB ŠČAVNICI</w:t>
    </w:r>
  </w:p>
  <w:p w14:paraId="156BD311"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48CF749"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0EF789A2" w14:textId="77777777" w:rsidR="00903310" w:rsidRDefault="00903310" w:rsidP="00903310">
    <w:pPr>
      <w:pStyle w:val="Header"/>
    </w:pPr>
  </w:p>
  <w:p w14:paraId="10D93684" w14:textId="376DB4C0" w:rsidR="001D7F30" w:rsidRPr="00903310" w:rsidRDefault="001D7F30" w:rsidP="0090331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78AB" w14:textId="77777777" w:rsidR="004F05B3" w:rsidRDefault="004F05B3">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B0A8" w14:textId="77777777" w:rsidR="004F05B3" w:rsidRDefault="004F05B3">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B67E0" w14:textId="77777777" w:rsidR="00903310" w:rsidRPr="000339F6" w:rsidRDefault="00903310" w:rsidP="00903310">
    <w:pPr>
      <w:pStyle w:val="Header"/>
      <w:jc w:val="center"/>
    </w:pPr>
    <w:r>
      <w:rPr>
        <w:b/>
        <w:bCs/>
        <w:noProof/>
        <w:sz w:val="18"/>
        <w:szCs w:val="18"/>
      </w:rPr>
      <w:drawing>
        <wp:anchor distT="0" distB="0" distL="114300" distR="114300" simplePos="0" relativeHeight="251701248" behindDoc="1" locked="0" layoutInCell="1" allowOverlap="1" wp14:anchorId="1464B44D" wp14:editId="2F383982">
          <wp:simplePos x="0" y="0"/>
          <wp:positionH relativeFrom="column">
            <wp:posOffset>1124585</wp:posOffset>
          </wp:positionH>
          <wp:positionV relativeFrom="paragraph">
            <wp:posOffset>13335</wp:posOffset>
          </wp:positionV>
          <wp:extent cx="504825" cy="645160"/>
          <wp:effectExtent l="0" t="0" r="3175" b="2540"/>
          <wp:wrapNone/>
          <wp:docPr id="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B7CDE4E" w14:textId="77777777" w:rsidR="00903310" w:rsidRPr="00C563CC" w:rsidRDefault="00903310" w:rsidP="00903310">
    <w:pPr>
      <w:pStyle w:val="Header"/>
      <w:jc w:val="center"/>
      <w:rPr>
        <w:sz w:val="18"/>
        <w:szCs w:val="18"/>
      </w:rPr>
    </w:pPr>
    <w:r w:rsidRPr="00C563CC">
      <w:rPr>
        <w:sz w:val="18"/>
        <w:szCs w:val="18"/>
      </w:rPr>
      <w:t>Ulica Bratka Krefta 14</w:t>
    </w:r>
  </w:p>
  <w:p w14:paraId="60693FAF" w14:textId="77777777" w:rsidR="00903310" w:rsidRPr="00C563CC" w:rsidRDefault="00903310" w:rsidP="00903310">
    <w:pPr>
      <w:pStyle w:val="Header"/>
      <w:jc w:val="center"/>
      <w:rPr>
        <w:sz w:val="18"/>
        <w:szCs w:val="18"/>
      </w:rPr>
    </w:pPr>
    <w:r w:rsidRPr="00C563CC">
      <w:rPr>
        <w:sz w:val="18"/>
        <w:szCs w:val="18"/>
      </w:rPr>
      <w:t>9244 SV. JURIJ OB ŠČAVNICI</w:t>
    </w:r>
  </w:p>
  <w:p w14:paraId="40BD0540"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2E7F3893"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1AA2E73" w14:textId="77777777" w:rsidR="00903310" w:rsidRDefault="00903310" w:rsidP="00903310">
    <w:pPr>
      <w:pStyle w:val="Header"/>
    </w:pPr>
  </w:p>
  <w:p w14:paraId="21909BAC" w14:textId="71705555" w:rsidR="001D7F30" w:rsidRPr="00903310" w:rsidRDefault="001D7F30" w:rsidP="0090331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3A87" w14:textId="77777777" w:rsidR="004F05B3" w:rsidRDefault="004F05B3">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6C10" w14:textId="77777777" w:rsidR="004F05B3" w:rsidRDefault="004F05B3">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260E" w14:textId="77777777" w:rsidR="00903310" w:rsidRPr="000339F6" w:rsidRDefault="00903310" w:rsidP="00903310">
    <w:pPr>
      <w:pStyle w:val="Header"/>
      <w:jc w:val="center"/>
    </w:pPr>
    <w:r>
      <w:rPr>
        <w:b/>
        <w:bCs/>
        <w:noProof/>
        <w:sz w:val="18"/>
        <w:szCs w:val="18"/>
      </w:rPr>
      <w:drawing>
        <wp:anchor distT="0" distB="0" distL="114300" distR="114300" simplePos="0" relativeHeight="251703296" behindDoc="1" locked="0" layoutInCell="1" allowOverlap="1" wp14:anchorId="5343A0D1" wp14:editId="1B0308A5">
          <wp:simplePos x="0" y="0"/>
          <wp:positionH relativeFrom="column">
            <wp:posOffset>1124585</wp:posOffset>
          </wp:positionH>
          <wp:positionV relativeFrom="paragraph">
            <wp:posOffset>13335</wp:posOffset>
          </wp:positionV>
          <wp:extent cx="504825" cy="645160"/>
          <wp:effectExtent l="0" t="0" r="3175" b="2540"/>
          <wp:wrapNone/>
          <wp:docPr id="71" name="Slika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Slika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276CD8E7" w14:textId="77777777" w:rsidR="00903310" w:rsidRPr="00C563CC" w:rsidRDefault="00903310" w:rsidP="00903310">
    <w:pPr>
      <w:pStyle w:val="Header"/>
      <w:jc w:val="center"/>
      <w:rPr>
        <w:sz w:val="18"/>
        <w:szCs w:val="18"/>
      </w:rPr>
    </w:pPr>
    <w:r w:rsidRPr="00C563CC">
      <w:rPr>
        <w:sz w:val="18"/>
        <w:szCs w:val="18"/>
      </w:rPr>
      <w:t>Ulica Bratka Krefta 14</w:t>
    </w:r>
  </w:p>
  <w:p w14:paraId="15C9EC63" w14:textId="77777777" w:rsidR="00903310" w:rsidRPr="00C563CC" w:rsidRDefault="00903310" w:rsidP="00903310">
    <w:pPr>
      <w:pStyle w:val="Header"/>
      <w:jc w:val="center"/>
      <w:rPr>
        <w:sz w:val="18"/>
        <w:szCs w:val="18"/>
      </w:rPr>
    </w:pPr>
    <w:r w:rsidRPr="00C563CC">
      <w:rPr>
        <w:sz w:val="18"/>
        <w:szCs w:val="18"/>
      </w:rPr>
      <w:t>9244 SV. JURIJ OB ŠČAVNICI</w:t>
    </w:r>
  </w:p>
  <w:p w14:paraId="7E7E5CF7"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50C1691D"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6EA6144" w14:textId="77777777" w:rsidR="00903310" w:rsidRDefault="00903310" w:rsidP="00903310">
    <w:pPr>
      <w:pStyle w:val="Header"/>
    </w:pPr>
  </w:p>
  <w:p w14:paraId="263D92E1" w14:textId="359BD72E" w:rsidR="001D7F30" w:rsidRPr="00903310" w:rsidRDefault="001D7F30" w:rsidP="0090331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4EC97" w14:textId="77777777" w:rsidR="004F05B3" w:rsidRDefault="004F05B3">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BF43" w14:textId="77777777" w:rsidR="004F05B3" w:rsidRDefault="004F05B3">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822E" w14:textId="77777777" w:rsidR="00903310" w:rsidRPr="000339F6" w:rsidRDefault="00903310" w:rsidP="00903310">
    <w:pPr>
      <w:pStyle w:val="Header"/>
      <w:jc w:val="center"/>
    </w:pPr>
    <w:r>
      <w:rPr>
        <w:b/>
        <w:bCs/>
        <w:noProof/>
        <w:sz w:val="18"/>
        <w:szCs w:val="18"/>
      </w:rPr>
      <w:drawing>
        <wp:anchor distT="0" distB="0" distL="114300" distR="114300" simplePos="0" relativeHeight="251705344" behindDoc="1" locked="0" layoutInCell="1" allowOverlap="1" wp14:anchorId="5EB9B565" wp14:editId="5E6F624E">
          <wp:simplePos x="0" y="0"/>
          <wp:positionH relativeFrom="column">
            <wp:posOffset>1124585</wp:posOffset>
          </wp:positionH>
          <wp:positionV relativeFrom="paragraph">
            <wp:posOffset>13335</wp:posOffset>
          </wp:positionV>
          <wp:extent cx="504825" cy="645160"/>
          <wp:effectExtent l="0" t="0" r="3175" b="2540"/>
          <wp:wrapNone/>
          <wp:docPr id="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1B4FBFF" w14:textId="77777777" w:rsidR="00903310" w:rsidRPr="00C563CC" w:rsidRDefault="00903310" w:rsidP="00903310">
    <w:pPr>
      <w:pStyle w:val="Header"/>
      <w:jc w:val="center"/>
      <w:rPr>
        <w:sz w:val="18"/>
        <w:szCs w:val="18"/>
      </w:rPr>
    </w:pPr>
    <w:r w:rsidRPr="00C563CC">
      <w:rPr>
        <w:sz w:val="18"/>
        <w:szCs w:val="18"/>
      </w:rPr>
      <w:t>Ulica Bratka Krefta 14</w:t>
    </w:r>
  </w:p>
  <w:p w14:paraId="773444F1" w14:textId="77777777" w:rsidR="00903310" w:rsidRPr="00C563CC" w:rsidRDefault="00903310" w:rsidP="00903310">
    <w:pPr>
      <w:pStyle w:val="Header"/>
      <w:jc w:val="center"/>
      <w:rPr>
        <w:sz w:val="18"/>
        <w:szCs w:val="18"/>
      </w:rPr>
    </w:pPr>
    <w:r w:rsidRPr="00C563CC">
      <w:rPr>
        <w:sz w:val="18"/>
        <w:szCs w:val="18"/>
      </w:rPr>
      <w:t>9244 SV. JURIJ OB ŠČAVNICI</w:t>
    </w:r>
  </w:p>
  <w:p w14:paraId="2B45D38E"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0D1A7C2"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761D87A7" w14:textId="77777777" w:rsidR="00903310" w:rsidRDefault="00903310" w:rsidP="00903310">
    <w:pPr>
      <w:pStyle w:val="Header"/>
    </w:pPr>
  </w:p>
  <w:p w14:paraId="4EB7F4CF" w14:textId="35BC50C8" w:rsidR="001D7F30" w:rsidRPr="00903310" w:rsidRDefault="001D7F30" w:rsidP="00903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CCCF" w14:textId="6DA92107" w:rsidR="001D7F30" w:rsidRDefault="001D7F30">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C241" w14:textId="77777777" w:rsidR="004F05B3" w:rsidRDefault="004F05B3">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1871" w14:textId="77777777" w:rsidR="004F05B3" w:rsidRDefault="004F05B3">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1CE4D" w14:textId="77777777" w:rsidR="00903310" w:rsidRPr="000339F6" w:rsidRDefault="00903310" w:rsidP="00903310">
    <w:pPr>
      <w:pStyle w:val="Header"/>
      <w:jc w:val="center"/>
    </w:pPr>
    <w:r>
      <w:rPr>
        <w:b/>
        <w:bCs/>
        <w:noProof/>
        <w:sz w:val="18"/>
        <w:szCs w:val="18"/>
      </w:rPr>
      <w:drawing>
        <wp:anchor distT="0" distB="0" distL="114300" distR="114300" simplePos="0" relativeHeight="251707392" behindDoc="1" locked="0" layoutInCell="1" allowOverlap="1" wp14:anchorId="51C648A4" wp14:editId="721B254C">
          <wp:simplePos x="0" y="0"/>
          <wp:positionH relativeFrom="column">
            <wp:posOffset>1124585</wp:posOffset>
          </wp:positionH>
          <wp:positionV relativeFrom="paragraph">
            <wp:posOffset>13335</wp:posOffset>
          </wp:positionV>
          <wp:extent cx="504825" cy="645160"/>
          <wp:effectExtent l="0" t="0" r="3175" b="2540"/>
          <wp:wrapNone/>
          <wp:docPr id="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0E427E7" w14:textId="77777777" w:rsidR="00903310" w:rsidRPr="00C563CC" w:rsidRDefault="00903310" w:rsidP="00903310">
    <w:pPr>
      <w:pStyle w:val="Header"/>
      <w:jc w:val="center"/>
      <w:rPr>
        <w:sz w:val="18"/>
        <w:szCs w:val="18"/>
      </w:rPr>
    </w:pPr>
    <w:r w:rsidRPr="00C563CC">
      <w:rPr>
        <w:sz w:val="18"/>
        <w:szCs w:val="18"/>
      </w:rPr>
      <w:t>Ulica Bratka Krefta 14</w:t>
    </w:r>
  </w:p>
  <w:p w14:paraId="0BDBB126" w14:textId="77777777" w:rsidR="00903310" w:rsidRPr="00C563CC" w:rsidRDefault="00903310" w:rsidP="00903310">
    <w:pPr>
      <w:pStyle w:val="Header"/>
      <w:jc w:val="center"/>
      <w:rPr>
        <w:sz w:val="18"/>
        <w:szCs w:val="18"/>
      </w:rPr>
    </w:pPr>
    <w:r w:rsidRPr="00C563CC">
      <w:rPr>
        <w:sz w:val="18"/>
        <w:szCs w:val="18"/>
      </w:rPr>
      <w:t>9244 SV. JURIJ OB ŠČAVNICI</w:t>
    </w:r>
  </w:p>
  <w:p w14:paraId="0627A552"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39FDFC34"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FC12052" w14:textId="77777777" w:rsidR="00903310" w:rsidRDefault="00903310" w:rsidP="00903310">
    <w:pPr>
      <w:pStyle w:val="Header"/>
    </w:pPr>
  </w:p>
  <w:p w14:paraId="2B0F3915" w14:textId="25F50499" w:rsidR="001D7F30" w:rsidRPr="00903310" w:rsidRDefault="001D7F30" w:rsidP="00903310">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117B" w14:textId="77777777" w:rsidR="004F05B3" w:rsidRDefault="004F05B3">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8318" w14:textId="77777777" w:rsidR="004F05B3" w:rsidRDefault="004F05B3">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3BEE6" w14:textId="77777777" w:rsidR="00903310" w:rsidRPr="000339F6" w:rsidRDefault="00903310" w:rsidP="00903310">
    <w:pPr>
      <w:pStyle w:val="Header"/>
      <w:jc w:val="center"/>
    </w:pPr>
    <w:r>
      <w:rPr>
        <w:b/>
        <w:bCs/>
        <w:noProof/>
        <w:sz w:val="18"/>
        <w:szCs w:val="18"/>
      </w:rPr>
      <w:drawing>
        <wp:anchor distT="0" distB="0" distL="114300" distR="114300" simplePos="0" relativeHeight="251709440" behindDoc="1" locked="0" layoutInCell="1" allowOverlap="1" wp14:anchorId="40CC1F06" wp14:editId="1672C215">
          <wp:simplePos x="0" y="0"/>
          <wp:positionH relativeFrom="column">
            <wp:posOffset>1124585</wp:posOffset>
          </wp:positionH>
          <wp:positionV relativeFrom="paragraph">
            <wp:posOffset>13335</wp:posOffset>
          </wp:positionV>
          <wp:extent cx="504825" cy="645160"/>
          <wp:effectExtent l="0" t="0" r="3175" b="2540"/>
          <wp:wrapNone/>
          <wp:docPr id="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4F6F41E4" w14:textId="77777777" w:rsidR="00903310" w:rsidRPr="00C563CC" w:rsidRDefault="00903310" w:rsidP="00903310">
    <w:pPr>
      <w:pStyle w:val="Header"/>
      <w:jc w:val="center"/>
      <w:rPr>
        <w:sz w:val="18"/>
        <w:szCs w:val="18"/>
      </w:rPr>
    </w:pPr>
    <w:r w:rsidRPr="00C563CC">
      <w:rPr>
        <w:sz w:val="18"/>
        <w:szCs w:val="18"/>
      </w:rPr>
      <w:t>Ulica Bratka Krefta 14</w:t>
    </w:r>
  </w:p>
  <w:p w14:paraId="7A3F947A" w14:textId="77777777" w:rsidR="00903310" w:rsidRPr="00C563CC" w:rsidRDefault="00903310" w:rsidP="00903310">
    <w:pPr>
      <w:pStyle w:val="Header"/>
      <w:jc w:val="center"/>
      <w:rPr>
        <w:sz w:val="18"/>
        <w:szCs w:val="18"/>
      </w:rPr>
    </w:pPr>
    <w:r w:rsidRPr="00C563CC">
      <w:rPr>
        <w:sz w:val="18"/>
        <w:szCs w:val="18"/>
      </w:rPr>
      <w:t>9244 SV. JURIJ OB ŠČAVNICI</w:t>
    </w:r>
  </w:p>
  <w:p w14:paraId="7430058D"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7151EE87"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F389811" w14:textId="77777777" w:rsidR="00903310" w:rsidRDefault="00903310" w:rsidP="00903310">
    <w:pPr>
      <w:pStyle w:val="Header"/>
    </w:pPr>
  </w:p>
  <w:p w14:paraId="202E54D2" w14:textId="58F0168E" w:rsidR="001D7F30" w:rsidRPr="00903310" w:rsidRDefault="001D7F30" w:rsidP="00903310">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CA7F5" w14:textId="77777777" w:rsidR="004F05B3" w:rsidRDefault="004F05B3">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7838" w14:textId="77777777" w:rsidR="004F05B3" w:rsidRDefault="004F05B3">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F108" w14:textId="77777777" w:rsidR="00903310" w:rsidRPr="000339F6" w:rsidRDefault="00903310" w:rsidP="00903310">
    <w:pPr>
      <w:pStyle w:val="Header"/>
      <w:jc w:val="center"/>
    </w:pPr>
    <w:r>
      <w:rPr>
        <w:b/>
        <w:bCs/>
        <w:noProof/>
        <w:sz w:val="18"/>
        <w:szCs w:val="18"/>
      </w:rPr>
      <w:drawing>
        <wp:anchor distT="0" distB="0" distL="114300" distR="114300" simplePos="0" relativeHeight="251713536" behindDoc="1" locked="0" layoutInCell="1" allowOverlap="1" wp14:anchorId="70F4B57E" wp14:editId="4B8C61A4">
          <wp:simplePos x="0" y="0"/>
          <wp:positionH relativeFrom="column">
            <wp:posOffset>1124585</wp:posOffset>
          </wp:positionH>
          <wp:positionV relativeFrom="paragraph">
            <wp:posOffset>13335</wp:posOffset>
          </wp:positionV>
          <wp:extent cx="504825" cy="645160"/>
          <wp:effectExtent l="0" t="0" r="3175" b="2540"/>
          <wp:wrapNone/>
          <wp:docPr id="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3EFFADD4" w14:textId="77777777" w:rsidR="00903310" w:rsidRPr="00C563CC" w:rsidRDefault="00903310" w:rsidP="00903310">
    <w:pPr>
      <w:pStyle w:val="Header"/>
      <w:jc w:val="center"/>
      <w:rPr>
        <w:sz w:val="18"/>
        <w:szCs w:val="18"/>
      </w:rPr>
    </w:pPr>
    <w:r w:rsidRPr="00C563CC">
      <w:rPr>
        <w:sz w:val="18"/>
        <w:szCs w:val="18"/>
      </w:rPr>
      <w:t>Ulica Bratka Krefta 14</w:t>
    </w:r>
  </w:p>
  <w:p w14:paraId="71BC6366" w14:textId="77777777" w:rsidR="00903310" w:rsidRPr="00C563CC" w:rsidRDefault="00903310" w:rsidP="00903310">
    <w:pPr>
      <w:pStyle w:val="Header"/>
      <w:jc w:val="center"/>
      <w:rPr>
        <w:sz w:val="18"/>
        <w:szCs w:val="18"/>
      </w:rPr>
    </w:pPr>
    <w:r w:rsidRPr="00C563CC">
      <w:rPr>
        <w:sz w:val="18"/>
        <w:szCs w:val="18"/>
      </w:rPr>
      <w:t>9244 SV. JURIJ OB ŠČAVNICI</w:t>
    </w:r>
  </w:p>
  <w:p w14:paraId="633E2189"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61996ABF"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5A10364" w14:textId="77777777" w:rsidR="00903310" w:rsidRDefault="00903310" w:rsidP="00903310">
    <w:pPr>
      <w:pStyle w:val="Header"/>
    </w:pPr>
  </w:p>
  <w:p w14:paraId="149C2A07" w14:textId="359C74CE" w:rsidR="001D7F30" w:rsidRPr="00903310" w:rsidRDefault="001D7F30" w:rsidP="00903310">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5F64" w14:textId="77777777" w:rsidR="004F05B3" w:rsidRDefault="004F05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0707" w14:textId="1E97BB4E" w:rsidR="001D7F30" w:rsidRDefault="001D7F30">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7C93" w14:textId="77777777" w:rsidR="004F05B3" w:rsidRDefault="004F05B3">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49E5" w14:textId="77777777" w:rsidR="00903310" w:rsidRPr="000339F6" w:rsidRDefault="00903310" w:rsidP="00903310">
    <w:pPr>
      <w:pStyle w:val="Header"/>
      <w:jc w:val="center"/>
    </w:pPr>
    <w:r>
      <w:rPr>
        <w:b/>
        <w:bCs/>
        <w:noProof/>
        <w:sz w:val="18"/>
        <w:szCs w:val="18"/>
      </w:rPr>
      <w:drawing>
        <wp:anchor distT="0" distB="0" distL="114300" distR="114300" simplePos="0" relativeHeight="251717632" behindDoc="1" locked="0" layoutInCell="1" allowOverlap="1" wp14:anchorId="78840CD9" wp14:editId="638AAB64">
          <wp:simplePos x="0" y="0"/>
          <wp:positionH relativeFrom="column">
            <wp:posOffset>1124585</wp:posOffset>
          </wp:positionH>
          <wp:positionV relativeFrom="paragraph">
            <wp:posOffset>13335</wp:posOffset>
          </wp:positionV>
          <wp:extent cx="504825" cy="645160"/>
          <wp:effectExtent l="0" t="0" r="3175" b="2540"/>
          <wp:wrapNone/>
          <wp:docPr id="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3A09A9B" w14:textId="77777777" w:rsidR="00903310" w:rsidRPr="00C563CC" w:rsidRDefault="00903310" w:rsidP="00903310">
    <w:pPr>
      <w:pStyle w:val="Header"/>
      <w:jc w:val="center"/>
      <w:rPr>
        <w:sz w:val="18"/>
        <w:szCs w:val="18"/>
      </w:rPr>
    </w:pPr>
    <w:r w:rsidRPr="00C563CC">
      <w:rPr>
        <w:sz w:val="18"/>
        <w:szCs w:val="18"/>
      </w:rPr>
      <w:t>Ulica Bratka Krefta 14</w:t>
    </w:r>
  </w:p>
  <w:p w14:paraId="1357D991" w14:textId="77777777" w:rsidR="00903310" w:rsidRPr="00C563CC" w:rsidRDefault="00903310" w:rsidP="00903310">
    <w:pPr>
      <w:pStyle w:val="Header"/>
      <w:jc w:val="center"/>
      <w:rPr>
        <w:sz w:val="18"/>
        <w:szCs w:val="18"/>
      </w:rPr>
    </w:pPr>
    <w:r w:rsidRPr="00C563CC">
      <w:rPr>
        <w:sz w:val="18"/>
        <w:szCs w:val="18"/>
      </w:rPr>
      <w:t>9244 SV. JURIJ OB ŠČAVNICI</w:t>
    </w:r>
  </w:p>
  <w:p w14:paraId="2C425E6D"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92D51C5"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AA6A1B3" w14:textId="77777777" w:rsidR="00903310" w:rsidRDefault="00903310" w:rsidP="00903310">
    <w:pPr>
      <w:pStyle w:val="Header"/>
    </w:pPr>
  </w:p>
  <w:p w14:paraId="4996C3A4" w14:textId="4058F995" w:rsidR="001D7F30" w:rsidRPr="00903310" w:rsidRDefault="001D7F30" w:rsidP="00903310">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47DD" w14:textId="77777777" w:rsidR="004F05B3" w:rsidRDefault="004F05B3">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0006" w14:textId="77777777" w:rsidR="004F05B3" w:rsidRDefault="004F05B3">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4894" w14:textId="77777777" w:rsidR="00903310" w:rsidRPr="000339F6" w:rsidRDefault="00903310" w:rsidP="00903310">
    <w:pPr>
      <w:pStyle w:val="Header"/>
      <w:jc w:val="center"/>
    </w:pPr>
    <w:r>
      <w:rPr>
        <w:b/>
        <w:bCs/>
        <w:noProof/>
        <w:sz w:val="18"/>
        <w:szCs w:val="18"/>
      </w:rPr>
      <w:drawing>
        <wp:anchor distT="0" distB="0" distL="114300" distR="114300" simplePos="0" relativeHeight="251719680" behindDoc="1" locked="0" layoutInCell="1" allowOverlap="1" wp14:anchorId="65714169" wp14:editId="59DDFADC">
          <wp:simplePos x="0" y="0"/>
          <wp:positionH relativeFrom="column">
            <wp:posOffset>1124585</wp:posOffset>
          </wp:positionH>
          <wp:positionV relativeFrom="paragraph">
            <wp:posOffset>13335</wp:posOffset>
          </wp:positionV>
          <wp:extent cx="504825" cy="645160"/>
          <wp:effectExtent l="0" t="0" r="3175" b="2540"/>
          <wp:wrapNone/>
          <wp:docPr id="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0C930CB1" w14:textId="77777777" w:rsidR="00903310" w:rsidRPr="00C563CC" w:rsidRDefault="00903310" w:rsidP="00903310">
    <w:pPr>
      <w:pStyle w:val="Header"/>
      <w:jc w:val="center"/>
      <w:rPr>
        <w:sz w:val="18"/>
        <w:szCs w:val="18"/>
      </w:rPr>
    </w:pPr>
    <w:r w:rsidRPr="00C563CC">
      <w:rPr>
        <w:sz w:val="18"/>
        <w:szCs w:val="18"/>
      </w:rPr>
      <w:t>Ulica Bratka Krefta 14</w:t>
    </w:r>
  </w:p>
  <w:p w14:paraId="005A9B40" w14:textId="77777777" w:rsidR="00903310" w:rsidRPr="00C563CC" w:rsidRDefault="00903310" w:rsidP="00903310">
    <w:pPr>
      <w:pStyle w:val="Header"/>
      <w:jc w:val="center"/>
      <w:rPr>
        <w:sz w:val="18"/>
        <w:szCs w:val="18"/>
      </w:rPr>
    </w:pPr>
    <w:r w:rsidRPr="00C563CC">
      <w:rPr>
        <w:sz w:val="18"/>
        <w:szCs w:val="18"/>
      </w:rPr>
      <w:t>9244 SV. JURIJ OB ŠČAVNICI</w:t>
    </w:r>
  </w:p>
  <w:p w14:paraId="2F029B86"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12154325"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4BD8DAD" w14:textId="77777777" w:rsidR="00903310" w:rsidRDefault="00903310" w:rsidP="00903310">
    <w:pPr>
      <w:pStyle w:val="Header"/>
    </w:pPr>
  </w:p>
  <w:p w14:paraId="7FC193DA" w14:textId="77777777" w:rsidR="00903310" w:rsidRPr="00903310" w:rsidRDefault="00903310" w:rsidP="00903310">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BDFD" w14:textId="77777777" w:rsidR="004F05B3" w:rsidRDefault="004F05B3">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4EC4" w14:textId="77777777" w:rsidR="004F05B3" w:rsidRDefault="004F05B3">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AC16" w14:textId="77777777" w:rsidR="00903310" w:rsidRPr="000339F6" w:rsidRDefault="00903310" w:rsidP="00903310">
    <w:pPr>
      <w:pStyle w:val="Header"/>
      <w:jc w:val="center"/>
    </w:pPr>
    <w:r>
      <w:rPr>
        <w:b/>
        <w:bCs/>
        <w:noProof/>
        <w:sz w:val="18"/>
        <w:szCs w:val="18"/>
      </w:rPr>
      <w:drawing>
        <wp:anchor distT="0" distB="0" distL="114300" distR="114300" simplePos="0" relativeHeight="251725824" behindDoc="1" locked="0" layoutInCell="1" allowOverlap="1" wp14:anchorId="01B11F3E" wp14:editId="33EDBA77">
          <wp:simplePos x="0" y="0"/>
          <wp:positionH relativeFrom="column">
            <wp:posOffset>1123950</wp:posOffset>
          </wp:positionH>
          <wp:positionV relativeFrom="paragraph">
            <wp:posOffset>9525</wp:posOffset>
          </wp:positionV>
          <wp:extent cx="504825" cy="645160"/>
          <wp:effectExtent l="0" t="0" r="3175" b="2540"/>
          <wp:wrapNone/>
          <wp:docPr id="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6A58CB7D" w14:textId="77777777" w:rsidR="00903310" w:rsidRPr="00C563CC" w:rsidRDefault="00903310" w:rsidP="00903310">
    <w:pPr>
      <w:pStyle w:val="Header"/>
      <w:jc w:val="center"/>
      <w:rPr>
        <w:sz w:val="18"/>
        <w:szCs w:val="18"/>
      </w:rPr>
    </w:pPr>
    <w:r w:rsidRPr="00C563CC">
      <w:rPr>
        <w:sz w:val="18"/>
        <w:szCs w:val="18"/>
      </w:rPr>
      <w:t>Ulica Bratka Krefta 14</w:t>
    </w:r>
  </w:p>
  <w:p w14:paraId="6B837238" w14:textId="77777777" w:rsidR="00903310" w:rsidRPr="00C563CC" w:rsidRDefault="00903310" w:rsidP="00903310">
    <w:pPr>
      <w:pStyle w:val="Header"/>
      <w:jc w:val="center"/>
      <w:rPr>
        <w:sz w:val="18"/>
        <w:szCs w:val="18"/>
      </w:rPr>
    </w:pPr>
    <w:r w:rsidRPr="00C563CC">
      <w:rPr>
        <w:sz w:val="18"/>
        <w:szCs w:val="18"/>
      </w:rPr>
      <w:t>9244 SV. JURIJ OB ŠČAVNICI</w:t>
    </w:r>
  </w:p>
  <w:p w14:paraId="2CC1B931" w14:textId="77777777" w:rsidR="00903310" w:rsidRPr="00C563CC" w:rsidRDefault="00903310" w:rsidP="0090331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1EEA678B" w14:textId="77777777" w:rsidR="00903310" w:rsidRPr="000339F6" w:rsidRDefault="00903310" w:rsidP="0090331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2192F1B3" w14:textId="77777777" w:rsidR="00903310" w:rsidRDefault="00903310" w:rsidP="00903310">
    <w:pPr>
      <w:pStyle w:val="Header"/>
    </w:pPr>
  </w:p>
  <w:p w14:paraId="2C95FFF5" w14:textId="47AD2E45" w:rsidR="001D7F30" w:rsidRPr="00903310" w:rsidRDefault="001D7F30" w:rsidP="00903310">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F0B1" w14:textId="77777777" w:rsidR="004F05B3" w:rsidRDefault="004F05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8F52D" w14:textId="66AA18BC" w:rsidR="001D7F30" w:rsidRPr="000339F6" w:rsidRDefault="001D7F30" w:rsidP="005A5272">
    <w:pPr>
      <w:pStyle w:val="Header"/>
      <w:jc w:val="center"/>
    </w:pPr>
    <w:r>
      <w:rPr>
        <w:b/>
        <w:bCs/>
        <w:noProof/>
        <w:sz w:val="18"/>
        <w:szCs w:val="18"/>
      </w:rPr>
      <w:drawing>
        <wp:anchor distT="0" distB="0" distL="114300" distR="114300" simplePos="0" relativeHeight="251647488" behindDoc="1" locked="0" layoutInCell="1" allowOverlap="1" wp14:anchorId="2ACAF1BB" wp14:editId="784BCF0A">
          <wp:simplePos x="0" y="0"/>
          <wp:positionH relativeFrom="column">
            <wp:posOffset>1069340</wp:posOffset>
          </wp:positionH>
          <wp:positionV relativeFrom="paragraph">
            <wp:posOffset>9525</wp:posOffset>
          </wp:positionV>
          <wp:extent cx="504825" cy="645160"/>
          <wp:effectExtent l="0" t="0" r="3175" b="254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15228050" w14:textId="64F358FF" w:rsidR="001D7F30" w:rsidRPr="00C563CC" w:rsidRDefault="001D7F30" w:rsidP="005A5272">
    <w:pPr>
      <w:pStyle w:val="Header"/>
      <w:jc w:val="center"/>
      <w:rPr>
        <w:sz w:val="18"/>
        <w:szCs w:val="18"/>
      </w:rPr>
    </w:pPr>
    <w:r w:rsidRPr="00C563CC">
      <w:rPr>
        <w:sz w:val="18"/>
        <w:szCs w:val="18"/>
      </w:rPr>
      <w:t>Ulica Bratka Krefta 14</w:t>
    </w:r>
  </w:p>
  <w:p w14:paraId="67A1430B" w14:textId="77777777" w:rsidR="001D7F30" w:rsidRPr="00C563CC" w:rsidRDefault="001D7F30" w:rsidP="005A5272">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3095EFDD" w14:textId="77777777" w:rsidR="001D7F30" w:rsidRPr="00C563CC" w:rsidRDefault="001D7F30" w:rsidP="005A5272">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031FB639" w14:textId="77777777" w:rsidR="001D7F30" w:rsidRPr="000339F6" w:rsidRDefault="001D7F30" w:rsidP="005A5272">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6B04D7F3" w14:textId="40270EE0" w:rsidR="001D7F30" w:rsidRPr="002B4929" w:rsidRDefault="001D7F30" w:rsidP="002B49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A440" w14:textId="180BFA8D" w:rsidR="001D7F30" w:rsidRDefault="001D7F3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F224" w14:textId="2529565A" w:rsidR="001D7F30" w:rsidRDefault="001D7F3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DAC7" w14:textId="77777777" w:rsidR="001D7F30" w:rsidRPr="000339F6" w:rsidRDefault="001D7F30" w:rsidP="00470240">
    <w:pPr>
      <w:pStyle w:val="Header"/>
      <w:jc w:val="center"/>
    </w:pPr>
    <w:r>
      <w:rPr>
        <w:b/>
        <w:bCs/>
        <w:noProof/>
        <w:sz w:val="18"/>
        <w:szCs w:val="18"/>
      </w:rPr>
      <w:drawing>
        <wp:anchor distT="0" distB="0" distL="114300" distR="114300" simplePos="0" relativeHeight="251634176" behindDoc="1" locked="0" layoutInCell="1" allowOverlap="1" wp14:anchorId="7153685B" wp14:editId="0F52AE91">
          <wp:simplePos x="0" y="0"/>
          <wp:positionH relativeFrom="column">
            <wp:posOffset>1069340</wp:posOffset>
          </wp:positionH>
          <wp:positionV relativeFrom="paragraph">
            <wp:posOffset>9525</wp:posOffset>
          </wp:positionV>
          <wp:extent cx="504825" cy="645160"/>
          <wp:effectExtent l="0" t="0" r="3175" b="254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504825" cy="645160"/>
                  </a:xfrm>
                  <a:prstGeom prst="rect">
                    <a:avLst/>
                  </a:prstGeom>
                </pic:spPr>
              </pic:pic>
            </a:graphicData>
          </a:graphic>
        </wp:anchor>
      </w:drawing>
    </w:r>
    <w:r>
      <w:rPr>
        <w:b/>
        <w:bCs/>
        <w:sz w:val="18"/>
        <w:szCs w:val="18"/>
      </w:rPr>
      <w:t>O</w:t>
    </w:r>
    <w:r w:rsidRPr="00426E35">
      <w:rPr>
        <w:b/>
        <w:bCs/>
        <w:sz w:val="18"/>
        <w:szCs w:val="18"/>
      </w:rPr>
      <w:t>BČINA SVETI JURIJ OB ŠČAVNICI</w:t>
    </w:r>
  </w:p>
  <w:p w14:paraId="51BBA662" w14:textId="77777777" w:rsidR="001D7F30" w:rsidRPr="00C563CC" w:rsidRDefault="001D7F30" w:rsidP="00470240">
    <w:pPr>
      <w:pStyle w:val="Header"/>
      <w:jc w:val="center"/>
      <w:rPr>
        <w:sz w:val="18"/>
        <w:szCs w:val="18"/>
      </w:rPr>
    </w:pPr>
    <w:r w:rsidRPr="00C563CC">
      <w:rPr>
        <w:sz w:val="18"/>
        <w:szCs w:val="18"/>
      </w:rPr>
      <w:t>Ulica Bratka Krefta 14</w:t>
    </w:r>
  </w:p>
  <w:p w14:paraId="26EAF03F" w14:textId="77777777" w:rsidR="001D7F30" w:rsidRPr="00C563CC" w:rsidRDefault="001D7F30" w:rsidP="00470240">
    <w:pPr>
      <w:pStyle w:val="Header"/>
      <w:tabs>
        <w:tab w:val="clear" w:pos="4536"/>
        <w:tab w:val="left" w:pos="1800"/>
        <w:tab w:val="center" w:pos="4535"/>
      </w:tabs>
      <w:rPr>
        <w:sz w:val="18"/>
        <w:szCs w:val="18"/>
      </w:rPr>
    </w:pPr>
    <w:r>
      <w:rPr>
        <w:sz w:val="18"/>
        <w:szCs w:val="18"/>
      </w:rPr>
      <w:tab/>
    </w:r>
    <w:r>
      <w:rPr>
        <w:sz w:val="18"/>
        <w:szCs w:val="18"/>
      </w:rPr>
      <w:tab/>
    </w:r>
    <w:r w:rsidRPr="00C563CC">
      <w:rPr>
        <w:sz w:val="18"/>
        <w:szCs w:val="18"/>
      </w:rPr>
      <w:t>9244 SV. JURIJ OB ŠČAVNICI</w:t>
    </w:r>
  </w:p>
  <w:p w14:paraId="1E0F67EC" w14:textId="77777777" w:rsidR="001D7F30" w:rsidRPr="00C563CC" w:rsidRDefault="001D7F30" w:rsidP="00470240">
    <w:pPr>
      <w:pStyle w:val="Header"/>
      <w:jc w:val="center"/>
      <w:rPr>
        <w:sz w:val="18"/>
        <w:szCs w:val="18"/>
      </w:rPr>
    </w:pPr>
    <w:r w:rsidRPr="00C563CC">
      <w:rPr>
        <w:sz w:val="18"/>
        <w:szCs w:val="18"/>
      </w:rPr>
      <w:t xml:space="preserve">Splet: </w:t>
    </w:r>
    <w:hyperlink r:id="rId2" w:history="1">
      <w:r w:rsidRPr="00C563CC">
        <w:rPr>
          <w:rStyle w:val="Hyperlink"/>
          <w:sz w:val="18"/>
          <w:szCs w:val="18"/>
        </w:rPr>
        <w:t>http://www.sveti-jurij.si</w:t>
      </w:r>
    </w:hyperlink>
  </w:p>
  <w:p w14:paraId="501283B4" w14:textId="77777777" w:rsidR="001D7F30" w:rsidRPr="000339F6" w:rsidRDefault="001D7F30" w:rsidP="00470240">
    <w:pPr>
      <w:pStyle w:val="Header"/>
      <w:jc w:val="center"/>
      <w:rPr>
        <w:sz w:val="18"/>
        <w:szCs w:val="18"/>
      </w:rPr>
    </w:pPr>
    <w:r w:rsidRPr="00C563CC">
      <w:rPr>
        <w:sz w:val="18"/>
        <w:szCs w:val="18"/>
      </w:rPr>
      <w:t xml:space="preserve">Email: </w:t>
    </w:r>
    <w:hyperlink r:id="rId3" w:history="1">
      <w:r w:rsidRPr="00C563CC">
        <w:rPr>
          <w:rStyle w:val="Hyperlink"/>
          <w:sz w:val="18"/>
          <w:szCs w:val="18"/>
        </w:rPr>
        <w:t>obcina@sveti-jurij.si</w:t>
      </w:r>
    </w:hyperlink>
  </w:p>
  <w:p w14:paraId="51012271" w14:textId="71BFBA59" w:rsidR="001D7F30" w:rsidRPr="002B4929" w:rsidRDefault="001D7F30" w:rsidP="002B4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5ADB"/>
    <w:multiLevelType w:val="multilevel"/>
    <w:tmpl w:val="7FCC40C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737286"/>
    <w:multiLevelType w:val="hybridMultilevel"/>
    <w:tmpl w:val="BAD27CE8"/>
    <w:lvl w:ilvl="0" w:tplc="4BF464B8">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5F26A07C">
      <w:numFmt w:val="bullet"/>
      <w:lvlText w:val="•"/>
      <w:lvlJc w:val="left"/>
      <w:pPr>
        <w:ind w:left="1868" w:hanging="360"/>
      </w:pPr>
      <w:rPr>
        <w:rFonts w:hint="default"/>
        <w:lang w:val="hr-HR" w:eastAsia="en-US" w:bidi="ar-SA"/>
      </w:rPr>
    </w:lvl>
    <w:lvl w:ilvl="2" w:tplc="5A40A4C2">
      <w:numFmt w:val="bullet"/>
      <w:lvlText w:val="•"/>
      <w:lvlJc w:val="left"/>
      <w:pPr>
        <w:ind w:left="2757" w:hanging="360"/>
      </w:pPr>
      <w:rPr>
        <w:rFonts w:hint="default"/>
        <w:lang w:val="hr-HR" w:eastAsia="en-US" w:bidi="ar-SA"/>
      </w:rPr>
    </w:lvl>
    <w:lvl w:ilvl="3" w:tplc="3DC626B6">
      <w:numFmt w:val="bullet"/>
      <w:lvlText w:val="•"/>
      <w:lvlJc w:val="left"/>
      <w:pPr>
        <w:ind w:left="3645" w:hanging="360"/>
      </w:pPr>
      <w:rPr>
        <w:rFonts w:hint="default"/>
        <w:lang w:val="hr-HR" w:eastAsia="en-US" w:bidi="ar-SA"/>
      </w:rPr>
    </w:lvl>
    <w:lvl w:ilvl="4" w:tplc="71240AD2">
      <w:numFmt w:val="bullet"/>
      <w:lvlText w:val="•"/>
      <w:lvlJc w:val="left"/>
      <w:pPr>
        <w:ind w:left="4534" w:hanging="360"/>
      </w:pPr>
      <w:rPr>
        <w:rFonts w:hint="default"/>
        <w:lang w:val="hr-HR" w:eastAsia="en-US" w:bidi="ar-SA"/>
      </w:rPr>
    </w:lvl>
    <w:lvl w:ilvl="5" w:tplc="9260FFEA">
      <w:numFmt w:val="bullet"/>
      <w:lvlText w:val="•"/>
      <w:lvlJc w:val="left"/>
      <w:pPr>
        <w:ind w:left="5423" w:hanging="360"/>
      </w:pPr>
      <w:rPr>
        <w:rFonts w:hint="default"/>
        <w:lang w:val="hr-HR" w:eastAsia="en-US" w:bidi="ar-SA"/>
      </w:rPr>
    </w:lvl>
    <w:lvl w:ilvl="6" w:tplc="7B26EFE0">
      <w:numFmt w:val="bullet"/>
      <w:lvlText w:val="•"/>
      <w:lvlJc w:val="left"/>
      <w:pPr>
        <w:ind w:left="6311" w:hanging="360"/>
      </w:pPr>
      <w:rPr>
        <w:rFonts w:hint="default"/>
        <w:lang w:val="hr-HR" w:eastAsia="en-US" w:bidi="ar-SA"/>
      </w:rPr>
    </w:lvl>
    <w:lvl w:ilvl="7" w:tplc="049AEB5E">
      <w:numFmt w:val="bullet"/>
      <w:lvlText w:val="•"/>
      <w:lvlJc w:val="left"/>
      <w:pPr>
        <w:ind w:left="7200" w:hanging="360"/>
      </w:pPr>
      <w:rPr>
        <w:rFonts w:hint="default"/>
        <w:lang w:val="hr-HR" w:eastAsia="en-US" w:bidi="ar-SA"/>
      </w:rPr>
    </w:lvl>
    <w:lvl w:ilvl="8" w:tplc="0EDEAD5E">
      <w:numFmt w:val="bullet"/>
      <w:lvlText w:val="•"/>
      <w:lvlJc w:val="left"/>
      <w:pPr>
        <w:ind w:left="8089" w:hanging="360"/>
      </w:pPr>
      <w:rPr>
        <w:rFonts w:hint="default"/>
        <w:lang w:val="hr-HR" w:eastAsia="en-US" w:bidi="ar-SA"/>
      </w:rPr>
    </w:lvl>
  </w:abstractNum>
  <w:abstractNum w:abstractNumId="2"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3B6704"/>
    <w:multiLevelType w:val="hybridMultilevel"/>
    <w:tmpl w:val="BBC86EB8"/>
    <w:lvl w:ilvl="0" w:tplc="0F2439DA">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EF8C6704">
      <w:numFmt w:val="bullet"/>
      <w:lvlText w:val="•"/>
      <w:lvlJc w:val="left"/>
      <w:pPr>
        <w:ind w:left="1868" w:hanging="360"/>
      </w:pPr>
      <w:rPr>
        <w:rFonts w:hint="default"/>
        <w:lang w:val="hr-HR" w:eastAsia="en-US" w:bidi="ar-SA"/>
      </w:rPr>
    </w:lvl>
    <w:lvl w:ilvl="2" w:tplc="999A451A">
      <w:numFmt w:val="bullet"/>
      <w:lvlText w:val="•"/>
      <w:lvlJc w:val="left"/>
      <w:pPr>
        <w:ind w:left="2757" w:hanging="360"/>
      </w:pPr>
      <w:rPr>
        <w:rFonts w:hint="default"/>
        <w:lang w:val="hr-HR" w:eastAsia="en-US" w:bidi="ar-SA"/>
      </w:rPr>
    </w:lvl>
    <w:lvl w:ilvl="3" w:tplc="818C52EA">
      <w:numFmt w:val="bullet"/>
      <w:lvlText w:val="•"/>
      <w:lvlJc w:val="left"/>
      <w:pPr>
        <w:ind w:left="3645" w:hanging="360"/>
      </w:pPr>
      <w:rPr>
        <w:rFonts w:hint="default"/>
        <w:lang w:val="hr-HR" w:eastAsia="en-US" w:bidi="ar-SA"/>
      </w:rPr>
    </w:lvl>
    <w:lvl w:ilvl="4" w:tplc="6FAC7418">
      <w:numFmt w:val="bullet"/>
      <w:lvlText w:val="•"/>
      <w:lvlJc w:val="left"/>
      <w:pPr>
        <w:ind w:left="4534" w:hanging="360"/>
      </w:pPr>
      <w:rPr>
        <w:rFonts w:hint="default"/>
        <w:lang w:val="hr-HR" w:eastAsia="en-US" w:bidi="ar-SA"/>
      </w:rPr>
    </w:lvl>
    <w:lvl w:ilvl="5" w:tplc="46C42B74">
      <w:numFmt w:val="bullet"/>
      <w:lvlText w:val="•"/>
      <w:lvlJc w:val="left"/>
      <w:pPr>
        <w:ind w:left="5423" w:hanging="360"/>
      </w:pPr>
      <w:rPr>
        <w:rFonts w:hint="default"/>
        <w:lang w:val="hr-HR" w:eastAsia="en-US" w:bidi="ar-SA"/>
      </w:rPr>
    </w:lvl>
    <w:lvl w:ilvl="6" w:tplc="55286FC4">
      <w:numFmt w:val="bullet"/>
      <w:lvlText w:val="•"/>
      <w:lvlJc w:val="left"/>
      <w:pPr>
        <w:ind w:left="6311" w:hanging="360"/>
      </w:pPr>
      <w:rPr>
        <w:rFonts w:hint="default"/>
        <w:lang w:val="hr-HR" w:eastAsia="en-US" w:bidi="ar-SA"/>
      </w:rPr>
    </w:lvl>
    <w:lvl w:ilvl="7" w:tplc="34F4F40C">
      <w:numFmt w:val="bullet"/>
      <w:lvlText w:val="•"/>
      <w:lvlJc w:val="left"/>
      <w:pPr>
        <w:ind w:left="7200" w:hanging="360"/>
      </w:pPr>
      <w:rPr>
        <w:rFonts w:hint="default"/>
        <w:lang w:val="hr-HR" w:eastAsia="en-US" w:bidi="ar-SA"/>
      </w:rPr>
    </w:lvl>
    <w:lvl w:ilvl="8" w:tplc="0458E2A4">
      <w:numFmt w:val="bullet"/>
      <w:lvlText w:val="•"/>
      <w:lvlJc w:val="left"/>
      <w:pPr>
        <w:ind w:left="8089" w:hanging="360"/>
      </w:pPr>
      <w:rPr>
        <w:rFonts w:hint="default"/>
        <w:lang w:val="hr-HR" w:eastAsia="en-US" w:bidi="ar-SA"/>
      </w:rPr>
    </w:lvl>
  </w:abstractNum>
  <w:abstractNum w:abstractNumId="4" w15:restartNumberingAfterBreak="0">
    <w:nsid w:val="0F9908FE"/>
    <w:multiLevelType w:val="hybridMultilevel"/>
    <w:tmpl w:val="3620E60E"/>
    <w:lvl w:ilvl="0" w:tplc="3C560950">
      <w:start w:val="1"/>
      <w:numFmt w:val="decimal"/>
      <w:lvlText w:val="%1."/>
      <w:lvlJc w:val="left"/>
      <w:pPr>
        <w:ind w:left="1086" w:hanging="360"/>
        <w:jc w:val="right"/>
      </w:pPr>
      <w:rPr>
        <w:rFonts w:hint="default"/>
        <w:w w:val="100"/>
        <w:lang w:val="hr-HR" w:eastAsia="en-US" w:bidi="ar-SA"/>
      </w:rPr>
    </w:lvl>
    <w:lvl w:ilvl="1" w:tplc="C75A6548">
      <w:numFmt w:val="bullet"/>
      <w:lvlText w:val="•"/>
      <w:lvlJc w:val="left"/>
      <w:pPr>
        <w:ind w:left="1958" w:hanging="360"/>
      </w:pPr>
      <w:rPr>
        <w:rFonts w:hint="default"/>
        <w:lang w:val="hr-HR" w:eastAsia="en-US" w:bidi="ar-SA"/>
      </w:rPr>
    </w:lvl>
    <w:lvl w:ilvl="2" w:tplc="0EF41410">
      <w:numFmt w:val="bullet"/>
      <w:lvlText w:val="•"/>
      <w:lvlJc w:val="left"/>
      <w:pPr>
        <w:ind w:left="2837" w:hanging="360"/>
      </w:pPr>
      <w:rPr>
        <w:rFonts w:hint="default"/>
        <w:lang w:val="hr-HR" w:eastAsia="en-US" w:bidi="ar-SA"/>
      </w:rPr>
    </w:lvl>
    <w:lvl w:ilvl="3" w:tplc="238ADA0A">
      <w:numFmt w:val="bullet"/>
      <w:lvlText w:val="•"/>
      <w:lvlJc w:val="left"/>
      <w:pPr>
        <w:ind w:left="3715" w:hanging="360"/>
      </w:pPr>
      <w:rPr>
        <w:rFonts w:hint="default"/>
        <w:lang w:val="hr-HR" w:eastAsia="en-US" w:bidi="ar-SA"/>
      </w:rPr>
    </w:lvl>
    <w:lvl w:ilvl="4" w:tplc="3CDAE0D2">
      <w:numFmt w:val="bullet"/>
      <w:lvlText w:val="•"/>
      <w:lvlJc w:val="left"/>
      <w:pPr>
        <w:ind w:left="4594" w:hanging="360"/>
      </w:pPr>
      <w:rPr>
        <w:rFonts w:hint="default"/>
        <w:lang w:val="hr-HR" w:eastAsia="en-US" w:bidi="ar-SA"/>
      </w:rPr>
    </w:lvl>
    <w:lvl w:ilvl="5" w:tplc="89E21DEA">
      <w:numFmt w:val="bullet"/>
      <w:lvlText w:val="•"/>
      <w:lvlJc w:val="left"/>
      <w:pPr>
        <w:ind w:left="5473" w:hanging="360"/>
      </w:pPr>
      <w:rPr>
        <w:rFonts w:hint="default"/>
        <w:lang w:val="hr-HR" w:eastAsia="en-US" w:bidi="ar-SA"/>
      </w:rPr>
    </w:lvl>
    <w:lvl w:ilvl="6" w:tplc="13FC03B8">
      <w:numFmt w:val="bullet"/>
      <w:lvlText w:val="•"/>
      <w:lvlJc w:val="left"/>
      <w:pPr>
        <w:ind w:left="6351" w:hanging="360"/>
      </w:pPr>
      <w:rPr>
        <w:rFonts w:hint="default"/>
        <w:lang w:val="hr-HR" w:eastAsia="en-US" w:bidi="ar-SA"/>
      </w:rPr>
    </w:lvl>
    <w:lvl w:ilvl="7" w:tplc="066CE060">
      <w:numFmt w:val="bullet"/>
      <w:lvlText w:val="•"/>
      <w:lvlJc w:val="left"/>
      <w:pPr>
        <w:ind w:left="7230" w:hanging="360"/>
      </w:pPr>
      <w:rPr>
        <w:rFonts w:hint="default"/>
        <w:lang w:val="hr-HR" w:eastAsia="en-US" w:bidi="ar-SA"/>
      </w:rPr>
    </w:lvl>
    <w:lvl w:ilvl="8" w:tplc="572C92CE">
      <w:numFmt w:val="bullet"/>
      <w:lvlText w:val="•"/>
      <w:lvlJc w:val="left"/>
      <w:pPr>
        <w:ind w:left="8109" w:hanging="360"/>
      </w:pPr>
      <w:rPr>
        <w:rFonts w:hint="default"/>
        <w:lang w:val="hr-HR" w:eastAsia="en-US" w:bidi="ar-SA"/>
      </w:rPr>
    </w:lvl>
  </w:abstractNum>
  <w:abstractNum w:abstractNumId="5" w15:restartNumberingAfterBreak="0">
    <w:nsid w:val="102C29ED"/>
    <w:multiLevelType w:val="multilevel"/>
    <w:tmpl w:val="222E80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200958"/>
    <w:multiLevelType w:val="hybridMultilevel"/>
    <w:tmpl w:val="6804EAA6"/>
    <w:lvl w:ilvl="0" w:tplc="8D4C0FDC">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EF565E52">
      <w:numFmt w:val="bullet"/>
      <w:lvlText w:val="•"/>
      <w:lvlJc w:val="left"/>
      <w:pPr>
        <w:ind w:left="1868" w:hanging="360"/>
      </w:pPr>
      <w:rPr>
        <w:rFonts w:hint="default"/>
        <w:lang w:val="hr-HR" w:eastAsia="en-US" w:bidi="ar-SA"/>
      </w:rPr>
    </w:lvl>
    <w:lvl w:ilvl="2" w:tplc="09600A6E">
      <w:numFmt w:val="bullet"/>
      <w:lvlText w:val="•"/>
      <w:lvlJc w:val="left"/>
      <w:pPr>
        <w:ind w:left="2757" w:hanging="360"/>
      </w:pPr>
      <w:rPr>
        <w:rFonts w:hint="default"/>
        <w:lang w:val="hr-HR" w:eastAsia="en-US" w:bidi="ar-SA"/>
      </w:rPr>
    </w:lvl>
    <w:lvl w:ilvl="3" w:tplc="A3BA88B0">
      <w:numFmt w:val="bullet"/>
      <w:lvlText w:val="•"/>
      <w:lvlJc w:val="left"/>
      <w:pPr>
        <w:ind w:left="3645" w:hanging="360"/>
      </w:pPr>
      <w:rPr>
        <w:rFonts w:hint="default"/>
        <w:lang w:val="hr-HR" w:eastAsia="en-US" w:bidi="ar-SA"/>
      </w:rPr>
    </w:lvl>
    <w:lvl w:ilvl="4" w:tplc="60E23AA6">
      <w:numFmt w:val="bullet"/>
      <w:lvlText w:val="•"/>
      <w:lvlJc w:val="left"/>
      <w:pPr>
        <w:ind w:left="4534" w:hanging="360"/>
      </w:pPr>
      <w:rPr>
        <w:rFonts w:hint="default"/>
        <w:lang w:val="hr-HR" w:eastAsia="en-US" w:bidi="ar-SA"/>
      </w:rPr>
    </w:lvl>
    <w:lvl w:ilvl="5" w:tplc="4DA403EC">
      <w:numFmt w:val="bullet"/>
      <w:lvlText w:val="•"/>
      <w:lvlJc w:val="left"/>
      <w:pPr>
        <w:ind w:left="5423" w:hanging="360"/>
      </w:pPr>
      <w:rPr>
        <w:rFonts w:hint="default"/>
        <w:lang w:val="hr-HR" w:eastAsia="en-US" w:bidi="ar-SA"/>
      </w:rPr>
    </w:lvl>
    <w:lvl w:ilvl="6" w:tplc="D52448D6">
      <w:numFmt w:val="bullet"/>
      <w:lvlText w:val="•"/>
      <w:lvlJc w:val="left"/>
      <w:pPr>
        <w:ind w:left="6311" w:hanging="360"/>
      </w:pPr>
      <w:rPr>
        <w:rFonts w:hint="default"/>
        <w:lang w:val="hr-HR" w:eastAsia="en-US" w:bidi="ar-SA"/>
      </w:rPr>
    </w:lvl>
    <w:lvl w:ilvl="7" w:tplc="B2DE9FCA">
      <w:numFmt w:val="bullet"/>
      <w:lvlText w:val="•"/>
      <w:lvlJc w:val="left"/>
      <w:pPr>
        <w:ind w:left="7200" w:hanging="360"/>
      </w:pPr>
      <w:rPr>
        <w:rFonts w:hint="default"/>
        <w:lang w:val="hr-HR" w:eastAsia="en-US" w:bidi="ar-SA"/>
      </w:rPr>
    </w:lvl>
    <w:lvl w:ilvl="8" w:tplc="972E2902">
      <w:numFmt w:val="bullet"/>
      <w:lvlText w:val="•"/>
      <w:lvlJc w:val="left"/>
      <w:pPr>
        <w:ind w:left="8089" w:hanging="360"/>
      </w:pPr>
      <w:rPr>
        <w:rFonts w:hint="default"/>
        <w:lang w:val="hr-HR" w:eastAsia="en-US" w:bidi="ar-SA"/>
      </w:rPr>
    </w:lvl>
  </w:abstractNum>
  <w:abstractNum w:abstractNumId="7" w15:restartNumberingAfterBreak="0">
    <w:nsid w:val="12824258"/>
    <w:multiLevelType w:val="hybridMultilevel"/>
    <w:tmpl w:val="B3D229D4"/>
    <w:lvl w:ilvl="0" w:tplc="F2F4F9FE">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189C685E">
      <w:numFmt w:val="bullet"/>
      <w:lvlText w:val="•"/>
      <w:lvlJc w:val="left"/>
      <w:pPr>
        <w:ind w:left="1868" w:hanging="360"/>
      </w:pPr>
      <w:rPr>
        <w:rFonts w:hint="default"/>
        <w:lang w:val="hr-HR" w:eastAsia="en-US" w:bidi="ar-SA"/>
      </w:rPr>
    </w:lvl>
    <w:lvl w:ilvl="2" w:tplc="74DA44E6">
      <w:numFmt w:val="bullet"/>
      <w:lvlText w:val="•"/>
      <w:lvlJc w:val="left"/>
      <w:pPr>
        <w:ind w:left="2757" w:hanging="360"/>
      </w:pPr>
      <w:rPr>
        <w:rFonts w:hint="default"/>
        <w:lang w:val="hr-HR" w:eastAsia="en-US" w:bidi="ar-SA"/>
      </w:rPr>
    </w:lvl>
    <w:lvl w:ilvl="3" w:tplc="919A2D3C">
      <w:numFmt w:val="bullet"/>
      <w:lvlText w:val="•"/>
      <w:lvlJc w:val="left"/>
      <w:pPr>
        <w:ind w:left="3645" w:hanging="360"/>
      </w:pPr>
      <w:rPr>
        <w:rFonts w:hint="default"/>
        <w:lang w:val="hr-HR" w:eastAsia="en-US" w:bidi="ar-SA"/>
      </w:rPr>
    </w:lvl>
    <w:lvl w:ilvl="4" w:tplc="E02CA014">
      <w:numFmt w:val="bullet"/>
      <w:lvlText w:val="•"/>
      <w:lvlJc w:val="left"/>
      <w:pPr>
        <w:ind w:left="4534" w:hanging="360"/>
      </w:pPr>
      <w:rPr>
        <w:rFonts w:hint="default"/>
        <w:lang w:val="hr-HR" w:eastAsia="en-US" w:bidi="ar-SA"/>
      </w:rPr>
    </w:lvl>
    <w:lvl w:ilvl="5" w:tplc="CB76ED86">
      <w:numFmt w:val="bullet"/>
      <w:lvlText w:val="•"/>
      <w:lvlJc w:val="left"/>
      <w:pPr>
        <w:ind w:left="5423" w:hanging="360"/>
      </w:pPr>
      <w:rPr>
        <w:rFonts w:hint="default"/>
        <w:lang w:val="hr-HR" w:eastAsia="en-US" w:bidi="ar-SA"/>
      </w:rPr>
    </w:lvl>
    <w:lvl w:ilvl="6" w:tplc="C8806AAA">
      <w:numFmt w:val="bullet"/>
      <w:lvlText w:val="•"/>
      <w:lvlJc w:val="left"/>
      <w:pPr>
        <w:ind w:left="6311" w:hanging="360"/>
      </w:pPr>
      <w:rPr>
        <w:rFonts w:hint="default"/>
        <w:lang w:val="hr-HR" w:eastAsia="en-US" w:bidi="ar-SA"/>
      </w:rPr>
    </w:lvl>
    <w:lvl w:ilvl="7" w:tplc="8F1A70DE">
      <w:numFmt w:val="bullet"/>
      <w:lvlText w:val="•"/>
      <w:lvlJc w:val="left"/>
      <w:pPr>
        <w:ind w:left="7200" w:hanging="360"/>
      </w:pPr>
      <w:rPr>
        <w:rFonts w:hint="default"/>
        <w:lang w:val="hr-HR" w:eastAsia="en-US" w:bidi="ar-SA"/>
      </w:rPr>
    </w:lvl>
    <w:lvl w:ilvl="8" w:tplc="79261278">
      <w:numFmt w:val="bullet"/>
      <w:lvlText w:val="•"/>
      <w:lvlJc w:val="left"/>
      <w:pPr>
        <w:ind w:left="8089" w:hanging="360"/>
      </w:pPr>
      <w:rPr>
        <w:rFonts w:hint="default"/>
        <w:lang w:val="hr-HR" w:eastAsia="en-US" w:bidi="ar-SA"/>
      </w:rPr>
    </w:lvl>
  </w:abstractNum>
  <w:abstractNum w:abstractNumId="8" w15:restartNumberingAfterBreak="0">
    <w:nsid w:val="129339D0"/>
    <w:multiLevelType w:val="hybridMultilevel"/>
    <w:tmpl w:val="2A2AF822"/>
    <w:lvl w:ilvl="0" w:tplc="FFFFFFFF">
      <w:numFmt w:val="bullet"/>
      <w:lvlText w:val="-"/>
      <w:lvlJc w:val="left"/>
      <w:pPr>
        <w:ind w:left="978" w:hanging="360"/>
      </w:pPr>
      <w:rPr>
        <w:rFonts w:ascii="Arial" w:eastAsia="Times New Roman" w:hAnsi="Arial"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9" w15:restartNumberingAfterBreak="0">
    <w:nsid w:val="138D393D"/>
    <w:multiLevelType w:val="hybridMultilevel"/>
    <w:tmpl w:val="450415EE"/>
    <w:lvl w:ilvl="0" w:tplc="9312B6BC">
      <w:numFmt w:val="bullet"/>
      <w:lvlText w:val="•"/>
      <w:lvlJc w:val="left"/>
      <w:pPr>
        <w:ind w:left="966" w:hanging="708"/>
      </w:pPr>
      <w:rPr>
        <w:rFonts w:ascii="Arial" w:eastAsia="Arial" w:hAnsi="Arial" w:cs="Arial" w:hint="default"/>
        <w:b w:val="0"/>
        <w:bCs w:val="0"/>
        <w:i w:val="0"/>
        <w:iCs w:val="0"/>
        <w:w w:val="100"/>
        <w:sz w:val="18"/>
        <w:szCs w:val="18"/>
        <w:lang w:val="hr-HR" w:eastAsia="en-US" w:bidi="ar-SA"/>
      </w:rPr>
    </w:lvl>
    <w:lvl w:ilvl="1" w:tplc="FA3A2D3E">
      <w:numFmt w:val="bullet"/>
      <w:lvlText w:val="•"/>
      <w:lvlJc w:val="left"/>
      <w:pPr>
        <w:ind w:left="1850" w:hanging="708"/>
      </w:pPr>
      <w:rPr>
        <w:rFonts w:hint="default"/>
        <w:lang w:val="hr-HR" w:eastAsia="en-US" w:bidi="ar-SA"/>
      </w:rPr>
    </w:lvl>
    <w:lvl w:ilvl="2" w:tplc="195C49A0">
      <w:numFmt w:val="bullet"/>
      <w:lvlText w:val="•"/>
      <w:lvlJc w:val="left"/>
      <w:pPr>
        <w:ind w:left="2741" w:hanging="708"/>
      </w:pPr>
      <w:rPr>
        <w:rFonts w:hint="default"/>
        <w:lang w:val="hr-HR" w:eastAsia="en-US" w:bidi="ar-SA"/>
      </w:rPr>
    </w:lvl>
    <w:lvl w:ilvl="3" w:tplc="1500234C">
      <w:numFmt w:val="bullet"/>
      <w:lvlText w:val="•"/>
      <w:lvlJc w:val="left"/>
      <w:pPr>
        <w:ind w:left="3631" w:hanging="708"/>
      </w:pPr>
      <w:rPr>
        <w:rFonts w:hint="default"/>
        <w:lang w:val="hr-HR" w:eastAsia="en-US" w:bidi="ar-SA"/>
      </w:rPr>
    </w:lvl>
    <w:lvl w:ilvl="4" w:tplc="5DEC87AA">
      <w:numFmt w:val="bullet"/>
      <w:lvlText w:val="•"/>
      <w:lvlJc w:val="left"/>
      <w:pPr>
        <w:ind w:left="4522" w:hanging="708"/>
      </w:pPr>
      <w:rPr>
        <w:rFonts w:hint="default"/>
        <w:lang w:val="hr-HR" w:eastAsia="en-US" w:bidi="ar-SA"/>
      </w:rPr>
    </w:lvl>
    <w:lvl w:ilvl="5" w:tplc="06E85802">
      <w:numFmt w:val="bullet"/>
      <w:lvlText w:val="•"/>
      <w:lvlJc w:val="left"/>
      <w:pPr>
        <w:ind w:left="5413" w:hanging="708"/>
      </w:pPr>
      <w:rPr>
        <w:rFonts w:hint="default"/>
        <w:lang w:val="hr-HR" w:eastAsia="en-US" w:bidi="ar-SA"/>
      </w:rPr>
    </w:lvl>
    <w:lvl w:ilvl="6" w:tplc="9D94E2E6">
      <w:numFmt w:val="bullet"/>
      <w:lvlText w:val="•"/>
      <w:lvlJc w:val="left"/>
      <w:pPr>
        <w:ind w:left="6303" w:hanging="708"/>
      </w:pPr>
      <w:rPr>
        <w:rFonts w:hint="default"/>
        <w:lang w:val="hr-HR" w:eastAsia="en-US" w:bidi="ar-SA"/>
      </w:rPr>
    </w:lvl>
    <w:lvl w:ilvl="7" w:tplc="260E3270">
      <w:numFmt w:val="bullet"/>
      <w:lvlText w:val="•"/>
      <w:lvlJc w:val="left"/>
      <w:pPr>
        <w:ind w:left="7194" w:hanging="708"/>
      </w:pPr>
      <w:rPr>
        <w:rFonts w:hint="default"/>
        <w:lang w:val="hr-HR" w:eastAsia="en-US" w:bidi="ar-SA"/>
      </w:rPr>
    </w:lvl>
    <w:lvl w:ilvl="8" w:tplc="8398C354">
      <w:numFmt w:val="bullet"/>
      <w:lvlText w:val="•"/>
      <w:lvlJc w:val="left"/>
      <w:pPr>
        <w:ind w:left="8085" w:hanging="708"/>
      </w:pPr>
      <w:rPr>
        <w:rFonts w:hint="default"/>
        <w:lang w:val="hr-HR" w:eastAsia="en-US" w:bidi="ar-SA"/>
      </w:rPr>
    </w:lvl>
  </w:abstractNum>
  <w:abstractNum w:abstractNumId="10" w15:restartNumberingAfterBreak="0">
    <w:nsid w:val="19D23504"/>
    <w:multiLevelType w:val="multilevel"/>
    <w:tmpl w:val="77A222F0"/>
    <w:lvl w:ilvl="0">
      <w:start w:val="6"/>
      <w:numFmt w:val="bullet"/>
      <w:lvlText w:val="-"/>
      <w:lvlJc w:val="left"/>
      <w:pPr>
        <w:tabs>
          <w:tab w:val="num" w:pos="720"/>
        </w:tabs>
        <w:ind w:left="720" w:hanging="720"/>
      </w:pPr>
      <w:rPr>
        <w:rFonts w:ascii="Helvetica" w:eastAsiaTheme="minorHAnsi" w:hAnsi="Helvetica" w:cs="Helvetica"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4020A76"/>
    <w:multiLevelType w:val="hybridMultilevel"/>
    <w:tmpl w:val="1A208EFA"/>
    <w:lvl w:ilvl="0" w:tplc="80A492C4">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FDB6DC58">
      <w:numFmt w:val="bullet"/>
      <w:lvlText w:val="•"/>
      <w:lvlJc w:val="left"/>
      <w:pPr>
        <w:ind w:left="1868" w:hanging="360"/>
      </w:pPr>
      <w:rPr>
        <w:rFonts w:hint="default"/>
        <w:lang w:val="hr-HR" w:eastAsia="en-US" w:bidi="ar-SA"/>
      </w:rPr>
    </w:lvl>
    <w:lvl w:ilvl="2" w:tplc="BBFC227C">
      <w:numFmt w:val="bullet"/>
      <w:lvlText w:val="•"/>
      <w:lvlJc w:val="left"/>
      <w:pPr>
        <w:ind w:left="2757" w:hanging="360"/>
      </w:pPr>
      <w:rPr>
        <w:rFonts w:hint="default"/>
        <w:lang w:val="hr-HR" w:eastAsia="en-US" w:bidi="ar-SA"/>
      </w:rPr>
    </w:lvl>
    <w:lvl w:ilvl="3" w:tplc="715E9AD4">
      <w:numFmt w:val="bullet"/>
      <w:lvlText w:val="•"/>
      <w:lvlJc w:val="left"/>
      <w:pPr>
        <w:ind w:left="3645" w:hanging="360"/>
      </w:pPr>
      <w:rPr>
        <w:rFonts w:hint="default"/>
        <w:lang w:val="hr-HR" w:eastAsia="en-US" w:bidi="ar-SA"/>
      </w:rPr>
    </w:lvl>
    <w:lvl w:ilvl="4" w:tplc="5C861E80">
      <w:numFmt w:val="bullet"/>
      <w:lvlText w:val="•"/>
      <w:lvlJc w:val="left"/>
      <w:pPr>
        <w:ind w:left="4534" w:hanging="360"/>
      </w:pPr>
      <w:rPr>
        <w:rFonts w:hint="default"/>
        <w:lang w:val="hr-HR" w:eastAsia="en-US" w:bidi="ar-SA"/>
      </w:rPr>
    </w:lvl>
    <w:lvl w:ilvl="5" w:tplc="6E0052AA">
      <w:numFmt w:val="bullet"/>
      <w:lvlText w:val="•"/>
      <w:lvlJc w:val="left"/>
      <w:pPr>
        <w:ind w:left="5423" w:hanging="360"/>
      </w:pPr>
      <w:rPr>
        <w:rFonts w:hint="default"/>
        <w:lang w:val="hr-HR" w:eastAsia="en-US" w:bidi="ar-SA"/>
      </w:rPr>
    </w:lvl>
    <w:lvl w:ilvl="6" w:tplc="BDCA89E2">
      <w:numFmt w:val="bullet"/>
      <w:lvlText w:val="•"/>
      <w:lvlJc w:val="left"/>
      <w:pPr>
        <w:ind w:left="6311" w:hanging="360"/>
      </w:pPr>
      <w:rPr>
        <w:rFonts w:hint="default"/>
        <w:lang w:val="hr-HR" w:eastAsia="en-US" w:bidi="ar-SA"/>
      </w:rPr>
    </w:lvl>
    <w:lvl w:ilvl="7" w:tplc="338A88F4">
      <w:numFmt w:val="bullet"/>
      <w:lvlText w:val="•"/>
      <w:lvlJc w:val="left"/>
      <w:pPr>
        <w:ind w:left="7200" w:hanging="360"/>
      </w:pPr>
      <w:rPr>
        <w:rFonts w:hint="default"/>
        <w:lang w:val="hr-HR" w:eastAsia="en-US" w:bidi="ar-SA"/>
      </w:rPr>
    </w:lvl>
    <w:lvl w:ilvl="8" w:tplc="9906ED8E">
      <w:numFmt w:val="bullet"/>
      <w:lvlText w:val="•"/>
      <w:lvlJc w:val="left"/>
      <w:pPr>
        <w:ind w:left="8089" w:hanging="360"/>
      </w:pPr>
      <w:rPr>
        <w:rFonts w:hint="default"/>
        <w:lang w:val="hr-HR" w:eastAsia="en-US" w:bidi="ar-SA"/>
      </w:rPr>
    </w:lvl>
  </w:abstractNum>
  <w:abstractNum w:abstractNumId="12" w15:restartNumberingAfterBreak="0">
    <w:nsid w:val="33626E86"/>
    <w:multiLevelType w:val="multilevel"/>
    <w:tmpl w:val="A36E26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AB217A"/>
    <w:multiLevelType w:val="hybridMultilevel"/>
    <w:tmpl w:val="E2FA534A"/>
    <w:lvl w:ilvl="0" w:tplc="D54ECB12">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285E1164">
      <w:numFmt w:val="bullet"/>
      <w:lvlText w:val="•"/>
      <w:lvlJc w:val="left"/>
      <w:pPr>
        <w:ind w:left="1868" w:hanging="360"/>
      </w:pPr>
      <w:rPr>
        <w:rFonts w:hint="default"/>
        <w:lang w:val="hr-HR" w:eastAsia="en-US" w:bidi="ar-SA"/>
      </w:rPr>
    </w:lvl>
    <w:lvl w:ilvl="2" w:tplc="86C006FA">
      <w:numFmt w:val="bullet"/>
      <w:lvlText w:val="•"/>
      <w:lvlJc w:val="left"/>
      <w:pPr>
        <w:ind w:left="2757" w:hanging="360"/>
      </w:pPr>
      <w:rPr>
        <w:rFonts w:hint="default"/>
        <w:lang w:val="hr-HR" w:eastAsia="en-US" w:bidi="ar-SA"/>
      </w:rPr>
    </w:lvl>
    <w:lvl w:ilvl="3" w:tplc="1ADEFAF4">
      <w:numFmt w:val="bullet"/>
      <w:lvlText w:val="•"/>
      <w:lvlJc w:val="left"/>
      <w:pPr>
        <w:ind w:left="3645" w:hanging="360"/>
      </w:pPr>
      <w:rPr>
        <w:rFonts w:hint="default"/>
        <w:lang w:val="hr-HR" w:eastAsia="en-US" w:bidi="ar-SA"/>
      </w:rPr>
    </w:lvl>
    <w:lvl w:ilvl="4" w:tplc="E71CCF32">
      <w:numFmt w:val="bullet"/>
      <w:lvlText w:val="•"/>
      <w:lvlJc w:val="left"/>
      <w:pPr>
        <w:ind w:left="4534" w:hanging="360"/>
      </w:pPr>
      <w:rPr>
        <w:rFonts w:hint="default"/>
        <w:lang w:val="hr-HR" w:eastAsia="en-US" w:bidi="ar-SA"/>
      </w:rPr>
    </w:lvl>
    <w:lvl w:ilvl="5" w:tplc="3CE8225A">
      <w:numFmt w:val="bullet"/>
      <w:lvlText w:val="•"/>
      <w:lvlJc w:val="left"/>
      <w:pPr>
        <w:ind w:left="5423" w:hanging="360"/>
      </w:pPr>
      <w:rPr>
        <w:rFonts w:hint="default"/>
        <w:lang w:val="hr-HR" w:eastAsia="en-US" w:bidi="ar-SA"/>
      </w:rPr>
    </w:lvl>
    <w:lvl w:ilvl="6" w:tplc="5464001C">
      <w:numFmt w:val="bullet"/>
      <w:lvlText w:val="•"/>
      <w:lvlJc w:val="left"/>
      <w:pPr>
        <w:ind w:left="6311" w:hanging="360"/>
      </w:pPr>
      <w:rPr>
        <w:rFonts w:hint="default"/>
        <w:lang w:val="hr-HR" w:eastAsia="en-US" w:bidi="ar-SA"/>
      </w:rPr>
    </w:lvl>
    <w:lvl w:ilvl="7" w:tplc="8996CC04">
      <w:numFmt w:val="bullet"/>
      <w:lvlText w:val="•"/>
      <w:lvlJc w:val="left"/>
      <w:pPr>
        <w:ind w:left="7200" w:hanging="360"/>
      </w:pPr>
      <w:rPr>
        <w:rFonts w:hint="default"/>
        <w:lang w:val="hr-HR" w:eastAsia="en-US" w:bidi="ar-SA"/>
      </w:rPr>
    </w:lvl>
    <w:lvl w:ilvl="8" w:tplc="4D587C4E">
      <w:numFmt w:val="bullet"/>
      <w:lvlText w:val="•"/>
      <w:lvlJc w:val="left"/>
      <w:pPr>
        <w:ind w:left="8089" w:hanging="360"/>
      </w:pPr>
      <w:rPr>
        <w:rFonts w:hint="default"/>
        <w:lang w:val="hr-HR" w:eastAsia="en-US" w:bidi="ar-SA"/>
      </w:rPr>
    </w:lvl>
  </w:abstractNum>
  <w:abstractNum w:abstractNumId="14" w15:restartNumberingAfterBreak="0">
    <w:nsid w:val="3A202677"/>
    <w:multiLevelType w:val="hybridMultilevel"/>
    <w:tmpl w:val="C7522FB2"/>
    <w:lvl w:ilvl="0" w:tplc="1610C960">
      <w:numFmt w:val="bullet"/>
      <w:lvlText w:val="-"/>
      <w:lvlJc w:val="left"/>
      <w:pPr>
        <w:ind w:left="978" w:hanging="360"/>
      </w:pPr>
      <w:rPr>
        <w:rFonts w:ascii="Cronos Pro Light Display" w:eastAsia="Cronos Pro Light Display" w:hAnsi="Cronos Pro Light Display" w:cs="Cronos Pro Light Display" w:hint="default"/>
        <w:b w:val="0"/>
        <w:bCs w:val="0"/>
        <w:i w:val="0"/>
        <w:iCs w:val="0"/>
        <w:w w:val="99"/>
        <w:sz w:val="18"/>
        <w:szCs w:val="18"/>
        <w:lang w:val="hr-HR" w:eastAsia="en-US" w:bidi="ar-SA"/>
      </w:rPr>
    </w:lvl>
    <w:lvl w:ilvl="1" w:tplc="F69E9D58">
      <w:numFmt w:val="bullet"/>
      <w:lvlText w:val="•"/>
      <w:lvlJc w:val="left"/>
      <w:pPr>
        <w:ind w:left="1868" w:hanging="360"/>
      </w:pPr>
      <w:rPr>
        <w:rFonts w:hint="default"/>
        <w:lang w:val="hr-HR" w:eastAsia="en-US" w:bidi="ar-SA"/>
      </w:rPr>
    </w:lvl>
    <w:lvl w:ilvl="2" w:tplc="BE007872">
      <w:numFmt w:val="bullet"/>
      <w:lvlText w:val="•"/>
      <w:lvlJc w:val="left"/>
      <w:pPr>
        <w:ind w:left="2757" w:hanging="360"/>
      </w:pPr>
      <w:rPr>
        <w:rFonts w:hint="default"/>
        <w:lang w:val="hr-HR" w:eastAsia="en-US" w:bidi="ar-SA"/>
      </w:rPr>
    </w:lvl>
    <w:lvl w:ilvl="3" w:tplc="1EF28B36">
      <w:numFmt w:val="bullet"/>
      <w:lvlText w:val="•"/>
      <w:lvlJc w:val="left"/>
      <w:pPr>
        <w:ind w:left="3645" w:hanging="360"/>
      </w:pPr>
      <w:rPr>
        <w:rFonts w:hint="default"/>
        <w:lang w:val="hr-HR" w:eastAsia="en-US" w:bidi="ar-SA"/>
      </w:rPr>
    </w:lvl>
    <w:lvl w:ilvl="4" w:tplc="1908A3D4">
      <w:numFmt w:val="bullet"/>
      <w:lvlText w:val="•"/>
      <w:lvlJc w:val="left"/>
      <w:pPr>
        <w:ind w:left="4534" w:hanging="360"/>
      </w:pPr>
      <w:rPr>
        <w:rFonts w:hint="default"/>
        <w:lang w:val="hr-HR" w:eastAsia="en-US" w:bidi="ar-SA"/>
      </w:rPr>
    </w:lvl>
    <w:lvl w:ilvl="5" w:tplc="7E0C00F4">
      <w:numFmt w:val="bullet"/>
      <w:lvlText w:val="•"/>
      <w:lvlJc w:val="left"/>
      <w:pPr>
        <w:ind w:left="5423" w:hanging="360"/>
      </w:pPr>
      <w:rPr>
        <w:rFonts w:hint="default"/>
        <w:lang w:val="hr-HR" w:eastAsia="en-US" w:bidi="ar-SA"/>
      </w:rPr>
    </w:lvl>
    <w:lvl w:ilvl="6" w:tplc="0B4A7428">
      <w:numFmt w:val="bullet"/>
      <w:lvlText w:val="•"/>
      <w:lvlJc w:val="left"/>
      <w:pPr>
        <w:ind w:left="6311" w:hanging="360"/>
      </w:pPr>
      <w:rPr>
        <w:rFonts w:hint="default"/>
        <w:lang w:val="hr-HR" w:eastAsia="en-US" w:bidi="ar-SA"/>
      </w:rPr>
    </w:lvl>
    <w:lvl w:ilvl="7" w:tplc="AB3001E0">
      <w:numFmt w:val="bullet"/>
      <w:lvlText w:val="•"/>
      <w:lvlJc w:val="left"/>
      <w:pPr>
        <w:ind w:left="7200" w:hanging="360"/>
      </w:pPr>
      <w:rPr>
        <w:rFonts w:hint="default"/>
        <w:lang w:val="hr-HR" w:eastAsia="en-US" w:bidi="ar-SA"/>
      </w:rPr>
    </w:lvl>
    <w:lvl w:ilvl="8" w:tplc="41885E68">
      <w:numFmt w:val="bullet"/>
      <w:lvlText w:val="•"/>
      <w:lvlJc w:val="left"/>
      <w:pPr>
        <w:ind w:left="8089" w:hanging="360"/>
      </w:pPr>
      <w:rPr>
        <w:rFonts w:hint="default"/>
        <w:lang w:val="hr-HR" w:eastAsia="en-US" w:bidi="ar-SA"/>
      </w:rPr>
    </w:lvl>
  </w:abstractNum>
  <w:abstractNum w:abstractNumId="15" w15:restartNumberingAfterBreak="0">
    <w:nsid w:val="3B794B4D"/>
    <w:multiLevelType w:val="multilevel"/>
    <w:tmpl w:val="5EF8A3DA"/>
    <w:lvl w:ilvl="0">
      <w:start w:val="1"/>
      <w:numFmt w:val="bullet"/>
      <w:lvlText w:val=""/>
      <w:lvlJc w:val="left"/>
      <w:pPr>
        <w:tabs>
          <w:tab w:val="num" w:pos="720"/>
        </w:tabs>
        <w:ind w:left="720" w:hanging="720"/>
      </w:pPr>
      <w:rPr>
        <w:rFonts w:ascii="Symbol" w:hAnsi="Symbol" w:hint="default"/>
        <w:sz w:val="18"/>
        <w:szCs w:val="1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96A22A8"/>
    <w:multiLevelType w:val="hybridMultilevel"/>
    <w:tmpl w:val="A2D8E9A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5D6140"/>
    <w:multiLevelType w:val="hybridMultilevel"/>
    <w:tmpl w:val="545231D2"/>
    <w:lvl w:ilvl="0" w:tplc="D428AAE6">
      <w:numFmt w:val="bullet"/>
      <w:lvlText w:val="-"/>
      <w:lvlJc w:val="left"/>
      <w:pPr>
        <w:ind w:left="978" w:hanging="360"/>
      </w:pPr>
      <w:rPr>
        <w:rFonts w:ascii="Cronos Pro Light Display" w:eastAsia="Cronos Pro Light Display" w:hAnsi="Cronos Pro Light Display" w:cs="Cronos Pro Light Display" w:hint="default"/>
        <w:w w:val="99"/>
        <w:lang w:val="hr-HR" w:eastAsia="en-US" w:bidi="ar-SA"/>
      </w:rPr>
    </w:lvl>
    <w:lvl w:ilvl="1" w:tplc="B55ADE3C">
      <w:numFmt w:val="bullet"/>
      <w:lvlText w:val="•"/>
      <w:lvlJc w:val="left"/>
      <w:pPr>
        <w:ind w:left="1868" w:hanging="360"/>
      </w:pPr>
      <w:rPr>
        <w:rFonts w:hint="default"/>
        <w:lang w:val="hr-HR" w:eastAsia="en-US" w:bidi="ar-SA"/>
      </w:rPr>
    </w:lvl>
    <w:lvl w:ilvl="2" w:tplc="25CA0EA8">
      <w:numFmt w:val="bullet"/>
      <w:lvlText w:val="•"/>
      <w:lvlJc w:val="left"/>
      <w:pPr>
        <w:ind w:left="2757" w:hanging="360"/>
      </w:pPr>
      <w:rPr>
        <w:rFonts w:hint="default"/>
        <w:lang w:val="hr-HR" w:eastAsia="en-US" w:bidi="ar-SA"/>
      </w:rPr>
    </w:lvl>
    <w:lvl w:ilvl="3" w:tplc="AB16ECB2">
      <w:numFmt w:val="bullet"/>
      <w:lvlText w:val="•"/>
      <w:lvlJc w:val="left"/>
      <w:pPr>
        <w:ind w:left="3645" w:hanging="360"/>
      </w:pPr>
      <w:rPr>
        <w:rFonts w:hint="default"/>
        <w:lang w:val="hr-HR" w:eastAsia="en-US" w:bidi="ar-SA"/>
      </w:rPr>
    </w:lvl>
    <w:lvl w:ilvl="4" w:tplc="139C9312">
      <w:numFmt w:val="bullet"/>
      <w:lvlText w:val="•"/>
      <w:lvlJc w:val="left"/>
      <w:pPr>
        <w:ind w:left="4534" w:hanging="360"/>
      </w:pPr>
      <w:rPr>
        <w:rFonts w:hint="default"/>
        <w:lang w:val="hr-HR" w:eastAsia="en-US" w:bidi="ar-SA"/>
      </w:rPr>
    </w:lvl>
    <w:lvl w:ilvl="5" w:tplc="C4743950">
      <w:numFmt w:val="bullet"/>
      <w:lvlText w:val="•"/>
      <w:lvlJc w:val="left"/>
      <w:pPr>
        <w:ind w:left="5423" w:hanging="360"/>
      </w:pPr>
      <w:rPr>
        <w:rFonts w:hint="default"/>
        <w:lang w:val="hr-HR" w:eastAsia="en-US" w:bidi="ar-SA"/>
      </w:rPr>
    </w:lvl>
    <w:lvl w:ilvl="6" w:tplc="44643FFE">
      <w:numFmt w:val="bullet"/>
      <w:lvlText w:val="•"/>
      <w:lvlJc w:val="left"/>
      <w:pPr>
        <w:ind w:left="6311" w:hanging="360"/>
      </w:pPr>
      <w:rPr>
        <w:rFonts w:hint="default"/>
        <w:lang w:val="hr-HR" w:eastAsia="en-US" w:bidi="ar-SA"/>
      </w:rPr>
    </w:lvl>
    <w:lvl w:ilvl="7" w:tplc="7DA22B8A">
      <w:numFmt w:val="bullet"/>
      <w:lvlText w:val="•"/>
      <w:lvlJc w:val="left"/>
      <w:pPr>
        <w:ind w:left="7200" w:hanging="360"/>
      </w:pPr>
      <w:rPr>
        <w:rFonts w:hint="default"/>
        <w:lang w:val="hr-HR" w:eastAsia="en-US" w:bidi="ar-SA"/>
      </w:rPr>
    </w:lvl>
    <w:lvl w:ilvl="8" w:tplc="C1988EE6">
      <w:numFmt w:val="bullet"/>
      <w:lvlText w:val="•"/>
      <w:lvlJc w:val="left"/>
      <w:pPr>
        <w:ind w:left="8089" w:hanging="360"/>
      </w:pPr>
      <w:rPr>
        <w:rFonts w:hint="default"/>
        <w:lang w:val="hr-HR" w:eastAsia="en-US" w:bidi="ar-SA"/>
      </w:rPr>
    </w:lvl>
  </w:abstractNum>
  <w:abstractNum w:abstractNumId="18" w15:restartNumberingAfterBreak="0">
    <w:nsid w:val="4E793C2F"/>
    <w:multiLevelType w:val="multilevel"/>
    <w:tmpl w:val="3F064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E76D32"/>
    <w:multiLevelType w:val="hybridMultilevel"/>
    <w:tmpl w:val="E67823F6"/>
    <w:lvl w:ilvl="0" w:tplc="E0C6C37A">
      <w:start w:val="1"/>
      <w:numFmt w:val="bullet"/>
      <w:lvlText w:val=""/>
      <w:lvlJc w:val="left"/>
      <w:pPr>
        <w:ind w:left="720" w:hanging="360"/>
      </w:pPr>
      <w:rPr>
        <w:rFonts w:ascii="Symbol" w:hAnsi="Symbol" w:cs="Symbol" w:hint="default"/>
        <w:sz w:val="18"/>
        <w:szCs w:val="18"/>
      </w:rPr>
    </w:lvl>
    <w:lvl w:ilvl="1" w:tplc="C748A44C">
      <w:start w:val="1"/>
      <w:numFmt w:val="bullet"/>
      <w:lvlText w:val="o"/>
      <w:lvlJc w:val="left"/>
      <w:pPr>
        <w:ind w:left="1440" w:hanging="360"/>
      </w:pPr>
      <w:rPr>
        <w:rFonts w:ascii="Courier New" w:hAnsi="Courier New" w:cs="Courier New" w:hint="default"/>
      </w:rPr>
    </w:lvl>
    <w:lvl w:ilvl="2" w:tplc="76E6F8CC">
      <w:start w:val="1"/>
      <w:numFmt w:val="bullet"/>
      <w:lvlText w:val=""/>
      <w:lvlJc w:val="left"/>
      <w:pPr>
        <w:ind w:left="2160" w:hanging="360"/>
      </w:pPr>
      <w:rPr>
        <w:rFonts w:ascii="Wingdings" w:hAnsi="Wingdings" w:cs="Wingdings" w:hint="default"/>
      </w:rPr>
    </w:lvl>
    <w:lvl w:ilvl="3" w:tplc="6908C7F4">
      <w:start w:val="1"/>
      <w:numFmt w:val="bullet"/>
      <w:lvlText w:val=""/>
      <w:lvlJc w:val="left"/>
      <w:pPr>
        <w:ind w:left="2880" w:hanging="360"/>
      </w:pPr>
      <w:rPr>
        <w:rFonts w:ascii="Symbol" w:hAnsi="Symbol" w:cs="Symbol" w:hint="default"/>
      </w:rPr>
    </w:lvl>
    <w:lvl w:ilvl="4" w:tplc="81401588">
      <w:start w:val="1"/>
      <w:numFmt w:val="bullet"/>
      <w:lvlText w:val="o"/>
      <w:lvlJc w:val="left"/>
      <w:pPr>
        <w:ind w:left="3600" w:hanging="360"/>
      </w:pPr>
      <w:rPr>
        <w:rFonts w:ascii="Courier New" w:hAnsi="Courier New" w:cs="Courier New" w:hint="default"/>
      </w:rPr>
    </w:lvl>
    <w:lvl w:ilvl="5" w:tplc="6DDE7250">
      <w:start w:val="1"/>
      <w:numFmt w:val="bullet"/>
      <w:lvlText w:val=""/>
      <w:lvlJc w:val="left"/>
      <w:pPr>
        <w:ind w:left="4320" w:hanging="360"/>
      </w:pPr>
      <w:rPr>
        <w:rFonts w:ascii="Wingdings" w:hAnsi="Wingdings" w:cs="Wingdings" w:hint="default"/>
      </w:rPr>
    </w:lvl>
    <w:lvl w:ilvl="6" w:tplc="01DCA9BC">
      <w:start w:val="1"/>
      <w:numFmt w:val="bullet"/>
      <w:lvlText w:val=""/>
      <w:lvlJc w:val="left"/>
      <w:pPr>
        <w:ind w:left="5040" w:hanging="360"/>
      </w:pPr>
      <w:rPr>
        <w:rFonts w:ascii="Symbol" w:hAnsi="Symbol" w:cs="Symbol" w:hint="default"/>
      </w:rPr>
    </w:lvl>
    <w:lvl w:ilvl="7" w:tplc="FC947856">
      <w:start w:val="1"/>
      <w:numFmt w:val="bullet"/>
      <w:lvlText w:val="o"/>
      <w:lvlJc w:val="left"/>
      <w:pPr>
        <w:ind w:left="5760" w:hanging="360"/>
      </w:pPr>
      <w:rPr>
        <w:rFonts w:ascii="Courier New" w:hAnsi="Courier New" w:cs="Courier New" w:hint="default"/>
      </w:rPr>
    </w:lvl>
    <w:lvl w:ilvl="8" w:tplc="E054B274">
      <w:start w:val="1"/>
      <w:numFmt w:val="bullet"/>
      <w:lvlText w:val=""/>
      <w:lvlJc w:val="left"/>
      <w:pPr>
        <w:ind w:left="6480" w:hanging="360"/>
      </w:pPr>
      <w:rPr>
        <w:rFonts w:ascii="Wingdings" w:hAnsi="Wingdings" w:cs="Wingdings" w:hint="default"/>
      </w:rPr>
    </w:lvl>
  </w:abstractNum>
  <w:abstractNum w:abstractNumId="20" w15:restartNumberingAfterBreak="0">
    <w:nsid w:val="5A3D2208"/>
    <w:multiLevelType w:val="hybridMultilevel"/>
    <w:tmpl w:val="71E6E95C"/>
    <w:lvl w:ilvl="0" w:tplc="0CAC6D4C">
      <w:numFmt w:val="bullet"/>
      <w:lvlText w:val="-"/>
      <w:lvlJc w:val="left"/>
      <w:pPr>
        <w:ind w:left="978" w:hanging="360"/>
      </w:pPr>
      <w:rPr>
        <w:rFonts w:ascii="Arial" w:eastAsia="Arial" w:hAnsi="Arial" w:cs="Arial" w:hint="default"/>
        <w:b w:val="0"/>
        <w:bCs w:val="0"/>
        <w:i w:val="0"/>
        <w:iCs w:val="0"/>
        <w:w w:val="100"/>
        <w:sz w:val="18"/>
        <w:szCs w:val="18"/>
        <w:lang w:val="hr-HR" w:eastAsia="en-US" w:bidi="ar-SA"/>
      </w:rPr>
    </w:lvl>
    <w:lvl w:ilvl="1" w:tplc="5B4A88F8">
      <w:numFmt w:val="bullet"/>
      <w:lvlText w:val="•"/>
      <w:lvlJc w:val="left"/>
      <w:pPr>
        <w:ind w:left="1868" w:hanging="360"/>
      </w:pPr>
      <w:rPr>
        <w:rFonts w:hint="default"/>
        <w:lang w:val="hr-HR" w:eastAsia="en-US" w:bidi="ar-SA"/>
      </w:rPr>
    </w:lvl>
    <w:lvl w:ilvl="2" w:tplc="0DB68350">
      <w:numFmt w:val="bullet"/>
      <w:lvlText w:val="•"/>
      <w:lvlJc w:val="left"/>
      <w:pPr>
        <w:ind w:left="2757" w:hanging="360"/>
      </w:pPr>
      <w:rPr>
        <w:rFonts w:hint="default"/>
        <w:lang w:val="hr-HR" w:eastAsia="en-US" w:bidi="ar-SA"/>
      </w:rPr>
    </w:lvl>
    <w:lvl w:ilvl="3" w:tplc="09704E8C">
      <w:numFmt w:val="bullet"/>
      <w:lvlText w:val="•"/>
      <w:lvlJc w:val="left"/>
      <w:pPr>
        <w:ind w:left="3645" w:hanging="360"/>
      </w:pPr>
      <w:rPr>
        <w:rFonts w:hint="default"/>
        <w:lang w:val="hr-HR" w:eastAsia="en-US" w:bidi="ar-SA"/>
      </w:rPr>
    </w:lvl>
    <w:lvl w:ilvl="4" w:tplc="DFEC16A6">
      <w:numFmt w:val="bullet"/>
      <w:lvlText w:val="•"/>
      <w:lvlJc w:val="left"/>
      <w:pPr>
        <w:ind w:left="4534" w:hanging="360"/>
      </w:pPr>
      <w:rPr>
        <w:rFonts w:hint="default"/>
        <w:lang w:val="hr-HR" w:eastAsia="en-US" w:bidi="ar-SA"/>
      </w:rPr>
    </w:lvl>
    <w:lvl w:ilvl="5" w:tplc="240E87D6">
      <w:numFmt w:val="bullet"/>
      <w:lvlText w:val="•"/>
      <w:lvlJc w:val="left"/>
      <w:pPr>
        <w:ind w:left="5423" w:hanging="360"/>
      </w:pPr>
      <w:rPr>
        <w:rFonts w:hint="default"/>
        <w:lang w:val="hr-HR" w:eastAsia="en-US" w:bidi="ar-SA"/>
      </w:rPr>
    </w:lvl>
    <w:lvl w:ilvl="6" w:tplc="826494A4">
      <w:numFmt w:val="bullet"/>
      <w:lvlText w:val="•"/>
      <w:lvlJc w:val="left"/>
      <w:pPr>
        <w:ind w:left="6311" w:hanging="360"/>
      </w:pPr>
      <w:rPr>
        <w:rFonts w:hint="default"/>
        <w:lang w:val="hr-HR" w:eastAsia="en-US" w:bidi="ar-SA"/>
      </w:rPr>
    </w:lvl>
    <w:lvl w:ilvl="7" w:tplc="DE48178C">
      <w:numFmt w:val="bullet"/>
      <w:lvlText w:val="•"/>
      <w:lvlJc w:val="left"/>
      <w:pPr>
        <w:ind w:left="7200" w:hanging="360"/>
      </w:pPr>
      <w:rPr>
        <w:rFonts w:hint="default"/>
        <w:lang w:val="hr-HR" w:eastAsia="en-US" w:bidi="ar-SA"/>
      </w:rPr>
    </w:lvl>
    <w:lvl w:ilvl="8" w:tplc="B010ED32">
      <w:numFmt w:val="bullet"/>
      <w:lvlText w:val="•"/>
      <w:lvlJc w:val="left"/>
      <w:pPr>
        <w:ind w:left="8089" w:hanging="360"/>
      </w:pPr>
      <w:rPr>
        <w:rFonts w:hint="default"/>
        <w:lang w:val="hr-HR" w:eastAsia="en-US" w:bidi="ar-SA"/>
      </w:rPr>
    </w:lvl>
  </w:abstractNum>
  <w:abstractNum w:abstractNumId="21" w15:restartNumberingAfterBreak="0">
    <w:nsid w:val="5F6B49AA"/>
    <w:multiLevelType w:val="hybridMultilevel"/>
    <w:tmpl w:val="83D4ECB8"/>
    <w:lvl w:ilvl="0" w:tplc="FFFFFFFF">
      <w:numFmt w:val="bullet"/>
      <w:lvlText w:val="-"/>
      <w:lvlJc w:val="left"/>
      <w:pPr>
        <w:ind w:left="978" w:hanging="360"/>
      </w:pPr>
      <w:rPr>
        <w:rFonts w:ascii="Arial" w:eastAsia="Times New Roman" w:hAnsi="Arial"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22" w15:restartNumberingAfterBreak="0">
    <w:nsid w:val="61315777"/>
    <w:multiLevelType w:val="hybridMultilevel"/>
    <w:tmpl w:val="4E94E2D8"/>
    <w:lvl w:ilvl="0" w:tplc="1C3ED6D6">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53C8BA02">
      <w:numFmt w:val="bullet"/>
      <w:lvlText w:val="•"/>
      <w:lvlJc w:val="left"/>
      <w:pPr>
        <w:ind w:left="1868" w:hanging="360"/>
      </w:pPr>
      <w:rPr>
        <w:rFonts w:hint="default"/>
        <w:lang w:val="hr-HR" w:eastAsia="en-US" w:bidi="ar-SA"/>
      </w:rPr>
    </w:lvl>
    <w:lvl w:ilvl="2" w:tplc="845E70B8">
      <w:numFmt w:val="bullet"/>
      <w:lvlText w:val="•"/>
      <w:lvlJc w:val="left"/>
      <w:pPr>
        <w:ind w:left="2757" w:hanging="360"/>
      </w:pPr>
      <w:rPr>
        <w:rFonts w:hint="default"/>
        <w:lang w:val="hr-HR" w:eastAsia="en-US" w:bidi="ar-SA"/>
      </w:rPr>
    </w:lvl>
    <w:lvl w:ilvl="3" w:tplc="A7EC76EC">
      <w:numFmt w:val="bullet"/>
      <w:lvlText w:val="•"/>
      <w:lvlJc w:val="left"/>
      <w:pPr>
        <w:ind w:left="3645" w:hanging="360"/>
      </w:pPr>
      <w:rPr>
        <w:rFonts w:hint="default"/>
        <w:lang w:val="hr-HR" w:eastAsia="en-US" w:bidi="ar-SA"/>
      </w:rPr>
    </w:lvl>
    <w:lvl w:ilvl="4" w:tplc="B074EABA">
      <w:numFmt w:val="bullet"/>
      <w:lvlText w:val="•"/>
      <w:lvlJc w:val="left"/>
      <w:pPr>
        <w:ind w:left="4534" w:hanging="360"/>
      </w:pPr>
      <w:rPr>
        <w:rFonts w:hint="default"/>
        <w:lang w:val="hr-HR" w:eastAsia="en-US" w:bidi="ar-SA"/>
      </w:rPr>
    </w:lvl>
    <w:lvl w:ilvl="5" w:tplc="716C949E">
      <w:numFmt w:val="bullet"/>
      <w:lvlText w:val="•"/>
      <w:lvlJc w:val="left"/>
      <w:pPr>
        <w:ind w:left="5423" w:hanging="360"/>
      </w:pPr>
      <w:rPr>
        <w:rFonts w:hint="default"/>
        <w:lang w:val="hr-HR" w:eastAsia="en-US" w:bidi="ar-SA"/>
      </w:rPr>
    </w:lvl>
    <w:lvl w:ilvl="6" w:tplc="F2DC9E48">
      <w:numFmt w:val="bullet"/>
      <w:lvlText w:val="•"/>
      <w:lvlJc w:val="left"/>
      <w:pPr>
        <w:ind w:left="6311" w:hanging="360"/>
      </w:pPr>
      <w:rPr>
        <w:rFonts w:hint="default"/>
        <w:lang w:val="hr-HR" w:eastAsia="en-US" w:bidi="ar-SA"/>
      </w:rPr>
    </w:lvl>
    <w:lvl w:ilvl="7" w:tplc="A11416E4">
      <w:numFmt w:val="bullet"/>
      <w:lvlText w:val="•"/>
      <w:lvlJc w:val="left"/>
      <w:pPr>
        <w:ind w:left="7200" w:hanging="360"/>
      </w:pPr>
      <w:rPr>
        <w:rFonts w:hint="default"/>
        <w:lang w:val="hr-HR" w:eastAsia="en-US" w:bidi="ar-SA"/>
      </w:rPr>
    </w:lvl>
    <w:lvl w:ilvl="8" w:tplc="B1FECBF4">
      <w:numFmt w:val="bullet"/>
      <w:lvlText w:val="•"/>
      <w:lvlJc w:val="left"/>
      <w:pPr>
        <w:ind w:left="8089" w:hanging="360"/>
      </w:pPr>
      <w:rPr>
        <w:rFonts w:hint="default"/>
        <w:lang w:val="hr-HR" w:eastAsia="en-US" w:bidi="ar-SA"/>
      </w:rPr>
    </w:lvl>
  </w:abstractNum>
  <w:abstractNum w:abstractNumId="23" w15:restartNumberingAfterBreak="0">
    <w:nsid w:val="645D0AC9"/>
    <w:multiLevelType w:val="hybridMultilevel"/>
    <w:tmpl w:val="E25A3F18"/>
    <w:lvl w:ilvl="0" w:tplc="0748952A">
      <w:start w:val="1"/>
      <w:numFmt w:val="upperRoman"/>
      <w:lvlText w:val="%1."/>
      <w:lvlJc w:val="left"/>
      <w:pPr>
        <w:ind w:left="409" w:hanging="151"/>
      </w:pPr>
      <w:rPr>
        <w:rFonts w:ascii="Arial" w:eastAsia="Arial" w:hAnsi="Arial" w:cs="Arial" w:hint="default"/>
        <w:b/>
        <w:bCs/>
        <w:i w:val="0"/>
        <w:iCs w:val="0"/>
        <w:w w:val="100"/>
        <w:sz w:val="18"/>
        <w:szCs w:val="18"/>
        <w:lang w:val="hr-HR" w:eastAsia="en-US" w:bidi="ar-SA"/>
      </w:rPr>
    </w:lvl>
    <w:lvl w:ilvl="1" w:tplc="ED52F7F8">
      <w:start w:val="1"/>
      <w:numFmt w:val="decimal"/>
      <w:lvlText w:val="%2."/>
      <w:lvlJc w:val="left"/>
      <w:pPr>
        <w:ind w:left="4973" w:hanging="360"/>
      </w:pPr>
      <w:rPr>
        <w:rFonts w:ascii="Arial" w:eastAsia="Arial" w:hAnsi="Arial" w:cs="Arial" w:hint="default"/>
        <w:b/>
        <w:bCs/>
        <w:i w:val="0"/>
        <w:iCs w:val="0"/>
        <w:w w:val="99"/>
        <w:sz w:val="18"/>
        <w:szCs w:val="18"/>
        <w:lang w:val="hr-HR" w:eastAsia="en-US" w:bidi="ar-SA"/>
      </w:rPr>
    </w:lvl>
    <w:lvl w:ilvl="2" w:tplc="920435CE">
      <w:numFmt w:val="bullet"/>
      <w:lvlText w:val="•"/>
      <w:lvlJc w:val="left"/>
      <w:pPr>
        <w:ind w:left="5522" w:hanging="360"/>
      </w:pPr>
      <w:rPr>
        <w:rFonts w:hint="default"/>
        <w:lang w:val="hr-HR" w:eastAsia="en-US" w:bidi="ar-SA"/>
      </w:rPr>
    </w:lvl>
    <w:lvl w:ilvl="3" w:tplc="72B6529A">
      <w:numFmt w:val="bullet"/>
      <w:lvlText w:val="•"/>
      <w:lvlJc w:val="left"/>
      <w:pPr>
        <w:ind w:left="6065" w:hanging="360"/>
      </w:pPr>
      <w:rPr>
        <w:rFonts w:hint="default"/>
        <w:lang w:val="hr-HR" w:eastAsia="en-US" w:bidi="ar-SA"/>
      </w:rPr>
    </w:lvl>
    <w:lvl w:ilvl="4" w:tplc="5D9CAA90">
      <w:numFmt w:val="bullet"/>
      <w:lvlText w:val="•"/>
      <w:lvlJc w:val="left"/>
      <w:pPr>
        <w:ind w:left="6608" w:hanging="360"/>
      </w:pPr>
      <w:rPr>
        <w:rFonts w:hint="default"/>
        <w:lang w:val="hr-HR" w:eastAsia="en-US" w:bidi="ar-SA"/>
      </w:rPr>
    </w:lvl>
    <w:lvl w:ilvl="5" w:tplc="F2B4A812">
      <w:numFmt w:val="bullet"/>
      <w:lvlText w:val="•"/>
      <w:lvlJc w:val="left"/>
      <w:pPr>
        <w:ind w:left="7151" w:hanging="360"/>
      </w:pPr>
      <w:rPr>
        <w:rFonts w:hint="default"/>
        <w:lang w:val="hr-HR" w:eastAsia="en-US" w:bidi="ar-SA"/>
      </w:rPr>
    </w:lvl>
    <w:lvl w:ilvl="6" w:tplc="4304543E">
      <w:numFmt w:val="bullet"/>
      <w:lvlText w:val="•"/>
      <w:lvlJc w:val="left"/>
      <w:pPr>
        <w:ind w:left="7694" w:hanging="360"/>
      </w:pPr>
      <w:rPr>
        <w:rFonts w:hint="default"/>
        <w:lang w:val="hr-HR" w:eastAsia="en-US" w:bidi="ar-SA"/>
      </w:rPr>
    </w:lvl>
    <w:lvl w:ilvl="7" w:tplc="266A1530">
      <w:numFmt w:val="bullet"/>
      <w:lvlText w:val="•"/>
      <w:lvlJc w:val="left"/>
      <w:pPr>
        <w:ind w:left="8237" w:hanging="360"/>
      </w:pPr>
      <w:rPr>
        <w:rFonts w:hint="default"/>
        <w:lang w:val="hr-HR" w:eastAsia="en-US" w:bidi="ar-SA"/>
      </w:rPr>
    </w:lvl>
    <w:lvl w:ilvl="8" w:tplc="12EC270E">
      <w:numFmt w:val="bullet"/>
      <w:lvlText w:val="•"/>
      <w:lvlJc w:val="left"/>
      <w:pPr>
        <w:ind w:left="8780" w:hanging="360"/>
      </w:pPr>
      <w:rPr>
        <w:rFonts w:hint="default"/>
        <w:lang w:val="hr-HR" w:eastAsia="en-US" w:bidi="ar-SA"/>
      </w:rPr>
    </w:lvl>
  </w:abstractNum>
  <w:abstractNum w:abstractNumId="24" w15:restartNumberingAfterBreak="0">
    <w:nsid w:val="65A24272"/>
    <w:multiLevelType w:val="hybridMultilevel"/>
    <w:tmpl w:val="8F1A755C"/>
    <w:lvl w:ilvl="0" w:tplc="BD0AAD9A">
      <w:start w:val="1"/>
      <w:numFmt w:val="upperRoman"/>
      <w:lvlText w:val="%1."/>
      <w:lvlJc w:val="left"/>
      <w:pPr>
        <w:ind w:left="978" w:hanging="720"/>
      </w:pPr>
      <w:rPr>
        <w:rFonts w:ascii="Arial" w:eastAsia="Arial" w:hAnsi="Arial" w:cs="Arial" w:hint="default"/>
        <w:b/>
        <w:bCs/>
        <w:i/>
        <w:iCs/>
        <w:color w:val="000080"/>
        <w:w w:val="100"/>
        <w:sz w:val="18"/>
        <w:szCs w:val="18"/>
        <w:lang w:val="hr-HR" w:eastAsia="en-US" w:bidi="ar-SA"/>
      </w:rPr>
    </w:lvl>
    <w:lvl w:ilvl="1" w:tplc="8528DAA2">
      <w:numFmt w:val="bullet"/>
      <w:lvlText w:val="•"/>
      <w:lvlJc w:val="left"/>
      <w:pPr>
        <w:ind w:left="1868" w:hanging="720"/>
      </w:pPr>
      <w:rPr>
        <w:rFonts w:hint="default"/>
        <w:lang w:val="hr-HR" w:eastAsia="en-US" w:bidi="ar-SA"/>
      </w:rPr>
    </w:lvl>
    <w:lvl w:ilvl="2" w:tplc="1A78DC78">
      <w:numFmt w:val="bullet"/>
      <w:lvlText w:val="•"/>
      <w:lvlJc w:val="left"/>
      <w:pPr>
        <w:ind w:left="2757" w:hanging="720"/>
      </w:pPr>
      <w:rPr>
        <w:rFonts w:hint="default"/>
        <w:lang w:val="hr-HR" w:eastAsia="en-US" w:bidi="ar-SA"/>
      </w:rPr>
    </w:lvl>
    <w:lvl w:ilvl="3" w:tplc="9F38A1CE">
      <w:numFmt w:val="bullet"/>
      <w:lvlText w:val="•"/>
      <w:lvlJc w:val="left"/>
      <w:pPr>
        <w:ind w:left="3645" w:hanging="720"/>
      </w:pPr>
      <w:rPr>
        <w:rFonts w:hint="default"/>
        <w:lang w:val="hr-HR" w:eastAsia="en-US" w:bidi="ar-SA"/>
      </w:rPr>
    </w:lvl>
    <w:lvl w:ilvl="4" w:tplc="FF32B302">
      <w:numFmt w:val="bullet"/>
      <w:lvlText w:val="•"/>
      <w:lvlJc w:val="left"/>
      <w:pPr>
        <w:ind w:left="4534" w:hanging="720"/>
      </w:pPr>
      <w:rPr>
        <w:rFonts w:hint="default"/>
        <w:lang w:val="hr-HR" w:eastAsia="en-US" w:bidi="ar-SA"/>
      </w:rPr>
    </w:lvl>
    <w:lvl w:ilvl="5" w:tplc="06D6AA9E">
      <w:numFmt w:val="bullet"/>
      <w:lvlText w:val="•"/>
      <w:lvlJc w:val="left"/>
      <w:pPr>
        <w:ind w:left="5423" w:hanging="720"/>
      </w:pPr>
      <w:rPr>
        <w:rFonts w:hint="default"/>
        <w:lang w:val="hr-HR" w:eastAsia="en-US" w:bidi="ar-SA"/>
      </w:rPr>
    </w:lvl>
    <w:lvl w:ilvl="6" w:tplc="1A766ACA">
      <w:numFmt w:val="bullet"/>
      <w:lvlText w:val="•"/>
      <w:lvlJc w:val="left"/>
      <w:pPr>
        <w:ind w:left="6311" w:hanging="720"/>
      </w:pPr>
      <w:rPr>
        <w:rFonts w:hint="default"/>
        <w:lang w:val="hr-HR" w:eastAsia="en-US" w:bidi="ar-SA"/>
      </w:rPr>
    </w:lvl>
    <w:lvl w:ilvl="7" w:tplc="3A2C082C">
      <w:numFmt w:val="bullet"/>
      <w:lvlText w:val="•"/>
      <w:lvlJc w:val="left"/>
      <w:pPr>
        <w:ind w:left="7200" w:hanging="720"/>
      </w:pPr>
      <w:rPr>
        <w:rFonts w:hint="default"/>
        <w:lang w:val="hr-HR" w:eastAsia="en-US" w:bidi="ar-SA"/>
      </w:rPr>
    </w:lvl>
    <w:lvl w:ilvl="8" w:tplc="D706B700">
      <w:numFmt w:val="bullet"/>
      <w:lvlText w:val="•"/>
      <w:lvlJc w:val="left"/>
      <w:pPr>
        <w:ind w:left="8089" w:hanging="720"/>
      </w:pPr>
      <w:rPr>
        <w:rFonts w:hint="default"/>
        <w:lang w:val="hr-HR" w:eastAsia="en-US" w:bidi="ar-SA"/>
      </w:rPr>
    </w:lvl>
  </w:abstractNum>
  <w:abstractNum w:abstractNumId="25" w15:restartNumberingAfterBreak="0">
    <w:nsid w:val="6AC605EA"/>
    <w:multiLevelType w:val="hybridMultilevel"/>
    <w:tmpl w:val="0FBE2C20"/>
    <w:lvl w:ilvl="0" w:tplc="0F72E9DE">
      <w:numFmt w:val="bullet"/>
      <w:lvlText w:val=""/>
      <w:lvlJc w:val="left"/>
      <w:pPr>
        <w:ind w:left="978" w:hanging="360"/>
      </w:pPr>
      <w:rPr>
        <w:rFonts w:ascii="Symbol" w:eastAsia="Symbol" w:hAnsi="Symbol" w:cs="Symbol" w:hint="default"/>
        <w:b w:val="0"/>
        <w:bCs w:val="0"/>
        <w:i w:val="0"/>
        <w:iCs w:val="0"/>
        <w:w w:val="100"/>
        <w:sz w:val="18"/>
        <w:szCs w:val="18"/>
        <w:lang w:val="hr-HR" w:eastAsia="en-US" w:bidi="ar-SA"/>
      </w:rPr>
    </w:lvl>
    <w:lvl w:ilvl="1" w:tplc="14C649EC">
      <w:numFmt w:val="bullet"/>
      <w:lvlText w:val="•"/>
      <w:lvlJc w:val="left"/>
      <w:pPr>
        <w:ind w:left="1868" w:hanging="360"/>
      </w:pPr>
      <w:rPr>
        <w:rFonts w:hint="default"/>
        <w:lang w:val="hr-HR" w:eastAsia="en-US" w:bidi="ar-SA"/>
      </w:rPr>
    </w:lvl>
    <w:lvl w:ilvl="2" w:tplc="56BCECF2">
      <w:numFmt w:val="bullet"/>
      <w:lvlText w:val="•"/>
      <w:lvlJc w:val="left"/>
      <w:pPr>
        <w:ind w:left="2757" w:hanging="360"/>
      </w:pPr>
      <w:rPr>
        <w:rFonts w:hint="default"/>
        <w:lang w:val="hr-HR" w:eastAsia="en-US" w:bidi="ar-SA"/>
      </w:rPr>
    </w:lvl>
    <w:lvl w:ilvl="3" w:tplc="A5A09822">
      <w:numFmt w:val="bullet"/>
      <w:lvlText w:val="•"/>
      <w:lvlJc w:val="left"/>
      <w:pPr>
        <w:ind w:left="3645" w:hanging="360"/>
      </w:pPr>
      <w:rPr>
        <w:rFonts w:hint="default"/>
        <w:lang w:val="hr-HR" w:eastAsia="en-US" w:bidi="ar-SA"/>
      </w:rPr>
    </w:lvl>
    <w:lvl w:ilvl="4" w:tplc="BF84BB9C">
      <w:numFmt w:val="bullet"/>
      <w:lvlText w:val="•"/>
      <w:lvlJc w:val="left"/>
      <w:pPr>
        <w:ind w:left="4534" w:hanging="360"/>
      </w:pPr>
      <w:rPr>
        <w:rFonts w:hint="default"/>
        <w:lang w:val="hr-HR" w:eastAsia="en-US" w:bidi="ar-SA"/>
      </w:rPr>
    </w:lvl>
    <w:lvl w:ilvl="5" w:tplc="D4DC8442">
      <w:numFmt w:val="bullet"/>
      <w:lvlText w:val="•"/>
      <w:lvlJc w:val="left"/>
      <w:pPr>
        <w:ind w:left="5423" w:hanging="360"/>
      </w:pPr>
      <w:rPr>
        <w:rFonts w:hint="default"/>
        <w:lang w:val="hr-HR" w:eastAsia="en-US" w:bidi="ar-SA"/>
      </w:rPr>
    </w:lvl>
    <w:lvl w:ilvl="6" w:tplc="78806764">
      <w:numFmt w:val="bullet"/>
      <w:lvlText w:val="•"/>
      <w:lvlJc w:val="left"/>
      <w:pPr>
        <w:ind w:left="6311" w:hanging="360"/>
      </w:pPr>
      <w:rPr>
        <w:rFonts w:hint="default"/>
        <w:lang w:val="hr-HR" w:eastAsia="en-US" w:bidi="ar-SA"/>
      </w:rPr>
    </w:lvl>
    <w:lvl w:ilvl="7" w:tplc="03425300">
      <w:numFmt w:val="bullet"/>
      <w:lvlText w:val="•"/>
      <w:lvlJc w:val="left"/>
      <w:pPr>
        <w:ind w:left="7200" w:hanging="360"/>
      </w:pPr>
      <w:rPr>
        <w:rFonts w:hint="default"/>
        <w:lang w:val="hr-HR" w:eastAsia="en-US" w:bidi="ar-SA"/>
      </w:rPr>
    </w:lvl>
    <w:lvl w:ilvl="8" w:tplc="8B442362">
      <w:numFmt w:val="bullet"/>
      <w:lvlText w:val="•"/>
      <w:lvlJc w:val="left"/>
      <w:pPr>
        <w:ind w:left="8089" w:hanging="360"/>
      </w:pPr>
      <w:rPr>
        <w:rFonts w:hint="default"/>
        <w:lang w:val="hr-HR" w:eastAsia="en-US" w:bidi="ar-SA"/>
      </w:rPr>
    </w:lvl>
  </w:abstractNum>
  <w:abstractNum w:abstractNumId="26" w15:restartNumberingAfterBreak="0">
    <w:nsid w:val="6B723F93"/>
    <w:multiLevelType w:val="hybridMultilevel"/>
    <w:tmpl w:val="4720082C"/>
    <w:lvl w:ilvl="0" w:tplc="CD608DE8">
      <w:start w:val="1"/>
      <w:numFmt w:val="lowerLetter"/>
      <w:lvlText w:val="%1)"/>
      <w:lvlJc w:val="left"/>
      <w:pPr>
        <w:ind w:left="469" w:hanging="211"/>
      </w:pPr>
      <w:rPr>
        <w:rFonts w:ascii="Arial" w:eastAsia="Arial" w:hAnsi="Arial" w:cs="Arial" w:hint="default"/>
        <w:b w:val="0"/>
        <w:bCs w:val="0"/>
        <w:i w:val="0"/>
        <w:iCs w:val="0"/>
        <w:w w:val="100"/>
        <w:sz w:val="18"/>
        <w:szCs w:val="18"/>
        <w:lang w:val="hr-HR" w:eastAsia="en-US" w:bidi="ar-SA"/>
      </w:rPr>
    </w:lvl>
    <w:lvl w:ilvl="1" w:tplc="9D7891F8">
      <w:start w:val="1"/>
      <w:numFmt w:val="lowerLetter"/>
      <w:lvlText w:val="%2)"/>
      <w:lvlJc w:val="left"/>
      <w:pPr>
        <w:ind w:left="1177" w:hanging="211"/>
      </w:pPr>
      <w:rPr>
        <w:rFonts w:ascii="Arial" w:eastAsia="Arial" w:hAnsi="Arial" w:cs="Arial" w:hint="default"/>
        <w:b w:val="0"/>
        <w:bCs w:val="0"/>
        <w:i w:val="0"/>
        <w:iCs w:val="0"/>
        <w:w w:val="100"/>
        <w:sz w:val="18"/>
        <w:szCs w:val="18"/>
        <w:lang w:val="hr-HR" w:eastAsia="en-US" w:bidi="ar-SA"/>
      </w:rPr>
    </w:lvl>
    <w:lvl w:ilvl="2" w:tplc="4F1A27A8">
      <w:numFmt w:val="bullet"/>
      <w:lvlText w:val="•"/>
      <w:lvlJc w:val="left"/>
      <w:pPr>
        <w:ind w:left="2145" w:hanging="211"/>
      </w:pPr>
      <w:rPr>
        <w:rFonts w:hint="default"/>
        <w:lang w:val="hr-HR" w:eastAsia="en-US" w:bidi="ar-SA"/>
      </w:rPr>
    </w:lvl>
    <w:lvl w:ilvl="3" w:tplc="A9E2D244">
      <w:numFmt w:val="bullet"/>
      <w:lvlText w:val="•"/>
      <w:lvlJc w:val="left"/>
      <w:pPr>
        <w:ind w:left="3110" w:hanging="211"/>
      </w:pPr>
      <w:rPr>
        <w:rFonts w:hint="default"/>
        <w:lang w:val="hr-HR" w:eastAsia="en-US" w:bidi="ar-SA"/>
      </w:rPr>
    </w:lvl>
    <w:lvl w:ilvl="4" w:tplc="F3D845AC">
      <w:numFmt w:val="bullet"/>
      <w:lvlText w:val="•"/>
      <w:lvlJc w:val="left"/>
      <w:pPr>
        <w:ind w:left="4075" w:hanging="211"/>
      </w:pPr>
      <w:rPr>
        <w:rFonts w:hint="default"/>
        <w:lang w:val="hr-HR" w:eastAsia="en-US" w:bidi="ar-SA"/>
      </w:rPr>
    </w:lvl>
    <w:lvl w:ilvl="5" w:tplc="6A6C4018">
      <w:numFmt w:val="bullet"/>
      <w:lvlText w:val="•"/>
      <w:lvlJc w:val="left"/>
      <w:pPr>
        <w:ind w:left="5040" w:hanging="211"/>
      </w:pPr>
      <w:rPr>
        <w:rFonts w:hint="default"/>
        <w:lang w:val="hr-HR" w:eastAsia="en-US" w:bidi="ar-SA"/>
      </w:rPr>
    </w:lvl>
    <w:lvl w:ilvl="6" w:tplc="6444F6DC">
      <w:numFmt w:val="bullet"/>
      <w:lvlText w:val="•"/>
      <w:lvlJc w:val="left"/>
      <w:pPr>
        <w:ind w:left="6005" w:hanging="211"/>
      </w:pPr>
      <w:rPr>
        <w:rFonts w:hint="default"/>
        <w:lang w:val="hr-HR" w:eastAsia="en-US" w:bidi="ar-SA"/>
      </w:rPr>
    </w:lvl>
    <w:lvl w:ilvl="7" w:tplc="EFD44278">
      <w:numFmt w:val="bullet"/>
      <w:lvlText w:val="•"/>
      <w:lvlJc w:val="left"/>
      <w:pPr>
        <w:ind w:left="6970" w:hanging="211"/>
      </w:pPr>
      <w:rPr>
        <w:rFonts w:hint="default"/>
        <w:lang w:val="hr-HR" w:eastAsia="en-US" w:bidi="ar-SA"/>
      </w:rPr>
    </w:lvl>
    <w:lvl w:ilvl="8" w:tplc="4ACE5050">
      <w:numFmt w:val="bullet"/>
      <w:lvlText w:val="•"/>
      <w:lvlJc w:val="left"/>
      <w:pPr>
        <w:ind w:left="7936" w:hanging="211"/>
      </w:pPr>
      <w:rPr>
        <w:rFonts w:hint="default"/>
        <w:lang w:val="hr-HR" w:eastAsia="en-US" w:bidi="ar-SA"/>
      </w:rPr>
    </w:lvl>
  </w:abstractNum>
  <w:abstractNum w:abstractNumId="27" w15:restartNumberingAfterBreak="0">
    <w:nsid w:val="7CBD218F"/>
    <w:multiLevelType w:val="hybridMultilevel"/>
    <w:tmpl w:val="41A8323E"/>
    <w:lvl w:ilvl="0" w:tplc="C5747DA6">
      <w:numFmt w:val="bullet"/>
      <w:lvlText w:val=""/>
      <w:lvlJc w:val="left"/>
      <w:pPr>
        <w:ind w:left="618" w:hanging="360"/>
      </w:pPr>
      <w:rPr>
        <w:rFonts w:ascii="Symbol" w:eastAsia="Symbol" w:hAnsi="Symbol" w:cs="Symbol" w:hint="default"/>
        <w:b w:val="0"/>
        <w:bCs w:val="0"/>
        <w:i w:val="0"/>
        <w:iCs w:val="0"/>
        <w:w w:val="100"/>
        <w:sz w:val="18"/>
        <w:szCs w:val="18"/>
        <w:lang w:val="hr-HR" w:eastAsia="en-US" w:bidi="ar-SA"/>
      </w:rPr>
    </w:lvl>
    <w:lvl w:ilvl="1" w:tplc="EA82FA4A">
      <w:numFmt w:val="bullet"/>
      <w:lvlText w:val="•"/>
      <w:lvlJc w:val="left"/>
      <w:pPr>
        <w:ind w:left="1544" w:hanging="360"/>
      </w:pPr>
      <w:rPr>
        <w:rFonts w:hint="default"/>
        <w:lang w:val="hr-HR" w:eastAsia="en-US" w:bidi="ar-SA"/>
      </w:rPr>
    </w:lvl>
    <w:lvl w:ilvl="2" w:tplc="ACA6F8E6">
      <w:numFmt w:val="bullet"/>
      <w:lvlText w:val="•"/>
      <w:lvlJc w:val="left"/>
      <w:pPr>
        <w:ind w:left="2469" w:hanging="360"/>
      </w:pPr>
      <w:rPr>
        <w:rFonts w:hint="default"/>
        <w:lang w:val="hr-HR" w:eastAsia="en-US" w:bidi="ar-SA"/>
      </w:rPr>
    </w:lvl>
    <w:lvl w:ilvl="3" w:tplc="5262DED8">
      <w:numFmt w:val="bullet"/>
      <w:lvlText w:val="•"/>
      <w:lvlJc w:val="left"/>
      <w:pPr>
        <w:ind w:left="3393" w:hanging="360"/>
      </w:pPr>
      <w:rPr>
        <w:rFonts w:hint="default"/>
        <w:lang w:val="hr-HR" w:eastAsia="en-US" w:bidi="ar-SA"/>
      </w:rPr>
    </w:lvl>
    <w:lvl w:ilvl="4" w:tplc="A02AD4E2">
      <w:numFmt w:val="bullet"/>
      <w:lvlText w:val="•"/>
      <w:lvlJc w:val="left"/>
      <w:pPr>
        <w:ind w:left="4318" w:hanging="360"/>
      </w:pPr>
      <w:rPr>
        <w:rFonts w:hint="default"/>
        <w:lang w:val="hr-HR" w:eastAsia="en-US" w:bidi="ar-SA"/>
      </w:rPr>
    </w:lvl>
    <w:lvl w:ilvl="5" w:tplc="770A408A">
      <w:numFmt w:val="bullet"/>
      <w:lvlText w:val="•"/>
      <w:lvlJc w:val="left"/>
      <w:pPr>
        <w:ind w:left="5243" w:hanging="360"/>
      </w:pPr>
      <w:rPr>
        <w:rFonts w:hint="default"/>
        <w:lang w:val="hr-HR" w:eastAsia="en-US" w:bidi="ar-SA"/>
      </w:rPr>
    </w:lvl>
    <w:lvl w:ilvl="6" w:tplc="7780E84A">
      <w:numFmt w:val="bullet"/>
      <w:lvlText w:val="•"/>
      <w:lvlJc w:val="left"/>
      <w:pPr>
        <w:ind w:left="6167" w:hanging="360"/>
      </w:pPr>
      <w:rPr>
        <w:rFonts w:hint="default"/>
        <w:lang w:val="hr-HR" w:eastAsia="en-US" w:bidi="ar-SA"/>
      </w:rPr>
    </w:lvl>
    <w:lvl w:ilvl="7" w:tplc="F09EA492">
      <w:numFmt w:val="bullet"/>
      <w:lvlText w:val="•"/>
      <w:lvlJc w:val="left"/>
      <w:pPr>
        <w:ind w:left="7092" w:hanging="360"/>
      </w:pPr>
      <w:rPr>
        <w:rFonts w:hint="default"/>
        <w:lang w:val="hr-HR" w:eastAsia="en-US" w:bidi="ar-SA"/>
      </w:rPr>
    </w:lvl>
    <w:lvl w:ilvl="8" w:tplc="E6A878B4">
      <w:numFmt w:val="bullet"/>
      <w:lvlText w:val="•"/>
      <w:lvlJc w:val="left"/>
      <w:pPr>
        <w:ind w:left="8017" w:hanging="360"/>
      </w:pPr>
      <w:rPr>
        <w:rFonts w:hint="default"/>
        <w:lang w:val="hr-HR" w:eastAsia="en-US" w:bidi="ar-SA"/>
      </w:rPr>
    </w:lvl>
  </w:abstractNum>
  <w:num w:numId="1" w16cid:durableId="258684073">
    <w:abstractNumId w:val="10"/>
  </w:num>
  <w:num w:numId="2" w16cid:durableId="1531854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9656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6057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5144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032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50705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29693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7000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06347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4098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810585">
    <w:abstractNumId w:val="12"/>
  </w:num>
  <w:num w:numId="13" w16cid:durableId="1298532439">
    <w:abstractNumId w:val="5"/>
  </w:num>
  <w:num w:numId="14" w16cid:durableId="367265586">
    <w:abstractNumId w:val="19"/>
  </w:num>
  <w:num w:numId="15" w16cid:durableId="786659904">
    <w:abstractNumId w:val="15"/>
  </w:num>
  <w:num w:numId="16" w16cid:durableId="122344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522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742984">
    <w:abstractNumId w:val="18"/>
  </w:num>
  <w:num w:numId="19" w16cid:durableId="151913380">
    <w:abstractNumId w:val="13"/>
  </w:num>
  <w:num w:numId="20" w16cid:durableId="28996325">
    <w:abstractNumId w:val="25"/>
  </w:num>
  <w:num w:numId="21" w16cid:durableId="1499224203">
    <w:abstractNumId w:val="22"/>
  </w:num>
  <w:num w:numId="22" w16cid:durableId="1762794636">
    <w:abstractNumId w:val="26"/>
  </w:num>
  <w:num w:numId="23" w16cid:durableId="1228611448">
    <w:abstractNumId w:val="6"/>
  </w:num>
  <w:num w:numId="24" w16cid:durableId="2116749972">
    <w:abstractNumId w:val="17"/>
  </w:num>
  <w:num w:numId="25" w16cid:durableId="1250164748">
    <w:abstractNumId w:val="20"/>
  </w:num>
  <w:num w:numId="26" w16cid:durableId="705642301">
    <w:abstractNumId w:val="11"/>
  </w:num>
  <w:num w:numId="27" w16cid:durableId="1193347655">
    <w:abstractNumId w:val="3"/>
  </w:num>
  <w:num w:numId="28" w16cid:durableId="1397049088">
    <w:abstractNumId w:val="14"/>
  </w:num>
  <w:num w:numId="29" w16cid:durableId="2004234006">
    <w:abstractNumId w:val="9"/>
  </w:num>
  <w:num w:numId="30" w16cid:durableId="1147477002">
    <w:abstractNumId w:val="7"/>
  </w:num>
  <w:num w:numId="31" w16cid:durableId="592319120">
    <w:abstractNumId w:val="23"/>
  </w:num>
  <w:num w:numId="32" w16cid:durableId="801651477">
    <w:abstractNumId w:val="4"/>
  </w:num>
  <w:num w:numId="33" w16cid:durableId="88552173">
    <w:abstractNumId w:val="24"/>
  </w:num>
  <w:num w:numId="34" w16cid:durableId="1209730377">
    <w:abstractNumId w:val="27"/>
  </w:num>
  <w:num w:numId="35" w16cid:durableId="905261439">
    <w:abstractNumId w:val="1"/>
  </w:num>
  <w:num w:numId="36" w16cid:durableId="1204095959">
    <w:abstractNumId w:val="21"/>
  </w:num>
  <w:num w:numId="37" w16cid:durableId="80416545">
    <w:abstractNumId w:val="8"/>
  </w:num>
  <w:num w:numId="38" w16cid:durableId="160708309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4F3"/>
    <w:rsid w:val="000104BA"/>
    <w:rsid w:val="00012103"/>
    <w:rsid w:val="00014415"/>
    <w:rsid w:val="0001610F"/>
    <w:rsid w:val="00021212"/>
    <w:rsid w:val="00023F75"/>
    <w:rsid w:val="0002542F"/>
    <w:rsid w:val="00026564"/>
    <w:rsid w:val="00027F41"/>
    <w:rsid w:val="00030FE1"/>
    <w:rsid w:val="00032A5F"/>
    <w:rsid w:val="000339F6"/>
    <w:rsid w:val="00033B9B"/>
    <w:rsid w:val="00033E86"/>
    <w:rsid w:val="000341C5"/>
    <w:rsid w:val="00034E4B"/>
    <w:rsid w:val="00037A49"/>
    <w:rsid w:val="0004200C"/>
    <w:rsid w:val="00043DDE"/>
    <w:rsid w:val="00044CF4"/>
    <w:rsid w:val="0004526C"/>
    <w:rsid w:val="00046700"/>
    <w:rsid w:val="00046C4B"/>
    <w:rsid w:val="0005255E"/>
    <w:rsid w:val="000528A7"/>
    <w:rsid w:val="00052FA8"/>
    <w:rsid w:val="000536AB"/>
    <w:rsid w:val="000566EE"/>
    <w:rsid w:val="000618EA"/>
    <w:rsid w:val="00061EA8"/>
    <w:rsid w:val="000628D0"/>
    <w:rsid w:val="000650C8"/>
    <w:rsid w:val="00066519"/>
    <w:rsid w:val="00066C05"/>
    <w:rsid w:val="00067D2A"/>
    <w:rsid w:val="000710EF"/>
    <w:rsid w:val="00072237"/>
    <w:rsid w:val="000724DB"/>
    <w:rsid w:val="00077230"/>
    <w:rsid w:val="00080022"/>
    <w:rsid w:val="00081F53"/>
    <w:rsid w:val="00082FF8"/>
    <w:rsid w:val="00083710"/>
    <w:rsid w:val="0008522F"/>
    <w:rsid w:val="0008613A"/>
    <w:rsid w:val="00086B9A"/>
    <w:rsid w:val="00090379"/>
    <w:rsid w:val="000918A1"/>
    <w:rsid w:val="00094F00"/>
    <w:rsid w:val="0009541B"/>
    <w:rsid w:val="00095664"/>
    <w:rsid w:val="00095799"/>
    <w:rsid w:val="00095A34"/>
    <w:rsid w:val="00097E1B"/>
    <w:rsid w:val="00097F4A"/>
    <w:rsid w:val="000A083B"/>
    <w:rsid w:val="000A1962"/>
    <w:rsid w:val="000A3A70"/>
    <w:rsid w:val="000A45CA"/>
    <w:rsid w:val="000B2743"/>
    <w:rsid w:val="000B4631"/>
    <w:rsid w:val="000B4B43"/>
    <w:rsid w:val="000B794E"/>
    <w:rsid w:val="000C50E4"/>
    <w:rsid w:val="000C5527"/>
    <w:rsid w:val="000D0244"/>
    <w:rsid w:val="000D14BD"/>
    <w:rsid w:val="000D2BD7"/>
    <w:rsid w:val="000D30CB"/>
    <w:rsid w:val="000D334C"/>
    <w:rsid w:val="000D3411"/>
    <w:rsid w:val="000D5EEE"/>
    <w:rsid w:val="000E29F0"/>
    <w:rsid w:val="000E38FB"/>
    <w:rsid w:val="000E5386"/>
    <w:rsid w:val="000E5441"/>
    <w:rsid w:val="000E73C8"/>
    <w:rsid w:val="000E76C6"/>
    <w:rsid w:val="000E76F2"/>
    <w:rsid w:val="000F22E0"/>
    <w:rsid w:val="000F3DBD"/>
    <w:rsid w:val="000F56B0"/>
    <w:rsid w:val="000F659B"/>
    <w:rsid w:val="000F7DD6"/>
    <w:rsid w:val="001039F6"/>
    <w:rsid w:val="00103BD8"/>
    <w:rsid w:val="00112EC0"/>
    <w:rsid w:val="00120B28"/>
    <w:rsid w:val="00124350"/>
    <w:rsid w:val="00127127"/>
    <w:rsid w:val="00132049"/>
    <w:rsid w:val="00134892"/>
    <w:rsid w:val="0014320C"/>
    <w:rsid w:val="00144686"/>
    <w:rsid w:val="0014557F"/>
    <w:rsid w:val="00145A10"/>
    <w:rsid w:val="00146680"/>
    <w:rsid w:val="001552A3"/>
    <w:rsid w:val="001572AB"/>
    <w:rsid w:val="001633B5"/>
    <w:rsid w:val="001639C9"/>
    <w:rsid w:val="00163A43"/>
    <w:rsid w:val="0017151D"/>
    <w:rsid w:val="00180D1A"/>
    <w:rsid w:val="00180D36"/>
    <w:rsid w:val="001856BA"/>
    <w:rsid w:val="00186141"/>
    <w:rsid w:val="0019202E"/>
    <w:rsid w:val="001A0F91"/>
    <w:rsid w:val="001A2488"/>
    <w:rsid w:val="001A274A"/>
    <w:rsid w:val="001A7771"/>
    <w:rsid w:val="001B0183"/>
    <w:rsid w:val="001B0671"/>
    <w:rsid w:val="001B30A3"/>
    <w:rsid w:val="001B5E7B"/>
    <w:rsid w:val="001B5FD3"/>
    <w:rsid w:val="001B720D"/>
    <w:rsid w:val="001C0A1F"/>
    <w:rsid w:val="001C0FB7"/>
    <w:rsid w:val="001C47EC"/>
    <w:rsid w:val="001D0899"/>
    <w:rsid w:val="001D2947"/>
    <w:rsid w:val="001D41EC"/>
    <w:rsid w:val="001D5784"/>
    <w:rsid w:val="001D612E"/>
    <w:rsid w:val="001D7F30"/>
    <w:rsid w:val="001E0C56"/>
    <w:rsid w:val="001E1CBD"/>
    <w:rsid w:val="001E7506"/>
    <w:rsid w:val="001F01D6"/>
    <w:rsid w:val="001F2569"/>
    <w:rsid w:val="001F311B"/>
    <w:rsid w:val="00204C40"/>
    <w:rsid w:val="00204DC5"/>
    <w:rsid w:val="00204EDB"/>
    <w:rsid w:val="00210BB9"/>
    <w:rsid w:val="002118A0"/>
    <w:rsid w:val="00214126"/>
    <w:rsid w:val="00214926"/>
    <w:rsid w:val="0021592E"/>
    <w:rsid w:val="00217B77"/>
    <w:rsid w:val="002205D7"/>
    <w:rsid w:val="00220DFF"/>
    <w:rsid w:val="00227E1A"/>
    <w:rsid w:val="00233184"/>
    <w:rsid w:val="00234264"/>
    <w:rsid w:val="002358D8"/>
    <w:rsid w:val="00243BC8"/>
    <w:rsid w:val="002502DD"/>
    <w:rsid w:val="00250748"/>
    <w:rsid w:val="00251C9F"/>
    <w:rsid w:val="002528B6"/>
    <w:rsid w:val="00253088"/>
    <w:rsid w:val="002634AA"/>
    <w:rsid w:val="00263662"/>
    <w:rsid w:val="00266FE9"/>
    <w:rsid w:val="00272997"/>
    <w:rsid w:val="0027492A"/>
    <w:rsid w:val="0027496A"/>
    <w:rsid w:val="00275C03"/>
    <w:rsid w:val="0028076B"/>
    <w:rsid w:val="00285336"/>
    <w:rsid w:val="00285A52"/>
    <w:rsid w:val="00285BDA"/>
    <w:rsid w:val="002905FE"/>
    <w:rsid w:val="002922F5"/>
    <w:rsid w:val="0029309F"/>
    <w:rsid w:val="00297A80"/>
    <w:rsid w:val="002A3AD7"/>
    <w:rsid w:val="002A474E"/>
    <w:rsid w:val="002A49D0"/>
    <w:rsid w:val="002A4DD1"/>
    <w:rsid w:val="002A7D31"/>
    <w:rsid w:val="002B0DFF"/>
    <w:rsid w:val="002B1CD4"/>
    <w:rsid w:val="002B4929"/>
    <w:rsid w:val="002C0604"/>
    <w:rsid w:val="002C1B21"/>
    <w:rsid w:val="002C5B8F"/>
    <w:rsid w:val="002D14BD"/>
    <w:rsid w:val="002D35D4"/>
    <w:rsid w:val="002D5754"/>
    <w:rsid w:val="002D58B5"/>
    <w:rsid w:val="002D7B2F"/>
    <w:rsid w:val="002E01F2"/>
    <w:rsid w:val="002E2C3C"/>
    <w:rsid w:val="002E774C"/>
    <w:rsid w:val="002F436D"/>
    <w:rsid w:val="003008A9"/>
    <w:rsid w:val="00301164"/>
    <w:rsid w:val="003036EB"/>
    <w:rsid w:val="003039FE"/>
    <w:rsid w:val="00304E60"/>
    <w:rsid w:val="00305AF5"/>
    <w:rsid w:val="003116B8"/>
    <w:rsid w:val="00312387"/>
    <w:rsid w:val="0031762E"/>
    <w:rsid w:val="00320BA8"/>
    <w:rsid w:val="0032148A"/>
    <w:rsid w:val="00324007"/>
    <w:rsid w:val="00327645"/>
    <w:rsid w:val="00331E22"/>
    <w:rsid w:val="0033249E"/>
    <w:rsid w:val="00332B7A"/>
    <w:rsid w:val="00334A53"/>
    <w:rsid w:val="00335A72"/>
    <w:rsid w:val="00337493"/>
    <w:rsid w:val="00337E4D"/>
    <w:rsid w:val="0034135D"/>
    <w:rsid w:val="00342382"/>
    <w:rsid w:val="00343395"/>
    <w:rsid w:val="00344072"/>
    <w:rsid w:val="00347696"/>
    <w:rsid w:val="00351207"/>
    <w:rsid w:val="00351E95"/>
    <w:rsid w:val="00356D89"/>
    <w:rsid w:val="00356F03"/>
    <w:rsid w:val="003572CE"/>
    <w:rsid w:val="00357614"/>
    <w:rsid w:val="003626DA"/>
    <w:rsid w:val="00367E82"/>
    <w:rsid w:val="003700A3"/>
    <w:rsid w:val="0037015E"/>
    <w:rsid w:val="00370639"/>
    <w:rsid w:val="00371458"/>
    <w:rsid w:val="00373543"/>
    <w:rsid w:val="00373C04"/>
    <w:rsid w:val="00375FB8"/>
    <w:rsid w:val="0038121E"/>
    <w:rsid w:val="00382899"/>
    <w:rsid w:val="00382B03"/>
    <w:rsid w:val="00386017"/>
    <w:rsid w:val="003869F7"/>
    <w:rsid w:val="00386B72"/>
    <w:rsid w:val="00390004"/>
    <w:rsid w:val="003903FC"/>
    <w:rsid w:val="00394620"/>
    <w:rsid w:val="003948DE"/>
    <w:rsid w:val="00396C62"/>
    <w:rsid w:val="003977EB"/>
    <w:rsid w:val="003A064C"/>
    <w:rsid w:val="003A1AA2"/>
    <w:rsid w:val="003A208B"/>
    <w:rsid w:val="003A3981"/>
    <w:rsid w:val="003A4537"/>
    <w:rsid w:val="003B0D57"/>
    <w:rsid w:val="003B45B1"/>
    <w:rsid w:val="003B47F8"/>
    <w:rsid w:val="003B5B37"/>
    <w:rsid w:val="003B6C38"/>
    <w:rsid w:val="003C049E"/>
    <w:rsid w:val="003C09EC"/>
    <w:rsid w:val="003C2A93"/>
    <w:rsid w:val="003C5B6A"/>
    <w:rsid w:val="003C657F"/>
    <w:rsid w:val="003C68EC"/>
    <w:rsid w:val="003D1345"/>
    <w:rsid w:val="003D1ECB"/>
    <w:rsid w:val="003D2B2A"/>
    <w:rsid w:val="003D583E"/>
    <w:rsid w:val="003D722E"/>
    <w:rsid w:val="003D72E3"/>
    <w:rsid w:val="003E0497"/>
    <w:rsid w:val="003E09E2"/>
    <w:rsid w:val="003E53E3"/>
    <w:rsid w:val="003F2BB2"/>
    <w:rsid w:val="003F3FFD"/>
    <w:rsid w:val="003F7DFE"/>
    <w:rsid w:val="00400204"/>
    <w:rsid w:val="00401568"/>
    <w:rsid w:val="004017D3"/>
    <w:rsid w:val="00403D30"/>
    <w:rsid w:val="00404DBD"/>
    <w:rsid w:val="00404FE4"/>
    <w:rsid w:val="00406265"/>
    <w:rsid w:val="00410846"/>
    <w:rsid w:val="004158E8"/>
    <w:rsid w:val="00421895"/>
    <w:rsid w:val="00421FFF"/>
    <w:rsid w:val="0042434A"/>
    <w:rsid w:val="00426E35"/>
    <w:rsid w:val="00430D37"/>
    <w:rsid w:val="00436B2E"/>
    <w:rsid w:val="00443F8A"/>
    <w:rsid w:val="00445CD7"/>
    <w:rsid w:val="004463EB"/>
    <w:rsid w:val="00446CEF"/>
    <w:rsid w:val="00450184"/>
    <w:rsid w:val="0045072B"/>
    <w:rsid w:val="00451D12"/>
    <w:rsid w:val="0045238F"/>
    <w:rsid w:val="0045253A"/>
    <w:rsid w:val="00453CF7"/>
    <w:rsid w:val="00461155"/>
    <w:rsid w:val="0046308E"/>
    <w:rsid w:val="00467B10"/>
    <w:rsid w:val="00470240"/>
    <w:rsid w:val="004702FB"/>
    <w:rsid w:val="00471503"/>
    <w:rsid w:val="00481B17"/>
    <w:rsid w:val="00483BC9"/>
    <w:rsid w:val="00492DC7"/>
    <w:rsid w:val="0049479E"/>
    <w:rsid w:val="00495784"/>
    <w:rsid w:val="00495AFE"/>
    <w:rsid w:val="00496C7E"/>
    <w:rsid w:val="00497B62"/>
    <w:rsid w:val="00497C81"/>
    <w:rsid w:val="004A030C"/>
    <w:rsid w:val="004A1CFA"/>
    <w:rsid w:val="004A75D6"/>
    <w:rsid w:val="004B0511"/>
    <w:rsid w:val="004B0CCE"/>
    <w:rsid w:val="004B5D7D"/>
    <w:rsid w:val="004C0A1A"/>
    <w:rsid w:val="004C711B"/>
    <w:rsid w:val="004D25FA"/>
    <w:rsid w:val="004D2F9F"/>
    <w:rsid w:val="004D34C3"/>
    <w:rsid w:val="004D388F"/>
    <w:rsid w:val="004D4E16"/>
    <w:rsid w:val="004D5585"/>
    <w:rsid w:val="004E0B67"/>
    <w:rsid w:val="004E137A"/>
    <w:rsid w:val="004E1EF1"/>
    <w:rsid w:val="004E2BB3"/>
    <w:rsid w:val="004E397B"/>
    <w:rsid w:val="004E3F5A"/>
    <w:rsid w:val="004E5DB3"/>
    <w:rsid w:val="004E7EC0"/>
    <w:rsid w:val="004F05B3"/>
    <w:rsid w:val="004F2927"/>
    <w:rsid w:val="004F71EA"/>
    <w:rsid w:val="005010D1"/>
    <w:rsid w:val="0050311C"/>
    <w:rsid w:val="0050478B"/>
    <w:rsid w:val="00504AB8"/>
    <w:rsid w:val="0051081B"/>
    <w:rsid w:val="00510CA1"/>
    <w:rsid w:val="00510D3D"/>
    <w:rsid w:val="00510E8D"/>
    <w:rsid w:val="00514737"/>
    <w:rsid w:val="0051627A"/>
    <w:rsid w:val="0052142A"/>
    <w:rsid w:val="0052502D"/>
    <w:rsid w:val="0052531A"/>
    <w:rsid w:val="00525E6C"/>
    <w:rsid w:val="0053510E"/>
    <w:rsid w:val="0053720F"/>
    <w:rsid w:val="00540157"/>
    <w:rsid w:val="00541DAB"/>
    <w:rsid w:val="005423BF"/>
    <w:rsid w:val="00542C29"/>
    <w:rsid w:val="00543E66"/>
    <w:rsid w:val="0054425B"/>
    <w:rsid w:val="00546688"/>
    <w:rsid w:val="00547659"/>
    <w:rsid w:val="005503EA"/>
    <w:rsid w:val="005521D0"/>
    <w:rsid w:val="00556223"/>
    <w:rsid w:val="0056043A"/>
    <w:rsid w:val="0056116D"/>
    <w:rsid w:val="00562F09"/>
    <w:rsid w:val="00563C7A"/>
    <w:rsid w:val="005711D6"/>
    <w:rsid w:val="00572AF5"/>
    <w:rsid w:val="00572D14"/>
    <w:rsid w:val="00573003"/>
    <w:rsid w:val="00573BED"/>
    <w:rsid w:val="00587414"/>
    <w:rsid w:val="0059090C"/>
    <w:rsid w:val="00591A33"/>
    <w:rsid w:val="00594C90"/>
    <w:rsid w:val="0059575A"/>
    <w:rsid w:val="00597C03"/>
    <w:rsid w:val="005A0372"/>
    <w:rsid w:val="005A2BA3"/>
    <w:rsid w:val="005A4A62"/>
    <w:rsid w:val="005A5272"/>
    <w:rsid w:val="005A7EDB"/>
    <w:rsid w:val="005B27E8"/>
    <w:rsid w:val="005B2F19"/>
    <w:rsid w:val="005B416E"/>
    <w:rsid w:val="005B6195"/>
    <w:rsid w:val="005C258E"/>
    <w:rsid w:val="005C3531"/>
    <w:rsid w:val="005C73A9"/>
    <w:rsid w:val="005D4827"/>
    <w:rsid w:val="005D6C31"/>
    <w:rsid w:val="005D7909"/>
    <w:rsid w:val="005E440B"/>
    <w:rsid w:val="005E4AAB"/>
    <w:rsid w:val="005E5B54"/>
    <w:rsid w:val="005E6C16"/>
    <w:rsid w:val="005E7932"/>
    <w:rsid w:val="005F3979"/>
    <w:rsid w:val="005F3FE7"/>
    <w:rsid w:val="005F4F63"/>
    <w:rsid w:val="0060307E"/>
    <w:rsid w:val="00603124"/>
    <w:rsid w:val="00606134"/>
    <w:rsid w:val="00607490"/>
    <w:rsid w:val="006108E4"/>
    <w:rsid w:val="00611BEC"/>
    <w:rsid w:val="0061312F"/>
    <w:rsid w:val="00613A67"/>
    <w:rsid w:val="00614389"/>
    <w:rsid w:val="006216E7"/>
    <w:rsid w:val="00621BED"/>
    <w:rsid w:val="00624B7C"/>
    <w:rsid w:val="00634228"/>
    <w:rsid w:val="006347C3"/>
    <w:rsid w:val="00634B26"/>
    <w:rsid w:val="0063585E"/>
    <w:rsid w:val="00635E8E"/>
    <w:rsid w:val="006360A8"/>
    <w:rsid w:val="006360AC"/>
    <w:rsid w:val="006420B4"/>
    <w:rsid w:val="00643B35"/>
    <w:rsid w:val="00645FBA"/>
    <w:rsid w:val="00647563"/>
    <w:rsid w:val="00650AD0"/>
    <w:rsid w:val="00650D98"/>
    <w:rsid w:val="006528AA"/>
    <w:rsid w:val="0065326A"/>
    <w:rsid w:val="00656F8E"/>
    <w:rsid w:val="00660BA1"/>
    <w:rsid w:val="00661E01"/>
    <w:rsid w:val="00662E82"/>
    <w:rsid w:val="0066328F"/>
    <w:rsid w:val="00665AB1"/>
    <w:rsid w:val="00666B70"/>
    <w:rsid w:val="00667246"/>
    <w:rsid w:val="006706F9"/>
    <w:rsid w:val="00671715"/>
    <w:rsid w:val="0067195E"/>
    <w:rsid w:val="00671B32"/>
    <w:rsid w:val="00673308"/>
    <w:rsid w:val="00675E06"/>
    <w:rsid w:val="0067641A"/>
    <w:rsid w:val="00676D84"/>
    <w:rsid w:val="006816AB"/>
    <w:rsid w:val="0068210B"/>
    <w:rsid w:val="0068310D"/>
    <w:rsid w:val="006845BE"/>
    <w:rsid w:val="006914D8"/>
    <w:rsid w:val="00691827"/>
    <w:rsid w:val="0069274D"/>
    <w:rsid w:val="006937CF"/>
    <w:rsid w:val="00693DED"/>
    <w:rsid w:val="00696950"/>
    <w:rsid w:val="006975C6"/>
    <w:rsid w:val="006A5918"/>
    <w:rsid w:val="006A65F9"/>
    <w:rsid w:val="006A688A"/>
    <w:rsid w:val="006B26E8"/>
    <w:rsid w:val="006B2936"/>
    <w:rsid w:val="006B3BB1"/>
    <w:rsid w:val="006B454D"/>
    <w:rsid w:val="006B4630"/>
    <w:rsid w:val="006B5A7B"/>
    <w:rsid w:val="006B6D6C"/>
    <w:rsid w:val="006C0CC9"/>
    <w:rsid w:val="006C4458"/>
    <w:rsid w:val="006C4F2E"/>
    <w:rsid w:val="006C6BB1"/>
    <w:rsid w:val="006D10B3"/>
    <w:rsid w:val="006D403D"/>
    <w:rsid w:val="006D5205"/>
    <w:rsid w:val="006D6F46"/>
    <w:rsid w:val="006E0368"/>
    <w:rsid w:val="006E1B22"/>
    <w:rsid w:val="006E2CB1"/>
    <w:rsid w:val="006E3FE7"/>
    <w:rsid w:val="006E471B"/>
    <w:rsid w:val="006E71FF"/>
    <w:rsid w:val="006F030F"/>
    <w:rsid w:val="006F1DA5"/>
    <w:rsid w:val="006F2A4C"/>
    <w:rsid w:val="006F2DF0"/>
    <w:rsid w:val="006F2F92"/>
    <w:rsid w:val="006F49DA"/>
    <w:rsid w:val="006F509B"/>
    <w:rsid w:val="006F7178"/>
    <w:rsid w:val="007000CB"/>
    <w:rsid w:val="00701323"/>
    <w:rsid w:val="00702707"/>
    <w:rsid w:val="007029B3"/>
    <w:rsid w:val="00706167"/>
    <w:rsid w:val="007109D5"/>
    <w:rsid w:val="00711D03"/>
    <w:rsid w:val="007129FF"/>
    <w:rsid w:val="00713343"/>
    <w:rsid w:val="007135E3"/>
    <w:rsid w:val="00713935"/>
    <w:rsid w:val="00716211"/>
    <w:rsid w:val="00716DD6"/>
    <w:rsid w:val="0072018C"/>
    <w:rsid w:val="00721A2D"/>
    <w:rsid w:val="0072632F"/>
    <w:rsid w:val="00727A1E"/>
    <w:rsid w:val="00740D39"/>
    <w:rsid w:val="00741EAC"/>
    <w:rsid w:val="00742748"/>
    <w:rsid w:val="007443BB"/>
    <w:rsid w:val="00744BCD"/>
    <w:rsid w:val="007532D2"/>
    <w:rsid w:val="00753660"/>
    <w:rsid w:val="007541C7"/>
    <w:rsid w:val="00754D56"/>
    <w:rsid w:val="00757A59"/>
    <w:rsid w:val="00761E90"/>
    <w:rsid w:val="007628B5"/>
    <w:rsid w:val="0076536C"/>
    <w:rsid w:val="00766551"/>
    <w:rsid w:val="0077142B"/>
    <w:rsid w:val="00771792"/>
    <w:rsid w:val="00773DB6"/>
    <w:rsid w:val="00775344"/>
    <w:rsid w:val="0077589E"/>
    <w:rsid w:val="007768F1"/>
    <w:rsid w:val="00777DD9"/>
    <w:rsid w:val="00782853"/>
    <w:rsid w:val="00783A31"/>
    <w:rsid w:val="00784795"/>
    <w:rsid w:val="00784F66"/>
    <w:rsid w:val="00785E9B"/>
    <w:rsid w:val="00785F39"/>
    <w:rsid w:val="007866A2"/>
    <w:rsid w:val="00787A9E"/>
    <w:rsid w:val="00790B2C"/>
    <w:rsid w:val="007916EF"/>
    <w:rsid w:val="00794531"/>
    <w:rsid w:val="00796BD0"/>
    <w:rsid w:val="007A0403"/>
    <w:rsid w:val="007A14A4"/>
    <w:rsid w:val="007A3F33"/>
    <w:rsid w:val="007A6ABE"/>
    <w:rsid w:val="007B248B"/>
    <w:rsid w:val="007B48D3"/>
    <w:rsid w:val="007B4D4A"/>
    <w:rsid w:val="007B53FA"/>
    <w:rsid w:val="007B5910"/>
    <w:rsid w:val="007B62C0"/>
    <w:rsid w:val="007C3EA0"/>
    <w:rsid w:val="007C6BE3"/>
    <w:rsid w:val="007D6FB3"/>
    <w:rsid w:val="007E0563"/>
    <w:rsid w:val="007E0C04"/>
    <w:rsid w:val="007E0E83"/>
    <w:rsid w:val="007E1D05"/>
    <w:rsid w:val="007E615A"/>
    <w:rsid w:val="007E6724"/>
    <w:rsid w:val="007E69EA"/>
    <w:rsid w:val="007F1827"/>
    <w:rsid w:val="007F2F28"/>
    <w:rsid w:val="007F30CC"/>
    <w:rsid w:val="007F665F"/>
    <w:rsid w:val="007F7161"/>
    <w:rsid w:val="00805B9F"/>
    <w:rsid w:val="00805D63"/>
    <w:rsid w:val="00811730"/>
    <w:rsid w:val="00812D7D"/>
    <w:rsid w:val="00814216"/>
    <w:rsid w:val="00816EE9"/>
    <w:rsid w:val="0082233D"/>
    <w:rsid w:val="008239CA"/>
    <w:rsid w:val="00823E21"/>
    <w:rsid w:val="008278F5"/>
    <w:rsid w:val="00831619"/>
    <w:rsid w:val="00831C0B"/>
    <w:rsid w:val="00833AAC"/>
    <w:rsid w:val="008348A7"/>
    <w:rsid w:val="00844451"/>
    <w:rsid w:val="00847E8F"/>
    <w:rsid w:val="008517E0"/>
    <w:rsid w:val="00854BE2"/>
    <w:rsid w:val="00862956"/>
    <w:rsid w:val="00862B0C"/>
    <w:rsid w:val="00863347"/>
    <w:rsid w:val="008740D1"/>
    <w:rsid w:val="008762A5"/>
    <w:rsid w:val="008806A2"/>
    <w:rsid w:val="00880795"/>
    <w:rsid w:val="00880DBD"/>
    <w:rsid w:val="00880DC1"/>
    <w:rsid w:val="00891D4C"/>
    <w:rsid w:val="008949A4"/>
    <w:rsid w:val="00895544"/>
    <w:rsid w:val="00896B09"/>
    <w:rsid w:val="00896CB9"/>
    <w:rsid w:val="008A380B"/>
    <w:rsid w:val="008A4017"/>
    <w:rsid w:val="008A6CF0"/>
    <w:rsid w:val="008A6EA9"/>
    <w:rsid w:val="008A7693"/>
    <w:rsid w:val="008A7E34"/>
    <w:rsid w:val="008B1039"/>
    <w:rsid w:val="008B72CE"/>
    <w:rsid w:val="008B7514"/>
    <w:rsid w:val="008C3738"/>
    <w:rsid w:val="008C5819"/>
    <w:rsid w:val="008D3BEE"/>
    <w:rsid w:val="008D6D7B"/>
    <w:rsid w:val="008E0654"/>
    <w:rsid w:val="008F14BD"/>
    <w:rsid w:val="008F2756"/>
    <w:rsid w:val="008F4395"/>
    <w:rsid w:val="008F537E"/>
    <w:rsid w:val="00903310"/>
    <w:rsid w:val="0090443B"/>
    <w:rsid w:val="0090549C"/>
    <w:rsid w:val="00907DDD"/>
    <w:rsid w:val="0091038B"/>
    <w:rsid w:val="00910492"/>
    <w:rsid w:val="00910678"/>
    <w:rsid w:val="00911CD9"/>
    <w:rsid w:val="00912A36"/>
    <w:rsid w:val="00913667"/>
    <w:rsid w:val="0091394A"/>
    <w:rsid w:val="00922466"/>
    <w:rsid w:val="0092262A"/>
    <w:rsid w:val="00922A83"/>
    <w:rsid w:val="00924073"/>
    <w:rsid w:val="00925C00"/>
    <w:rsid w:val="00930868"/>
    <w:rsid w:val="00930943"/>
    <w:rsid w:val="0093336A"/>
    <w:rsid w:val="009343C4"/>
    <w:rsid w:val="00936358"/>
    <w:rsid w:val="00936FCF"/>
    <w:rsid w:val="00940BB3"/>
    <w:rsid w:val="00941559"/>
    <w:rsid w:val="009418E5"/>
    <w:rsid w:val="00942F96"/>
    <w:rsid w:val="00943195"/>
    <w:rsid w:val="009435A0"/>
    <w:rsid w:val="00946AFA"/>
    <w:rsid w:val="00951ADE"/>
    <w:rsid w:val="009556EC"/>
    <w:rsid w:val="00960012"/>
    <w:rsid w:val="00960022"/>
    <w:rsid w:val="009609E8"/>
    <w:rsid w:val="00960F9E"/>
    <w:rsid w:val="00967881"/>
    <w:rsid w:val="00967F54"/>
    <w:rsid w:val="0097008E"/>
    <w:rsid w:val="009706C5"/>
    <w:rsid w:val="00970AEE"/>
    <w:rsid w:val="009767E0"/>
    <w:rsid w:val="009773F4"/>
    <w:rsid w:val="0098253C"/>
    <w:rsid w:val="00986733"/>
    <w:rsid w:val="009939E9"/>
    <w:rsid w:val="00994B02"/>
    <w:rsid w:val="009A0C9F"/>
    <w:rsid w:val="009A32D3"/>
    <w:rsid w:val="009A7B86"/>
    <w:rsid w:val="009B0E68"/>
    <w:rsid w:val="009B3C0C"/>
    <w:rsid w:val="009B3C4A"/>
    <w:rsid w:val="009B4B4B"/>
    <w:rsid w:val="009B5A7A"/>
    <w:rsid w:val="009C2364"/>
    <w:rsid w:val="009C6CC5"/>
    <w:rsid w:val="009D026A"/>
    <w:rsid w:val="009D3D63"/>
    <w:rsid w:val="009E16EB"/>
    <w:rsid w:val="009E50D8"/>
    <w:rsid w:val="009F1638"/>
    <w:rsid w:val="009F1FF3"/>
    <w:rsid w:val="009F2380"/>
    <w:rsid w:val="009F3A9E"/>
    <w:rsid w:val="009F605E"/>
    <w:rsid w:val="009F6290"/>
    <w:rsid w:val="009F79C9"/>
    <w:rsid w:val="00A03FE7"/>
    <w:rsid w:val="00A05464"/>
    <w:rsid w:val="00A057A0"/>
    <w:rsid w:val="00A05CF0"/>
    <w:rsid w:val="00A12050"/>
    <w:rsid w:val="00A137EF"/>
    <w:rsid w:val="00A13E33"/>
    <w:rsid w:val="00A161D8"/>
    <w:rsid w:val="00A17C3A"/>
    <w:rsid w:val="00A20D04"/>
    <w:rsid w:val="00A24D73"/>
    <w:rsid w:val="00A32EC5"/>
    <w:rsid w:val="00A34730"/>
    <w:rsid w:val="00A348CD"/>
    <w:rsid w:val="00A36349"/>
    <w:rsid w:val="00A40750"/>
    <w:rsid w:val="00A40EA2"/>
    <w:rsid w:val="00A424FC"/>
    <w:rsid w:val="00A42880"/>
    <w:rsid w:val="00A47327"/>
    <w:rsid w:val="00A52459"/>
    <w:rsid w:val="00A525AB"/>
    <w:rsid w:val="00A55ECD"/>
    <w:rsid w:val="00A57676"/>
    <w:rsid w:val="00A626FB"/>
    <w:rsid w:val="00A62977"/>
    <w:rsid w:val="00A63267"/>
    <w:rsid w:val="00A63834"/>
    <w:rsid w:val="00A63A81"/>
    <w:rsid w:val="00A6553E"/>
    <w:rsid w:val="00A70E21"/>
    <w:rsid w:val="00A72F0B"/>
    <w:rsid w:val="00A863D2"/>
    <w:rsid w:val="00A866A7"/>
    <w:rsid w:val="00A86AB6"/>
    <w:rsid w:val="00A90A0E"/>
    <w:rsid w:val="00A92943"/>
    <w:rsid w:val="00A92B1A"/>
    <w:rsid w:val="00A94985"/>
    <w:rsid w:val="00A97EC6"/>
    <w:rsid w:val="00AA0556"/>
    <w:rsid w:val="00AA1AF2"/>
    <w:rsid w:val="00AA36FF"/>
    <w:rsid w:val="00AA40E8"/>
    <w:rsid w:val="00AA479C"/>
    <w:rsid w:val="00AA4D3C"/>
    <w:rsid w:val="00AA6008"/>
    <w:rsid w:val="00AA637E"/>
    <w:rsid w:val="00AA755D"/>
    <w:rsid w:val="00AA7664"/>
    <w:rsid w:val="00AA78C1"/>
    <w:rsid w:val="00AB0D72"/>
    <w:rsid w:val="00AB2AB5"/>
    <w:rsid w:val="00AB2CB1"/>
    <w:rsid w:val="00AB33D4"/>
    <w:rsid w:val="00AC256F"/>
    <w:rsid w:val="00AC5560"/>
    <w:rsid w:val="00AC60F3"/>
    <w:rsid w:val="00AC7399"/>
    <w:rsid w:val="00AC7DB1"/>
    <w:rsid w:val="00AD1E7F"/>
    <w:rsid w:val="00AD23F7"/>
    <w:rsid w:val="00AD4B70"/>
    <w:rsid w:val="00AD5447"/>
    <w:rsid w:val="00AD59D9"/>
    <w:rsid w:val="00AD680B"/>
    <w:rsid w:val="00AD74E7"/>
    <w:rsid w:val="00AD7963"/>
    <w:rsid w:val="00AD7DAD"/>
    <w:rsid w:val="00AE1870"/>
    <w:rsid w:val="00AE4577"/>
    <w:rsid w:val="00AE6489"/>
    <w:rsid w:val="00AE6BF6"/>
    <w:rsid w:val="00AE7FBB"/>
    <w:rsid w:val="00AF1CEA"/>
    <w:rsid w:val="00AF6E64"/>
    <w:rsid w:val="00AF7FB0"/>
    <w:rsid w:val="00B05771"/>
    <w:rsid w:val="00B06765"/>
    <w:rsid w:val="00B07875"/>
    <w:rsid w:val="00B07A70"/>
    <w:rsid w:val="00B103AD"/>
    <w:rsid w:val="00B144A2"/>
    <w:rsid w:val="00B169F3"/>
    <w:rsid w:val="00B218F2"/>
    <w:rsid w:val="00B21927"/>
    <w:rsid w:val="00B2320E"/>
    <w:rsid w:val="00B2520E"/>
    <w:rsid w:val="00B262D8"/>
    <w:rsid w:val="00B26C01"/>
    <w:rsid w:val="00B30035"/>
    <w:rsid w:val="00B33B80"/>
    <w:rsid w:val="00B35D99"/>
    <w:rsid w:val="00B413A4"/>
    <w:rsid w:val="00B41794"/>
    <w:rsid w:val="00B43067"/>
    <w:rsid w:val="00B5215F"/>
    <w:rsid w:val="00B530D6"/>
    <w:rsid w:val="00B54E6B"/>
    <w:rsid w:val="00B55F6E"/>
    <w:rsid w:val="00B5743B"/>
    <w:rsid w:val="00B609D4"/>
    <w:rsid w:val="00B62A3C"/>
    <w:rsid w:val="00B632AA"/>
    <w:rsid w:val="00B65326"/>
    <w:rsid w:val="00B65C97"/>
    <w:rsid w:val="00B70751"/>
    <w:rsid w:val="00B73AF7"/>
    <w:rsid w:val="00B74778"/>
    <w:rsid w:val="00B757D1"/>
    <w:rsid w:val="00B758C7"/>
    <w:rsid w:val="00B76A29"/>
    <w:rsid w:val="00B76C7A"/>
    <w:rsid w:val="00B76D97"/>
    <w:rsid w:val="00B77801"/>
    <w:rsid w:val="00B77DC2"/>
    <w:rsid w:val="00B842A1"/>
    <w:rsid w:val="00B84EC4"/>
    <w:rsid w:val="00B87943"/>
    <w:rsid w:val="00B92561"/>
    <w:rsid w:val="00B93434"/>
    <w:rsid w:val="00B94C58"/>
    <w:rsid w:val="00BA01D4"/>
    <w:rsid w:val="00BA4AD2"/>
    <w:rsid w:val="00BA4D92"/>
    <w:rsid w:val="00BB5F83"/>
    <w:rsid w:val="00BB7C5F"/>
    <w:rsid w:val="00BC1640"/>
    <w:rsid w:val="00BC2D61"/>
    <w:rsid w:val="00BC3E3A"/>
    <w:rsid w:val="00BD03E1"/>
    <w:rsid w:val="00BD15E3"/>
    <w:rsid w:val="00BD3CBD"/>
    <w:rsid w:val="00BD424E"/>
    <w:rsid w:val="00BD467E"/>
    <w:rsid w:val="00BE3628"/>
    <w:rsid w:val="00BE427F"/>
    <w:rsid w:val="00BF10D9"/>
    <w:rsid w:val="00BF5D55"/>
    <w:rsid w:val="00BF6B2A"/>
    <w:rsid w:val="00BF7388"/>
    <w:rsid w:val="00C00AEA"/>
    <w:rsid w:val="00C00D4D"/>
    <w:rsid w:val="00C0139B"/>
    <w:rsid w:val="00C02586"/>
    <w:rsid w:val="00C02EF0"/>
    <w:rsid w:val="00C04A50"/>
    <w:rsid w:val="00C04E60"/>
    <w:rsid w:val="00C07877"/>
    <w:rsid w:val="00C12568"/>
    <w:rsid w:val="00C125C6"/>
    <w:rsid w:val="00C12C9B"/>
    <w:rsid w:val="00C17DDE"/>
    <w:rsid w:val="00C20116"/>
    <w:rsid w:val="00C20DED"/>
    <w:rsid w:val="00C21B61"/>
    <w:rsid w:val="00C2291C"/>
    <w:rsid w:val="00C232D9"/>
    <w:rsid w:val="00C24613"/>
    <w:rsid w:val="00C2791A"/>
    <w:rsid w:val="00C308E1"/>
    <w:rsid w:val="00C315C9"/>
    <w:rsid w:val="00C339A7"/>
    <w:rsid w:val="00C34B39"/>
    <w:rsid w:val="00C35871"/>
    <w:rsid w:val="00C35C6A"/>
    <w:rsid w:val="00C35EDC"/>
    <w:rsid w:val="00C36D7D"/>
    <w:rsid w:val="00C41876"/>
    <w:rsid w:val="00C4372A"/>
    <w:rsid w:val="00C4793C"/>
    <w:rsid w:val="00C563CC"/>
    <w:rsid w:val="00C72E8A"/>
    <w:rsid w:val="00C75750"/>
    <w:rsid w:val="00C75F50"/>
    <w:rsid w:val="00C76063"/>
    <w:rsid w:val="00C761BA"/>
    <w:rsid w:val="00C7638E"/>
    <w:rsid w:val="00C802D2"/>
    <w:rsid w:val="00C80B7E"/>
    <w:rsid w:val="00C80F99"/>
    <w:rsid w:val="00C83920"/>
    <w:rsid w:val="00C8405C"/>
    <w:rsid w:val="00C841A1"/>
    <w:rsid w:val="00C9140D"/>
    <w:rsid w:val="00C93592"/>
    <w:rsid w:val="00C9467B"/>
    <w:rsid w:val="00C96A8C"/>
    <w:rsid w:val="00C9759B"/>
    <w:rsid w:val="00CA0DAD"/>
    <w:rsid w:val="00CA1AC2"/>
    <w:rsid w:val="00CB0496"/>
    <w:rsid w:val="00CB0D32"/>
    <w:rsid w:val="00CB0EB3"/>
    <w:rsid w:val="00CB20D8"/>
    <w:rsid w:val="00CB3D9B"/>
    <w:rsid w:val="00CC4164"/>
    <w:rsid w:val="00CC639A"/>
    <w:rsid w:val="00CD079F"/>
    <w:rsid w:val="00CD0D40"/>
    <w:rsid w:val="00CD1345"/>
    <w:rsid w:val="00CD35A0"/>
    <w:rsid w:val="00CD3F66"/>
    <w:rsid w:val="00CD4901"/>
    <w:rsid w:val="00CD6E25"/>
    <w:rsid w:val="00CE0BE2"/>
    <w:rsid w:val="00CE236A"/>
    <w:rsid w:val="00CE23C3"/>
    <w:rsid w:val="00CE5412"/>
    <w:rsid w:val="00CE5A2F"/>
    <w:rsid w:val="00CE7EB2"/>
    <w:rsid w:val="00CF0355"/>
    <w:rsid w:val="00CF0D66"/>
    <w:rsid w:val="00D00D90"/>
    <w:rsid w:val="00D02C42"/>
    <w:rsid w:val="00D03F6D"/>
    <w:rsid w:val="00D06E35"/>
    <w:rsid w:val="00D131F3"/>
    <w:rsid w:val="00D160E4"/>
    <w:rsid w:val="00D17745"/>
    <w:rsid w:val="00D27811"/>
    <w:rsid w:val="00D30B50"/>
    <w:rsid w:val="00D31391"/>
    <w:rsid w:val="00D341AC"/>
    <w:rsid w:val="00D35D78"/>
    <w:rsid w:val="00D379CF"/>
    <w:rsid w:val="00D37F5A"/>
    <w:rsid w:val="00D4048F"/>
    <w:rsid w:val="00D45303"/>
    <w:rsid w:val="00D47DCA"/>
    <w:rsid w:val="00D549C9"/>
    <w:rsid w:val="00D55014"/>
    <w:rsid w:val="00D60A0B"/>
    <w:rsid w:val="00D62220"/>
    <w:rsid w:val="00D62E31"/>
    <w:rsid w:val="00D7059C"/>
    <w:rsid w:val="00D745E1"/>
    <w:rsid w:val="00D7467F"/>
    <w:rsid w:val="00D77E90"/>
    <w:rsid w:val="00D80335"/>
    <w:rsid w:val="00D85544"/>
    <w:rsid w:val="00D85903"/>
    <w:rsid w:val="00D91E3F"/>
    <w:rsid w:val="00D92C7C"/>
    <w:rsid w:val="00D931BF"/>
    <w:rsid w:val="00D941F4"/>
    <w:rsid w:val="00D96E07"/>
    <w:rsid w:val="00D97E51"/>
    <w:rsid w:val="00DA1C98"/>
    <w:rsid w:val="00DA331A"/>
    <w:rsid w:val="00DA4EF3"/>
    <w:rsid w:val="00DA71CD"/>
    <w:rsid w:val="00DB113B"/>
    <w:rsid w:val="00DB2DB4"/>
    <w:rsid w:val="00DB4B86"/>
    <w:rsid w:val="00DB5910"/>
    <w:rsid w:val="00DB5B9B"/>
    <w:rsid w:val="00DC14E8"/>
    <w:rsid w:val="00DC168A"/>
    <w:rsid w:val="00DC1B72"/>
    <w:rsid w:val="00DC1D41"/>
    <w:rsid w:val="00DC263C"/>
    <w:rsid w:val="00DC59FA"/>
    <w:rsid w:val="00DC5A25"/>
    <w:rsid w:val="00DC7773"/>
    <w:rsid w:val="00DD13BB"/>
    <w:rsid w:val="00DD2FA1"/>
    <w:rsid w:val="00DD62FA"/>
    <w:rsid w:val="00DE0590"/>
    <w:rsid w:val="00DE24C9"/>
    <w:rsid w:val="00DE31B4"/>
    <w:rsid w:val="00DE3F19"/>
    <w:rsid w:val="00DE459A"/>
    <w:rsid w:val="00DE5117"/>
    <w:rsid w:val="00DF1ABC"/>
    <w:rsid w:val="00DF6911"/>
    <w:rsid w:val="00DF6DCB"/>
    <w:rsid w:val="00E027B7"/>
    <w:rsid w:val="00E0405E"/>
    <w:rsid w:val="00E06AB0"/>
    <w:rsid w:val="00E1636A"/>
    <w:rsid w:val="00E16DE4"/>
    <w:rsid w:val="00E17AE7"/>
    <w:rsid w:val="00E205DC"/>
    <w:rsid w:val="00E219DA"/>
    <w:rsid w:val="00E241AA"/>
    <w:rsid w:val="00E24204"/>
    <w:rsid w:val="00E25437"/>
    <w:rsid w:val="00E37F0A"/>
    <w:rsid w:val="00E40592"/>
    <w:rsid w:val="00E41D35"/>
    <w:rsid w:val="00E41F80"/>
    <w:rsid w:val="00E45478"/>
    <w:rsid w:val="00E456FE"/>
    <w:rsid w:val="00E46E34"/>
    <w:rsid w:val="00E47940"/>
    <w:rsid w:val="00E531EF"/>
    <w:rsid w:val="00E53A33"/>
    <w:rsid w:val="00E5494F"/>
    <w:rsid w:val="00E55B9D"/>
    <w:rsid w:val="00E56D5B"/>
    <w:rsid w:val="00E572CE"/>
    <w:rsid w:val="00E61728"/>
    <w:rsid w:val="00E6467A"/>
    <w:rsid w:val="00E6510E"/>
    <w:rsid w:val="00E66546"/>
    <w:rsid w:val="00E67924"/>
    <w:rsid w:val="00E70D38"/>
    <w:rsid w:val="00E70E18"/>
    <w:rsid w:val="00E74DBA"/>
    <w:rsid w:val="00E8124E"/>
    <w:rsid w:val="00E85572"/>
    <w:rsid w:val="00E8611D"/>
    <w:rsid w:val="00EA1AFC"/>
    <w:rsid w:val="00EA2E94"/>
    <w:rsid w:val="00EA3B57"/>
    <w:rsid w:val="00EA456B"/>
    <w:rsid w:val="00EA5AC1"/>
    <w:rsid w:val="00EA5C61"/>
    <w:rsid w:val="00EB3E72"/>
    <w:rsid w:val="00EB43CA"/>
    <w:rsid w:val="00EB611E"/>
    <w:rsid w:val="00EC3DA6"/>
    <w:rsid w:val="00EC4005"/>
    <w:rsid w:val="00EC45ED"/>
    <w:rsid w:val="00EC4B37"/>
    <w:rsid w:val="00EC50DD"/>
    <w:rsid w:val="00EC6D5F"/>
    <w:rsid w:val="00EC7976"/>
    <w:rsid w:val="00ED184C"/>
    <w:rsid w:val="00ED2B1D"/>
    <w:rsid w:val="00ED41BC"/>
    <w:rsid w:val="00ED45FA"/>
    <w:rsid w:val="00ED6090"/>
    <w:rsid w:val="00EE1AAD"/>
    <w:rsid w:val="00EE5CCA"/>
    <w:rsid w:val="00EE694D"/>
    <w:rsid w:val="00EE708D"/>
    <w:rsid w:val="00EF136E"/>
    <w:rsid w:val="00EF21B9"/>
    <w:rsid w:val="00EF236F"/>
    <w:rsid w:val="00EF3AE5"/>
    <w:rsid w:val="00EF3F26"/>
    <w:rsid w:val="00EF59AE"/>
    <w:rsid w:val="00EF6D17"/>
    <w:rsid w:val="00F01221"/>
    <w:rsid w:val="00F027D1"/>
    <w:rsid w:val="00F05590"/>
    <w:rsid w:val="00F106B1"/>
    <w:rsid w:val="00F113B1"/>
    <w:rsid w:val="00F16882"/>
    <w:rsid w:val="00F234FA"/>
    <w:rsid w:val="00F27DB3"/>
    <w:rsid w:val="00F30835"/>
    <w:rsid w:val="00F3304C"/>
    <w:rsid w:val="00F33EB3"/>
    <w:rsid w:val="00F34449"/>
    <w:rsid w:val="00F34F7B"/>
    <w:rsid w:val="00F3601F"/>
    <w:rsid w:val="00F37A4E"/>
    <w:rsid w:val="00F41456"/>
    <w:rsid w:val="00F4264F"/>
    <w:rsid w:val="00F4557E"/>
    <w:rsid w:val="00F47DD9"/>
    <w:rsid w:val="00F55F75"/>
    <w:rsid w:val="00F57095"/>
    <w:rsid w:val="00F60F27"/>
    <w:rsid w:val="00F712A3"/>
    <w:rsid w:val="00F7202A"/>
    <w:rsid w:val="00F80667"/>
    <w:rsid w:val="00F80F00"/>
    <w:rsid w:val="00F82FF0"/>
    <w:rsid w:val="00F838F0"/>
    <w:rsid w:val="00F851F3"/>
    <w:rsid w:val="00F862A6"/>
    <w:rsid w:val="00F8718E"/>
    <w:rsid w:val="00F9018B"/>
    <w:rsid w:val="00F90C80"/>
    <w:rsid w:val="00F924C7"/>
    <w:rsid w:val="00F93C14"/>
    <w:rsid w:val="00F943EC"/>
    <w:rsid w:val="00FA01E7"/>
    <w:rsid w:val="00FA3D8C"/>
    <w:rsid w:val="00FA497D"/>
    <w:rsid w:val="00FA5DBB"/>
    <w:rsid w:val="00FB3258"/>
    <w:rsid w:val="00FB33CF"/>
    <w:rsid w:val="00FB5214"/>
    <w:rsid w:val="00FC2646"/>
    <w:rsid w:val="00FC3C4A"/>
    <w:rsid w:val="00FC7E74"/>
    <w:rsid w:val="00FD0456"/>
    <w:rsid w:val="00FD23A3"/>
    <w:rsid w:val="00FD2770"/>
    <w:rsid w:val="00FD408F"/>
    <w:rsid w:val="00FD438E"/>
    <w:rsid w:val="00FD4A36"/>
    <w:rsid w:val="00FE179D"/>
    <w:rsid w:val="00FE22F8"/>
    <w:rsid w:val="00FE3BDE"/>
    <w:rsid w:val="00FE50F1"/>
    <w:rsid w:val="00FE5EC0"/>
    <w:rsid w:val="00FF0EAD"/>
    <w:rsid w:val="00FF35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B8F5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7B7"/>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1"/>
    <w:uiPriority w:val="9"/>
    <w:qFormat/>
    <w:rsid w:val="006975C6"/>
    <w:pPr>
      <w:keepNext/>
      <w:keepLines/>
      <w:spacing w:before="36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outlineLvl w:val="1"/>
    </w:pPr>
    <w:rPr>
      <w:rFonts w:eastAsiaTheme="majorEastAsia" w:cstheme="majorBidi"/>
      <w:b/>
      <w:bCs/>
      <w:szCs w:val="26"/>
    </w:rPr>
  </w:style>
  <w:style w:type="paragraph" w:styleId="Heading3">
    <w:name w:val="heading 3"/>
    <w:basedOn w:val="Normal"/>
    <w:link w:val="Heading3Char"/>
    <w:uiPriority w:val="9"/>
    <w:unhideWhenUsed/>
    <w:qFormat/>
    <w:rsid w:val="00180D1A"/>
    <w:pPr>
      <w:widowControl w:val="0"/>
      <w:autoSpaceDE w:val="0"/>
      <w:autoSpaceDN w:val="0"/>
      <w:spacing w:before="222"/>
      <w:ind w:left="401" w:right="674"/>
      <w:jc w:val="center"/>
      <w:outlineLvl w:val="2"/>
    </w:pPr>
    <w:rPr>
      <w:rFonts w:ascii="Arial" w:eastAsia="Arial" w:hAnsi="Arial" w:cs="Arial"/>
      <w:sz w:val="21"/>
      <w:szCs w:val="21"/>
      <w:lang w:val="hr-HR" w:eastAsia="en-US"/>
    </w:rPr>
  </w:style>
  <w:style w:type="paragraph" w:styleId="Heading4">
    <w:name w:val="heading 4"/>
    <w:basedOn w:val="Normal"/>
    <w:link w:val="Heading4Char"/>
    <w:uiPriority w:val="9"/>
    <w:unhideWhenUsed/>
    <w:qFormat/>
    <w:rsid w:val="00180D1A"/>
    <w:pPr>
      <w:widowControl w:val="0"/>
      <w:autoSpaceDE w:val="0"/>
      <w:autoSpaceDN w:val="0"/>
      <w:spacing w:before="14"/>
      <w:ind w:left="20"/>
      <w:outlineLvl w:val="3"/>
    </w:pPr>
    <w:rPr>
      <w:rFonts w:ascii="Arial" w:eastAsia="Arial" w:hAnsi="Arial" w:cs="Arial"/>
      <w:b/>
      <w:bCs/>
      <w:sz w:val="18"/>
      <w:szCs w:val="18"/>
      <w:lang w:val="hr-HR" w:eastAsia="en-US"/>
    </w:rPr>
  </w:style>
  <w:style w:type="paragraph" w:styleId="Heading5">
    <w:name w:val="heading 5"/>
    <w:basedOn w:val="Normal"/>
    <w:link w:val="Heading5Char"/>
    <w:uiPriority w:val="9"/>
    <w:unhideWhenUsed/>
    <w:qFormat/>
    <w:rsid w:val="00180D1A"/>
    <w:pPr>
      <w:widowControl w:val="0"/>
      <w:autoSpaceDE w:val="0"/>
      <w:autoSpaceDN w:val="0"/>
      <w:ind w:left="4973"/>
      <w:outlineLvl w:val="4"/>
    </w:pPr>
    <w:rPr>
      <w:rFonts w:ascii="Arial" w:eastAsia="Arial" w:hAnsi="Arial" w:cs="Arial"/>
      <w:b/>
      <w:bCs/>
      <w:sz w:val="18"/>
      <w:szCs w:val="18"/>
      <w:lang w:val="hr-HR" w:eastAsia="en-US"/>
    </w:rPr>
  </w:style>
  <w:style w:type="paragraph" w:styleId="Heading6">
    <w:name w:val="heading 6"/>
    <w:basedOn w:val="Normal"/>
    <w:next w:val="Normal"/>
    <w:link w:val="Heading6Char"/>
    <w:uiPriority w:val="9"/>
    <w:unhideWhenUsed/>
    <w:qFormat/>
    <w:rsid w:val="009B3C4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link w:val="Heading7Char"/>
    <w:uiPriority w:val="1"/>
    <w:qFormat/>
    <w:rsid w:val="00180D1A"/>
    <w:pPr>
      <w:widowControl w:val="0"/>
      <w:autoSpaceDE w:val="0"/>
      <w:autoSpaceDN w:val="0"/>
      <w:ind w:left="258"/>
      <w:outlineLvl w:val="6"/>
    </w:pPr>
    <w:rPr>
      <w:rFonts w:ascii="Arial" w:eastAsia="Arial" w:hAnsi="Arial" w:cs="Arial"/>
      <w:b/>
      <w:bCs/>
      <w:i/>
      <w:iCs/>
      <w:sz w:val="18"/>
      <w:szCs w:val="18"/>
      <w:u w:val="single" w:color="000000"/>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430D37"/>
    <w:rPr>
      <w:sz w:val="16"/>
      <w:szCs w:val="16"/>
    </w:rPr>
  </w:style>
  <w:style w:type="paragraph" w:styleId="CommentText">
    <w:name w:val="annotation text"/>
    <w:basedOn w:val="Normal"/>
    <w:link w:val="CommentTextChar"/>
    <w:uiPriority w:val="99"/>
    <w:semiHidden/>
    <w:unhideWhenUsed/>
    <w:rsid w:val="00430D37"/>
    <w:rPr>
      <w:sz w:val="20"/>
      <w:szCs w:val="20"/>
    </w:rPr>
  </w:style>
  <w:style w:type="character" w:customStyle="1" w:styleId="CommentTextChar">
    <w:name w:val="Comment Text Char"/>
    <w:basedOn w:val="DefaultParagraphFont"/>
    <w:link w:val="CommentText"/>
    <w:uiPriority w:val="99"/>
    <w:semiHidden/>
    <w:rsid w:val="00430D37"/>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430D37"/>
    <w:rPr>
      <w:b/>
      <w:bCs/>
    </w:rPr>
  </w:style>
  <w:style w:type="character" w:customStyle="1" w:styleId="CommentSubjectChar">
    <w:name w:val="Comment Subject Char"/>
    <w:basedOn w:val="CommentTextChar"/>
    <w:link w:val="CommentSubject"/>
    <w:uiPriority w:val="99"/>
    <w:semiHidden/>
    <w:rsid w:val="00430D37"/>
    <w:rPr>
      <w:rFonts w:ascii="Helvetica" w:hAnsi="Helvetica"/>
      <w:b/>
      <w:bCs/>
      <w:sz w:val="20"/>
      <w:szCs w:val="20"/>
    </w:rPr>
  </w:style>
  <w:style w:type="paragraph" w:styleId="FootnoteText">
    <w:name w:val="footnote text"/>
    <w:basedOn w:val="Normal"/>
    <w:link w:val="FootnoteTextChar"/>
    <w:uiPriority w:val="99"/>
    <w:semiHidden/>
    <w:unhideWhenUsed/>
    <w:rsid w:val="00382899"/>
    <w:rPr>
      <w:sz w:val="20"/>
      <w:szCs w:val="20"/>
    </w:rPr>
  </w:style>
  <w:style w:type="character" w:customStyle="1" w:styleId="FootnoteTextChar">
    <w:name w:val="Footnote Text Char"/>
    <w:basedOn w:val="DefaultParagraphFont"/>
    <w:link w:val="FootnoteText"/>
    <w:uiPriority w:val="99"/>
    <w:semiHidden/>
    <w:rsid w:val="00382899"/>
    <w:rPr>
      <w:rFonts w:ascii="Helvetica" w:hAnsi="Helvetica"/>
      <w:sz w:val="20"/>
      <w:szCs w:val="20"/>
    </w:rPr>
  </w:style>
  <w:style w:type="character" w:styleId="FootnoteReference">
    <w:name w:val="footnote reference"/>
    <w:basedOn w:val="DefaultParagraphFont"/>
    <w:uiPriority w:val="99"/>
    <w:semiHidden/>
    <w:unhideWhenUsed/>
    <w:rsid w:val="00382899"/>
    <w:rPr>
      <w:vertAlign w:val="superscript"/>
    </w:rPr>
  </w:style>
  <w:style w:type="character" w:customStyle="1" w:styleId="ListParagraphChar">
    <w:name w:val="List Paragraph Char"/>
    <w:aliases w:val="Odstavek seznama_IP Char,Seznam_IP_1 Char"/>
    <w:link w:val="ListParagraph"/>
    <w:uiPriority w:val="34"/>
    <w:qFormat/>
    <w:locked/>
    <w:rsid w:val="00083710"/>
    <w:rPr>
      <w:rFonts w:ascii="Helvetica" w:hAnsi="Helvetica"/>
    </w:rPr>
  </w:style>
  <w:style w:type="character" w:styleId="Hyperlink">
    <w:name w:val="Hyperlink"/>
    <w:basedOn w:val="DefaultParagraphFont"/>
    <w:uiPriority w:val="99"/>
    <w:unhideWhenUsed/>
    <w:rsid w:val="00C308E1"/>
    <w:rPr>
      <w:color w:val="0000FF" w:themeColor="hyperlink"/>
      <w:u w:val="single"/>
    </w:rPr>
  </w:style>
  <w:style w:type="character" w:styleId="UnresolvedMention">
    <w:name w:val="Unresolved Mention"/>
    <w:basedOn w:val="DefaultParagraphFont"/>
    <w:uiPriority w:val="99"/>
    <w:semiHidden/>
    <w:unhideWhenUsed/>
    <w:rsid w:val="00C308E1"/>
    <w:rPr>
      <w:color w:val="605E5C"/>
      <w:shd w:val="clear" w:color="auto" w:fill="E1DFDD"/>
    </w:rPr>
  </w:style>
  <w:style w:type="paragraph" w:styleId="NormalWeb">
    <w:name w:val="Normal (Web)"/>
    <w:basedOn w:val="Normal"/>
    <w:uiPriority w:val="99"/>
    <w:semiHidden/>
    <w:unhideWhenUsed/>
    <w:rsid w:val="00403D30"/>
    <w:pPr>
      <w:spacing w:before="100" w:beforeAutospacing="1" w:after="100" w:afterAutospacing="1"/>
    </w:pPr>
  </w:style>
  <w:style w:type="character" w:styleId="Strong">
    <w:name w:val="Strong"/>
    <w:basedOn w:val="DefaultParagraphFont"/>
    <w:uiPriority w:val="22"/>
    <w:qFormat/>
    <w:rsid w:val="00403D30"/>
    <w:rPr>
      <w:b/>
      <w:bCs/>
    </w:rPr>
  </w:style>
  <w:style w:type="character" w:styleId="Emphasis">
    <w:name w:val="Emphasis"/>
    <w:basedOn w:val="DefaultParagraphFont"/>
    <w:uiPriority w:val="20"/>
    <w:qFormat/>
    <w:rsid w:val="00403D30"/>
    <w:rPr>
      <w:i/>
      <w:iCs/>
    </w:rPr>
  </w:style>
  <w:style w:type="character" w:customStyle="1" w:styleId="Heading6Char">
    <w:name w:val="Heading 6 Char"/>
    <w:basedOn w:val="DefaultParagraphFont"/>
    <w:link w:val="Heading6"/>
    <w:uiPriority w:val="9"/>
    <w:semiHidden/>
    <w:rsid w:val="009B3C4A"/>
    <w:rPr>
      <w:rFonts w:asciiTheme="majorHAnsi" w:eastAsiaTheme="majorEastAsia" w:hAnsiTheme="majorHAnsi" w:cstheme="majorBidi"/>
      <w:color w:val="243F60" w:themeColor="accent1" w:themeShade="7F"/>
      <w:sz w:val="24"/>
      <w:szCs w:val="24"/>
      <w:lang w:eastAsia="sl-SI"/>
    </w:rPr>
  </w:style>
  <w:style w:type="character" w:customStyle="1" w:styleId="Heading3Char">
    <w:name w:val="Heading 3 Char"/>
    <w:basedOn w:val="DefaultParagraphFont"/>
    <w:link w:val="Heading3"/>
    <w:uiPriority w:val="9"/>
    <w:rsid w:val="00180D1A"/>
    <w:rPr>
      <w:rFonts w:ascii="Arial" w:eastAsia="Arial" w:hAnsi="Arial" w:cs="Arial"/>
      <w:sz w:val="21"/>
      <w:szCs w:val="21"/>
      <w:lang w:val="hr-HR"/>
    </w:rPr>
  </w:style>
  <w:style w:type="character" w:customStyle="1" w:styleId="Heading4Char">
    <w:name w:val="Heading 4 Char"/>
    <w:basedOn w:val="DefaultParagraphFont"/>
    <w:link w:val="Heading4"/>
    <w:uiPriority w:val="9"/>
    <w:rsid w:val="00180D1A"/>
    <w:rPr>
      <w:rFonts w:ascii="Arial" w:eastAsia="Arial" w:hAnsi="Arial" w:cs="Arial"/>
      <w:b/>
      <w:bCs/>
      <w:sz w:val="18"/>
      <w:szCs w:val="18"/>
      <w:lang w:val="hr-HR"/>
    </w:rPr>
  </w:style>
  <w:style w:type="character" w:customStyle="1" w:styleId="Heading5Char">
    <w:name w:val="Heading 5 Char"/>
    <w:basedOn w:val="DefaultParagraphFont"/>
    <w:link w:val="Heading5"/>
    <w:uiPriority w:val="9"/>
    <w:rsid w:val="00180D1A"/>
    <w:rPr>
      <w:rFonts w:ascii="Arial" w:eastAsia="Arial" w:hAnsi="Arial" w:cs="Arial"/>
      <w:b/>
      <w:bCs/>
      <w:sz w:val="18"/>
      <w:szCs w:val="18"/>
      <w:lang w:val="hr-HR"/>
    </w:rPr>
  </w:style>
  <w:style w:type="character" w:customStyle="1" w:styleId="Heading7Char">
    <w:name w:val="Heading 7 Char"/>
    <w:basedOn w:val="DefaultParagraphFont"/>
    <w:link w:val="Heading7"/>
    <w:uiPriority w:val="1"/>
    <w:rsid w:val="00180D1A"/>
    <w:rPr>
      <w:rFonts w:ascii="Arial" w:eastAsia="Arial" w:hAnsi="Arial" w:cs="Arial"/>
      <w:b/>
      <w:bCs/>
      <w:i/>
      <w:iCs/>
      <w:sz w:val="18"/>
      <w:szCs w:val="18"/>
      <w:u w:val="single" w:color="000000"/>
      <w:lang w:val="hr-HR"/>
    </w:rPr>
  </w:style>
  <w:style w:type="table" w:customStyle="1" w:styleId="TableNormal1">
    <w:name w:val="Table Normal1"/>
    <w:uiPriority w:val="2"/>
    <w:semiHidden/>
    <w:unhideWhenUsed/>
    <w:qFormat/>
    <w:rsid w:val="00180D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180D1A"/>
    <w:pPr>
      <w:widowControl w:val="0"/>
      <w:autoSpaceDE w:val="0"/>
      <w:autoSpaceDN w:val="0"/>
    </w:pPr>
    <w:rPr>
      <w:rFonts w:ascii="Arial" w:eastAsia="Arial" w:hAnsi="Arial" w:cs="Arial"/>
      <w:sz w:val="18"/>
      <w:szCs w:val="18"/>
      <w:lang w:val="hr-HR" w:eastAsia="en-US"/>
    </w:rPr>
  </w:style>
  <w:style w:type="character" w:customStyle="1" w:styleId="BodyTextChar">
    <w:name w:val="Body Text Char"/>
    <w:basedOn w:val="DefaultParagraphFont"/>
    <w:link w:val="BodyText"/>
    <w:uiPriority w:val="1"/>
    <w:rsid w:val="00180D1A"/>
    <w:rPr>
      <w:rFonts w:ascii="Arial" w:eastAsia="Arial" w:hAnsi="Arial" w:cs="Arial"/>
      <w:sz w:val="18"/>
      <w:szCs w:val="18"/>
      <w:lang w:val="hr-HR"/>
    </w:rPr>
  </w:style>
  <w:style w:type="paragraph" w:customStyle="1" w:styleId="TableParagraph">
    <w:name w:val="Table Paragraph"/>
    <w:basedOn w:val="Normal"/>
    <w:uiPriority w:val="1"/>
    <w:qFormat/>
    <w:rsid w:val="00180D1A"/>
    <w:pPr>
      <w:widowControl w:val="0"/>
      <w:autoSpaceDE w:val="0"/>
      <w:autoSpaceDN w:val="0"/>
    </w:pPr>
    <w:rPr>
      <w:rFonts w:ascii="Arial" w:eastAsia="Arial" w:hAnsi="Arial" w:cs="Arial"/>
      <w:sz w:val="22"/>
      <w:szCs w:val="22"/>
      <w:lang w:val="hr-HR" w:eastAsia="en-US"/>
    </w:rPr>
  </w:style>
  <w:style w:type="paragraph" w:customStyle="1" w:styleId="m8877338582671545625alineazaodstavkom">
    <w:name w:val="m_8877338582671545625alineazaodstavkom"/>
    <w:basedOn w:val="Normal"/>
    <w:rsid w:val="00727A1E"/>
    <w:pPr>
      <w:spacing w:before="100" w:beforeAutospacing="1" w:after="100" w:afterAutospacing="1"/>
    </w:pPr>
    <w:rPr>
      <w:lang w:val="en-S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1558">
      <w:bodyDiv w:val="1"/>
      <w:marLeft w:val="0"/>
      <w:marRight w:val="0"/>
      <w:marTop w:val="0"/>
      <w:marBottom w:val="0"/>
      <w:divBdr>
        <w:top w:val="none" w:sz="0" w:space="0" w:color="auto"/>
        <w:left w:val="none" w:sz="0" w:space="0" w:color="auto"/>
        <w:bottom w:val="none" w:sz="0" w:space="0" w:color="auto"/>
        <w:right w:val="none" w:sz="0" w:space="0" w:color="auto"/>
      </w:divBdr>
    </w:div>
    <w:div w:id="138038749">
      <w:bodyDiv w:val="1"/>
      <w:marLeft w:val="0"/>
      <w:marRight w:val="0"/>
      <w:marTop w:val="0"/>
      <w:marBottom w:val="0"/>
      <w:divBdr>
        <w:top w:val="none" w:sz="0" w:space="0" w:color="auto"/>
        <w:left w:val="none" w:sz="0" w:space="0" w:color="auto"/>
        <w:bottom w:val="none" w:sz="0" w:space="0" w:color="auto"/>
        <w:right w:val="none" w:sz="0" w:space="0" w:color="auto"/>
      </w:divBdr>
    </w:div>
    <w:div w:id="336034563">
      <w:bodyDiv w:val="1"/>
      <w:marLeft w:val="0"/>
      <w:marRight w:val="0"/>
      <w:marTop w:val="0"/>
      <w:marBottom w:val="0"/>
      <w:divBdr>
        <w:top w:val="none" w:sz="0" w:space="0" w:color="auto"/>
        <w:left w:val="none" w:sz="0" w:space="0" w:color="auto"/>
        <w:bottom w:val="none" w:sz="0" w:space="0" w:color="auto"/>
        <w:right w:val="none" w:sz="0" w:space="0" w:color="auto"/>
      </w:divBdr>
    </w:div>
    <w:div w:id="360935449">
      <w:bodyDiv w:val="1"/>
      <w:marLeft w:val="0"/>
      <w:marRight w:val="0"/>
      <w:marTop w:val="0"/>
      <w:marBottom w:val="0"/>
      <w:divBdr>
        <w:top w:val="none" w:sz="0" w:space="0" w:color="auto"/>
        <w:left w:val="none" w:sz="0" w:space="0" w:color="auto"/>
        <w:bottom w:val="none" w:sz="0" w:space="0" w:color="auto"/>
        <w:right w:val="none" w:sz="0" w:space="0" w:color="auto"/>
      </w:divBdr>
      <w:divsChild>
        <w:div w:id="899294059">
          <w:marLeft w:val="0"/>
          <w:marRight w:val="0"/>
          <w:marTop w:val="0"/>
          <w:marBottom w:val="120"/>
          <w:divBdr>
            <w:top w:val="none" w:sz="0" w:space="0" w:color="auto"/>
            <w:left w:val="none" w:sz="0" w:space="0" w:color="auto"/>
            <w:bottom w:val="none" w:sz="0" w:space="0" w:color="auto"/>
            <w:right w:val="none" w:sz="0" w:space="0" w:color="auto"/>
          </w:divBdr>
        </w:div>
        <w:div w:id="1473642830">
          <w:marLeft w:val="0"/>
          <w:marRight w:val="0"/>
          <w:marTop w:val="0"/>
          <w:marBottom w:val="120"/>
          <w:divBdr>
            <w:top w:val="none" w:sz="0" w:space="0" w:color="auto"/>
            <w:left w:val="none" w:sz="0" w:space="0" w:color="auto"/>
            <w:bottom w:val="none" w:sz="0" w:space="0" w:color="auto"/>
            <w:right w:val="none" w:sz="0" w:space="0" w:color="auto"/>
          </w:divBdr>
        </w:div>
        <w:div w:id="636834338">
          <w:marLeft w:val="0"/>
          <w:marRight w:val="0"/>
          <w:marTop w:val="0"/>
          <w:marBottom w:val="12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7051036">
      <w:bodyDiv w:val="1"/>
      <w:marLeft w:val="0"/>
      <w:marRight w:val="0"/>
      <w:marTop w:val="0"/>
      <w:marBottom w:val="0"/>
      <w:divBdr>
        <w:top w:val="none" w:sz="0" w:space="0" w:color="auto"/>
        <w:left w:val="none" w:sz="0" w:space="0" w:color="auto"/>
        <w:bottom w:val="none" w:sz="0" w:space="0" w:color="auto"/>
        <w:right w:val="none" w:sz="0" w:space="0" w:color="auto"/>
      </w:divBdr>
      <w:divsChild>
        <w:div w:id="1127818694">
          <w:marLeft w:val="0"/>
          <w:marRight w:val="0"/>
          <w:marTop w:val="0"/>
          <w:marBottom w:val="120"/>
          <w:divBdr>
            <w:top w:val="none" w:sz="0" w:space="0" w:color="auto"/>
            <w:left w:val="none" w:sz="0" w:space="0" w:color="auto"/>
            <w:bottom w:val="none" w:sz="0" w:space="0" w:color="auto"/>
            <w:right w:val="none" w:sz="0" w:space="0" w:color="auto"/>
          </w:divBdr>
        </w:div>
        <w:div w:id="608197475">
          <w:marLeft w:val="0"/>
          <w:marRight w:val="0"/>
          <w:marTop w:val="0"/>
          <w:marBottom w:val="120"/>
          <w:divBdr>
            <w:top w:val="none" w:sz="0" w:space="0" w:color="auto"/>
            <w:left w:val="none" w:sz="0" w:space="0" w:color="auto"/>
            <w:bottom w:val="none" w:sz="0" w:space="0" w:color="auto"/>
            <w:right w:val="none" w:sz="0" w:space="0" w:color="auto"/>
          </w:divBdr>
        </w:div>
        <w:div w:id="187841578">
          <w:marLeft w:val="0"/>
          <w:marRight w:val="0"/>
          <w:marTop w:val="0"/>
          <w:marBottom w:val="120"/>
          <w:divBdr>
            <w:top w:val="none" w:sz="0" w:space="0" w:color="auto"/>
            <w:left w:val="none" w:sz="0" w:space="0" w:color="auto"/>
            <w:bottom w:val="none" w:sz="0" w:space="0" w:color="auto"/>
            <w:right w:val="none" w:sz="0" w:space="0" w:color="auto"/>
          </w:divBdr>
        </w:div>
        <w:div w:id="568537175">
          <w:marLeft w:val="0"/>
          <w:marRight w:val="0"/>
          <w:marTop w:val="0"/>
          <w:marBottom w:val="120"/>
          <w:divBdr>
            <w:top w:val="none" w:sz="0" w:space="0" w:color="auto"/>
            <w:left w:val="none" w:sz="0" w:space="0" w:color="auto"/>
            <w:bottom w:val="none" w:sz="0" w:space="0" w:color="auto"/>
            <w:right w:val="none" w:sz="0" w:space="0" w:color="auto"/>
          </w:divBdr>
        </w:div>
        <w:div w:id="301693593">
          <w:marLeft w:val="0"/>
          <w:marRight w:val="0"/>
          <w:marTop w:val="0"/>
          <w:marBottom w:val="120"/>
          <w:divBdr>
            <w:top w:val="none" w:sz="0" w:space="0" w:color="auto"/>
            <w:left w:val="none" w:sz="0" w:space="0" w:color="auto"/>
            <w:bottom w:val="none" w:sz="0" w:space="0" w:color="auto"/>
            <w:right w:val="none" w:sz="0" w:space="0" w:color="auto"/>
          </w:divBdr>
        </w:div>
        <w:div w:id="2056854550">
          <w:marLeft w:val="0"/>
          <w:marRight w:val="0"/>
          <w:marTop w:val="0"/>
          <w:marBottom w:val="120"/>
          <w:divBdr>
            <w:top w:val="none" w:sz="0" w:space="0" w:color="auto"/>
            <w:left w:val="none" w:sz="0" w:space="0" w:color="auto"/>
            <w:bottom w:val="none" w:sz="0" w:space="0" w:color="auto"/>
            <w:right w:val="none" w:sz="0" w:space="0" w:color="auto"/>
          </w:divBdr>
        </w:div>
        <w:div w:id="2128424713">
          <w:marLeft w:val="0"/>
          <w:marRight w:val="0"/>
          <w:marTop w:val="0"/>
          <w:marBottom w:val="120"/>
          <w:divBdr>
            <w:top w:val="none" w:sz="0" w:space="0" w:color="auto"/>
            <w:left w:val="none" w:sz="0" w:space="0" w:color="auto"/>
            <w:bottom w:val="none" w:sz="0" w:space="0" w:color="auto"/>
            <w:right w:val="none" w:sz="0" w:space="0" w:color="auto"/>
          </w:divBdr>
        </w:div>
        <w:div w:id="96214859">
          <w:marLeft w:val="0"/>
          <w:marRight w:val="0"/>
          <w:marTop w:val="0"/>
          <w:marBottom w:val="120"/>
          <w:divBdr>
            <w:top w:val="none" w:sz="0" w:space="0" w:color="auto"/>
            <w:left w:val="none" w:sz="0" w:space="0" w:color="auto"/>
            <w:bottom w:val="none" w:sz="0" w:space="0" w:color="auto"/>
            <w:right w:val="none" w:sz="0" w:space="0" w:color="auto"/>
          </w:divBdr>
        </w:div>
        <w:div w:id="171264169">
          <w:marLeft w:val="0"/>
          <w:marRight w:val="0"/>
          <w:marTop w:val="0"/>
          <w:marBottom w:val="120"/>
          <w:divBdr>
            <w:top w:val="none" w:sz="0" w:space="0" w:color="auto"/>
            <w:left w:val="none" w:sz="0" w:space="0" w:color="auto"/>
            <w:bottom w:val="none" w:sz="0" w:space="0" w:color="auto"/>
            <w:right w:val="none" w:sz="0" w:space="0" w:color="auto"/>
          </w:divBdr>
        </w:div>
        <w:div w:id="316494104">
          <w:marLeft w:val="0"/>
          <w:marRight w:val="0"/>
          <w:marTop w:val="0"/>
          <w:marBottom w:val="120"/>
          <w:divBdr>
            <w:top w:val="none" w:sz="0" w:space="0" w:color="auto"/>
            <w:left w:val="none" w:sz="0" w:space="0" w:color="auto"/>
            <w:bottom w:val="none" w:sz="0" w:space="0" w:color="auto"/>
            <w:right w:val="none" w:sz="0" w:space="0" w:color="auto"/>
          </w:divBdr>
        </w:div>
      </w:divsChild>
    </w:div>
    <w:div w:id="493375091">
      <w:bodyDiv w:val="1"/>
      <w:marLeft w:val="0"/>
      <w:marRight w:val="0"/>
      <w:marTop w:val="0"/>
      <w:marBottom w:val="0"/>
      <w:divBdr>
        <w:top w:val="none" w:sz="0" w:space="0" w:color="auto"/>
        <w:left w:val="none" w:sz="0" w:space="0" w:color="auto"/>
        <w:bottom w:val="none" w:sz="0" w:space="0" w:color="auto"/>
        <w:right w:val="none" w:sz="0" w:space="0" w:color="auto"/>
      </w:divBdr>
    </w:div>
    <w:div w:id="495996684">
      <w:bodyDiv w:val="1"/>
      <w:marLeft w:val="0"/>
      <w:marRight w:val="0"/>
      <w:marTop w:val="0"/>
      <w:marBottom w:val="0"/>
      <w:divBdr>
        <w:top w:val="none" w:sz="0" w:space="0" w:color="auto"/>
        <w:left w:val="none" w:sz="0" w:space="0" w:color="auto"/>
        <w:bottom w:val="none" w:sz="0" w:space="0" w:color="auto"/>
        <w:right w:val="none" w:sz="0" w:space="0" w:color="auto"/>
      </w:divBdr>
    </w:div>
    <w:div w:id="530385817">
      <w:bodyDiv w:val="1"/>
      <w:marLeft w:val="0"/>
      <w:marRight w:val="0"/>
      <w:marTop w:val="0"/>
      <w:marBottom w:val="0"/>
      <w:divBdr>
        <w:top w:val="none" w:sz="0" w:space="0" w:color="auto"/>
        <w:left w:val="none" w:sz="0" w:space="0" w:color="auto"/>
        <w:bottom w:val="none" w:sz="0" w:space="0" w:color="auto"/>
        <w:right w:val="none" w:sz="0" w:space="0" w:color="auto"/>
      </w:divBdr>
    </w:div>
    <w:div w:id="633485963">
      <w:bodyDiv w:val="1"/>
      <w:marLeft w:val="0"/>
      <w:marRight w:val="0"/>
      <w:marTop w:val="0"/>
      <w:marBottom w:val="0"/>
      <w:divBdr>
        <w:top w:val="none" w:sz="0" w:space="0" w:color="auto"/>
        <w:left w:val="none" w:sz="0" w:space="0" w:color="auto"/>
        <w:bottom w:val="none" w:sz="0" w:space="0" w:color="auto"/>
        <w:right w:val="none" w:sz="0" w:space="0" w:color="auto"/>
      </w:divBdr>
    </w:div>
    <w:div w:id="784227354">
      <w:bodyDiv w:val="1"/>
      <w:marLeft w:val="0"/>
      <w:marRight w:val="0"/>
      <w:marTop w:val="0"/>
      <w:marBottom w:val="0"/>
      <w:divBdr>
        <w:top w:val="none" w:sz="0" w:space="0" w:color="auto"/>
        <w:left w:val="none" w:sz="0" w:space="0" w:color="auto"/>
        <w:bottom w:val="none" w:sz="0" w:space="0" w:color="auto"/>
        <w:right w:val="none" w:sz="0" w:space="0" w:color="auto"/>
      </w:divBdr>
    </w:div>
    <w:div w:id="910313533">
      <w:bodyDiv w:val="1"/>
      <w:marLeft w:val="0"/>
      <w:marRight w:val="0"/>
      <w:marTop w:val="0"/>
      <w:marBottom w:val="0"/>
      <w:divBdr>
        <w:top w:val="none" w:sz="0" w:space="0" w:color="auto"/>
        <w:left w:val="none" w:sz="0" w:space="0" w:color="auto"/>
        <w:bottom w:val="none" w:sz="0" w:space="0" w:color="auto"/>
        <w:right w:val="none" w:sz="0" w:space="0" w:color="auto"/>
      </w:divBdr>
      <w:divsChild>
        <w:div w:id="186413773">
          <w:marLeft w:val="0"/>
          <w:marRight w:val="0"/>
          <w:marTop w:val="240"/>
          <w:marBottom w:val="120"/>
          <w:divBdr>
            <w:top w:val="none" w:sz="0" w:space="0" w:color="auto"/>
            <w:left w:val="none" w:sz="0" w:space="0" w:color="auto"/>
            <w:bottom w:val="none" w:sz="0" w:space="0" w:color="auto"/>
            <w:right w:val="none" w:sz="0" w:space="0" w:color="auto"/>
          </w:divBdr>
        </w:div>
        <w:div w:id="1602839864">
          <w:marLeft w:val="0"/>
          <w:marRight w:val="0"/>
          <w:marTop w:val="0"/>
          <w:marBottom w:val="120"/>
          <w:divBdr>
            <w:top w:val="none" w:sz="0" w:space="0" w:color="auto"/>
            <w:left w:val="none" w:sz="0" w:space="0" w:color="auto"/>
            <w:bottom w:val="none" w:sz="0" w:space="0" w:color="auto"/>
            <w:right w:val="none" w:sz="0" w:space="0" w:color="auto"/>
          </w:divBdr>
        </w:div>
        <w:div w:id="1226909927">
          <w:marLeft w:val="0"/>
          <w:marRight w:val="0"/>
          <w:marTop w:val="0"/>
          <w:marBottom w:val="120"/>
          <w:divBdr>
            <w:top w:val="none" w:sz="0" w:space="0" w:color="auto"/>
            <w:left w:val="none" w:sz="0" w:space="0" w:color="auto"/>
            <w:bottom w:val="none" w:sz="0" w:space="0" w:color="auto"/>
            <w:right w:val="none" w:sz="0" w:space="0" w:color="auto"/>
          </w:divBdr>
        </w:div>
        <w:div w:id="1223130609">
          <w:marLeft w:val="0"/>
          <w:marRight w:val="0"/>
          <w:marTop w:val="0"/>
          <w:marBottom w:val="120"/>
          <w:divBdr>
            <w:top w:val="none" w:sz="0" w:space="0" w:color="auto"/>
            <w:left w:val="none" w:sz="0" w:space="0" w:color="auto"/>
            <w:bottom w:val="none" w:sz="0" w:space="0" w:color="auto"/>
            <w:right w:val="none" w:sz="0" w:space="0" w:color="auto"/>
          </w:divBdr>
        </w:div>
        <w:div w:id="684600159">
          <w:marLeft w:val="0"/>
          <w:marRight w:val="0"/>
          <w:marTop w:val="0"/>
          <w:marBottom w:val="120"/>
          <w:divBdr>
            <w:top w:val="none" w:sz="0" w:space="0" w:color="auto"/>
            <w:left w:val="none" w:sz="0" w:space="0" w:color="auto"/>
            <w:bottom w:val="none" w:sz="0" w:space="0" w:color="auto"/>
            <w:right w:val="none" w:sz="0" w:space="0" w:color="auto"/>
          </w:divBdr>
        </w:div>
        <w:div w:id="2077045928">
          <w:marLeft w:val="0"/>
          <w:marRight w:val="0"/>
          <w:marTop w:val="0"/>
          <w:marBottom w:val="120"/>
          <w:divBdr>
            <w:top w:val="none" w:sz="0" w:space="0" w:color="auto"/>
            <w:left w:val="none" w:sz="0" w:space="0" w:color="auto"/>
            <w:bottom w:val="none" w:sz="0" w:space="0" w:color="auto"/>
            <w:right w:val="none" w:sz="0" w:space="0" w:color="auto"/>
          </w:divBdr>
        </w:div>
        <w:div w:id="367997125">
          <w:marLeft w:val="0"/>
          <w:marRight w:val="0"/>
          <w:marTop w:val="0"/>
          <w:marBottom w:val="120"/>
          <w:divBdr>
            <w:top w:val="none" w:sz="0" w:space="0" w:color="auto"/>
            <w:left w:val="none" w:sz="0" w:space="0" w:color="auto"/>
            <w:bottom w:val="none" w:sz="0" w:space="0" w:color="auto"/>
            <w:right w:val="none" w:sz="0" w:space="0" w:color="auto"/>
          </w:divBdr>
        </w:div>
        <w:div w:id="48001247">
          <w:marLeft w:val="0"/>
          <w:marRight w:val="0"/>
          <w:marTop w:val="0"/>
          <w:marBottom w:val="120"/>
          <w:divBdr>
            <w:top w:val="none" w:sz="0" w:space="0" w:color="auto"/>
            <w:left w:val="none" w:sz="0" w:space="0" w:color="auto"/>
            <w:bottom w:val="none" w:sz="0" w:space="0" w:color="auto"/>
            <w:right w:val="none" w:sz="0" w:space="0" w:color="auto"/>
          </w:divBdr>
        </w:div>
        <w:div w:id="876963402">
          <w:marLeft w:val="0"/>
          <w:marRight w:val="0"/>
          <w:marTop w:val="0"/>
          <w:marBottom w:val="120"/>
          <w:divBdr>
            <w:top w:val="none" w:sz="0" w:space="0" w:color="auto"/>
            <w:left w:val="none" w:sz="0" w:space="0" w:color="auto"/>
            <w:bottom w:val="none" w:sz="0" w:space="0" w:color="auto"/>
            <w:right w:val="none" w:sz="0" w:space="0" w:color="auto"/>
          </w:divBdr>
        </w:div>
        <w:div w:id="1044911135">
          <w:marLeft w:val="0"/>
          <w:marRight w:val="0"/>
          <w:marTop w:val="0"/>
          <w:marBottom w:val="120"/>
          <w:divBdr>
            <w:top w:val="none" w:sz="0" w:space="0" w:color="auto"/>
            <w:left w:val="none" w:sz="0" w:space="0" w:color="auto"/>
            <w:bottom w:val="none" w:sz="0" w:space="0" w:color="auto"/>
            <w:right w:val="none" w:sz="0" w:space="0" w:color="auto"/>
          </w:divBdr>
        </w:div>
        <w:div w:id="1893612621">
          <w:marLeft w:val="0"/>
          <w:marRight w:val="0"/>
          <w:marTop w:val="0"/>
          <w:marBottom w:val="120"/>
          <w:divBdr>
            <w:top w:val="none" w:sz="0" w:space="0" w:color="auto"/>
            <w:left w:val="none" w:sz="0" w:space="0" w:color="auto"/>
            <w:bottom w:val="none" w:sz="0" w:space="0" w:color="auto"/>
            <w:right w:val="none" w:sz="0" w:space="0" w:color="auto"/>
          </w:divBdr>
        </w:div>
        <w:div w:id="1887065464">
          <w:marLeft w:val="0"/>
          <w:marRight w:val="0"/>
          <w:marTop w:val="0"/>
          <w:marBottom w:val="120"/>
          <w:divBdr>
            <w:top w:val="none" w:sz="0" w:space="0" w:color="auto"/>
            <w:left w:val="none" w:sz="0" w:space="0" w:color="auto"/>
            <w:bottom w:val="none" w:sz="0" w:space="0" w:color="auto"/>
            <w:right w:val="none" w:sz="0" w:space="0" w:color="auto"/>
          </w:divBdr>
        </w:div>
        <w:div w:id="39013514">
          <w:marLeft w:val="0"/>
          <w:marRight w:val="0"/>
          <w:marTop w:val="0"/>
          <w:marBottom w:val="120"/>
          <w:divBdr>
            <w:top w:val="none" w:sz="0" w:space="0" w:color="auto"/>
            <w:left w:val="none" w:sz="0" w:space="0" w:color="auto"/>
            <w:bottom w:val="none" w:sz="0" w:space="0" w:color="auto"/>
            <w:right w:val="none" w:sz="0" w:space="0" w:color="auto"/>
          </w:divBdr>
        </w:div>
        <w:div w:id="1640650207">
          <w:marLeft w:val="0"/>
          <w:marRight w:val="0"/>
          <w:marTop w:val="0"/>
          <w:marBottom w:val="120"/>
          <w:divBdr>
            <w:top w:val="none" w:sz="0" w:space="0" w:color="auto"/>
            <w:left w:val="none" w:sz="0" w:space="0" w:color="auto"/>
            <w:bottom w:val="none" w:sz="0" w:space="0" w:color="auto"/>
            <w:right w:val="none" w:sz="0" w:space="0" w:color="auto"/>
          </w:divBdr>
        </w:div>
        <w:div w:id="1924337184">
          <w:marLeft w:val="0"/>
          <w:marRight w:val="0"/>
          <w:marTop w:val="0"/>
          <w:marBottom w:val="120"/>
          <w:divBdr>
            <w:top w:val="none" w:sz="0" w:space="0" w:color="auto"/>
            <w:left w:val="none" w:sz="0" w:space="0" w:color="auto"/>
            <w:bottom w:val="none" w:sz="0" w:space="0" w:color="auto"/>
            <w:right w:val="none" w:sz="0" w:space="0" w:color="auto"/>
          </w:divBdr>
        </w:div>
        <w:div w:id="1812483259">
          <w:marLeft w:val="0"/>
          <w:marRight w:val="0"/>
          <w:marTop w:val="0"/>
          <w:marBottom w:val="120"/>
          <w:divBdr>
            <w:top w:val="none" w:sz="0" w:space="0" w:color="auto"/>
            <w:left w:val="none" w:sz="0" w:space="0" w:color="auto"/>
            <w:bottom w:val="none" w:sz="0" w:space="0" w:color="auto"/>
            <w:right w:val="none" w:sz="0" w:space="0" w:color="auto"/>
          </w:divBdr>
        </w:div>
      </w:divsChild>
    </w:div>
    <w:div w:id="1065760440">
      <w:bodyDiv w:val="1"/>
      <w:marLeft w:val="0"/>
      <w:marRight w:val="0"/>
      <w:marTop w:val="0"/>
      <w:marBottom w:val="0"/>
      <w:divBdr>
        <w:top w:val="none" w:sz="0" w:space="0" w:color="auto"/>
        <w:left w:val="none" w:sz="0" w:space="0" w:color="auto"/>
        <w:bottom w:val="none" w:sz="0" w:space="0" w:color="auto"/>
        <w:right w:val="none" w:sz="0" w:space="0" w:color="auto"/>
      </w:divBdr>
    </w:div>
    <w:div w:id="1560746238">
      <w:bodyDiv w:val="1"/>
      <w:marLeft w:val="0"/>
      <w:marRight w:val="0"/>
      <w:marTop w:val="0"/>
      <w:marBottom w:val="0"/>
      <w:divBdr>
        <w:top w:val="none" w:sz="0" w:space="0" w:color="auto"/>
        <w:left w:val="none" w:sz="0" w:space="0" w:color="auto"/>
        <w:bottom w:val="none" w:sz="0" w:space="0" w:color="auto"/>
        <w:right w:val="none" w:sz="0" w:space="0" w:color="auto"/>
      </w:divBdr>
    </w:div>
    <w:div w:id="1629043920">
      <w:bodyDiv w:val="1"/>
      <w:marLeft w:val="0"/>
      <w:marRight w:val="0"/>
      <w:marTop w:val="0"/>
      <w:marBottom w:val="0"/>
      <w:divBdr>
        <w:top w:val="none" w:sz="0" w:space="0" w:color="auto"/>
        <w:left w:val="none" w:sz="0" w:space="0" w:color="auto"/>
        <w:bottom w:val="none" w:sz="0" w:space="0" w:color="auto"/>
        <w:right w:val="none" w:sz="0" w:space="0" w:color="auto"/>
      </w:divBdr>
    </w:div>
    <w:div w:id="1629238846">
      <w:bodyDiv w:val="1"/>
      <w:marLeft w:val="0"/>
      <w:marRight w:val="0"/>
      <w:marTop w:val="0"/>
      <w:marBottom w:val="0"/>
      <w:divBdr>
        <w:top w:val="none" w:sz="0" w:space="0" w:color="auto"/>
        <w:left w:val="none" w:sz="0" w:space="0" w:color="auto"/>
        <w:bottom w:val="none" w:sz="0" w:space="0" w:color="auto"/>
        <w:right w:val="none" w:sz="0" w:space="0" w:color="auto"/>
      </w:divBdr>
    </w:div>
    <w:div w:id="198149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header" Target="header10.xml"/><Relationship Id="rId42" Type="http://schemas.openxmlformats.org/officeDocument/2006/relationships/header" Target="header26.xml"/><Relationship Id="rId47" Type="http://schemas.openxmlformats.org/officeDocument/2006/relationships/header" Target="header30.xml"/><Relationship Id="rId63" Type="http://schemas.openxmlformats.org/officeDocument/2006/relationships/header" Target="header42.xml"/><Relationship Id="rId68" Type="http://schemas.openxmlformats.org/officeDocument/2006/relationships/footer" Target="footer16.xml"/><Relationship Id="rId84" Type="http://schemas.openxmlformats.org/officeDocument/2006/relationships/footer" Target="footer20.xml"/><Relationship Id="rId16" Type="http://schemas.openxmlformats.org/officeDocument/2006/relationships/footer" Target="footer3.xml"/><Relationship Id="rId11" Type="http://schemas.openxmlformats.org/officeDocument/2006/relationships/header" Target="header3.xml"/><Relationship Id="rId32" Type="http://schemas.openxmlformats.org/officeDocument/2006/relationships/footer" Target="footer7.xml"/><Relationship Id="rId37" Type="http://schemas.openxmlformats.org/officeDocument/2006/relationships/header" Target="header22.xml"/><Relationship Id="rId53" Type="http://schemas.openxmlformats.org/officeDocument/2006/relationships/header" Target="header34.xml"/><Relationship Id="rId58" Type="http://schemas.openxmlformats.org/officeDocument/2006/relationships/header" Target="header38.xml"/><Relationship Id="rId74" Type="http://schemas.openxmlformats.org/officeDocument/2006/relationships/header" Target="header50.xml"/><Relationship Id="rId79" Type="http://schemas.openxmlformats.org/officeDocument/2006/relationships/header" Target="header54.xml"/><Relationship Id="rId5" Type="http://schemas.openxmlformats.org/officeDocument/2006/relationships/webSettings" Target="webSettings.xml"/><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footer" Target="footer15.xml"/><Relationship Id="rId69" Type="http://schemas.openxmlformats.org/officeDocument/2006/relationships/header" Target="header46.xml"/><Relationship Id="rId77" Type="http://schemas.openxmlformats.org/officeDocument/2006/relationships/header" Target="header52.xm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oter" Target="footer17.xml"/><Relationship Id="rId80" Type="http://schemas.openxmlformats.org/officeDocument/2006/relationships/footer" Target="footer19.xml"/><Relationship Id="rId85" Type="http://schemas.openxmlformats.org/officeDocument/2006/relationships/header" Target="header5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eader" Target="header39.xml"/><Relationship Id="rId67" Type="http://schemas.openxmlformats.org/officeDocument/2006/relationships/header" Target="header45.xm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header" Target="header41.xml"/><Relationship Id="rId70" Type="http://schemas.openxmlformats.org/officeDocument/2006/relationships/header" Target="header47.xml"/><Relationship Id="rId75" Type="http://schemas.openxmlformats.org/officeDocument/2006/relationships/header" Target="header51.xml"/><Relationship Id="rId83" Type="http://schemas.openxmlformats.org/officeDocument/2006/relationships/header" Target="header5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10" Type="http://schemas.openxmlformats.org/officeDocument/2006/relationships/header" Target="header2.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footer" Target="footer14.xml"/><Relationship Id="rId65" Type="http://schemas.openxmlformats.org/officeDocument/2006/relationships/header" Target="header43.xml"/><Relationship Id="rId73" Type="http://schemas.openxmlformats.org/officeDocument/2006/relationships/header" Target="header49.xml"/><Relationship Id="rId78" Type="http://schemas.openxmlformats.org/officeDocument/2006/relationships/header" Target="header53.xml"/><Relationship Id="rId81" Type="http://schemas.openxmlformats.org/officeDocument/2006/relationships/header" Target="header55.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34" Type="http://schemas.openxmlformats.org/officeDocument/2006/relationships/header" Target="header20.xml"/><Relationship Id="rId50" Type="http://schemas.openxmlformats.org/officeDocument/2006/relationships/header" Target="header32.xml"/><Relationship Id="rId55" Type="http://schemas.openxmlformats.org/officeDocument/2006/relationships/header" Target="header36.xml"/><Relationship Id="rId76" Type="http://schemas.openxmlformats.org/officeDocument/2006/relationships/footer" Target="footer18.xml"/><Relationship Id="rId7" Type="http://schemas.openxmlformats.org/officeDocument/2006/relationships/endnotes" Target="endnotes.xml"/><Relationship Id="rId71" Type="http://schemas.openxmlformats.org/officeDocument/2006/relationships/header" Target="header48.xml"/><Relationship Id="rId2" Type="http://schemas.openxmlformats.org/officeDocument/2006/relationships/numbering" Target="numbering.xml"/><Relationship Id="rId29" Type="http://schemas.openxmlformats.org/officeDocument/2006/relationships/header" Target="header16.xml"/><Relationship Id="rId24" Type="http://schemas.openxmlformats.org/officeDocument/2006/relationships/footer" Target="footer5.xml"/><Relationship Id="rId40" Type="http://schemas.openxmlformats.org/officeDocument/2006/relationships/footer" Target="footer9.xml"/><Relationship Id="rId45" Type="http://schemas.openxmlformats.org/officeDocument/2006/relationships/header" Target="header28.xml"/><Relationship Id="rId66" Type="http://schemas.openxmlformats.org/officeDocument/2006/relationships/header" Target="header44.xml"/><Relationship Id="rId87" Type="http://schemas.openxmlformats.org/officeDocument/2006/relationships/theme" Target="theme/theme1.xml"/><Relationship Id="rId61" Type="http://schemas.openxmlformats.org/officeDocument/2006/relationships/header" Target="header40.xml"/><Relationship Id="rId82" Type="http://schemas.openxmlformats.org/officeDocument/2006/relationships/header" Target="header56.xml"/></Relationships>
</file>

<file path=word/_rels/header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39.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2.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5.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48.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1.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4.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57.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3" Type="http://schemas.openxmlformats.org/officeDocument/2006/relationships/hyperlink" Target="mailto:obcina@sveti-jurij.si" TargetMode="External"/><Relationship Id="rId2" Type="http://schemas.openxmlformats.org/officeDocument/2006/relationships/hyperlink" Target="http://www.sveti-jurij.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11225</Words>
  <Characters>63986</Characters>
  <Application>Microsoft Office Word</Application>
  <DocSecurity>0</DocSecurity>
  <Lines>533</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2022-08-07T21:26:00Z</cp:lastPrinted>
  <dcterms:created xsi:type="dcterms:W3CDTF">2022-08-07T21:26:00Z</dcterms:created>
  <dcterms:modified xsi:type="dcterms:W3CDTF">2022-08-07T21:30:00Z</dcterms:modified>
</cp:coreProperties>
</file>